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A7F" w:rsidRPr="00F501BA" w:rsidRDefault="00BB3A7F" w:rsidP="00BB3A7F">
      <w:pPr>
        <w:ind w:right="-108"/>
        <w:jc w:val="center"/>
        <w:rPr>
          <w:rFonts w:cs="Times New Roman"/>
          <w:sz w:val="28"/>
          <w:szCs w:val="20"/>
        </w:rPr>
      </w:pPr>
      <w:bookmarkStart w:id="0" w:name="_Toc277159577"/>
      <w:bookmarkStart w:id="1" w:name="_Toc300844216"/>
      <w:r w:rsidRPr="00F501BA">
        <w:rPr>
          <w:rFonts w:cs="Times New Roman"/>
          <w:noProof/>
        </w:rPr>
        <w:drawing>
          <wp:inline distT="0" distB="0" distL="0" distR="0" wp14:anchorId="674A91DA" wp14:editId="32CA4C56">
            <wp:extent cx="876300" cy="1105112"/>
            <wp:effectExtent l="0" t="0" r="0" b="0"/>
            <wp:docPr id="4"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BB3A7F" w:rsidRPr="00F501BA" w:rsidRDefault="00BB3A7F" w:rsidP="00BB3A7F">
      <w:pPr>
        <w:jc w:val="center"/>
        <w:rPr>
          <w:rFonts w:cs="Times New Roman"/>
          <w:b/>
          <w:snapToGrid w:val="0"/>
          <w:sz w:val="28"/>
          <w:szCs w:val="28"/>
        </w:rPr>
      </w:pPr>
      <w:r w:rsidRPr="00F501BA">
        <w:rPr>
          <w:rFonts w:cs="Times New Roman"/>
          <w:b/>
          <w:snapToGrid w:val="0"/>
          <w:sz w:val="28"/>
          <w:szCs w:val="28"/>
        </w:rPr>
        <w:t xml:space="preserve">ГОРОДСКОЙ ОКРУГ ГОРОД ЕЛЕЦ </w:t>
      </w:r>
    </w:p>
    <w:p w:rsidR="00BB3A7F" w:rsidRPr="00F501BA" w:rsidRDefault="00BB3A7F" w:rsidP="00BB3A7F">
      <w:pPr>
        <w:jc w:val="center"/>
        <w:rPr>
          <w:rFonts w:cs="Times New Roman"/>
          <w:b/>
          <w:snapToGrid w:val="0"/>
          <w:sz w:val="28"/>
          <w:szCs w:val="28"/>
        </w:rPr>
      </w:pPr>
      <w:r w:rsidRPr="00F501BA">
        <w:rPr>
          <w:rFonts w:cs="Times New Roman"/>
          <w:b/>
          <w:snapToGrid w:val="0"/>
          <w:sz w:val="28"/>
          <w:szCs w:val="28"/>
        </w:rPr>
        <w:t>ЛИПЕЦКОЙ ОБЛАСТИ</w:t>
      </w:r>
    </w:p>
    <w:p w:rsidR="00BB3A7F" w:rsidRPr="00F501BA" w:rsidRDefault="00BB3A7F" w:rsidP="00BB3A7F">
      <w:pPr>
        <w:jc w:val="center"/>
        <w:rPr>
          <w:rFonts w:cs="Times New Roman"/>
          <w:b/>
          <w:snapToGrid w:val="0"/>
          <w:sz w:val="28"/>
          <w:szCs w:val="28"/>
        </w:rPr>
      </w:pPr>
    </w:p>
    <w:p w:rsidR="00BB3A7F" w:rsidRPr="00F501BA" w:rsidRDefault="00BB3A7F" w:rsidP="00BB3A7F">
      <w:pPr>
        <w:jc w:val="center"/>
        <w:rPr>
          <w:rFonts w:cs="Times New Roman"/>
          <w:b/>
          <w:snapToGrid w:val="0"/>
          <w:sz w:val="28"/>
          <w:szCs w:val="28"/>
        </w:rPr>
      </w:pPr>
    </w:p>
    <w:p w:rsidR="00BB3A7F" w:rsidRPr="00F501BA" w:rsidRDefault="00BB3A7F" w:rsidP="00BB3A7F">
      <w:pPr>
        <w:jc w:val="center"/>
        <w:rPr>
          <w:rFonts w:cs="Times New Roman"/>
          <w:b/>
          <w:snapToGrid w:val="0"/>
          <w:sz w:val="28"/>
          <w:szCs w:val="28"/>
        </w:rPr>
      </w:pPr>
    </w:p>
    <w:p w:rsidR="00BB3A7F" w:rsidRPr="00F501BA" w:rsidRDefault="00BB3A7F" w:rsidP="00BB3A7F">
      <w:pPr>
        <w:jc w:val="center"/>
        <w:rPr>
          <w:rFonts w:cs="Times New Roman"/>
          <w:b/>
          <w:snapToGrid w:val="0"/>
          <w:sz w:val="28"/>
          <w:szCs w:val="28"/>
        </w:rPr>
      </w:pPr>
    </w:p>
    <w:p w:rsidR="00BB3A7F" w:rsidRPr="00F501BA" w:rsidRDefault="00BB3A7F" w:rsidP="00BB3A7F">
      <w:pPr>
        <w:jc w:val="center"/>
        <w:rPr>
          <w:rFonts w:cs="Times New Roman"/>
          <w:b/>
          <w:snapToGrid w:val="0"/>
          <w:sz w:val="28"/>
          <w:szCs w:val="28"/>
        </w:rPr>
      </w:pPr>
      <w:r w:rsidRPr="00F501BA">
        <w:rPr>
          <w:rFonts w:cs="Times New Roman"/>
          <w:b/>
          <w:snapToGrid w:val="0"/>
          <w:sz w:val="28"/>
          <w:szCs w:val="28"/>
        </w:rPr>
        <w:t xml:space="preserve">Схема теплоснабжения </w:t>
      </w:r>
    </w:p>
    <w:p w:rsidR="00BB3A7F" w:rsidRPr="00F501BA" w:rsidRDefault="00BB3A7F" w:rsidP="00BB3A7F">
      <w:pPr>
        <w:jc w:val="center"/>
        <w:rPr>
          <w:rFonts w:cs="Times New Roman"/>
          <w:b/>
          <w:snapToGrid w:val="0"/>
          <w:sz w:val="28"/>
          <w:szCs w:val="28"/>
        </w:rPr>
      </w:pPr>
      <w:r w:rsidRPr="00F501BA">
        <w:rPr>
          <w:rFonts w:cs="Times New Roman"/>
          <w:b/>
          <w:snapToGrid w:val="0"/>
          <w:sz w:val="28"/>
          <w:szCs w:val="28"/>
        </w:rPr>
        <w:t xml:space="preserve">городского округа город Елец Липецкой области </w:t>
      </w:r>
    </w:p>
    <w:p w:rsidR="00BB3A7F" w:rsidRDefault="00BB3A7F" w:rsidP="00BB3A7F">
      <w:pPr>
        <w:jc w:val="center"/>
        <w:rPr>
          <w:rFonts w:cs="Times New Roman"/>
          <w:b/>
          <w:snapToGrid w:val="0"/>
          <w:sz w:val="28"/>
          <w:szCs w:val="28"/>
        </w:rPr>
      </w:pPr>
      <w:r w:rsidRPr="00F501BA">
        <w:rPr>
          <w:rFonts w:cs="Times New Roman"/>
          <w:b/>
          <w:snapToGrid w:val="0"/>
          <w:sz w:val="28"/>
          <w:szCs w:val="28"/>
        </w:rPr>
        <w:t xml:space="preserve">на период до 2045 года </w:t>
      </w:r>
    </w:p>
    <w:p w:rsidR="00BB3A7F" w:rsidRPr="00F501BA" w:rsidRDefault="00BB3A7F" w:rsidP="00BB3A7F">
      <w:pPr>
        <w:jc w:val="center"/>
        <w:rPr>
          <w:rFonts w:cs="Times New Roman"/>
          <w:b/>
          <w:snapToGrid w:val="0"/>
          <w:sz w:val="28"/>
          <w:szCs w:val="28"/>
        </w:rPr>
      </w:pPr>
      <w:r>
        <w:rPr>
          <w:rFonts w:cs="Times New Roman"/>
          <w:b/>
          <w:snapToGrid w:val="0"/>
          <w:sz w:val="28"/>
          <w:szCs w:val="28"/>
        </w:rPr>
        <w:t>(актуализация на 2027 год)</w:t>
      </w:r>
    </w:p>
    <w:p w:rsidR="00BB3A7F" w:rsidRPr="00F501BA" w:rsidRDefault="00BB3A7F" w:rsidP="00BB3A7F">
      <w:pPr>
        <w:jc w:val="center"/>
        <w:rPr>
          <w:rFonts w:cs="Times New Roman"/>
          <w:b/>
          <w:snapToGrid w:val="0"/>
          <w:sz w:val="28"/>
          <w:szCs w:val="28"/>
        </w:rPr>
      </w:pPr>
    </w:p>
    <w:p w:rsidR="00BB3A7F" w:rsidRPr="00F501BA" w:rsidRDefault="00BB3A7F" w:rsidP="00BB3A7F">
      <w:pPr>
        <w:jc w:val="center"/>
        <w:rPr>
          <w:rFonts w:cs="Times New Roman"/>
          <w:b/>
          <w:snapToGrid w:val="0"/>
          <w:sz w:val="28"/>
          <w:szCs w:val="28"/>
        </w:rPr>
      </w:pPr>
      <w:r w:rsidRPr="00F501BA">
        <w:rPr>
          <w:rFonts w:cs="Times New Roman"/>
          <w:b/>
          <w:snapToGrid w:val="0"/>
          <w:sz w:val="28"/>
          <w:szCs w:val="28"/>
        </w:rPr>
        <w:t>ОБОСНОВЫВАЮЩИЕ МАТЕРИАЛЫ</w:t>
      </w:r>
    </w:p>
    <w:p w:rsidR="00BB3A7F" w:rsidRPr="00F501BA" w:rsidRDefault="00BB3A7F" w:rsidP="00BB3A7F">
      <w:pPr>
        <w:ind w:right="-108"/>
        <w:rPr>
          <w:rFonts w:cs="Times New Roman"/>
          <w:sz w:val="28"/>
          <w:szCs w:val="20"/>
        </w:rPr>
      </w:pPr>
    </w:p>
    <w:p w:rsidR="00BB3A7F" w:rsidRPr="00E62559" w:rsidRDefault="00BB3A7F" w:rsidP="00BB3A7F">
      <w:pPr>
        <w:tabs>
          <w:tab w:val="left" w:pos="6315"/>
        </w:tabs>
        <w:suppressAutoHyphens/>
        <w:spacing w:line="240" w:lineRule="auto"/>
        <w:rPr>
          <w:rFonts w:cs="Times New Roman"/>
          <w:sz w:val="28"/>
          <w:szCs w:val="28"/>
        </w:rPr>
      </w:pPr>
    </w:p>
    <w:p w:rsidR="00BB3A7F" w:rsidRPr="00E62559" w:rsidRDefault="00BB3A7F" w:rsidP="00BB3A7F">
      <w:pPr>
        <w:tabs>
          <w:tab w:val="left" w:pos="6315"/>
        </w:tabs>
        <w:suppressAutoHyphens/>
        <w:spacing w:line="240" w:lineRule="auto"/>
        <w:rPr>
          <w:rFonts w:cs="Times New Roman"/>
          <w:sz w:val="28"/>
          <w:szCs w:val="28"/>
        </w:rPr>
      </w:pPr>
    </w:p>
    <w:p w:rsidR="00BB3A7F" w:rsidRPr="00F501BA" w:rsidRDefault="00BB3A7F" w:rsidP="00BB3A7F">
      <w:pPr>
        <w:tabs>
          <w:tab w:val="left" w:pos="6315"/>
        </w:tabs>
        <w:suppressAutoHyphens/>
        <w:spacing w:line="240" w:lineRule="auto"/>
        <w:jc w:val="left"/>
        <w:rPr>
          <w:rFonts w:cs="Times New Roman"/>
          <w:sz w:val="28"/>
          <w:szCs w:val="28"/>
        </w:rPr>
      </w:pPr>
    </w:p>
    <w:p w:rsidR="00BB3A7F" w:rsidRPr="00F501BA" w:rsidRDefault="00BB3A7F" w:rsidP="00BB3A7F">
      <w:pPr>
        <w:spacing w:line="240" w:lineRule="auto"/>
        <w:rPr>
          <w:rFonts w:cs="Times New Roman"/>
          <w:b/>
          <w:snapToGrid w:val="0"/>
          <w:sz w:val="26"/>
          <w:szCs w:val="26"/>
        </w:rPr>
      </w:pPr>
      <w:r w:rsidRPr="00F501BA">
        <w:rPr>
          <w:rFonts w:cs="Times New Roman"/>
          <w:b/>
          <w:snapToGrid w:val="0"/>
          <w:sz w:val="26"/>
          <w:szCs w:val="26"/>
        </w:rPr>
        <w:t xml:space="preserve">Начальник Управления </w:t>
      </w:r>
    </w:p>
    <w:p w:rsidR="00BB3A7F" w:rsidRPr="00F501BA" w:rsidRDefault="00BB3A7F" w:rsidP="00BB3A7F">
      <w:pPr>
        <w:spacing w:line="240" w:lineRule="auto"/>
        <w:rPr>
          <w:rFonts w:cs="Times New Roman"/>
          <w:b/>
          <w:snapToGrid w:val="0"/>
          <w:sz w:val="26"/>
          <w:szCs w:val="26"/>
        </w:rPr>
      </w:pPr>
      <w:r w:rsidRPr="00F501BA">
        <w:rPr>
          <w:rFonts w:cs="Times New Roman"/>
          <w:b/>
          <w:snapToGrid w:val="0"/>
          <w:sz w:val="26"/>
          <w:szCs w:val="26"/>
        </w:rPr>
        <w:t>коммунального хозяйства</w:t>
      </w:r>
    </w:p>
    <w:p w:rsidR="00BB3A7F" w:rsidRPr="00F501BA" w:rsidRDefault="00BB3A7F" w:rsidP="00BB3A7F">
      <w:pPr>
        <w:spacing w:line="240" w:lineRule="auto"/>
        <w:rPr>
          <w:rFonts w:cs="Times New Roman"/>
          <w:b/>
          <w:snapToGrid w:val="0"/>
          <w:sz w:val="28"/>
          <w:szCs w:val="28"/>
        </w:rPr>
      </w:pPr>
      <w:r w:rsidRPr="00F501BA">
        <w:rPr>
          <w:rFonts w:cs="Times New Roman"/>
          <w:b/>
          <w:snapToGrid w:val="0"/>
          <w:sz w:val="26"/>
          <w:szCs w:val="26"/>
        </w:rPr>
        <w:t xml:space="preserve">Администрации городского округа город Елец                   </w:t>
      </w:r>
      <w:r>
        <w:rPr>
          <w:rFonts w:cs="Times New Roman"/>
          <w:b/>
          <w:snapToGrid w:val="0"/>
          <w:sz w:val="26"/>
          <w:szCs w:val="26"/>
        </w:rPr>
        <w:t xml:space="preserve">                   </w:t>
      </w:r>
      <w:r w:rsidRPr="00F501BA">
        <w:rPr>
          <w:rFonts w:cs="Times New Roman"/>
          <w:b/>
          <w:snapToGrid w:val="0"/>
          <w:sz w:val="26"/>
          <w:szCs w:val="26"/>
        </w:rPr>
        <w:t xml:space="preserve">В.А. </w:t>
      </w:r>
      <w:proofErr w:type="spellStart"/>
      <w:r w:rsidRPr="00F501BA">
        <w:rPr>
          <w:rFonts w:cs="Times New Roman"/>
          <w:b/>
          <w:snapToGrid w:val="0"/>
          <w:sz w:val="26"/>
          <w:szCs w:val="26"/>
        </w:rPr>
        <w:t>Басалаев</w:t>
      </w:r>
      <w:proofErr w:type="spellEnd"/>
      <w:r w:rsidRPr="00F501BA">
        <w:rPr>
          <w:rFonts w:cs="Times New Roman"/>
          <w:b/>
          <w:snapToGrid w:val="0"/>
          <w:sz w:val="28"/>
          <w:szCs w:val="28"/>
        </w:rPr>
        <w:t xml:space="preserve"> </w:t>
      </w:r>
    </w:p>
    <w:p w:rsidR="00BB3A7F" w:rsidRPr="00F501BA" w:rsidRDefault="00BB3A7F" w:rsidP="00BB3A7F">
      <w:pPr>
        <w:spacing w:line="240" w:lineRule="auto"/>
        <w:rPr>
          <w:rFonts w:cs="Times New Roman"/>
          <w:sz w:val="20"/>
          <w:szCs w:val="20"/>
        </w:rPr>
      </w:pPr>
    </w:p>
    <w:p w:rsidR="00BB3A7F" w:rsidRPr="00F501BA" w:rsidRDefault="00BB3A7F" w:rsidP="00BB3A7F">
      <w:pPr>
        <w:spacing w:line="240" w:lineRule="auto"/>
        <w:rPr>
          <w:rFonts w:cs="Times New Roman"/>
          <w:sz w:val="20"/>
          <w:szCs w:val="20"/>
        </w:rPr>
      </w:pPr>
    </w:p>
    <w:p w:rsidR="00BB3A7F" w:rsidRPr="00F501BA" w:rsidRDefault="00BB3A7F" w:rsidP="00BB3A7F">
      <w:pPr>
        <w:spacing w:line="240" w:lineRule="auto"/>
        <w:rPr>
          <w:rFonts w:cs="Times New Roman"/>
          <w:sz w:val="20"/>
          <w:szCs w:val="20"/>
        </w:rPr>
      </w:pPr>
    </w:p>
    <w:p w:rsidR="00BB3A7F" w:rsidRDefault="00BB3A7F" w:rsidP="00BB3A7F">
      <w:pPr>
        <w:spacing w:line="240" w:lineRule="auto"/>
        <w:rPr>
          <w:rFonts w:cs="Times New Roman"/>
          <w:sz w:val="28"/>
          <w:szCs w:val="28"/>
        </w:rPr>
      </w:pPr>
    </w:p>
    <w:p w:rsidR="00BB3A7F" w:rsidRPr="00F501BA" w:rsidRDefault="00BB3A7F" w:rsidP="00BB3A7F">
      <w:pPr>
        <w:spacing w:line="240" w:lineRule="auto"/>
        <w:rPr>
          <w:rFonts w:cs="Times New Roman"/>
          <w:sz w:val="28"/>
          <w:szCs w:val="28"/>
        </w:rPr>
      </w:pPr>
    </w:p>
    <w:p w:rsidR="00BB3A7F" w:rsidRPr="00F501BA" w:rsidRDefault="00BB3A7F" w:rsidP="00BB3A7F">
      <w:pPr>
        <w:spacing w:line="240" w:lineRule="auto"/>
        <w:rPr>
          <w:rFonts w:cs="Times New Roman"/>
        </w:rPr>
      </w:pPr>
      <w:r w:rsidRPr="00F501BA">
        <w:rPr>
          <w:rFonts w:cs="Times New Roman"/>
        </w:rPr>
        <w:t xml:space="preserve">Разработчик: ООО «Центр </w:t>
      </w:r>
      <w:proofErr w:type="spellStart"/>
      <w:r w:rsidRPr="00F501BA">
        <w:rPr>
          <w:rFonts w:cs="Times New Roman"/>
        </w:rPr>
        <w:t>теплоэнергосбережений</w:t>
      </w:r>
      <w:proofErr w:type="spellEnd"/>
      <w:r w:rsidRPr="00F501BA">
        <w:rPr>
          <w:rFonts w:cs="Times New Roman"/>
        </w:rPr>
        <w:t>».</w:t>
      </w:r>
    </w:p>
    <w:p w:rsidR="00BB3A7F" w:rsidRPr="00F501BA" w:rsidRDefault="00BB3A7F" w:rsidP="00BB3A7F">
      <w:pPr>
        <w:spacing w:line="240" w:lineRule="auto"/>
        <w:rPr>
          <w:rFonts w:cs="Times New Roman"/>
        </w:rPr>
      </w:pPr>
      <w:r w:rsidRPr="00F501BA">
        <w:rPr>
          <w:rFonts w:cs="Times New Roman"/>
        </w:rPr>
        <w:t xml:space="preserve">Юр. адрес: 107078, г. Москва, ул. Новая </w:t>
      </w:r>
      <w:proofErr w:type="spellStart"/>
      <w:r w:rsidRPr="00F501BA">
        <w:rPr>
          <w:rFonts w:cs="Times New Roman"/>
        </w:rPr>
        <w:t>Басманная</w:t>
      </w:r>
      <w:proofErr w:type="spellEnd"/>
      <w:proofErr w:type="gramStart"/>
      <w:r w:rsidRPr="00F501BA">
        <w:rPr>
          <w:rFonts w:cs="Times New Roman"/>
        </w:rPr>
        <w:t>.</w:t>
      </w:r>
      <w:proofErr w:type="gramEnd"/>
      <w:r w:rsidRPr="00F501BA">
        <w:rPr>
          <w:rFonts w:cs="Times New Roman"/>
        </w:rPr>
        <w:t xml:space="preserve"> </w:t>
      </w:r>
      <w:proofErr w:type="gramStart"/>
      <w:r w:rsidRPr="00F501BA">
        <w:rPr>
          <w:rFonts w:cs="Times New Roman"/>
        </w:rPr>
        <w:t>д</w:t>
      </w:r>
      <w:proofErr w:type="gramEnd"/>
      <w:r w:rsidRPr="00F501BA">
        <w:rPr>
          <w:rFonts w:cs="Times New Roman"/>
        </w:rPr>
        <w:t>. 19/1, офис 521</w:t>
      </w:r>
    </w:p>
    <w:p w:rsidR="00BB3A7F" w:rsidRPr="00F501BA" w:rsidRDefault="00BB3A7F" w:rsidP="00BB3A7F">
      <w:pPr>
        <w:spacing w:line="240" w:lineRule="auto"/>
        <w:rPr>
          <w:rFonts w:cs="Times New Roman"/>
        </w:rPr>
      </w:pPr>
      <w:r w:rsidRPr="00F501BA">
        <w:rPr>
          <w:rFonts w:cs="Times New Roman"/>
        </w:rPr>
        <w:t>Факт</w:t>
      </w:r>
      <w:proofErr w:type="gramStart"/>
      <w:r w:rsidRPr="00F501BA">
        <w:rPr>
          <w:rFonts w:cs="Times New Roman"/>
        </w:rPr>
        <w:t>.</w:t>
      </w:r>
      <w:proofErr w:type="gramEnd"/>
      <w:r w:rsidRPr="00F501BA">
        <w:rPr>
          <w:rFonts w:cs="Times New Roman"/>
        </w:rPr>
        <w:t xml:space="preserve"> </w:t>
      </w:r>
      <w:proofErr w:type="gramStart"/>
      <w:r w:rsidRPr="00F501BA">
        <w:rPr>
          <w:rFonts w:cs="Times New Roman"/>
        </w:rPr>
        <w:t>а</w:t>
      </w:r>
      <w:proofErr w:type="gramEnd"/>
      <w:r w:rsidRPr="00F501BA">
        <w:rPr>
          <w:rFonts w:cs="Times New Roman"/>
        </w:rPr>
        <w:t xml:space="preserve">дрес: 107078, г. Москва, ул. Новая </w:t>
      </w:r>
      <w:proofErr w:type="spellStart"/>
      <w:r w:rsidRPr="00F501BA">
        <w:rPr>
          <w:rFonts w:cs="Times New Roman"/>
        </w:rPr>
        <w:t>Басманная</w:t>
      </w:r>
      <w:proofErr w:type="spellEnd"/>
      <w:r w:rsidRPr="00F501BA">
        <w:rPr>
          <w:rFonts w:cs="Times New Roman"/>
        </w:rPr>
        <w:t>. д. 19/1, офис 521</w:t>
      </w:r>
    </w:p>
    <w:p w:rsidR="00BB3A7F" w:rsidRPr="00F501BA" w:rsidRDefault="00BB3A7F" w:rsidP="00BB3A7F">
      <w:pPr>
        <w:spacing w:line="240" w:lineRule="auto"/>
        <w:rPr>
          <w:rFonts w:cs="Times New Roman"/>
        </w:rPr>
      </w:pPr>
    </w:p>
    <w:p w:rsidR="00BB3A7F" w:rsidRPr="00F501BA" w:rsidRDefault="00BB3A7F" w:rsidP="00BB3A7F">
      <w:pPr>
        <w:spacing w:line="240" w:lineRule="auto"/>
        <w:rPr>
          <w:rFonts w:cs="Times New Roman"/>
          <w:b/>
          <w:sz w:val="26"/>
          <w:szCs w:val="26"/>
        </w:rPr>
      </w:pPr>
      <w:r w:rsidRPr="00F501BA">
        <w:rPr>
          <w:rFonts w:cs="Times New Roman"/>
          <w:b/>
          <w:sz w:val="26"/>
          <w:szCs w:val="26"/>
        </w:rPr>
        <w:t>Генеральный директор</w:t>
      </w:r>
    </w:p>
    <w:p w:rsidR="00BB3A7F" w:rsidRPr="00F501BA" w:rsidRDefault="00BB3A7F" w:rsidP="00BB3A7F">
      <w:pPr>
        <w:spacing w:line="240" w:lineRule="auto"/>
        <w:rPr>
          <w:rFonts w:cs="Times New Roman"/>
          <w:b/>
          <w:sz w:val="26"/>
          <w:szCs w:val="26"/>
        </w:rPr>
      </w:pPr>
      <w:r w:rsidRPr="00F501BA">
        <w:rPr>
          <w:rFonts w:cs="Times New Roman"/>
          <w:b/>
          <w:sz w:val="26"/>
          <w:szCs w:val="26"/>
        </w:rPr>
        <w:t xml:space="preserve">ООО «ЦТЭС»                                                                                             А.Х. </w:t>
      </w:r>
      <w:proofErr w:type="spellStart"/>
      <w:r w:rsidRPr="00F501BA">
        <w:rPr>
          <w:rFonts w:cs="Times New Roman"/>
          <w:b/>
          <w:sz w:val="26"/>
          <w:szCs w:val="26"/>
        </w:rPr>
        <w:t>Регинский</w:t>
      </w:r>
      <w:proofErr w:type="spellEnd"/>
    </w:p>
    <w:p w:rsidR="00BB3A7F" w:rsidRPr="00F501BA" w:rsidRDefault="00BB3A7F" w:rsidP="00BB3A7F">
      <w:pPr>
        <w:tabs>
          <w:tab w:val="left" w:pos="6315"/>
        </w:tabs>
        <w:suppressAutoHyphens/>
        <w:spacing w:line="240" w:lineRule="auto"/>
        <w:jc w:val="left"/>
        <w:rPr>
          <w:rFonts w:cs="Times New Roman"/>
          <w:sz w:val="28"/>
          <w:szCs w:val="28"/>
        </w:rPr>
      </w:pPr>
    </w:p>
    <w:p w:rsidR="00BB3A7F" w:rsidRPr="00F501BA" w:rsidRDefault="00BB3A7F" w:rsidP="00BB3A7F">
      <w:pPr>
        <w:tabs>
          <w:tab w:val="left" w:pos="6315"/>
        </w:tabs>
        <w:suppressAutoHyphens/>
        <w:spacing w:line="240" w:lineRule="auto"/>
        <w:jc w:val="left"/>
        <w:rPr>
          <w:rFonts w:cs="Times New Roman"/>
          <w:sz w:val="28"/>
          <w:szCs w:val="28"/>
        </w:rPr>
      </w:pPr>
    </w:p>
    <w:p w:rsidR="00BB3A7F" w:rsidRPr="00F501BA" w:rsidRDefault="00BB3A7F" w:rsidP="00BB3A7F">
      <w:pPr>
        <w:tabs>
          <w:tab w:val="left" w:pos="6315"/>
        </w:tabs>
        <w:suppressAutoHyphens/>
        <w:spacing w:line="240" w:lineRule="auto"/>
        <w:jc w:val="left"/>
        <w:rPr>
          <w:rFonts w:cs="Times New Roman"/>
          <w:sz w:val="28"/>
          <w:szCs w:val="28"/>
        </w:rPr>
      </w:pPr>
    </w:p>
    <w:p w:rsidR="00BB3A7F" w:rsidRPr="00F501BA" w:rsidRDefault="00BB3A7F" w:rsidP="00BB3A7F">
      <w:pPr>
        <w:suppressAutoHyphens/>
        <w:spacing w:line="240" w:lineRule="auto"/>
        <w:jc w:val="center"/>
        <w:rPr>
          <w:rFonts w:cs="Times New Roman"/>
          <w:sz w:val="26"/>
          <w:szCs w:val="20"/>
        </w:rPr>
      </w:pPr>
    </w:p>
    <w:p w:rsidR="00BB3A7F" w:rsidRDefault="00BB3A7F" w:rsidP="00BB3A7F">
      <w:pPr>
        <w:suppressAutoHyphens/>
        <w:spacing w:line="240" w:lineRule="auto"/>
        <w:jc w:val="center"/>
        <w:rPr>
          <w:rFonts w:cs="Times New Roman"/>
          <w:sz w:val="26"/>
          <w:szCs w:val="20"/>
        </w:rPr>
      </w:pPr>
    </w:p>
    <w:p w:rsidR="00BB3A7F" w:rsidRDefault="00BB3A7F" w:rsidP="00BB3A7F">
      <w:pPr>
        <w:suppressAutoHyphens/>
        <w:spacing w:line="240" w:lineRule="auto"/>
        <w:jc w:val="center"/>
        <w:rPr>
          <w:rFonts w:cs="Times New Roman"/>
          <w:sz w:val="26"/>
          <w:szCs w:val="20"/>
        </w:rPr>
      </w:pPr>
    </w:p>
    <w:p w:rsidR="00BB3A7F" w:rsidRDefault="00BB3A7F" w:rsidP="00BB3A7F">
      <w:pPr>
        <w:suppressAutoHyphens/>
        <w:spacing w:line="240" w:lineRule="auto"/>
        <w:jc w:val="center"/>
        <w:rPr>
          <w:rFonts w:cs="Times New Roman"/>
          <w:sz w:val="26"/>
          <w:szCs w:val="20"/>
        </w:rPr>
      </w:pPr>
    </w:p>
    <w:p w:rsidR="00BB3A7F" w:rsidRPr="00F501BA" w:rsidRDefault="00BB3A7F" w:rsidP="00BB3A7F">
      <w:pPr>
        <w:suppressAutoHyphens/>
        <w:spacing w:line="240" w:lineRule="auto"/>
        <w:jc w:val="center"/>
        <w:rPr>
          <w:rFonts w:cs="Times New Roman"/>
          <w:sz w:val="26"/>
          <w:szCs w:val="20"/>
        </w:rPr>
      </w:pPr>
    </w:p>
    <w:p w:rsidR="00BB3A7F" w:rsidRPr="00F501BA" w:rsidRDefault="00BB3A7F" w:rsidP="00BB3A7F">
      <w:pPr>
        <w:suppressAutoHyphens/>
        <w:spacing w:line="240" w:lineRule="auto"/>
        <w:jc w:val="center"/>
        <w:rPr>
          <w:rFonts w:cs="Times New Roman"/>
          <w:sz w:val="26"/>
          <w:szCs w:val="20"/>
        </w:rPr>
      </w:pPr>
    </w:p>
    <w:p w:rsidR="00BB3A7F" w:rsidRPr="00F501BA" w:rsidRDefault="00BB3A7F" w:rsidP="00BB3A7F">
      <w:pPr>
        <w:suppressAutoHyphens/>
        <w:spacing w:line="240" w:lineRule="auto"/>
        <w:jc w:val="center"/>
        <w:rPr>
          <w:rFonts w:cs="Times New Roman"/>
          <w:sz w:val="26"/>
          <w:szCs w:val="20"/>
        </w:rPr>
      </w:pPr>
      <w:r w:rsidRPr="00F501BA">
        <w:rPr>
          <w:rFonts w:cs="Times New Roman"/>
          <w:sz w:val="26"/>
          <w:szCs w:val="20"/>
        </w:rPr>
        <w:t>г. Москва, 202</w:t>
      </w:r>
      <w:r>
        <w:rPr>
          <w:rFonts w:cs="Times New Roman"/>
          <w:sz w:val="26"/>
          <w:szCs w:val="20"/>
        </w:rPr>
        <w:t>6</w:t>
      </w:r>
      <w:r w:rsidRPr="00F501BA">
        <w:rPr>
          <w:rFonts w:cs="Times New Roman"/>
          <w:sz w:val="26"/>
          <w:szCs w:val="20"/>
        </w:rPr>
        <w:t xml:space="preserve"> г.</w:t>
      </w:r>
    </w:p>
    <w:p w:rsidR="00BE7C09" w:rsidRPr="00BE7C09" w:rsidRDefault="00BE7C09" w:rsidP="00BE7C09">
      <w:pPr>
        <w:jc w:val="center"/>
        <w:rPr>
          <w:rFonts w:eastAsia="Times New Roman"/>
          <w:b/>
          <w:bCs/>
          <w:szCs w:val="24"/>
          <w:lang w:bidi="ru-RU"/>
        </w:rPr>
      </w:pPr>
    </w:p>
    <w:p w:rsidR="00BE7C09" w:rsidRPr="00BE7C09" w:rsidRDefault="00BE7C09" w:rsidP="00BE7C09">
      <w:pPr>
        <w:spacing w:after="1340"/>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173B61">
      <w:pP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p>
    <w:p w:rsidR="00BE7C09" w:rsidRPr="00BE7C09" w:rsidRDefault="00BE7C09" w:rsidP="00BE7C09">
      <w:pPr>
        <w:jc w:val="center"/>
        <w:rPr>
          <w:rFonts w:eastAsia="Times New Roman"/>
          <w:b/>
          <w:bCs/>
          <w:sz w:val="28"/>
          <w:szCs w:val="28"/>
          <w:lang w:bidi="ru-RU"/>
        </w:rPr>
      </w:pPr>
      <w:r w:rsidRPr="00BE7C09">
        <w:rPr>
          <w:rFonts w:eastAsia="Times New Roman"/>
          <w:b/>
          <w:bCs/>
          <w:sz w:val="28"/>
          <w:szCs w:val="28"/>
          <w:lang w:bidi="ru-RU"/>
        </w:rPr>
        <w:t>Глава 18. Сводный том изменений, выполненных в доработанной и (или) актуализированной схеме теплоснабжения</w:t>
      </w:r>
    </w:p>
    <w:p w:rsidR="00BE7C09" w:rsidRPr="00BE7C09" w:rsidRDefault="00BE7C09" w:rsidP="00BE7C09">
      <w:pPr>
        <w:rPr>
          <w:rFonts w:eastAsia="Times New Roman"/>
          <w:b/>
          <w:bCs/>
          <w:sz w:val="28"/>
          <w:szCs w:val="28"/>
          <w:lang w:bidi="ru-RU"/>
        </w:rPr>
      </w:pPr>
    </w:p>
    <w:p w:rsidR="00BE7C09" w:rsidRPr="00BE7C09" w:rsidRDefault="00BE7C09" w:rsidP="00BE7C09">
      <w:pPr>
        <w:rPr>
          <w:rFonts w:eastAsia="Times New Roman"/>
          <w:sz w:val="28"/>
          <w:szCs w:val="28"/>
          <w:lang w:bidi="ru-RU"/>
        </w:rPr>
        <w:sectPr w:rsidR="00BE7C09" w:rsidRPr="00BE7C09" w:rsidSect="00683A17">
          <w:pgSz w:w="11900" w:h="16840"/>
          <w:pgMar w:top="1134" w:right="851" w:bottom="1134" w:left="1418" w:header="2846" w:footer="2846" w:gutter="0"/>
          <w:pgBorders w:display="firstPage" w:offsetFrom="page">
            <w:top w:val="single" w:sz="4" w:space="24" w:color="auto"/>
            <w:left w:val="single" w:sz="4" w:space="24" w:color="auto"/>
            <w:bottom w:val="single" w:sz="4" w:space="24" w:color="auto"/>
            <w:right w:val="single" w:sz="4" w:space="24" w:color="auto"/>
          </w:pgBorders>
          <w:pgNumType w:start="1"/>
          <w:cols w:space="720"/>
          <w:noEndnote/>
          <w:docGrid w:linePitch="360"/>
        </w:sectPr>
      </w:pPr>
    </w:p>
    <w:p w:rsidR="00C22B14" w:rsidRPr="00E61A50" w:rsidRDefault="00C22B14" w:rsidP="00191BC6">
      <w:pPr>
        <w:tabs>
          <w:tab w:val="right" w:leader="dot" w:pos="9356"/>
        </w:tabs>
        <w:ind w:right="1418"/>
        <w:contextualSpacing/>
        <w:rPr>
          <w:b/>
          <w:caps/>
          <w:sz w:val="20"/>
          <w:szCs w:val="20"/>
        </w:rPr>
      </w:pPr>
      <w:bookmarkStart w:id="2" w:name="_Toc375581755"/>
      <w:bookmarkEnd w:id="0"/>
      <w:bookmarkEnd w:id="1"/>
    </w:p>
    <w:p w:rsidR="005F3EE7" w:rsidRPr="00E61A50" w:rsidRDefault="005F3EE7" w:rsidP="00191BC6">
      <w:pPr>
        <w:jc w:val="center"/>
        <w:rPr>
          <w:rFonts w:eastAsia="Times New Roman"/>
          <w:bCs/>
          <w:caps/>
          <w:sz w:val="28"/>
          <w:szCs w:val="28"/>
          <w:lang w:bidi="en-US"/>
        </w:rPr>
      </w:pPr>
      <w:r w:rsidRPr="00E61A50">
        <w:rPr>
          <w:rFonts w:eastAsia="Times New Roman"/>
          <w:bCs/>
          <w:caps/>
          <w:sz w:val="28"/>
          <w:szCs w:val="28"/>
          <w:lang w:bidi="en-US"/>
        </w:rPr>
        <w:t>СОДЕРЖАНИЕ</w:t>
      </w:r>
    </w:p>
    <w:bookmarkStart w:id="3" w:name="_GoBack"/>
    <w:p w:rsidR="0096737D" w:rsidRPr="0096737D" w:rsidRDefault="005F3EE7">
      <w:pPr>
        <w:pStyle w:val="1f6"/>
        <w:rPr>
          <w:rFonts w:ascii="Times New Roman" w:hAnsi="Times New Roman" w:cs="Times New Roman"/>
          <w:b w:val="0"/>
          <w:bCs w:val="0"/>
          <w:iCs w:val="0"/>
          <w:sz w:val="22"/>
          <w:szCs w:val="22"/>
        </w:rPr>
      </w:pPr>
      <w:r w:rsidRPr="0096737D">
        <w:rPr>
          <w:rFonts w:ascii="Times New Roman" w:hAnsi="Times New Roman" w:cs="Times New Roman"/>
          <w:b w:val="0"/>
        </w:rPr>
        <w:fldChar w:fldCharType="begin"/>
      </w:r>
      <w:r w:rsidRPr="0096737D">
        <w:rPr>
          <w:rFonts w:ascii="Times New Roman" w:hAnsi="Times New Roman" w:cs="Times New Roman"/>
          <w:b w:val="0"/>
        </w:rPr>
        <w:instrText xml:space="preserve"> TOC \o "1-3" \h \z \u </w:instrText>
      </w:r>
      <w:r w:rsidRPr="0096737D">
        <w:rPr>
          <w:rFonts w:ascii="Times New Roman" w:hAnsi="Times New Roman" w:cs="Times New Roman"/>
          <w:b w:val="0"/>
        </w:rPr>
        <w:fldChar w:fldCharType="separate"/>
      </w:r>
      <w:hyperlink w:anchor="_Toc231225710" w:history="1">
        <w:r w:rsidR="0096737D" w:rsidRPr="0096737D">
          <w:rPr>
            <w:rStyle w:val="affff7"/>
            <w:rFonts w:ascii="Times New Roman" w:hAnsi="Times New Roman" w:cs="Times New Roman"/>
            <w:b w:val="0"/>
          </w:rPr>
          <w:t>18.1 Реестр изменений, внесенных в доработанную и (или) актуализированную схему теплоснабжения</w:t>
        </w:r>
        <w:r w:rsidR="0096737D" w:rsidRPr="0096737D">
          <w:rPr>
            <w:rFonts w:ascii="Times New Roman" w:hAnsi="Times New Roman" w:cs="Times New Roman"/>
            <w:b w:val="0"/>
            <w:webHidden/>
          </w:rPr>
          <w:tab/>
        </w:r>
        <w:r w:rsidR="0096737D" w:rsidRPr="0096737D">
          <w:rPr>
            <w:rStyle w:val="affff7"/>
            <w:rFonts w:ascii="Times New Roman" w:hAnsi="Times New Roman" w:cs="Times New Roman"/>
            <w:b w:val="0"/>
          </w:rPr>
          <w:fldChar w:fldCharType="begin"/>
        </w:r>
        <w:r w:rsidR="0096737D" w:rsidRPr="0096737D">
          <w:rPr>
            <w:rFonts w:ascii="Times New Roman" w:hAnsi="Times New Roman" w:cs="Times New Roman"/>
            <w:b w:val="0"/>
            <w:webHidden/>
          </w:rPr>
          <w:instrText xml:space="preserve"> PAGEREF _Toc231225710 \h </w:instrText>
        </w:r>
        <w:r w:rsidR="0096737D" w:rsidRPr="0096737D">
          <w:rPr>
            <w:rStyle w:val="affff7"/>
            <w:rFonts w:ascii="Times New Roman" w:hAnsi="Times New Roman" w:cs="Times New Roman"/>
            <w:b w:val="0"/>
          </w:rPr>
        </w:r>
        <w:r w:rsidR="0096737D" w:rsidRPr="0096737D">
          <w:rPr>
            <w:rStyle w:val="affff7"/>
            <w:rFonts w:ascii="Times New Roman" w:hAnsi="Times New Roman" w:cs="Times New Roman"/>
            <w:b w:val="0"/>
          </w:rPr>
          <w:fldChar w:fldCharType="separate"/>
        </w:r>
        <w:r w:rsidR="00923948">
          <w:rPr>
            <w:rFonts w:ascii="Times New Roman" w:hAnsi="Times New Roman" w:cs="Times New Roman"/>
            <w:b w:val="0"/>
            <w:webHidden/>
          </w:rPr>
          <w:t>4</w:t>
        </w:r>
        <w:r w:rsidR="0096737D" w:rsidRPr="0096737D">
          <w:rPr>
            <w:rStyle w:val="affff7"/>
            <w:rFonts w:ascii="Times New Roman" w:hAnsi="Times New Roman" w:cs="Times New Roman"/>
            <w:b w:val="0"/>
          </w:rPr>
          <w:fldChar w:fldCharType="end"/>
        </w:r>
      </w:hyperlink>
    </w:p>
    <w:p w:rsidR="005F3EE7" w:rsidRPr="00E61A50" w:rsidRDefault="005F3EE7" w:rsidP="00683A17">
      <w:pPr>
        <w:pStyle w:val="1f6"/>
        <w:tabs>
          <w:tab w:val="clear" w:pos="9061"/>
          <w:tab w:val="left" w:pos="709"/>
          <w:tab w:val="right" w:leader="dot" w:pos="9639"/>
        </w:tabs>
        <w:ind w:left="0" w:firstLine="0"/>
        <w:rPr>
          <w:rFonts w:ascii="Times New Roman" w:hAnsi="Times New Roman"/>
          <w:bCs w:val="0"/>
          <w:lang w:val="en-US" w:bidi="en-US"/>
        </w:rPr>
      </w:pPr>
      <w:r w:rsidRPr="0096737D">
        <w:rPr>
          <w:rFonts w:ascii="Times New Roman" w:hAnsi="Times New Roman" w:cs="Times New Roman"/>
          <w:b w:val="0"/>
        </w:rPr>
        <w:fldChar w:fldCharType="end"/>
      </w:r>
      <w:bookmarkEnd w:id="3"/>
    </w:p>
    <w:p w:rsidR="00CA571C" w:rsidRPr="00E61A50" w:rsidRDefault="00CA571C" w:rsidP="00191BC6">
      <w:pPr>
        <w:keepNext/>
        <w:keepLines/>
        <w:suppressAutoHyphens/>
        <w:spacing w:before="360" w:after="360" w:line="360" w:lineRule="auto"/>
        <w:jc w:val="center"/>
        <w:outlineLvl w:val="0"/>
        <w:rPr>
          <w:rFonts w:eastAsia="Times New Roman"/>
          <w:b/>
          <w:bCs/>
          <w:caps/>
          <w:sz w:val="28"/>
          <w:szCs w:val="28"/>
          <w:lang w:bidi="en-US"/>
        </w:rPr>
        <w:sectPr w:rsidR="00CA571C" w:rsidRPr="00E61A50" w:rsidSect="00683A17">
          <w:headerReference w:type="even" r:id="rId10"/>
          <w:footerReference w:type="even" r:id="rId11"/>
          <w:headerReference w:type="first" r:id="rId12"/>
          <w:footerReference w:type="first" r:id="rId13"/>
          <w:pgSz w:w="11906" w:h="16838"/>
          <w:pgMar w:top="1134" w:right="851" w:bottom="1134" w:left="1418" w:header="284" w:footer="284" w:gutter="0"/>
          <w:cols w:space="708"/>
          <w:docGrid w:linePitch="360"/>
        </w:sectPr>
      </w:pPr>
      <w:bookmarkStart w:id="4" w:name="_Toc330904297"/>
    </w:p>
    <w:p w:rsidR="00683A17" w:rsidRDefault="00683A17" w:rsidP="00683A17">
      <w:pPr>
        <w:pStyle w:val="1f"/>
      </w:pPr>
      <w:bookmarkStart w:id="5" w:name="_Toc10998482"/>
      <w:bookmarkStart w:id="6" w:name="_Toc231225710"/>
      <w:bookmarkEnd w:id="4"/>
      <w:r>
        <w:lastRenderedPageBreak/>
        <w:t>18.1 Реестр изменений, внесенных в доработанную и (или) актуализированную схему теплоснабжения</w:t>
      </w:r>
      <w:bookmarkEnd w:id="6"/>
    </w:p>
    <w:bookmarkEnd w:id="2"/>
    <w:bookmarkEnd w:id="5"/>
    <w:p w:rsidR="0005338D" w:rsidRDefault="0005338D" w:rsidP="0005338D">
      <w:pPr>
        <w:ind w:firstLine="708"/>
      </w:pPr>
      <w:r w:rsidRPr="00FA4771">
        <w:t xml:space="preserve">В актуализированную схему теплоснабжения были внесены следующие изменения: </w:t>
      </w:r>
    </w:p>
    <w:p w:rsidR="0005338D" w:rsidRDefault="0005338D" w:rsidP="0005338D">
      <w:pPr>
        <w:pStyle w:val="affff5"/>
        <w:numPr>
          <w:ilvl w:val="0"/>
          <w:numId w:val="106"/>
        </w:numPr>
        <w:ind w:left="0" w:firstLine="709"/>
      </w:pPr>
      <w:r>
        <w:t>Источники тепловой энергии, обслуживаемые ООО «</w:t>
      </w:r>
      <w:proofErr w:type="spellStart"/>
      <w:r>
        <w:t>Теплосервис</w:t>
      </w:r>
      <w:proofErr w:type="spellEnd"/>
      <w:r>
        <w:t xml:space="preserve">» возвращены в казну городского округа город Елец. </w:t>
      </w:r>
    </w:p>
    <w:p w:rsidR="0005338D" w:rsidRDefault="0005338D" w:rsidP="0005338D">
      <w:pPr>
        <w:pStyle w:val="affff5"/>
        <w:numPr>
          <w:ilvl w:val="0"/>
          <w:numId w:val="106"/>
        </w:numPr>
        <w:ind w:left="0" w:firstLine="709"/>
      </w:pPr>
      <w:proofErr w:type="gramStart"/>
      <w:r>
        <w:t>Котельная пл. Победы, 1; котельная ул. Пушкина, 123; котельная ул. Маяковского, 1; котельная ул. Мира, 82; котельная ул. Мира, 94; Котельная ул. Ростовская, 1 переданы на обслуживание в МУП «Елец-Сервис» на праве хозяйственного ведения.</w:t>
      </w:r>
      <w:proofErr w:type="gramEnd"/>
    </w:p>
    <w:p w:rsidR="0005338D" w:rsidRDefault="0005338D" w:rsidP="0005338D">
      <w:pPr>
        <w:pStyle w:val="affff5"/>
        <w:numPr>
          <w:ilvl w:val="0"/>
          <w:numId w:val="106"/>
        </w:numPr>
        <w:ind w:left="0" w:firstLine="709"/>
      </w:pPr>
      <w:r>
        <w:t>Источники тепловой энергии, обслуживаемые ООО «</w:t>
      </w:r>
      <w:proofErr w:type="spellStart"/>
      <w:r>
        <w:t>Мегастрой</w:t>
      </w:r>
      <w:proofErr w:type="spellEnd"/>
      <w:r>
        <w:t xml:space="preserve">» возвращены в казну городского округа город Елец. </w:t>
      </w:r>
    </w:p>
    <w:p w:rsidR="0005338D" w:rsidRDefault="0005338D" w:rsidP="0005338D">
      <w:pPr>
        <w:pStyle w:val="affff5"/>
        <w:numPr>
          <w:ilvl w:val="0"/>
          <w:numId w:val="106"/>
        </w:numPr>
        <w:ind w:left="0" w:firstLine="709"/>
      </w:pPr>
      <w:r>
        <w:rPr>
          <w:rFonts w:cs="Times New Roman"/>
          <w:szCs w:val="24"/>
        </w:rPr>
        <w:t xml:space="preserve">Котельная </w:t>
      </w:r>
      <w:r>
        <w:rPr>
          <w:rFonts w:eastAsia="Times New Roman" w:cs="Times New Roman"/>
          <w:color w:val="000000"/>
          <w:szCs w:val="24"/>
        </w:rPr>
        <w:t>ул. Мира, 124в</w:t>
      </w:r>
      <w:r>
        <w:rPr>
          <w:rFonts w:cs="Times New Roman"/>
          <w:szCs w:val="24"/>
        </w:rPr>
        <w:t xml:space="preserve">; </w:t>
      </w:r>
      <w:r>
        <w:rPr>
          <w:rFonts w:eastAsia="Times New Roman" w:cs="Times New Roman"/>
          <w:color w:val="000000"/>
          <w:szCs w:val="24"/>
        </w:rPr>
        <w:t xml:space="preserve">котельная ул. Новолипецкая, 1п; котельная ул. Свердлова, 7в; котельная ул. Новолипецкая, 3в; котельная ул. </w:t>
      </w:r>
      <w:proofErr w:type="spellStart"/>
      <w:r>
        <w:rPr>
          <w:rFonts w:eastAsia="Times New Roman" w:cs="Times New Roman"/>
          <w:color w:val="000000"/>
          <w:szCs w:val="24"/>
        </w:rPr>
        <w:t>Л.Толстого</w:t>
      </w:r>
      <w:proofErr w:type="spellEnd"/>
      <w:r>
        <w:rPr>
          <w:rFonts w:eastAsia="Times New Roman" w:cs="Times New Roman"/>
          <w:color w:val="000000"/>
          <w:szCs w:val="24"/>
        </w:rPr>
        <w:t xml:space="preserve">, 4в; котельная ул. Новолипецкая, 1д; котельная ул. 9 Декабря, 19в; котельная ул. Шоссейная, 1б </w:t>
      </w:r>
      <w:r>
        <w:t>переданы на обслуживание в МУП «Елец-Сервис» на праве хозяйственного ведения</w:t>
      </w:r>
      <w:r>
        <w:rPr>
          <w:rFonts w:eastAsia="Times New Roman" w:cs="Times New Roman"/>
          <w:color w:val="000000"/>
          <w:szCs w:val="24"/>
        </w:rPr>
        <w:t>.</w:t>
      </w:r>
    </w:p>
    <w:p w:rsidR="0005338D" w:rsidRDefault="0005338D" w:rsidP="0005338D">
      <w:pPr>
        <w:pStyle w:val="110956"/>
        <w:spacing w:line="276" w:lineRule="auto"/>
        <w:rPr>
          <w:rFonts w:eastAsiaTheme="minorEastAsia"/>
          <w:szCs w:val="22"/>
        </w:rPr>
      </w:pPr>
      <w:r w:rsidRPr="0005338D">
        <w:rPr>
          <w:rFonts w:eastAsiaTheme="minorEastAsia"/>
          <w:szCs w:val="22"/>
        </w:rPr>
        <w:t xml:space="preserve">В </w:t>
      </w:r>
      <w:proofErr w:type="gramStart"/>
      <w:r w:rsidRPr="0005338D">
        <w:rPr>
          <w:rFonts w:eastAsiaTheme="minorEastAsia"/>
          <w:szCs w:val="22"/>
        </w:rPr>
        <w:t>мастер-плане</w:t>
      </w:r>
      <w:proofErr w:type="gramEnd"/>
      <w:r w:rsidRPr="0005338D">
        <w:rPr>
          <w:rFonts w:eastAsiaTheme="minorEastAsia"/>
          <w:szCs w:val="22"/>
        </w:rPr>
        <w:t xml:space="preserve"> схемы теплоснабжения</w:t>
      </w:r>
      <w:r>
        <w:rPr>
          <w:rFonts w:eastAsiaTheme="minorEastAsia"/>
          <w:szCs w:val="22"/>
        </w:rPr>
        <w:t xml:space="preserve"> были внесены следующие изменения</w:t>
      </w:r>
      <w:r w:rsidRPr="0005338D">
        <w:rPr>
          <w:rFonts w:eastAsiaTheme="minorEastAsia"/>
          <w:szCs w:val="22"/>
        </w:rPr>
        <w:t>:</w:t>
      </w:r>
    </w:p>
    <w:p w:rsidR="0005338D" w:rsidRDefault="0005338D" w:rsidP="0005338D">
      <w:pPr>
        <w:pStyle w:val="110956"/>
        <w:numPr>
          <w:ilvl w:val="0"/>
          <w:numId w:val="109"/>
        </w:numPr>
        <w:spacing w:line="276" w:lineRule="auto"/>
        <w:rPr>
          <w:rFonts w:eastAsiaTheme="minorEastAsia"/>
          <w:szCs w:val="22"/>
        </w:rPr>
      </w:pPr>
      <w:r>
        <w:t>в предложениях по строительству, реконструкции, техническому перевооружению и (или) модернизации источников тепловой энергии</w:t>
      </w:r>
      <w:r>
        <w:rPr>
          <w:rFonts w:eastAsiaTheme="minorEastAsia"/>
          <w:szCs w:val="22"/>
        </w:rPr>
        <w:t>:</w:t>
      </w:r>
    </w:p>
    <w:p w:rsidR="0005338D" w:rsidRDefault="0005338D" w:rsidP="006F2810">
      <w:pPr>
        <w:pStyle w:val="af1"/>
      </w:pPr>
      <w:r>
        <w:t xml:space="preserve">Скорректированы мероприятия по Елецкой ТЭЦ с учетом изменений в Инвестиционной программе АО «РИР </w:t>
      </w:r>
      <w:proofErr w:type="spellStart"/>
      <w:r>
        <w:t>Энерго</w:t>
      </w:r>
      <w:proofErr w:type="spellEnd"/>
      <w:r>
        <w:t>» на территории Липецкой области в сфере теплоснабжения на 2024 - 2028 годы;</w:t>
      </w:r>
    </w:p>
    <w:p w:rsidR="0005338D" w:rsidRDefault="0005338D" w:rsidP="006F2810">
      <w:pPr>
        <w:pStyle w:val="af1"/>
      </w:pPr>
      <w:proofErr w:type="gramStart"/>
      <w:r>
        <w:t>По</w:t>
      </w:r>
      <w:proofErr w:type="gramEnd"/>
      <w:r>
        <w:t xml:space="preserve"> Котельная ул. Советская 85 будет проведена реконструкция;</w:t>
      </w:r>
    </w:p>
    <w:p w:rsidR="0005338D" w:rsidRDefault="0005338D" w:rsidP="006F2810">
      <w:pPr>
        <w:pStyle w:val="af1"/>
      </w:pPr>
      <w:r>
        <w:t>По источникам тепловой энергии МУП «Елец Сервис» внесены изменения по срокам и стоимости реализации мероприятий.</w:t>
      </w:r>
    </w:p>
    <w:p w:rsidR="006F2810" w:rsidRDefault="006F2810" w:rsidP="006F2810">
      <w:pPr>
        <w:pStyle w:val="af1"/>
        <w:numPr>
          <w:ilvl w:val="0"/>
          <w:numId w:val="109"/>
        </w:numPr>
      </w:pPr>
      <w:r>
        <w:t>В предложениях по строительству, реконструкции и (или) модернизации тепловых сетей:</w:t>
      </w:r>
    </w:p>
    <w:p w:rsidR="006F2810" w:rsidRDefault="006F2810" w:rsidP="006F2810">
      <w:pPr>
        <w:pStyle w:val="af1"/>
      </w:pPr>
      <w:r>
        <w:t>Скорректирована стоимость реализации мероприятий</w:t>
      </w:r>
    </w:p>
    <w:p w:rsidR="006F2810" w:rsidRDefault="006F2810" w:rsidP="006F2810">
      <w:pPr>
        <w:pStyle w:val="af1"/>
      </w:pPr>
      <w:r>
        <w:t>По источникам тепловой энергии МУП «Елец Сервис» внесены изменения по срокам и стоимости реализации мероприятий.</w:t>
      </w:r>
    </w:p>
    <w:p w:rsidR="006F2810" w:rsidRDefault="006F2810" w:rsidP="006F2810">
      <w:pPr>
        <w:pStyle w:val="af1"/>
        <w:numPr>
          <w:ilvl w:val="0"/>
          <w:numId w:val="0"/>
        </w:numPr>
        <w:ind w:left="720"/>
      </w:pPr>
    </w:p>
    <w:p w:rsidR="006F2810" w:rsidRDefault="006F2810" w:rsidP="006F2810">
      <w:pPr>
        <w:pStyle w:val="af1"/>
        <w:numPr>
          <w:ilvl w:val="0"/>
          <w:numId w:val="0"/>
        </w:numPr>
        <w:ind w:left="720"/>
      </w:pPr>
    </w:p>
    <w:sectPr w:rsidR="006F2810" w:rsidSect="00683A17">
      <w:footerReference w:type="even" r:id="rId14"/>
      <w:pgSz w:w="11906" w:h="16838" w:code="9"/>
      <w:pgMar w:top="1134" w:right="851" w:bottom="113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F20" w:rsidRPr="00085F0E" w:rsidRDefault="00164F20" w:rsidP="00D23C46">
      <w:r w:rsidRPr="00085F0E">
        <w:separator/>
      </w:r>
    </w:p>
  </w:endnote>
  <w:endnote w:type="continuationSeparator" w:id="0">
    <w:p w:rsidR="00164F20" w:rsidRPr="00085F0E" w:rsidRDefault="00164F20"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rsidP="008A74D9">
    <w:pPr>
      <w:pStyle w:val="aff6"/>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06344D" w:rsidRDefault="0006344D" w:rsidP="008A74D9">
    <w:pPr>
      <w:pStyle w:val="aff6"/>
      <w:ind w:right="360"/>
    </w:pPr>
  </w:p>
  <w:p w:rsidR="0006344D" w:rsidRDefault="0006344D"/>
  <w:p w:rsidR="0006344D" w:rsidRDefault="0006344D"/>
  <w:p w:rsidR="0006344D" w:rsidRDefault="0006344D"/>
  <w:p w:rsidR="0006344D" w:rsidRDefault="0006344D"/>
  <w:p w:rsidR="0006344D" w:rsidRDefault="0006344D"/>
  <w:p w:rsidR="0006344D" w:rsidRDefault="0006344D"/>
  <w:p w:rsidR="0006344D" w:rsidRDefault="000634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F20" w:rsidRPr="00085F0E" w:rsidRDefault="00164F20" w:rsidP="00D23C46">
      <w:r w:rsidRPr="00085F0E">
        <w:separator/>
      </w:r>
    </w:p>
  </w:footnote>
  <w:footnote w:type="continuationSeparator" w:id="0">
    <w:p w:rsidR="00164F20" w:rsidRPr="00085F0E" w:rsidRDefault="00164F20"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pt;height:9.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9">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11">
    <w:nsid w:val="0B9F781D"/>
    <w:multiLevelType w:val="multilevel"/>
    <w:tmpl w:val="9EC220CC"/>
    <w:styleLink w:val="05111"/>
    <w:lvl w:ilvl="0">
      <w:start w:val="1"/>
      <w:numFmt w:val="bullet"/>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3">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01D4D13"/>
    <w:multiLevelType w:val="hybridMultilevel"/>
    <w:tmpl w:val="CDC8291C"/>
    <w:styleLink w:val="052"/>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2C30576"/>
    <w:multiLevelType w:val="multilevel"/>
    <w:tmpl w:val="B7908256"/>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9">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19BC6A35"/>
    <w:multiLevelType w:val="hybridMultilevel"/>
    <w:tmpl w:val="DC740680"/>
    <w:styleLink w:val="0512"/>
    <w:lvl w:ilvl="0" w:tplc="AFE6AEAC">
      <w:start w:val="1"/>
      <w:numFmt w:val="decimal"/>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1">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E05669C"/>
    <w:multiLevelType w:val="hybridMultilevel"/>
    <w:tmpl w:val="7AE054B0"/>
    <w:lvl w:ilvl="0" w:tplc="35C67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1EBA0B42"/>
    <w:multiLevelType w:val="hybridMultilevel"/>
    <w:tmpl w:val="E528EA86"/>
    <w:lvl w:ilvl="0" w:tplc="5ADC1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921C9E"/>
    <w:multiLevelType w:val="hybridMultilevel"/>
    <w:tmpl w:val="FA86AF9A"/>
    <w:styleLink w:val="316"/>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6">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4550B1A"/>
    <w:multiLevelType w:val="hybridMultilevel"/>
    <w:tmpl w:val="0AA49494"/>
    <w:styleLink w:val="112"/>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8">
    <w:nsid w:val="245B7B93"/>
    <w:multiLevelType w:val="hybridMultilevel"/>
    <w:tmpl w:val="20303F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26246D27"/>
    <w:multiLevelType w:val="hybridMultilevel"/>
    <w:tmpl w:val="AD3E90A6"/>
    <w:lvl w:ilvl="0" w:tplc="031C971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nsid w:val="2748239C"/>
    <w:multiLevelType w:val="hybridMultilevel"/>
    <w:tmpl w:val="94BEB842"/>
    <w:styleLink w:val="4"/>
    <w:lvl w:ilvl="0" w:tplc="7780D13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1">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3">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2C21197C"/>
    <w:multiLevelType w:val="multilevel"/>
    <w:tmpl w:val="98B86F2E"/>
    <w:lvl w:ilvl="0">
      <w:start w:val="1"/>
      <w:numFmt w:val="decimal"/>
      <w:lvlText w:val="%1."/>
      <w:lvlJc w:val="left"/>
      <w:pPr>
        <w:ind w:left="999" w:hanging="432"/>
      </w:pPr>
      <w:rPr>
        <w:rFonts w:hint="default"/>
      </w:rPr>
    </w:lvl>
    <w:lvl w:ilvl="1">
      <w:start w:val="1"/>
      <w:numFmt w:val="decimal"/>
      <w:lvlText w:val="%1.%2"/>
      <w:lvlJc w:val="left"/>
      <w:pPr>
        <w:ind w:left="2136" w:hanging="576"/>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431" w:hanging="864"/>
      </w:pPr>
      <w:rPr>
        <w:rFonts w:hint="default"/>
      </w:rPr>
    </w:lvl>
    <w:lvl w:ilvl="4">
      <w:start w:val="1"/>
      <w:numFmt w:val="decimal"/>
      <w:lvlText w:val="%1.%2.%3.%4.%5"/>
      <w:lvlJc w:val="left"/>
      <w:pPr>
        <w:ind w:left="1575" w:hanging="1008"/>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35">
    <w:nsid w:val="2E4124FE"/>
    <w:multiLevelType w:val="multilevel"/>
    <w:tmpl w:val="EA0A4692"/>
    <w:lvl w:ilvl="0">
      <w:start w:val="1"/>
      <w:numFmt w:val="decimal"/>
      <w:pStyle w:val="a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9">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357E6D96"/>
    <w:multiLevelType w:val="hybridMultilevel"/>
    <w:tmpl w:val="2FDECE6C"/>
    <w:styleLink w:val="1130"/>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41">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4">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nsid w:val="3E477372"/>
    <w:multiLevelType w:val="hybridMultilevel"/>
    <w:tmpl w:val="3EE2F744"/>
    <w:lvl w:ilvl="0" w:tplc="5BD67F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3EFC07BF"/>
    <w:multiLevelType w:val="hybridMultilevel"/>
    <w:tmpl w:val="A0208B82"/>
    <w:styleLink w:val="1111152"/>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9">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5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5">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4B170563"/>
    <w:multiLevelType w:val="singleLevel"/>
    <w:tmpl w:val="8A0C6168"/>
    <w:styleLink w:val="131"/>
    <w:lvl w:ilvl="0">
      <w:start w:val="1"/>
      <w:numFmt w:val="bullet"/>
      <w:pStyle w:val="a9"/>
      <w:lvlText w:val=""/>
      <w:lvlJc w:val="left"/>
      <w:pPr>
        <w:tabs>
          <w:tab w:val="num" w:pos="786"/>
        </w:tabs>
        <w:ind w:left="786" w:hanging="360"/>
      </w:pPr>
      <w:rPr>
        <w:rFonts w:ascii="Wingdings" w:hAnsi="Wingdings" w:hint="default"/>
        <w:sz w:val="16"/>
      </w:rPr>
    </w:lvl>
  </w:abstractNum>
  <w:abstractNum w:abstractNumId="57">
    <w:nsid w:val="4C73134D"/>
    <w:multiLevelType w:val="hybridMultilevel"/>
    <w:tmpl w:val="6C64960A"/>
    <w:styleLink w:val="1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D626DC6"/>
    <w:multiLevelType w:val="hybridMultilevel"/>
    <w:tmpl w:val="680E63E6"/>
    <w:lvl w:ilvl="0" w:tplc="8E78F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1"/>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nsid w:val="4E0F5697"/>
    <w:multiLevelType w:val="hybridMultilevel"/>
    <w:tmpl w:val="4B5698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4FDB5851"/>
    <w:multiLevelType w:val="hybridMultilevel"/>
    <w:tmpl w:val="6402FCA6"/>
    <w:lvl w:ilvl="0" w:tplc="18E46A1A">
      <w:start w:val="1"/>
      <w:numFmt w:val="bullet"/>
      <w:pStyle w:val="aa"/>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0284658"/>
    <w:multiLevelType w:val="hybridMultilevel"/>
    <w:tmpl w:val="E5769D32"/>
    <w:styleLink w:val="4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52722815"/>
    <w:multiLevelType w:val="hybridMultilevel"/>
    <w:tmpl w:val="CC509714"/>
    <w:lvl w:ilvl="0" w:tplc="6232B2EA">
      <w:start w:val="1"/>
      <w:numFmt w:val="decimal"/>
      <w:pStyle w:val="ab"/>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534C4B12"/>
    <w:multiLevelType w:val="hybridMultilevel"/>
    <w:tmpl w:val="78827838"/>
    <w:styleLink w:val="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6">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7">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8">
    <w:nsid w:val="57D123D5"/>
    <w:multiLevelType w:val="multilevel"/>
    <w:tmpl w:val="D7545F0E"/>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9">
    <w:nsid w:val="58D815EB"/>
    <w:multiLevelType w:val="hybridMultilevel"/>
    <w:tmpl w:val="4C5853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1">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c"/>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3">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602D6445"/>
    <w:multiLevelType w:val="hybridMultilevel"/>
    <w:tmpl w:val="00947C92"/>
    <w:styleLink w:val="213"/>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60584B7E"/>
    <w:multiLevelType w:val="hybridMultilevel"/>
    <w:tmpl w:val="D062CB34"/>
    <w:lvl w:ilvl="0" w:tplc="7F2A0D3A">
      <w:start w:val="1"/>
      <w:numFmt w:val="decimal"/>
      <w:pStyle w:val="ac"/>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9">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80">
    <w:nsid w:val="60E86A1C"/>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nsid w:val="61D213C9"/>
    <w:multiLevelType w:val="hybridMultilevel"/>
    <w:tmpl w:val="6ECAAC08"/>
    <w:styleLink w:val="32"/>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226F37"/>
    <w:multiLevelType w:val="hybridMultilevel"/>
    <w:tmpl w:val="A73E8E9A"/>
    <w:lvl w:ilvl="0" w:tplc="1ABAB1EA">
      <w:start w:val="1"/>
      <w:numFmt w:val="decimal"/>
      <w:pStyle w:val="ae"/>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nsid w:val="63686982"/>
    <w:multiLevelType w:val="hybridMultilevel"/>
    <w:tmpl w:val="84DC6940"/>
    <w:lvl w:ilvl="0" w:tplc="1758CB24">
      <w:start w:val="1"/>
      <w:numFmt w:val="decimal"/>
      <w:pStyle w:val="af"/>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7">
    <w:nsid w:val="68584ABD"/>
    <w:multiLevelType w:val="hybridMultilevel"/>
    <w:tmpl w:val="F4005200"/>
    <w:styleLink w:val="112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8">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9">
    <w:nsid w:val="696768BE"/>
    <w:multiLevelType w:val="hybridMultilevel"/>
    <w:tmpl w:val="DC68272C"/>
    <w:lvl w:ilvl="0" w:tplc="11E4B46C">
      <w:start w:val="1"/>
      <w:numFmt w:val="bullet"/>
      <w:pStyle w:val="af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99B3254"/>
    <w:multiLevelType w:val="multilevel"/>
    <w:tmpl w:val="09D8F44C"/>
    <w:styleLink w:val="1111117"/>
    <w:lvl w:ilvl="0">
      <w:start w:val="1"/>
      <w:numFmt w:val="decimal"/>
      <w:lvlText w:val="%1"/>
      <w:lvlJc w:val="left"/>
      <w:pPr>
        <w:ind w:left="1353" w:hanging="360"/>
      </w:pPr>
      <w:rPr>
        <w:rFonts w:hint="default"/>
        <w:b/>
        <w:i w:val="0"/>
        <w:sz w:val="28"/>
        <w:szCs w:val="24"/>
      </w:rPr>
    </w:lvl>
    <w:lvl w:ilvl="1">
      <w:start w:val="1"/>
      <w:numFmt w:val="decimal"/>
      <w:lvlText w:val="%1.%2"/>
      <w:lvlJc w:val="left"/>
      <w:pPr>
        <w:tabs>
          <w:tab w:val="num" w:pos="1986"/>
        </w:tabs>
        <w:ind w:left="1986"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91">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B2401D4"/>
    <w:multiLevelType w:val="hybridMultilevel"/>
    <w:tmpl w:val="ABA21758"/>
    <w:styleLink w:val="052111"/>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93">
    <w:nsid w:val="6B9E597F"/>
    <w:multiLevelType w:val="multilevel"/>
    <w:tmpl w:val="0419001F"/>
    <w:lvl w:ilvl="0">
      <w:start w:val="1"/>
      <w:numFmt w:val="decimal"/>
      <w:lvlText w:val="%1."/>
      <w:lvlJc w:val="left"/>
      <w:pPr>
        <w:ind w:left="360" w:hanging="360"/>
      </w:pPr>
    </w:lvl>
    <w:lvl w:ilvl="1">
      <w:start w:val="1"/>
      <w:numFmt w:val="decimal"/>
      <w:pStyle w:val="052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5">
    <w:nsid w:val="714701E0"/>
    <w:multiLevelType w:val="hybridMultilevel"/>
    <w:tmpl w:val="F802301A"/>
    <w:lvl w:ilvl="0" w:tplc="BEAC3BC2">
      <w:start w:val="1"/>
      <w:numFmt w:val="decimal"/>
      <w:pStyle w:val="af2"/>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1650B4C"/>
    <w:multiLevelType w:val="singleLevel"/>
    <w:tmpl w:val="70DE7A12"/>
    <w:styleLink w:val="116"/>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97">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71837816"/>
    <w:multiLevelType w:val="hybridMultilevel"/>
    <w:tmpl w:val="B3EE5B4C"/>
    <w:styleLink w:val="311"/>
    <w:lvl w:ilvl="0" w:tplc="DFE63EB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9">
    <w:nsid w:val="75091FBA"/>
    <w:multiLevelType w:val="hybridMultilevel"/>
    <w:tmpl w:val="F0220C5A"/>
    <w:lvl w:ilvl="0" w:tplc="6BE811F2">
      <w:start w:val="1"/>
      <w:numFmt w:val="decimal"/>
      <w:pStyle w:val="af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10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1">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nsid w:val="779A31A7"/>
    <w:multiLevelType w:val="hybridMultilevel"/>
    <w:tmpl w:val="5CB62550"/>
    <w:lvl w:ilvl="0" w:tplc="BB820464">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3">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7BC8738E"/>
    <w:multiLevelType w:val="hybridMultilevel"/>
    <w:tmpl w:val="E45AE280"/>
    <w:lvl w:ilvl="0" w:tplc="FB161D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5">
    <w:nsid w:val="7BEB2CB9"/>
    <w:multiLevelType w:val="hybridMultilevel"/>
    <w:tmpl w:val="BF781470"/>
    <w:lvl w:ilvl="0" w:tplc="A4B2DAC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6">
    <w:nsid w:val="7C6C7F8C"/>
    <w:multiLevelType w:val="hybridMultilevel"/>
    <w:tmpl w:val="33EE90B8"/>
    <w:lvl w:ilvl="0" w:tplc="808AAC10">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107">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9">
    <w:nsid w:val="7FD73A1F"/>
    <w:multiLevelType w:val="hybridMultilevel"/>
    <w:tmpl w:val="8B5CBA3A"/>
    <w:lvl w:ilvl="0" w:tplc="EAE281D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90"/>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2">
    <w:abstractNumId w:val="52"/>
  </w:num>
  <w:num w:numId="3">
    <w:abstractNumId w:val="0"/>
  </w:num>
  <w:num w:numId="4">
    <w:abstractNumId w:val="107"/>
  </w:num>
  <w:num w:numId="5">
    <w:abstractNumId w:val="56"/>
  </w:num>
  <w:num w:numId="6">
    <w:abstractNumId w:val="39"/>
  </w:num>
  <w:num w:numId="7">
    <w:abstractNumId w:val="72"/>
  </w:num>
  <w:num w:numId="8">
    <w:abstractNumId w:val="87"/>
  </w:num>
  <w:num w:numId="9">
    <w:abstractNumId w:val="16"/>
  </w:num>
  <w:num w:numId="10">
    <w:abstractNumId w:val="48"/>
  </w:num>
  <w:num w:numId="11">
    <w:abstractNumId w:val="27"/>
  </w:num>
  <w:num w:numId="12">
    <w:abstractNumId w:val="25"/>
  </w:num>
  <w:num w:numId="13">
    <w:abstractNumId w:val="96"/>
  </w:num>
  <w:num w:numId="14">
    <w:abstractNumId w:val="97"/>
  </w:num>
  <w:num w:numId="15">
    <w:abstractNumId w:val="44"/>
  </w:num>
  <w:num w:numId="16">
    <w:abstractNumId w:val="78"/>
  </w:num>
  <w:num w:numId="17">
    <w:abstractNumId w:val="17"/>
  </w:num>
  <w:num w:numId="18">
    <w:abstractNumId w:val="65"/>
  </w:num>
  <w:num w:numId="19">
    <w:abstractNumId w:val="99"/>
  </w:num>
  <w:num w:numId="20">
    <w:abstractNumId w:val="82"/>
  </w:num>
  <w:num w:numId="21">
    <w:abstractNumId w:val="102"/>
  </w:num>
  <w:num w:numId="22">
    <w:abstractNumId w:val="30"/>
  </w:num>
  <w:num w:numId="23">
    <w:abstractNumId w:val="71"/>
  </w:num>
  <w:num w:numId="24">
    <w:abstractNumId w:val="6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1"/>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100"/>
  </w:num>
  <w:num w:numId="26">
    <w:abstractNumId w:val="79"/>
  </w:num>
  <w:num w:numId="27">
    <w:abstractNumId w:val="106"/>
  </w:num>
  <w:num w:numId="28">
    <w:abstractNumId w:val="70"/>
  </w:num>
  <w:num w:numId="29">
    <w:abstractNumId w:val="12"/>
  </w:num>
  <w:num w:numId="30">
    <w:abstractNumId w:val="54"/>
  </w:num>
  <w:num w:numId="31">
    <w:abstractNumId w:val="51"/>
  </w:num>
  <w:num w:numId="32">
    <w:abstractNumId w:val="15"/>
  </w:num>
  <w:num w:numId="33">
    <w:abstractNumId w:val="11"/>
  </w:num>
  <w:num w:numId="34">
    <w:abstractNumId w:val="86"/>
  </w:num>
  <w:num w:numId="35">
    <w:abstractNumId w:val="10"/>
  </w:num>
  <w:num w:numId="36">
    <w:abstractNumId w:val="5"/>
  </w:num>
  <w:num w:numId="37">
    <w:abstractNumId w:val="49"/>
  </w:num>
  <w:num w:numId="38">
    <w:abstractNumId w:val="64"/>
  </w:num>
  <w:num w:numId="39">
    <w:abstractNumId w:val="77"/>
  </w:num>
  <w:num w:numId="40">
    <w:abstractNumId w:val="43"/>
  </w:num>
  <w:num w:numId="41">
    <w:abstractNumId w:val="26"/>
  </w:num>
  <w:num w:numId="42">
    <w:abstractNumId w:val="84"/>
  </w:num>
  <w:num w:numId="43">
    <w:abstractNumId w:val="83"/>
  </w:num>
  <w:num w:numId="44">
    <w:abstractNumId w:val="18"/>
  </w:num>
  <w:num w:numId="45">
    <w:abstractNumId w:val="90"/>
  </w:num>
  <w:num w:numId="46">
    <w:abstractNumId w:val="33"/>
  </w:num>
  <w:num w:numId="47">
    <w:abstractNumId w:val="75"/>
  </w:num>
  <w:num w:numId="48">
    <w:abstractNumId w:val="101"/>
  </w:num>
  <w:num w:numId="49">
    <w:abstractNumId w:val="32"/>
  </w:num>
  <w:num w:numId="50">
    <w:abstractNumId w:val="92"/>
  </w:num>
  <w:num w:numId="51">
    <w:abstractNumId w:val="13"/>
  </w:num>
  <w:num w:numId="52">
    <w:abstractNumId w:val="91"/>
  </w:num>
  <w:num w:numId="53">
    <w:abstractNumId w:val="46"/>
  </w:num>
  <w:num w:numId="54">
    <w:abstractNumId w:val="19"/>
  </w:num>
  <w:num w:numId="55">
    <w:abstractNumId w:val="35"/>
  </w:num>
  <w:num w:numId="56">
    <w:abstractNumId w:val="73"/>
  </w:num>
  <w:num w:numId="57">
    <w:abstractNumId w:val="66"/>
  </w:num>
  <w:num w:numId="58">
    <w:abstractNumId w:val="50"/>
  </w:num>
  <w:num w:numId="59">
    <w:abstractNumId w:val="95"/>
  </w:num>
  <w:num w:numId="60">
    <w:abstractNumId w:val="9"/>
  </w:num>
  <w:num w:numId="61">
    <w:abstractNumId w:val="108"/>
  </w:num>
  <w:num w:numId="62">
    <w:abstractNumId w:val="40"/>
  </w:num>
  <w:num w:numId="63">
    <w:abstractNumId w:val="63"/>
  </w:num>
  <w:num w:numId="64">
    <w:abstractNumId w:val="38"/>
  </w:num>
  <w:num w:numId="65">
    <w:abstractNumId w:val="68"/>
  </w:num>
  <w:num w:numId="66">
    <w:abstractNumId w:val="36"/>
  </w:num>
  <w:num w:numId="67">
    <w:abstractNumId w:val="42"/>
  </w:num>
  <w:num w:numId="68">
    <w:abstractNumId w:val="6"/>
  </w:num>
  <w:num w:numId="69">
    <w:abstractNumId w:val="67"/>
  </w:num>
  <w:num w:numId="70">
    <w:abstractNumId w:val="85"/>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num>
  <w:num w:numId="73">
    <w:abstractNumId w:val="31"/>
  </w:num>
  <w:num w:numId="74">
    <w:abstractNumId w:val="53"/>
  </w:num>
  <w:num w:numId="75">
    <w:abstractNumId w:val="4"/>
  </w:num>
  <w:num w:numId="76">
    <w:abstractNumId w:val="103"/>
  </w:num>
  <w:num w:numId="77">
    <w:abstractNumId w:val="55"/>
  </w:num>
  <w:num w:numId="78">
    <w:abstractNumId w:val="37"/>
  </w:num>
  <w:num w:numId="79">
    <w:abstractNumId w:val="8"/>
  </w:num>
  <w:num w:numId="80">
    <w:abstractNumId w:val="62"/>
  </w:num>
  <w:num w:numId="81">
    <w:abstractNumId w:val="93"/>
  </w:num>
  <w:num w:numId="82">
    <w:abstractNumId w:val="88"/>
  </w:num>
  <w:num w:numId="83">
    <w:abstractNumId w:val="21"/>
  </w:num>
  <w:num w:numId="84">
    <w:abstractNumId w:val="24"/>
  </w:num>
  <w:num w:numId="85">
    <w:abstractNumId w:val="94"/>
  </w:num>
  <w:num w:numId="86">
    <w:abstractNumId w:val="58"/>
  </w:num>
  <w:num w:numId="87">
    <w:abstractNumId w:val="74"/>
  </w:num>
  <w:num w:numId="88">
    <w:abstractNumId w:val="76"/>
  </w:num>
  <w:num w:numId="89">
    <w:abstractNumId w:val="20"/>
  </w:num>
  <w:num w:numId="90">
    <w:abstractNumId w:val="81"/>
  </w:num>
  <w:num w:numId="91">
    <w:abstractNumId w:val="57"/>
  </w:num>
  <w:num w:numId="92">
    <w:abstractNumId w:val="90"/>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93">
    <w:abstractNumId w:val="98"/>
  </w:num>
  <w:num w:numId="94">
    <w:abstractNumId w:val="104"/>
  </w:num>
  <w:num w:numId="95">
    <w:abstractNumId w:val="61"/>
  </w:num>
  <w:num w:numId="96">
    <w:abstractNumId w:val="23"/>
  </w:num>
  <w:num w:numId="97">
    <w:abstractNumId w:val="59"/>
  </w:num>
  <w:num w:numId="98">
    <w:abstractNumId w:val="34"/>
  </w:num>
  <w:num w:numId="9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0"/>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101">
    <w:abstractNumId w:val="45"/>
  </w:num>
  <w:num w:numId="102">
    <w:abstractNumId w:val="80"/>
  </w:num>
  <w:num w:numId="103">
    <w:abstractNumId w:val="22"/>
  </w:num>
  <w:num w:numId="104">
    <w:abstractNumId w:val="47"/>
  </w:num>
  <w:num w:numId="1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9"/>
  </w:num>
  <w:num w:numId="108">
    <w:abstractNumId w:val="28"/>
  </w:num>
  <w:num w:numId="10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9"/>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09"/>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2B63"/>
    <w:rsid w:val="00002D62"/>
    <w:rsid w:val="00003051"/>
    <w:rsid w:val="000031B7"/>
    <w:rsid w:val="000036E1"/>
    <w:rsid w:val="00003BD3"/>
    <w:rsid w:val="0000467E"/>
    <w:rsid w:val="00005330"/>
    <w:rsid w:val="00005A0C"/>
    <w:rsid w:val="00005AF8"/>
    <w:rsid w:val="00006082"/>
    <w:rsid w:val="000061FA"/>
    <w:rsid w:val="00006B87"/>
    <w:rsid w:val="0000747D"/>
    <w:rsid w:val="0000793A"/>
    <w:rsid w:val="0001003D"/>
    <w:rsid w:val="00010C7C"/>
    <w:rsid w:val="00011339"/>
    <w:rsid w:val="00011517"/>
    <w:rsid w:val="000123D1"/>
    <w:rsid w:val="00012B88"/>
    <w:rsid w:val="00013E3A"/>
    <w:rsid w:val="000148AF"/>
    <w:rsid w:val="00014D21"/>
    <w:rsid w:val="00014FD3"/>
    <w:rsid w:val="000153D7"/>
    <w:rsid w:val="000160CE"/>
    <w:rsid w:val="0001619C"/>
    <w:rsid w:val="0001645F"/>
    <w:rsid w:val="000167A0"/>
    <w:rsid w:val="000171F1"/>
    <w:rsid w:val="00020098"/>
    <w:rsid w:val="00021056"/>
    <w:rsid w:val="000212BF"/>
    <w:rsid w:val="00021383"/>
    <w:rsid w:val="000214EF"/>
    <w:rsid w:val="00021A0C"/>
    <w:rsid w:val="00023DE9"/>
    <w:rsid w:val="00024023"/>
    <w:rsid w:val="0002469A"/>
    <w:rsid w:val="00024C88"/>
    <w:rsid w:val="000254D2"/>
    <w:rsid w:val="00025B21"/>
    <w:rsid w:val="00025C7A"/>
    <w:rsid w:val="00025EBB"/>
    <w:rsid w:val="00026932"/>
    <w:rsid w:val="00027115"/>
    <w:rsid w:val="00027C0E"/>
    <w:rsid w:val="000304ED"/>
    <w:rsid w:val="000317B6"/>
    <w:rsid w:val="00031875"/>
    <w:rsid w:val="00031978"/>
    <w:rsid w:val="000319F8"/>
    <w:rsid w:val="00032282"/>
    <w:rsid w:val="00032A29"/>
    <w:rsid w:val="00033798"/>
    <w:rsid w:val="00033D87"/>
    <w:rsid w:val="00034369"/>
    <w:rsid w:val="00034D2A"/>
    <w:rsid w:val="00036407"/>
    <w:rsid w:val="0003669A"/>
    <w:rsid w:val="00036A38"/>
    <w:rsid w:val="00036F4C"/>
    <w:rsid w:val="00037168"/>
    <w:rsid w:val="00037325"/>
    <w:rsid w:val="00037C19"/>
    <w:rsid w:val="00040862"/>
    <w:rsid w:val="0004100C"/>
    <w:rsid w:val="0004118D"/>
    <w:rsid w:val="00041552"/>
    <w:rsid w:val="00041816"/>
    <w:rsid w:val="0004185B"/>
    <w:rsid w:val="00041C65"/>
    <w:rsid w:val="00042D98"/>
    <w:rsid w:val="00042F51"/>
    <w:rsid w:val="00042FE4"/>
    <w:rsid w:val="00043B24"/>
    <w:rsid w:val="00044405"/>
    <w:rsid w:val="00044E89"/>
    <w:rsid w:val="00044F5C"/>
    <w:rsid w:val="00045BF1"/>
    <w:rsid w:val="00046003"/>
    <w:rsid w:val="00046244"/>
    <w:rsid w:val="0004707F"/>
    <w:rsid w:val="000474E0"/>
    <w:rsid w:val="00047BAE"/>
    <w:rsid w:val="00047DAC"/>
    <w:rsid w:val="00051206"/>
    <w:rsid w:val="00051405"/>
    <w:rsid w:val="00051CA6"/>
    <w:rsid w:val="0005241A"/>
    <w:rsid w:val="00052498"/>
    <w:rsid w:val="00052619"/>
    <w:rsid w:val="00052DED"/>
    <w:rsid w:val="0005338D"/>
    <w:rsid w:val="000543BE"/>
    <w:rsid w:val="00054871"/>
    <w:rsid w:val="00054A4F"/>
    <w:rsid w:val="00054D11"/>
    <w:rsid w:val="0005508A"/>
    <w:rsid w:val="0005524D"/>
    <w:rsid w:val="000568F6"/>
    <w:rsid w:val="00056B9A"/>
    <w:rsid w:val="000571B0"/>
    <w:rsid w:val="00057276"/>
    <w:rsid w:val="000575AC"/>
    <w:rsid w:val="00057EF1"/>
    <w:rsid w:val="00060729"/>
    <w:rsid w:val="000609DF"/>
    <w:rsid w:val="00062722"/>
    <w:rsid w:val="00062AD6"/>
    <w:rsid w:val="00063277"/>
    <w:rsid w:val="0006344D"/>
    <w:rsid w:val="00063570"/>
    <w:rsid w:val="000654AE"/>
    <w:rsid w:val="00065F7C"/>
    <w:rsid w:val="0006636C"/>
    <w:rsid w:val="000663DD"/>
    <w:rsid w:val="0006648E"/>
    <w:rsid w:val="000668BC"/>
    <w:rsid w:val="00066B81"/>
    <w:rsid w:val="000702BA"/>
    <w:rsid w:val="00070469"/>
    <w:rsid w:val="0007094D"/>
    <w:rsid w:val="0007129F"/>
    <w:rsid w:val="0007136E"/>
    <w:rsid w:val="00071E0B"/>
    <w:rsid w:val="00071EA0"/>
    <w:rsid w:val="00072066"/>
    <w:rsid w:val="000728B2"/>
    <w:rsid w:val="00072939"/>
    <w:rsid w:val="00072ABC"/>
    <w:rsid w:val="00073331"/>
    <w:rsid w:val="000733A3"/>
    <w:rsid w:val="00074CAF"/>
    <w:rsid w:val="00074F4A"/>
    <w:rsid w:val="00076996"/>
    <w:rsid w:val="00076CDD"/>
    <w:rsid w:val="00077E47"/>
    <w:rsid w:val="000819AC"/>
    <w:rsid w:val="00081E64"/>
    <w:rsid w:val="0008208E"/>
    <w:rsid w:val="00082430"/>
    <w:rsid w:val="00082502"/>
    <w:rsid w:val="00082F50"/>
    <w:rsid w:val="000835CE"/>
    <w:rsid w:val="000835E1"/>
    <w:rsid w:val="0008391F"/>
    <w:rsid w:val="00083CCD"/>
    <w:rsid w:val="00084446"/>
    <w:rsid w:val="00084A18"/>
    <w:rsid w:val="0008501D"/>
    <w:rsid w:val="00085F0E"/>
    <w:rsid w:val="00086892"/>
    <w:rsid w:val="000869E9"/>
    <w:rsid w:val="00086CC3"/>
    <w:rsid w:val="00087472"/>
    <w:rsid w:val="00087A25"/>
    <w:rsid w:val="00090BA4"/>
    <w:rsid w:val="00090CA9"/>
    <w:rsid w:val="0009216A"/>
    <w:rsid w:val="000928C0"/>
    <w:rsid w:val="00092966"/>
    <w:rsid w:val="000932A6"/>
    <w:rsid w:val="00093DCC"/>
    <w:rsid w:val="00096205"/>
    <w:rsid w:val="000968F2"/>
    <w:rsid w:val="00096D2E"/>
    <w:rsid w:val="00096F24"/>
    <w:rsid w:val="000974D8"/>
    <w:rsid w:val="00097903"/>
    <w:rsid w:val="00097A72"/>
    <w:rsid w:val="000A067C"/>
    <w:rsid w:val="000A143D"/>
    <w:rsid w:val="000A15D7"/>
    <w:rsid w:val="000A1790"/>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0C32"/>
    <w:rsid w:val="000B1EDF"/>
    <w:rsid w:val="000B2060"/>
    <w:rsid w:val="000B24DA"/>
    <w:rsid w:val="000B276E"/>
    <w:rsid w:val="000B2A67"/>
    <w:rsid w:val="000B2EE3"/>
    <w:rsid w:val="000B407F"/>
    <w:rsid w:val="000B408B"/>
    <w:rsid w:val="000B4D04"/>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FB"/>
    <w:rsid w:val="000C59F9"/>
    <w:rsid w:val="000C5B9F"/>
    <w:rsid w:val="000C6F3B"/>
    <w:rsid w:val="000C70D8"/>
    <w:rsid w:val="000C7115"/>
    <w:rsid w:val="000C730B"/>
    <w:rsid w:val="000C777E"/>
    <w:rsid w:val="000D0458"/>
    <w:rsid w:val="000D0902"/>
    <w:rsid w:val="000D16F9"/>
    <w:rsid w:val="000D1DB4"/>
    <w:rsid w:val="000D25CF"/>
    <w:rsid w:val="000D2A2E"/>
    <w:rsid w:val="000D2C2F"/>
    <w:rsid w:val="000D34A2"/>
    <w:rsid w:val="000D38C2"/>
    <w:rsid w:val="000D3D86"/>
    <w:rsid w:val="000D3F7E"/>
    <w:rsid w:val="000D486D"/>
    <w:rsid w:val="000D51AA"/>
    <w:rsid w:val="000D5C8D"/>
    <w:rsid w:val="000D6788"/>
    <w:rsid w:val="000D7171"/>
    <w:rsid w:val="000D7425"/>
    <w:rsid w:val="000D7770"/>
    <w:rsid w:val="000E0358"/>
    <w:rsid w:val="000E071F"/>
    <w:rsid w:val="000E087D"/>
    <w:rsid w:val="000E08C9"/>
    <w:rsid w:val="000E1443"/>
    <w:rsid w:val="000E15D1"/>
    <w:rsid w:val="000E19AB"/>
    <w:rsid w:val="000E1D29"/>
    <w:rsid w:val="000E2294"/>
    <w:rsid w:val="000E2634"/>
    <w:rsid w:val="000E2753"/>
    <w:rsid w:val="000E27D4"/>
    <w:rsid w:val="000E2841"/>
    <w:rsid w:val="000E4B71"/>
    <w:rsid w:val="000E4C19"/>
    <w:rsid w:val="000E51E4"/>
    <w:rsid w:val="000E583A"/>
    <w:rsid w:val="000E59A7"/>
    <w:rsid w:val="000E5B60"/>
    <w:rsid w:val="000E5F97"/>
    <w:rsid w:val="000E798F"/>
    <w:rsid w:val="000E7B98"/>
    <w:rsid w:val="000F033A"/>
    <w:rsid w:val="000F07A0"/>
    <w:rsid w:val="000F0F9F"/>
    <w:rsid w:val="000F13AA"/>
    <w:rsid w:val="000F13D4"/>
    <w:rsid w:val="000F1591"/>
    <w:rsid w:val="000F1739"/>
    <w:rsid w:val="000F176D"/>
    <w:rsid w:val="000F1EAC"/>
    <w:rsid w:val="000F3502"/>
    <w:rsid w:val="000F3CFA"/>
    <w:rsid w:val="000F3E1B"/>
    <w:rsid w:val="000F4351"/>
    <w:rsid w:val="000F4621"/>
    <w:rsid w:val="000F4CE5"/>
    <w:rsid w:val="000F5739"/>
    <w:rsid w:val="000F5A5E"/>
    <w:rsid w:val="000F65E3"/>
    <w:rsid w:val="000F6A24"/>
    <w:rsid w:val="000F70DC"/>
    <w:rsid w:val="001002AC"/>
    <w:rsid w:val="00100A10"/>
    <w:rsid w:val="00100A1A"/>
    <w:rsid w:val="00100A98"/>
    <w:rsid w:val="00100B2D"/>
    <w:rsid w:val="00102295"/>
    <w:rsid w:val="001031FB"/>
    <w:rsid w:val="00103435"/>
    <w:rsid w:val="001036AC"/>
    <w:rsid w:val="00103BB4"/>
    <w:rsid w:val="0010456B"/>
    <w:rsid w:val="00104587"/>
    <w:rsid w:val="00104C8A"/>
    <w:rsid w:val="001058AC"/>
    <w:rsid w:val="001058BC"/>
    <w:rsid w:val="00105ADD"/>
    <w:rsid w:val="00105C0F"/>
    <w:rsid w:val="001077A6"/>
    <w:rsid w:val="00107BBD"/>
    <w:rsid w:val="00107C38"/>
    <w:rsid w:val="00107E52"/>
    <w:rsid w:val="001100C1"/>
    <w:rsid w:val="00110470"/>
    <w:rsid w:val="001118C3"/>
    <w:rsid w:val="0011194C"/>
    <w:rsid w:val="001123B6"/>
    <w:rsid w:val="0011254C"/>
    <w:rsid w:val="001129D3"/>
    <w:rsid w:val="00113628"/>
    <w:rsid w:val="001136D0"/>
    <w:rsid w:val="00113C17"/>
    <w:rsid w:val="00116035"/>
    <w:rsid w:val="001161F5"/>
    <w:rsid w:val="001162D9"/>
    <w:rsid w:val="00117BFC"/>
    <w:rsid w:val="00117C08"/>
    <w:rsid w:val="00117D33"/>
    <w:rsid w:val="001211B7"/>
    <w:rsid w:val="00121527"/>
    <w:rsid w:val="001218D6"/>
    <w:rsid w:val="001225B1"/>
    <w:rsid w:val="00122896"/>
    <w:rsid w:val="00122E84"/>
    <w:rsid w:val="001230B1"/>
    <w:rsid w:val="0012390E"/>
    <w:rsid w:val="0012479F"/>
    <w:rsid w:val="001247C5"/>
    <w:rsid w:val="001248A9"/>
    <w:rsid w:val="00124F28"/>
    <w:rsid w:val="001250E3"/>
    <w:rsid w:val="0012619B"/>
    <w:rsid w:val="00127B45"/>
    <w:rsid w:val="00130015"/>
    <w:rsid w:val="00130BE8"/>
    <w:rsid w:val="001316CE"/>
    <w:rsid w:val="00131E82"/>
    <w:rsid w:val="00131F06"/>
    <w:rsid w:val="00132934"/>
    <w:rsid w:val="00132AFC"/>
    <w:rsid w:val="001331F0"/>
    <w:rsid w:val="00133209"/>
    <w:rsid w:val="0013370C"/>
    <w:rsid w:val="00133939"/>
    <w:rsid w:val="001340B3"/>
    <w:rsid w:val="00134626"/>
    <w:rsid w:val="00135E09"/>
    <w:rsid w:val="00136E51"/>
    <w:rsid w:val="0013745E"/>
    <w:rsid w:val="00137717"/>
    <w:rsid w:val="00141A38"/>
    <w:rsid w:val="00142E96"/>
    <w:rsid w:val="00143AAD"/>
    <w:rsid w:val="00144BEA"/>
    <w:rsid w:val="00145402"/>
    <w:rsid w:val="0014562D"/>
    <w:rsid w:val="001460AE"/>
    <w:rsid w:val="001466B8"/>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B9B"/>
    <w:rsid w:val="00156D74"/>
    <w:rsid w:val="00157855"/>
    <w:rsid w:val="001578C7"/>
    <w:rsid w:val="001579F4"/>
    <w:rsid w:val="00157F4A"/>
    <w:rsid w:val="0016016F"/>
    <w:rsid w:val="0016079B"/>
    <w:rsid w:val="00160D3C"/>
    <w:rsid w:val="001614D9"/>
    <w:rsid w:val="00161859"/>
    <w:rsid w:val="00161BFE"/>
    <w:rsid w:val="001629F5"/>
    <w:rsid w:val="00163D3D"/>
    <w:rsid w:val="001644D7"/>
    <w:rsid w:val="00164739"/>
    <w:rsid w:val="0016475A"/>
    <w:rsid w:val="00164955"/>
    <w:rsid w:val="00164F20"/>
    <w:rsid w:val="00166673"/>
    <w:rsid w:val="00166753"/>
    <w:rsid w:val="001674A1"/>
    <w:rsid w:val="00167790"/>
    <w:rsid w:val="001704EC"/>
    <w:rsid w:val="001705B9"/>
    <w:rsid w:val="001706E9"/>
    <w:rsid w:val="00170A6B"/>
    <w:rsid w:val="00170CBF"/>
    <w:rsid w:val="001721A6"/>
    <w:rsid w:val="001739A7"/>
    <w:rsid w:val="00173B61"/>
    <w:rsid w:val="00173F4C"/>
    <w:rsid w:val="00174052"/>
    <w:rsid w:val="00174597"/>
    <w:rsid w:val="00174623"/>
    <w:rsid w:val="00174825"/>
    <w:rsid w:val="001748CF"/>
    <w:rsid w:val="00174B9A"/>
    <w:rsid w:val="00175031"/>
    <w:rsid w:val="00175326"/>
    <w:rsid w:val="00175C30"/>
    <w:rsid w:val="00176317"/>
    <w:rsid w:val="00176D47"/>
    <w:rsid w:val="0017751B"/>
    <w:rsid w:val="0017754C"/>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53F9"/>
    <w:rsid w:val="001860C3"/>
    <w:rsid w:val="00186C6B"/>
    <w:rsid w:val="0018712C"/>
    <w:rsid w:val="0018740E"/>
    <w:rsid w:val="001875AE"/>
    <w:rsid w:val="001900FF"/>
    <w:rsid w:val="0019047E"/>
    <w:rsid w:val="0019144C"/>
    <w:rsid w:val="00191708"/>
    <w:rsid w:val="00191BC6"/>
    <w:rsid w:val="00191E4D"/>
    <w:rsid w:val="00193FA5"/>
    <w:rsid w:val="0019429B"/>
    <w:rsid w:val="00195B69"/>
    <w:rsid w:val="00195D35"/>
    <w:rsid w:val="00196682"/>
    <w:rsid w:val="00196DBE"/>
    <w:rsid w:val="001A2705"/>
    <w:rsid w:val="001A3501"/>
    <w:rsid w:val="001A358F"/>
    <w:rsid w:val="001A4649"/>
    <w:rsid w:val="001A46E0"/>
    <w:rsid w:val="001A4768"/>
    <w:rsid w:val="001A4924"/>
    <w:rsid w:val="001A4A04"/>
    <w:rsid w:val="001A542D"/>
    <w:rsid w:val="001A56D0"/>
    <w:rsid w:val="001A5B0D"/>
    <w:rsid w:val="001A5BC7"/>
    <w:rsid w:val="001A5F52"/>
    <w:rsid w:val="001A695E"/>
    <w:rsid w:val="001A6F21"/>
    <w:rsid w:val="001B14E3"/>
    <w:rsid w:val="001B260C"/>
    <w:rsid w:val="001B262B"/>
    <w:rsid w:val="001B2739"/>
    <w:rsid w:val="001B304C"/>
    <w:rsid w:val="001B3531"/>
    <w:rsid w:val="001B4628"/>
    <w:rsid w:val="001B4A68"/>
    <w:rsid w:val="001B4DA6"/>
    <w:rsid w:val="001B56C5"/>
    <w:rsid w:val="001B58B5"/>
    <w:rsid w:val="001B5979"/>
    <w:rsid w:val="001B5B72"/>
    <w:rsid w:val="001B5D05"/>
    <w:rsid w:val="001B63D8"/>
    <w:rsid w:val="001B6562"/>
    <w:rsid w:val="001B66F2"/>
    <w:rsid w:val="001B7841"/>
    <w:rsid w:val="001C0353"/>
    <w:rsid w:val="001C0BEB"/>
    <w:rsid w:val="001C1413"/>
    <w:rsid w:val="001C1F75"/>
    <w:rsid w:val="001C25CC"/>
    <w:rsid w:val="001C27BB"/>
    <w:rsid w:val="001C285D"/>
    <w:rsid w:val="001C2D20"/>
    <w:rsid w:val="001C3CD8"/>
    <w:rsid w:val="001C5DAF"/>
    <w:rsid w:val="001C6937"/>
    <w:rsid w:val="001C75E1"/>
    <w:rsid w:val="001C78E6"/>
    <w:rsid w:val="001C7A53"/>
    <w:rsid w:val="001C7F45"/>
    <w:rsid w:val="001D0195"/>
    <w:rsid w:val="001D095F"/>
    <w:rsid w:val="001D133E"/>
    <w:rsid w:val="001D2191"/>
    <w:rsid w:val="001D2BF0"/>
    <w:rsid w:val="001D3BB8"/>
    <w:rsid w:val="001D3ED2"/>
    <w:rsid w:val="001D43A5"/>
    <w:rsid w:val="001D532A"/>
    <w:rsid w:val="001D58B5"/>
    <w:rsid w:val="001D5E5E"/>
    <w:rsid w:val="001D6200"/>
    <w:rsid w:val="001D6ADA"/>
    <w:rsid w:val="001D6DD1"/>
    <w:rsid w:val="001D6EA9"/>
    <w:rsid w:val="001D6EF3"/>
    <w:rsid w:val="001D6EFF"/>
    <w:rsid w:val="001D72AD"/>
    <w:rsid w:val="001D7C86"/>
    <w:rsid w:val="001E0B55"/>
    <w:rsid w:val="001E23F6"/>
    <w:rsid w:val="001E36D0"/>
    <w:rsid w:val="001E4C71"/>
    <w:rsid w:val="001E4F06"/>
    <w:rsid w:val="001E5ACA"/>
    <w:rsid w:val="001E6C7A"/>
    <w:rsid w:val="001E6CF8"/>
    <w:rsid w:val="001E7705"/>
    <w:rsid w:val="001F05AF"/>
    <w:rsid w:val="001F1D0F"/>
    <w:rsid w:val="001F2046"/>
    <w:rsid w:val="001F2B60"/>
    <w:rsid w:val="001F2C69"/>
    <w:rsid w:val="001F2C8C"/>
    <w:rsid w:val="001F4D58"/>
    <w:rsid w:val="001F5326"/>
    <w:rsid w:val="001F5399"/>
    <w:rsid w:val="001F59C1"/>
    <w:rsid w:val="001F707E"/>
    <w:rsid w:val="002001C2"/>
    <w:rsid w:val="00200667"/>
    <w:rsid w:val="00201A79"/>
    <w:rsid w:val="002025F7"/>
    <w:rsid w:val="002029C9"/>
    <w:rsid w:val="00202C30"/>
    <w:rsid w:val="00203588"/>
    <w:rsid w:val="002039CB"/>
    <w:rsid w:val="002039ED"/>
    <w:rsid w:val="00204E24"/>
    <w:rsid w:val="00205161"/>
    <w:rsid w:val="00205E07"/>
    <w:rsid w:val="0020640F"/>
    <w:rsid w:val="0021048B"/>
    <w:rsid w:val="00212465"/>
    <w:rsid w:val="00212FC1"/>
    <w:rsid w:val="002130BF"/>
    <w:rsid w:val="00214026"/>
    <w:rsid w:val="00215137"/>
    <w:rsid w:val="002154B2"/>
    <w:rsid w:val="0021577C"/>
    <w:rsid w:val="0021599D"/>
    <w:rsid w:val="00215E39"/>
    <w:rsid w:val="002164EB"/>
    <w:rsid w:val="00216E66"/>
    <w:rsid w:val="0021739A"/>
    <w:rsid w:val="00217E1A"/>
    <w:rsid w:val="002201A8"/>
    <w:rsid w:val="002211BC"/>
    <w:rsid w:val="002212C4"/>
    <w:rsid w:val="00221670"/>
    <w:rsid w:val="00221830"/>
    <w:rsid w:val="00222077"/>
    <w:rsid w:val="00222266"/>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1DDE"/>
    <w:rsid w:val="00232A4D"/>
    <w:rsid w:val="00232B78"/>
    <w:rsid w:val="00233218"/>
    <w:rsid w:val="00233304"/>
    <w:rsid w:val="0023354F"/>
    <w:rsid w:val="00233BD2"/>
    <w:rsid w:val="00234049"/>
    <w:rsid w:val="002344BF"/>
    <w:rsid w:val="00234722"/>
    <w:rsid w:val="002347DC"/>
    <w:rsid w:val="00235099"/>
    <w:rsid w:val="002352FB"/>
    <w:rsid w:val="0023544F"/>
    <w:rsid w:val="00235839"/>
    <w:rsid w:val="00235AA0"/>
    <w:rsid w:val="0023652C"/>
    <w:rsid w:val="00236C5C"/>
    <w:rsid w:val="00236DA5"/>
    <w:rsid w:val="00237115"/>
    <w:rsid w:val="0023768D"/>
    <w:rsid w:val="0023784A"/>
    <w:rsid w:val="00237B63"/>
    <w:rsid w:val="00237BBC"/>
    <w:rsid w:val="00237E2B"/>
    <w:rsid w:val="002401B1"/>
    <w:rsid w:val="002402C0"/>
    <w:rsid w:val="002405F2"/>
    <w:rsid w:val="002412CD"/>
    <w:rsid w:val="0024154C"/>
    <w:rsid w:val="002417AC"/>
    <w:rsid w:val="002419B6"/>
    <w:rsid w:val="00242E92"/>
    <w:rsid w:val="00243624"/>
    <w:rsid w:val="00243C16"/>
    <w:rsid w:val="00244091"/>
    <w:rsid w:val="002448E1"/>
    <w:rsid w:val="00244943"/>
    <w:rsid w:val="00244E1D"/>
    <w:rsid w:val="00246405"/>
    <w:rsid w:val="00246C65"/>
    <w:rsid w:val="00246E0C"/>
    <w:rsid w:val="00246F93"/>
    <w:rsid w:val="00247067"/>
    <w:rsid w:val="00247EC9"/>
    <w:rsid w:val="002500FB"/>
    <w:rsid w:val="002508BA"/>
    <w:rsid w:val="00250971"/>
    <w:rsid w:val="00250AD4"/>
    <w:rsid w:val="002511AA"/>
    <w:rsid w:val="002516E3"/>
    <w:rsid w:val="00252920"/>
    <w:rsid w:val="002531BC"/>
    <w:rsid w:val="00253ED4"/>
    <w:rsid w:val="0025408D"/>
    <w:rsid w:val="002549C2"/>
    <w:rsid w:val="002553A0"/>
    <w:rsid w:val="002554AB"/>
    <w:rsid w:val="002556BE"/>
    <w:rsid w:val="00257235"/>
    <w:rsid w:val="00257379"/>
    <w:rsid w:val="002579D9"/>
    <w:rsid w:val="002611E9"/>
    <w:rsid w:val="00261F6A"/>
    <w:rsid w:val="0026210E"/>
    <w:rsid w:val="0026274A"/>
    <w:rsid w:val="00262801"/>
    <w:rsid w:val="00263427"/>
    <w:rsid w:val="0026353F"/>
    <w:rsid w:val="00263DA8"/>
    <w:rsid w:val="00264357"/>
    <w:rsid w:val="002657CE"/>
    <w:rsid w:val="00266518"/>
    <w:rsid w:val="00266966"/>
    <w:rsid w:val="00266DB5"/>
    <w:rsid w:val="00267059"/>
    <w:rsid w:val="002675C3"/>
    <w:rsid w:val="00267F8E"/>
    <w:rsid w:val="00272E2F"/>
    <w:rsid w:val="00272EA3"/>
    <w:rsid w:val="00273203"/>
    <w:rsid w:val="0027339F"/>
    <w:rsid w:val="002735F4"/>
    <w:rsid w:val="00273A93"/>
    <w:rsid w:val="00273BD1"/>
    <w:rsid w:val="00273EFC"/>
    <w:rsid w:val="0027457C"/>
    <w:rsid w:val="00274C66"/>
    <w:rsid w:val="0027798A"/>
    <w:rsid w:val="00277B26"/>
    <w:rsid w:val="00277E60"/>
    <w:rsid w:val="00280168"/>
    <w:rsid w:val="0028048D"/>
    <w:rsid w:val="002804C6"/>
    <w:rsid w:val="0028096E"/>
    <w:rsid w:val="00281BFD"/>
    <w:rsid w:val="00281EAE"/>
    <w:rsid w:val="002823EA"/>
    <w:rsid w:val="00282AB4"/>
    <w:rsid w:val="00282D25"/>
    <w:rsid w:val="002830AE"/>
    <w:rsid w:val="00284133"/>
    <w:rsid w:val="002841BB"/>
    <w:rsid w:val="00284283"/>
    <w:rsid w:val="00284CA2"/>
    <w:rsid w:val="00285E27"/>
    <w:rsid w:val="00286FAD"/>
    <w:rsid w:val="002875AE"/>
    <w:rsid w:val="00287EA1"/>
    <w:rsid w:val="00287F17"/>
    <w:rsid w:val="00290158"/>
    <w:rsid w:val="002903AF"/>
    <w:rsid w:val="00290842"/>
    <w:rsid w:val="00291F6F"/>
    <w:rsid w:val="00292B2F"/>
    <w:rsid w:val="00292CC8"/>
    <w:rsid w:val="00292EB2"/>
    <w:rsid w:val="00293F5A"/>
    <w:rsid w:val="00294437"/>
    <w:rsid w:val="00294BFC"/>
    <w:rsid w:val="00295035"/>
    <w:rsid w:val="002953B9"/>
    <w:rsid w:val="00295595"/>
    <w:rsid w:val="00295DA4"/>
    <w:rsid w:val="002960F6"/>
    <w:rsid w:val="0029685F"/>
    <w:rsid w:val="00296D7E"/>
    <w:rsid w:val="002972A0"/>
    <w:rsid w:val="002975F4"/>
    <w:rsid w:val="00297A9F"/>
    <w:rsid w:val="002A0DC4"/>
    <w:rsid w:val="002A1DC5"/>
    <w:rsid w:val="002A25E7"/>
    <w:rsid w:val="002A2B17"/>
    <w:rsid w:val="002A37CF"/>
    <w:rsid w:val="002A385B"/>
    <w:rsid w:val="002A3BC6"/>
    <w:rsid w:val="002A4E64"/>
    <w:rsid w:val="002A4FDE"/>
    <w:rsid w:val="002A5883"/>
    <w:rsid w:val="002A5A83"/>
    <w:rsid w:val="002A5D9A"/>
    <w:rsid w:val="002A6926"/>
    <w:rsid w:val="002A6C51"/>
    <w:rsid w:val="002A6EB5"/>
    <w:rsid w:val="002A7753"/>
    <w:rsid w:val="002A7856"/>
    <w:rsid w:val="002A7AF8"/>
    <w:rsid w:val="002A7CF2"/>
    <w:rsid w:val="002B0E98"/>
    <w:rsid w:val="002B1442"/>
    <w:rsid w:val="002B250A"/>
    <w:rsid w:val="002B2844"/>
    <w:rsid w:val="002B2D79"/>
    <w:rsid w:val="002B55B2"/>
    <w:rsid w:val="002B6858"/>
    <w:rsid w:val="002B7491"/>
    <w:rsid w:val="002C04EF"/>
    <w:rsid w:val="002C0DBE"/>
    <w:rsid w:val="002C1377"/>
    <w:rsid w:val="002C154C"/>
    <w:rsid w:val="002C156A"/>
    <w:rsid w:val="002C166E"/>
    <w:rsid w:val="002C1751"/>
    <w:rsid w:val="002C1AC0"/>
    <w:rsid w:val="002C1AC5"/>
    <w:rsid w:val="002C2390"/>
    <w:rsid w:val="002C2755"/>
    <w:rsid w:val="002C2D1A"/>
    <w:rsid w:val="002C2EBC"/>
    <w:rsid w:val="002C4312"/>
    <w:rsid w:val="002C43D2"/>
    <w:rsid w:val="002C480D"/>
    <w:rsid w:val="002C5FA9"/>
    <w:rsid w:val="002C6918"/>
    <w:rsid w:val="002C6AAE"/>
    <w:rsid w:val="002D1C90"/>
    <w:rsid w:val="002D226E"/>
    <w:rsid w:val="002D2A9B"/>
    <w:rsid w:val="002D2E50"/>
    <w:rsid w:val="002D2E72"/>
    <w:rsid w:val="002D354E"/>
    <w:rsid w:val="002D37B9"/>
    <w:rsid w:val="002D45C6"/>
    <w:rsid w:val="002D4F43"/>
    <w:rsid w:val="002D5D62"/>
    <w:rsid w:val="002D648C"/>
    <w:rsid w:val="002D6501"/>
    <w:rsid w:val="002D76BE"/>
    <w:rsid w:val="002D776B"/>
    <w:rsid w:val="002E04F3"/>
    <w:rsid w:val="002E0A20"/>
    <w:rsid w:val="002E17EC"/>
    <w:rsid w:val="002E1FF6"/>
    <w:rsid w:val="002E2903"/>
    <w:rsid w:val="002E504E"/>
    <w:rsid w:val="002E531F"/>
    <w:rsid w:val="002E633A"/>
    <w:rsid w:val="002E6435"/>
    <w:rsid w:val="002E6B7E"/>
    <w:rsid w:val="002E70B7"/>
    <w:rsid w:val="002E7734"/>
    <w:rsid w:val="002E78E2"/>
    <w:rsid w:val="002E7BCA"/>
    <w:rsid w:val="002F0E70"/>
    <w:rsid w:val="002F1809"/>
    <w:rsid w:val="002F42A0"/>
    <w:rsid w:val="002F5172"/>
    <w:rsid w:val="002F5996"/>
    <w:rsid w:val="002F61D2"/>
    <w:rsid w:val="002F68A2"/>
    <w:rsid w:val="002F6FEC"/>
    <w:rsid w:val="0030159F"/>
    <w:rsid w:val="00301905"/>
    <w:rsid w:val="003024E8"/>
    <w:rsid w:val="003029F8"/>
    <w:rsid w:val="00302E1D"/>
    <w:rsid w:val="003031B1"/>
    <w:rsid w:val="003034BC"/>
    <w:rsid w:val="003053CD"/>
    <w:rsid w:val="0030575C"/>
    <w:rsid w:val="00305BDF"/>
    <w:rsid w:val="00306CBC"/>
    <w:rsid w:val="00306D60"/>
    <w:rsid w:val="00306EFF"/>
    <w:rsid w:val="003072B4"/>
    <w:rsid w:val="00310E44"/>
    <w:rsid w:val="00310E9B"/>
    <w:rsid w:val="003110E3"/>
    <w:rsid w:val="003116D8"/>
    <w:rsid w:val="0031242A"/>
    <w:rsid w:val="00312650"/>
    <w:rsid w:val="00312719"/>
    <w:rsid w:val="00313A32"/>
    <w:rsid w:val="0031424E"/>
    <w:rsid w:val="00314658"/>
    <w:rsid w:val="003155A9"/>
    <w:rsid w:val="00315967"/>
    <w:rsid w:val="003169A7"/>
    <w:rsid w:val="0031741F"/>
    <w:rsid w:val="0031786F"/>
    <w:rsid w:val="003201F1"/>
    <w:rsid w:val="00320401"/>
    <w:rsid w:val="0032066A"/>
    <w:rsid w:val="00320A6C"/>
    <w:rsid w:val="00320B9E"/>
    <w:rsid w:val="00320DD5"/>
    <w:rsid w:val="00321148"/>
    <w:rsid w:val="00321309"/>
    <w:rsid w:val="0032172B"/>
    <w:rsid w:val="00322453"/>
    <w:rsid w:val="00322A16"/>
    <w:rsid w:val="00322D26"/>
    <w:rsid w:val="00323CB1"/>
    <w:rsid w:val="00323CFB"/>
    <w:rsid w:val="00324346"/>
    <w:rsid w:val="00324C31"/>
    <w:rsid w:val="003255A3"/>
    <w:rsid w:val="00325731"/>
    <w:rsid w:val="003300E3"/>
    <w:rsid w:val="003308B8"/>
    <w:rsid w:val="0033103C"/>
    <w:rsid w:val="0033119C"/>
    <w:rsid w:val="003312CE"/>
    <w:rsid w:val="003312DC"/>
    <w:rsid w:val="00331724"/>
    <w:rsid w:val="00331C58"/>
    <w:rsid w:val="00331D56"/>
    <w:rsid w:val="003332FF"/>
    <w:rsid w:val="00333A7A"/>
    <w:rsid w:val="00333EB9"/>
    <w:rsid w:val="003351F0"/>
    <w:rsid w:val="00335733"/>
    <w:rsid w:val="00335DF3"/>
    <w:rsid w:val="003364D4"/>
    <w:rsid w:val="003366F7"/>
    <w:rsid w:val="003367DA"/>
    <w:rsid w:val="003400D8"/>
    <w:rsid w:val="00340B58"/>
    <w:rsid w:val="0034109A"/>
    <w:rsid w:val="00341313"/>
    <w:rsid w:val="003413DC"/>
    <w:rsid w:val="0034150A"/>
    <w:rsid w:val="003415E7"/>
    <w:rsid w:val="0034303A"/>
    <w:rsid w:val="003432CA"/>
    <w:rsid w:val="00343C36"/>
    <w:rsid w:val="00343F37"/>
    <w:rsid w:val="003440A9"/>
    <w:rsid w:val="003444C2"/>
    <w:rsid w:val="00344A0E"/>
    <w:rsid w:val="00344B70"/>
    <w:rsid w:val="00345010"/>
    <w:rsid w:val="0034565A"/>
    <w:rsid w:val="00345BB1"/>
    <w:rsid w:val="0034615F"/>
    <w:rsid w:val="00346767"/>
    <w:rsid w:val="0034697A"/>
    <w:rsid w:val="003469F0"/>
    <w:rsid w:val="00347C69"/>
    <w:rsid w:val="00350730"/>
    <w:rsid w:val="00351050"/>
    <w:rsid w:val="00351679"/>
    <w:rsid w:val="003518ED"/>
    <w:rsid w:val="00352E16"/>
    <w:rsid w:val="00353395"/>
    <w:rsid w:val="00353916"/>
    <w:rsid w:val="00353A27"/>
    <w:rsid w:val="00353D71"/>
    <w:rsid w:val="00354179"/>
    <w:rsid w:val="003542A4"/>
    <w:rsid w:val="0035566C"/>
    <w:rsid w:val="003557C8"/>
    <w:rsid w:val="0035583E"/>
    <w:rsid w:val="00356055"/>
    <w:rsid w:val="0035614F"/>
    <w:rsid w:val="0035632B"/>
    <w:rsid w:val="003567D1"/>
    <w:rsid w:val="003567D3"/>
    <w:rsid w:val="003568EF"/>
    <w:rsid w:val="00357881"/>
    <w:rsid w:val="00361EB0"/>
    <w:rsid w:val="0036289A"/>
    <w:rsid w:val="00362DF9"/>
    <w:rsid w:val="003636B6"/>
    <w:rsid w:val="00363989"/>
    <w:rsid w:val="003641BE"/>
    <w:rsid w:val="0036526D"/>
    <w:rsid w:val="00366F1C"/>
    <w:rsid w:val="00371225"/>
    <w:rsid w:val="003717AE"/>
    <w:rsid w:val="003719CE"/>
    <w:rsid w:val="00371CFE"/>
    <w:rsid w:val="00372084"/>
    <w:rsid w:val="00372445"/>
    <w:rsid w:val="003728A6"/>
    <w:rsid w:val="00372D3A"/>
    <w:rsid w:val="00372E3C"/>
    <w:rsid w:val="00373278"/>
    <w:rsid w:val="0037381A"/>
    <w:rsid w:val="00373C9E"/>
    <w:rsid w:val="00374ACF"/>
    <w:rsid w:val="003750CD"/>
    <w:rsid w:val="0037528E"/>
    <w:rsid w:val="00375832"/>
    <w:rsid w:val="003760C5"/>
    <w:rsid w:val="00376A72"/>
    <w:rsid w:val="0038018C"/>
    <w:rsid w:val="003805B1"/>
    <w:rsid w:val="00381EDC"/>
    <w:rsid w:val="00382292"/>
    <w:rsid w:val="003836A3"/>
    <w:rsid w:val="003844AA"/>
    <w:rsid w:val="00384539"/>
    <w:rsid w:val="00384C39"/>
    <w:rsid w:val="00384C3C"/>
    <w:rsid w:val="003850E4"/>
    <w:rsid w:val="00385A6F"/>
    <w:rsid w:val="00385ECF"/>
    <w:rsid w:val="00386B29"/>
    <w:rsid w:val="003907E3"/>
    <w:rsid w:val="003911F1"/>
    <w:rsid w:val="00391B34"/>
    <w:rsid w:val="00392839"/>
    <w:rsid w:val="003929E0"/>
    <w:rsid w:val="00392AF4"/>
    <w:rsid w:val="00392C1F"/>
    <w:rsid w:val="003941BD"/>
    <w:rsid w:val="0039472E"/>
    <w:rsid w:val="0039479A"/>
    <w:rsid w:val="00395288"/>
    <w:rsid w:val="00395A92"/>
    <w:rsid w:val="00395F20"/>
    <w:rsid w:val="00395F68"/>
    <w:rsid w:val="00395F95"/>
    <w:rsid w:val="003969B7"/>
    <w:rsid w:val="00396AC7"/>
    <w:rsid w:val="00396CAC"/>
    <w:rsid w:val="00396E90"/>
    <w:rsid w:val="003A0367"/>
    <w:rsid w:val="003A0509"/>
    <w:rsid w:val="003A0FDD"/>
    <w:rsid w:val="003A12F4"/>
    <w:rsid w:val="003A14FC"/>
    <w:rsid w:val="003A22CB"/>
    <w:rsid w:val="003A2E54"/>
    <w:rsid w:val="003A341A"/>
    <w:rsid w:val="003A35E8"/>
    <w:rsid w:val="003A3F5E"/>
    <w:rsid w:val="003A4314"/>
    <w:rsid w:val="003A5628"/>
    <w:rsid w:val="003A5E1A"/>
    <w:rsid w:val="003A6B5A"/>
    <w:rsid w:val="003A70D7"/>
    <w:rsid w:val="003A71A0"/>
    <w:rsid w:val="003A7B56"/>
    <w:rsid w:val="003A7FF2"/>
    <w:rsid w:val="003B049C"/>
    <w:rsid w:val="003B0B26"/>
    <w:rsid w:val="003B1913"/>
    <w:rsid w:val="003B3555"/>
    <w:rsid w:val="003B38B3"/>
    <w:rsid w:val="003B3BC0"/>
    <w:rsid w:val="003B4AE5"/>
    <w:rsid w:val="003B61B5"/>
    <w:rsid w:val="003B64A1"/>
    <w:rsid w:val="003B6CDB"/>
    <w:rsid w:val="003B7B61"/>
    <w:rsid w:val="003C03CD"/>
    <w:rsid w:val="003C0F00"/>
    <w:rsid w:val="003C1B36"/>
    <w:rsid w:val="003C1DB3"/>
    <w:rsid w:val="003C262D"/>
    <w:rsid w:val="003C2690"/>
    <w:rsid w:val="003C2FEC"/>
    <w:rsid w:val="003C381B"/>
    <w:rsid w:val="003C3CDD"/>
    <w:rsid w:val="003C4EB3"/>
    <w:rsid w:val="003C53E9"/>
    <w:rsid w:val="003C5FEC"/>
    <w:rsid w:val="003C6B8A"/>
    <w:rsid w:val="003C757C"/>
    <w:rsid w:val="003C7BC6"/>
    <w:rsid w:val="003D00AB"/>
    <w:rsid w:val="003D0A34"/>
    <w:rsid w:val="003D0B05"/>
    <w:rsid w:val="003D107D"/>
    <w:rsid w:val="003D17B5"/>
    <w:rsid w:val="003D1B3B"/>
    <w:rsid w:val="003D25A7"/>
    <w:rsid w:val="003D2CDE"/>
    <w:rsid w:val="003D46AD"/>
    <w:rsid w:val="003D54DC"/>
    <w:rsid w:val="003D55B5"/>
    <w:rsid w:val="003D5937"/>
    <w:rsid w:val="003D5A3E"/>
    <w:rsid w:val="003D5A8C"/>
    <w:rsid w:val="003D6CE1"/>
    <w:rsid w:val="003E0161"/>
    <w:rsid w:val="003E082D"/>
    <w:rsid w:val="003E0D0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93B"/>
    <w:rsid w:val="003E6E8F"/>
    <w:rsid w:val="003F0354"/>
    <w:rsid w:val="003F10E4"/>
    <w:rsid w:val="003F1D52"/>
    <w:rsid w:val="003F225E"/>
    <w:rsid w:val="003F2719"/>
    <w:rsid w:val="003F2B78"/>
    <w:rsid w:val="003F2BC7"/>
    <w:rsid w:val="003F2DFD"/>
    <w:rsid w:val="003F365C"/>
    <w:rsid w:val="003F39B7"/>
    <w:rsid w:val="003F4044"/>
    <w:rsid w:val="003F4231"/>
    <w:rsid w:val="003F6C64"/>
    <w:rsid w:val="003F6E11"/>
    <w:rsid w:val="003F748C"/>
    <w:rsid w:val="003F7ECD"/>
    <w:rsid w:val="0040052E"/>
    <w:rsid w:val="00401178"/>
    <w:rsid w:val="00401D47"/>
    <w:rsid w:val="004025FB"/>
    <w:rsid w:val="004029D9"/>
    <w:rsid w:val="004033F1"/>
    <w:rsid w:val="00403636"/>
    <w:rsid w:val="00404250"/>
    <w:rsid w:val="00404A47"/>
    <w:rsid w:val="00405353"/>
    <w:rsid w:val="00405F13"/>
    <w:rsid w:val="00406150"/>
    <w:rsid w:val="004061D3"/>
    <w:rsid w:val="004063EC"/>
    <w:rsid w:val="004066C9"/>
    <w:rsid w:val="00406C2D"/>
    <w:rsid w:val="00406D5A"/>
    <w:rsid w:val="004074F0"/>
    <w:rsid w:val="00410315"/>
    <w:rsid w:val="00410345"/>
    <w:rsid w:val="004113E5"/>
    <w:rsid w:val="00411A72"/>
    <w:rsid w:val="00411F77"/>
    <w:rsid w:val="004125D3"/>
    <w:rsid w:val="00412CAC"/>
    <w:rsid w:val="00412F22"/>
    <w:rsid w:val="00413615"/>
    <w:rsid w:val="004139BD"/>
    <w:rsid w:val="00413CFD"/>
    <w:rsid w:val="00414198"/>
    <w:rsid w:val="0041440A"/>
    <w:rsid w:val="004158C9"/>
    <w:rsid w:val="00415A48"/>
    <w:rsid w:val="00417413"/>
    <w:rsid w:val="00417B32"/>
    <w:rsid w:val="0042117A"/>
    <w:rsid w:val="0042117F"/>
    <w:rsid w:val="00421457"/>
    <w:rsid w:val="00421974"/>
    <w:rsid w:val="00421B4A"/>
    <w:rsid w:val="00422A0D"/>
    <w:rsid w:val="00423082"/>
    <w:rsid w:val="0042375A"/>
    <w:rsid w:val="00423A81"/>
    <w:rsid w:val="0042410B"/>
    <w:rsid w:val="00424FA6"/>
    <w:rsid w:val="004255E9"/>
    <w:rsid w:val="0042617F"/>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4BB1"/>
    <w:rsid w:val="00435870"/>
    <w:rsid w:val="00435C2B"/>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BB3"/>
    <w:rsid w:val="0045001E"/>
    <w:rsid w:val="00450851"/>
    <w:rsid w:val="004510F7"/>
    <w:rsid w:val="0045120B"/>
    <w:rsid w:val="0045172C"/>
    <w:rsid w:val="004519BD"/>
    <w:rsid w:val="00451BFD"/>
    <w:rsid w:val="00452876"/>
    <w:rsid w:val="00453479"/>
    <w:rsid w:val="004536E4"/>
    <w:rsid w:val="00453F54"/>
    <w:rsid w:val="004541CC"/>
    <w:rsid w:val="00454994"/>
    <w:rsid w:val="0045563E"/>
    <w:rsid w:val="004557FD"/>
    <w:rsid w:val="004559F3"/>
    <w:rsid w:val="004562FE"/>
    <w:rsid w:val="004565FE"/>
    <w:rsid w:val="0045714D"/>
    <w:rsid w:val="004572AD"/>
    <w:rsid w:val="00457956"/>
    <w:rsid w:val="0046277B"/>
    <w:rsid w:val="00462D89"/>
    <w:rsid w:val="004630F2"/>
    <w:rsid w:val="00464245"/>
    <w:rsid w:val="00464D0A"/>
    <w:rsid w:val="004658F4"/>
    <w:rsid w:val="00466B92"/>
    <w:rsid w:val="004670F7"/>
    <w:rsid w:val="0046760E"/>
    <w:rsid w:val="00467CD7"/>
    <w:rsid w:val="00467DD5"/>
    <w:rsid w:val="0047007F"/>
    <w:rsid w:val="00470116"/>
    <w:rsid w:val="0047046C"/>
    <w:rsid w:val="00470608"/>
    <w:rsid w:val="0047086D"/>
    <w:rsid w:val="004708FF"/>
    <w:rsid w:val="00471236"/>
    <w:rsid w:val="00471A1A"/>
    <w:rsid w:val="004721A4"/>
    <w:rsid w:val="00472269"/>
    <w:rsid w:val="004723DB"/>
    <w:rsid w:val="00473830"/>
    <w:rsid w:val="00473B3A"/>
    <w:rsid w:val="00474324"/>
    <w:rsid w:val="00474729"/>
    <w:rsid w:val="004757DB"/>
    <w:rsid w:val="00475B8F"/>
    <w:rsid w:val="00475FAE"/>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6559"/>
    <w:rsid w:val="00486CA5"/>
    <w:rsid w:val="004876B5"/>
    <w:rsid w:val="00487DCC"/>
    <w:rsid w:val="00490327"/>
    <w:rsid w:val="00490481"/>
    <w:rsid w:val="004906B6"/>
    <w:rsid w:val="00490C4C"/>
    <w:rsid w:val="00490F1D"/>
    <w:rsid w:val="00491024"/>
    <w:rsid w:val="004916AF"/>
    <w:rsid w:val="00491C32"/>
    <w:rsid w:val="00492464"/>
    <w:rsid w:val="0049252D"/>
    <w:rsid w:val="004928DD"/>
    <w:rsid w:val="00493756"/>
    <w:rsid w:val="00494934"/>
    <w:rsid w:val="004954B9"/>
    <w:rsid w:val="00495A5D"/>
    <w:rsid w:val="00495C27"/>
    <w:rsid w:val="00495FF2"/>
    <w:rsid w:val="00496AFF"/>
    <w:rsid w:val="00496D46"/>
    <w:rsid w:val="004977AA"/>
    <w:rsid w:val="004A02CD"/>
    <w:rsid w:val="004A09C1"/>
    <w:rsid w:val="004A1C53"/>
    <w:rsid w:val="004A1F26"/>
    <w:rsid w:val="004A24AE"/>
    <w:rsid w:val="004A2B24"/>
    <w:rsid w:val="004A37E0"/>
    <w:rsid w:val="004A4709"/>
    <w:rsid w:val="004A48AC"/>
    <w:rsid w:val="004A4B8B"/>
    <w:rsid w:val="004A5597"/>
    <w:rsid w:val="004A641C"/>
    <w:rsid w:val="004A673E"/>
    <w:rsid w:val="004A6F26"/>
    <w:rsid w:val="004A77ED"/>
    <w:rsid w:val="004A78C2"/>
    <w:rsid w:val="004A7B33"/>
    <w:rsid w:val="004A7EE0"/>
    <w:rsid w:val="004B3A05"/>
    <w:rsid w:val="004B569D"/>
    <w:rsid w:val="004B5E44"/>
    <w:rsid w:val="004B65D0"/>
    <w:rsid w:val="004B6920"/>
    <w:rsid w:val="004B6B06"/>
    <w:rsid w:val="004B7C5F"/>
    <w:rsid w:val="004B7C97"/>
    <w:rsid w:val="004C1142"/>
    <w:rsid w:val="004C12DB"/>
    <w:rsid w:val="004C1C8F"/>
    <w:rsid w:val="004C2C08"/>
    <w:rsid w:val="004C3116"/>
    <w:rsid w:val="004C35C9"/>
    <w:rsid w:val="004C404F"/>
    <w:rsid w:val="004C48D3"/>
    <w:rsid w:val="004C4B37"/>
    <w:rsid w:val="004C5085"/>
    <w:rsid w:val="004C586F"/>
    <w:rsid w:val="004C5971"/>
    <w:rsid w:val="004C6449"/>
    <w:rsid w:val="004C672B"/>
    <w:rsid w:val="004C6AC5"/>
    <w:rsid w:val="004C70F4"/>
    <w:rsid w:val="004C7510"/>
    <w:rsid w:val="004D10AB"/>
    <w:rsid w:val="004D1841"/>
    <w:rsid w:val="004D1CCA"/>
    <w:rsid w:val="004D2311"/>
    <w:rsid w:val="004D2410"/>
    <w:rsid w:val="004D275B"/>
    <w:rsid w:val="004D2CC7"/>
    <w:rsid w:val="004D2ED5"/>
    <w:rsid w:val="004D3CCA"/>
    <w:rsid w:val="004D3D1A"/>
    <w:rsid w:val="004D45BF"/>
    <w:rsid w:val="004D4844"/>
    <w:rsid w:val="004D4966"/>
    <w:rsid w:val="004D49F6"/>
    <w:rsid w:val="004D4F1E"/>
    <w:rsid w:val="004D5314"/>
    <w:rsid w:val="004D5420"/>
    <w:rsid w:val="004D56DE"/>
    <w:rsid w:val="004D5722"/>
    <w:rsid w:val="004D63FB"/>
    <w:rsid w:val="004D6A57"/>
    <w:rsid w:val="004D6C2D"/>
    <w:rsid w:val="004D73BC"/>
    <w:rsid w:val="004E0E21"/>
    <w:rsid w:val="004E0E45"/>
    <w:rsid w:val="004E1DEC"/>
    <w:rsid w:val="004E20A9"/>
    <w:rsid w:val="004E22D6"/>
    <w:rsid w:val="004E281F"/>
    <w:rsid w:val="004E2B34"/>
    <w:rsid w:val="004E31BF"/>
    <w:rsid w:val="004E36C7"/>
    <w:rsid w:val="004E3816"/>
    <w:rsid w:val="004E3863"/>
    <w:rsid w:val="004E395F"/>
    <w:rsid w:val="004E3EE7"/>
    <w:rsid w:val="004E497C"/>
    <w:rsid w:val="004E4C1B"/>
    <w:rsid w:val="004E4D24"/>
    <w:rsid w:val="004E5AF0"/>
    <w:rsid w:val="004E5BBB"/>
    <w:rsid w:val="004E62B3"/>
    <w:rsid w:val="004E7164"/>
    <w:rsid w:val="004E72D6"/>
    <w:rsid w:val="004E7695"/>
    <w:rsid w:val="004F0454"/>
    <w:rsid w:val="004F0A6D"/>
    <w:rsid w:val="004F0C16"/>
    <w:rsid w:val="004F0C5F"/>
    <w:rsid w:val="004F0F64"/>
    <w:rsid w:val="004F1C8C"/>
    <w:rsid w:val="004F2648"/>
    <w:rsid w:val="004F2B2C"/>
    <w:rsid w:val="004F2BCC"/>
    <w:rsid w:val="004F374F"/>
    <w:rsid w:val="004F46B4"/>
    <w:rsid w:val="004F5078"/>
    <w:rsid w:val="004F51CE"/>
    <w:rsid w:val="004F5268"/>
    <w:rsid w:val="004F5498"/>
    <w:rsid w:val="004F55B4"/>
    <w:rsid w:val="004F57DB"/>
    <w:rsid w:val="004F6360"/>
    <w:rsid w:val="004F67C8"/>
    <w:rsid w:val="004F6844"/>
    <w:rsid w:val="004F6886"/>
    <w:rsid w:val="004F6D17"/>
    <w:rsid w:val="004F6EBD"/>
    <w:rsid w:val="004F76A8"/>
    <w:rsid w:val="004F7DBF"/>
    <w:rsid w:val="005006F8"/>
    <w:rsid w:val="0050118A"/>
    <w:rsid w:val="005014CB"/>
    <w:rsid w:val="00502265"/>
    <w:rsid w:val="00502BC3"/>
    <w:rsid w:val="00502F9A"/>
    <w:rsid w:val="0050321D"/>
    <w:rsid w:val="00503793"/>
    <w:rsid w:val="00503A17"/>
    <w:rsid w:val="00503AE1"/>
    <w:rsid w:val="00505D31"/>
    <w:rsid w:val="00506346"/>
    <w:rsid w:val="005068A9"/>
    <w:rsid w:val="00506D00"/>
    <w:rsid w:val="005078DF"/>
    <w:rsid w:val="00507E70"/>
    <w:rsid w:val="00507F0E"/>
    <w:rsid w:val="00511F2A"/>
    <w:rsid w:val="00511FDF"/>
    <w:rsid w:val="00512344"/>
    <w:rsid w:val="00512734"/>
    <w:rsid w:val="00512E77"/>
    <w:rsid w:val="005133E5"/>
    <w:rsid w:val="0051427E"/>
    <w:rsid w:val="00514D4C"/>
    <w:rsid w:val="0051553C"/>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6CFF"/>
    <w:rsid w:val="00526D3F"/>
    <w:rsid w:val="005278FB"/>
    <w:rsid w:val="00527F31"/>
    <w:rsid w:val="00527F5B"/>
    <w:rsid w:val="0053088B"/>
    <w:rsid w:val="00530B80"/>
    <w:rsid w:val="00530BCA"/>
    <w:rsid w:val="00531343"/>
    <w:rsid w:val="00531994"/>
    <w:rsid w:val="005321FD"/>
    <w:rsid w:val="005336A8"/>
    <w:rsid w:val="00533707"/>
    <w:rsid w:val="00533C1E"/>
    <w:rsid w:val="00533CB4"/>
    <w:rsid w:val="00533E1C"/>
    <w:rsid w:val="00534534"/>
    <w:rsid w:val="00534BAF"/>
    <w:rsid w:val="00534F78"/>
    <w:rsid w:val="00535651"/>
    <w:rsid w:val="00536BF3"/>
    <w:rsid w:val="00536EA1"/>
    <w:rsid w:val="0053705E"/>
    <w:rsid w:val="00537DAF"/>
    <w:rsid w:val="00537E6E"/>
    <w:rsid w:val="00540969"/>
    <w:rsid w:val="00540A06"/>
    <w:rsid w:val="00540A2F"/>
    <w:rsid w:val="00540D6F"/>
    <w:rsid w:val="00540FD9"/>
    <w:rsid w:val="00541195"/>
    <w:rsid w:val="005411B7"/>
    <w:rsid w:val="005411C0"/>
    <w:rsid w:val="0054147B"/>
    <w:rsid w:val="005414B5"/>
    <w:rsid w:val="00542006"/>
    <w:rsid w:val="005435FE"/>
    <w:rsid w:val="0054372C"/>
    <w:rsid w:val="005438B7"/>
    <w:rsid w:val="00544117"/>
    <w:rsid w:val="005441F1"/>
    <w:rsid w:val="005444D1"/>
    <w:rsid w:val="00544776"/>
    <w:rsid w:val="0054577E"/>
    <w:rsid w:val="00546DB7"/>
    <w:rsid w:val="005477F7"/>
    <w:rsid w:val="005479F3"/>
    <w:rsid w:val="00547D12"/>
    <w:rsid w:val="00550B0F"/>
    <w:rsid w:val="005512AE"/>
    <w:rsid w:val="0055185E"/>
    <w:rsid w:val="00551869"/>
    <w:rsid w:val="005518FC"/>
    <w:rsid w:val="00552AF7"/>
    <w:rsid w:val="00552D08"/>
    <w:rsid w:val="0055324B"/>
    <w:rsid w:val="00553364"/>
    <w:rsid w:val="00553DBD"/>
    <w:rsid w:val="00554037"/>
    <w:rsid w:val="005546E3"/>
    <w:rsid w:val="00556D75"/>
    <w:rsid w:val="005571A0"/>
    <w:rsid w:val="00557DE1"/>
    <w:rsid w:val="00560696"/>
    <w:rsid w:val="00560E9B"/>
    <w:rsid w:val="00560FCE"/>
    <w:rsid w:val="00561045"/>
    <w:rsid w:val="005626A3"/>
    <w:rsid w:val="00562B9D"/>
    <w:rsid w:val="0056320D"/>
    <w:rsid w:val="00563533"/>
    <w:rsid w:val="0056394C"/>
    <w:rsid w:val="00563A20"/>
    <w:rsid w:val="00563A4C"/>
    <w:rsid w:val="00564058"/>
    <w:rsid w:val="0056439B"/>
    <w:rsid w:val="00564512"/>
    <w:rsid w:val="0056454E"/>
    <w:rsid w:val="00564FBF"/>
    <w:rsid w:val="00565359"/>
    <w:rsid w:val="005656F9"/>
    <w:rsid w:val="005668ED"/>
    <w:rsid w:val="00566B6D"/>
    <w:rsid w:val="00566CF8"/>
    <w:rsid w:val="0056703C"/>
    <w:rsid w:val="00567804"/>
    <w:rsid w:val="00570160"/>
    <w:rsid w:val="0057035A"/>
    <w:rsid w:val="0057070D"/>
    <w:rsid w:val="005709B3"/>
    <w:rsid w:val="00570E85"/>
    <w:rsid w:val="0057213D"/>
    <w:rsid w:val="00572243"/>
    <w:rsid w:val="0057246B"/>
    <w:rsid w:val="00572D77"/>
    <w:rsid w:val="0057359E"/>
    <w:rsid w:val="0057384C"/>
    <w:rsid w:val="00573A65"/>
    <w:rsid w:val="00573AFD"/>
    <w:rsid w:val="00573B8C"/>
    <w:rsid w:val="00573FE3"/>
    <w:rsid w:val="005744E4"/>
    <w:rsid w:val="00574592"/>
    <w:rsid w:val="005758A4"/>
    <w:rsid w:val="0057597E"/>
    <w:rsid w:val="00576570"/>
    <w:rsid w:val="005769C4"/>
    <w:rsid w:val="00576E9F"/>
    <w:rsid w:val="005770E2"/>
    <w:rsid w:val="005770E6"/>
    <w:rsid w:val="0057779B"/>
    <w:rsid w:val="00577A5A"/>
    <w:rsid w:val="005807FD"/>
    <w:rsid w:val="005818B4"/>
    <w:rsid w:val="00581C22"/>
    <w:rsid w:val="0058221D"/>
    <w:rsid w:val="005827F9"/>
    <w:rsid w:val="00582886"/>
    <w:rsid w:val="00584745"/>
    <w:rsid w:val="00584A6E"/>
    <w:rsid w:val="00585F51"/>
    <w:rsid w:val="00586800"/>
    <w:rsid w:val="00586A26"/>
    <w:rsid w:val="00586EC8"/>
    <w:rsid w:val="005870DD"/>
    <w:rsid w:val="00587CB4"/>
    <w:rsid w:val="00590168"/>
    <w:rsid w:val="005901E2"/>
    <w:rsid w:val="005905A6"/>
    <w:rsid w:val="00590F63"/>
    <w:rsid w:val="00591CB9"/>
    <w:rsid w:val="00592B3C"/>
    <w:rsid w:val="0059309B"/>
    <w:rsid w:val="0059362F"/>
    <w:rsid w:val="00593B78"/>
    <w:rsid w:val="00594782"/>
    <w:rsid w:val="005949C5"/>
    <w:rsid w:val="00594A8B"/>
    <w:rsid w:val="00594D4D"/>
    <w:rsid w:val="00595166"/>
    <w:rsid w:val="005959DA"/>
    <w:rsid w:val="00595AC5"/>
    <w:rsid w:val="005960D4"/>
    <w:rsid w:val="0059638B"/>
    <w:rsid w:val="00596AA4"/>
    <w:rsid w:val="00596ACF"/>
    <w:rsid w:val="0059778B"/>
    <w:rsid w:val="00597CEA"/>
    <w:rsid w:val="005A01E4"/>
    <w:rsid w:val="005A0414"/>
    <w:rsid w:val="005A06C3"/>
    <w:rsid w:val="005A073A"/>
    <w:rsid w:val="005A07AA"/>
    <w:rsid w:val="005A0D02"/>
    <w:rsid w:val="005A16C3"/>
    <w:rsid w:val="005A3335"/>
    <w:rsid w:val="005A352E"/>
    <w:rsid w:val="005A39E0"/>
    <w:rsid w:val="005A3D42"/>
    <w:rsid w:val="005A3E7D"/>
    <w:rsid w:val="005A4A01"/>
    <w:rsid w:val="005A5067"/>
    <w:rsid w:val="005A51E5"/>
    <w:rsid w:val="005A52E7"/>
    <w:rsid w:val="005A5A72"/>
    <w:rsid w:val="005A5F02"/>
    <w:rsid w:val="005A6AF0"/>
    <w:rsid w:val="005A6F62"/>
    <w:rsid w:val="005A75C2"/>
    <w:rsid w:val="005A7B31"/>
    <w:rsid w:val="005B036A"/>
    <w:rsid w:val="005B03A0"/>
    <w:rsid w:val="005B1670"/>
    <w:rsid w:val="005B19F3"/>
    <w:rsid w:val="005B1E32"/>
    <w:rsid w:val="005B2066"/>
    <w:rsid w:val="005B219E"/>
    <w:rsid w:val="005B2C12"/>
    <w:rsid w:val="005B34E5"/>
    <w:rsid w:val="005B35A7"/>
    <w:rsid w:val="005B434C"/>
    <w:rsid w:val="005B5B66"/>
    <w:rsid w:val="005B604D"/>
    <w:rsid w:val="005B606D"/>
    <w:rsid w:val="005B6133"/>
    <w:rsid w:val="005B6140"/>
    <w:rsid w:val="005B6469"/>
    <w:rsid w:val="005B7EBC"/>
    <w:rsid w:val="005C0378"/>
    <w:rsid w:val="005C18C7"/>
    <w:rsid w:val="005C1D2C"/>
    <w:rsid w:val="005C1D92"/>
    <w:rsid w:val="005C23B0"/>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BC8"/>
    <w:rsid w:val="005D5F4A"/>
    <w:rsid w:val="005D6895"/>
    <w:rsid w:val="005D76C0"/>
    <w:rsid w:val="005D77D4"/>
    <w:rsid w:val="005D7D19"/>
    <w:rsid w:val="005E03D2"/>
    <w:rsid w:val="005E0562"/>
    <w:rsid w:val="005E076C"/>
    <w:rsid w:val="005E110A"/>
    <w:rsid w:val="005E118E"/>
    <w:rsid w:val="005E11F1"/>
    <w:rsid w:val="005E1E0D"/>
    <w:rsid w:val="005E293D"/>
    <w:rsid w:val="005E2E50"/>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3EE7"/>
    <w:rsid w:val="005F4993"/>
    <w:rsid w:val="005F4FE7"/>
    <w:rsid w:val="005F50CA"/>
    <w:rsid w:val="005F5945"/>
    <w:rsid w:val="005F6453"/>
    <w:rsid w:val="005F6F72"/>
    <w:rsid w:val="005F7D8C"/>
    <w:rsid w:val="0060196A"/>
    <w:rsid w:val="00601F76"/>
    <w:rsid w:val="00602018"/>
    <w:rsid w:val="006020B9"/>
    <w:rsid w:val="00602421"/>
    <w:rsid w:val="006034F8"/>
    <w:rsid w:val="006035A3"/>
    <w:rsid w:val="00604172"/>
    <w:rsid w:val="00604D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3E52"/>
    <w:rsid w:val="00614116"/>
    <w:rsid w:val="0061445F"/>
    <w:rsid w:val="006148E4"/>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6568"/>
    <w:rsid w:val="006274EE"/>
    <w:rsid w:val="0063093A"/>
    <w:rsid w:val="00630D75"/>
    <w:rsid w:val="00630E27"/>
    <w:rsid w:val="0063106A"/>
    <w:rsid w:val="00631533"/>
    <w:rsid w:val="00631A62"/>
    <w:rsid w:val="00633422"/>
    <w:rsid w:val="00633CFF"/>
    <w:rsid w:val="0063464F"/>
    <w:rsid w:val="00634F14"/>
    <w:rsid w:val="00634F9F"/>
    <w:rsid w:val="006350CE"/>
    <w:rsid w:val="00635A08"/>
    <w:rsid w:val="00635BF5"/>
    <w:rsid w:val="00635EC0"/>
    <w:rsid w:val="006363F7"/>
    <w:rsid w:val="00637A79"/>
    <w:rsid w:val="00637E88"/>
    <w:rsid w:val="00640466"/>
    <w:rsid w:val="00640C40"/>
    <w:rsid w:val="00640EDB"/>
    <w:rsid w:val="006421DF"/>
    <w:rsid w:val="00642849"/>
    <w:rsid w:val="00642D1B"/>
    <w:rsid w:val="00642F1F"/>
    <w:rsid w:val="006433FF"/>
    <w:rsid w:val="006441EB"/>
    <w:rsid w:val="0064422D"/>
    <w:rsid w:val="00644285"/>
    <w:rsid w:val="006447CF"/>
    <w:rsid w:val="00644990"/>
    <w:rsid w:val="00644B69"/>
    <w:rsid w:val="00645F16"/>
    <w:rsid w:val="00645F28"/>
    <w:rsid w:val="0064618A"/>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7C9"/>
    <w:rsid w:val="00656220"/>
    <w:rsid w:val="006570D7"/>
    <w:rsid w:val="006573B6"/>
    <w:rsid w:val="006573C3"/>
    <w:rsid w:val="00657590"/>
    <w:rsid w:val="0065783D"/>
    <w:rsid w:val="00657BC9"/>
    <w:rsid w:val="006601E8"/>
    <w:rsid w:val="0066253C"/>
    <w:rsid w:val="00662666"/>
    <w:rsid w:val="006628BB"/>
    <w:rsid w:val="00662913"/>
    <w:rsid w:val="0066320C"/>
    <w:rsid w:val="0066344F"/>
    <w:rsid w:val="006642B5"/>
    <w:rsid w:val="006642D2"/>
    <w:rsid w:val="0066456D"/>
    <w:rsid w:val="00664A18"/>
    <w:rsid w:val="00664F9B"/>
    <w:rsid w:val="0066541B"/>
    <w:rsid w:val="00666258"/>
    <w:rsid w:val="00666F01"/>
    <w:rsid w:val="006671D4"/>
    <w:rsid w:val="006674B3"/>
    <w:rsid w:val="00667BE3"/>
    <w:rsid w:val="006706CC"/>
    <w:rsid w:val="00670D2F"/>
    <w:rsid w:val="00670D53"/>
    <w:rsid w:val="00671B65"/>
    <w:rsid w:val="00672029"/>
    <w:rsid w:val="00672716"/>
    <w:rsid w:val="006727CC"/>
    <w:rsid w:val="00672DD1"/>
    <w:rsid w:val="00672E6D"/>
    <w:rsid w:val="00672F03"/>
    <w:rsid w:val="00673B13"/>
    <w:rsid w:val="00673C00"/>
    <w:rsid w:val="0067468C"/>
    <w:rsid w:val="006749AE"/>
    <w:rsid w:val="006752E2"/>
    <w:rsid w:val="00675369"/>
    <w:rsid w:val="00675ACB"/>
    <w:rsid w:val="00675B91"/>
    <w:rsid w:val="006762F7"/>
    <w:rsid w:val="00676318"/>
    <w:rsid w:val="006763E3"/>
    <w:rsid w:val="006769B2"/>
    <w:rsid w:val="0067744A"/>
    <w:rsid w:val="00677651"/>
    <w:rsid w:val="00677DA6"/>
    <w:rsid w:val="00681087"/>
    <w:rsid w:val="006813F0"/>
    <w:rsid w:val="006814E5"/>
    <w:rsid w:val="006815F2"/>
    <w:rsid w:val="006821B2"/>
    <w:rsid w:val="0068283C"/>
    <w:rsid w:val="0068290C"/>
    <w:rsid w:val="00682AE8"/>
    <w:rsid w:val="00682FCB"/>
    <w:rsid w:val="006837BD"/>
    <w:rsid w:val="00683A17"/>
    <w:rsid w:val="006840B6"/>
    <w:rsid w:val="006848B7"/>
    <w:rsid w:val="00685076"/>
    <w:rsid w:val="006851B1"/>
    <w:rsid w:val="00685F6C"/>
    <w:rsid w:val="00686112"/>
    <w:rsid w:val="00686928"/>
    <w:rsid w:val="006875F4"/>
    <w:rsid w:val="00687662"/>
    <w:rsid w:val="00687C14"/>
    <w:rsid w:val="00690381"/>
    <w:rsid w:val="00690BBB"/>
    <w:rsid w:val="00691B92"/>
    <w:rsid w:val="00692E8E"/>
    <w:rsid w:val="0069344E"/>
    <w:rsid w:val="00693CA1"/>
    <w:rsid w:val="006940D8"/>
    <w:rsid w:val="006944EC"/>
    <w:rsid w:val="00695168"/>
    <w:rsid w:val="00695859"/>
    <w:rsid w:val="006958CC"/>
    <w:rsid w:val="00695AEB"/>
    <w:rsid w:val="00696684"/>
    <w:rsid w:val="00696AED"/>
    <w:rsid w:val="00696E29"/>
    <w:rsid w:val="0069729B"/>
    <w:rsid w:val="006A064E"/>
    <w:rsid w:val="006A0DB2"/>
    <w:rsid w:val="006A120B"/>
    <w:rsid w:val="006A1B5A"/>
    <w:rsid w:val="006A1B8F"/>
    <w:rsid w:val="006A1D8B"/>
    <w:rsid w:val="006A2501"/>
    <w:rsid w:val="006A289A"/>
    <w:rsid w:val="006A2DF1"/>
    <w:rsid w:val="006A38B7"/>
    <w:rsid w:val="006A3903"/>
    <w:rsid w:val="006A39B5"/>
    <w:rsid w:val="006A44C9"/>
    <w:rsid w:val="006A62D4"/>
    <w:rsid w:val="006A6464"/>
    <w:rsid w:val="006A64DA"/>
    <w:rsid w:val="006A6537"/>
    <w:rsid w:val="006A7DBD"/>
    <w:rsid w:val="006A7FE3"/>
    <w:rsid w:val="006B0016"/>
    <w:rsid w:val="006B0159"/>
    <w:rsid w:val="006B0811"/>
    <w:rsid w:val="006B1643"/>
    <w:rsid w:val="006B1807"/>
    <w:rsid w:val="006B21F9"/>
    <w:rsid w:val="006B23A1"/>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14C8"/>
    <w:rsid w:val="006C1635"/>
    <w:rsid w:val="006C182E"/>
    <w:rsid w:val="006C21A7"/>
    <w:rsid w:val="006C21DB"/>
    <w:rsid w:val="006C253F"/>
    <w:rsid w:val="006C26FB"/>
    <w:rsid w:val="006C2ED7"/>
    <w:rsid w:val="006C2F4B"/>
    <w:rsid w:val="006C3100"/>
    <w:rsid w:val="006C3793"/>
    <w:rsid w:val="006C37C3"/>
    <w:rsid w:val="006C4349"/>
    <w:rsid w:val="006C51FE"/>
    <w:rsid w:val="006C534C"/>
    <w:rsid w:val="006C54EF"/>
    <w:rsid w:val="006C58AF"/>
    <w:rsid w:val="006C5B09"/>
    <w:rsid w:val="006C6175"/>
    <w:rsid w:val="006C6467"/>
    <w:rsid w:val="006C6558"/>
    <w:rsid w:val="006C6B0C"/>
    <w:rsid w:val="006C71BF"/>
    <w:rsid w:val="006C726F"/>
    <w:rsid w:val="006D000E"/>
    <w:rsid w:val="006D0884"/>
    <w:rsid w:val="006D0D3B"/>
    <w:rsid w:val="006D0F13"/>
    <w:rsid w:val="006D1897"/>
    <w:rsid w:val="006D1FFC"/>
    <w:rsid w:val="006D2281"/>
    <w:rsid w:val="006D25FC"/>
    <w:rsid w:val="006D2C18"/>
    <w:rsid w:val="006D3BF5"/>
    <w:rsid w:val="006D4384"/>
    <w:rsid w:val="006D45D8"/>
    <w:rsid w:val="006D4BC1"/>
    <w:rsid w:val="006D4FD7"/>
    <w:rsid w:val="006D51CA"/>
    <w:rsid w:val="006D546D"/>
    <w:rsid w:val="006D5FCC"/>
    <w:rsid w:val="006D6607"/>
    <w:rsid w:val="006E2038"/>
    <w:rsid w:val="006E20D7"/>
    <w:rsid w:val="006E24CA"/>
    <w:rsid w:val="006E2BAA"/>
    <w:rsid w:val="006E2CC3"/>
    <w:rsid w:val="006E3811"/>
    <w:rsid w:val="006E56C9"/>
    <w:rsid w:val="006E58C9"/>
    <w:rsid w:val="006E6D66"/>
    <w:rsid w:val="006E729F"/>
    <w:rsid w:val="006E7B41"/>
    <w:rsid w:val="006F004C"/>
    <w:rsid w:val="006F0312"/>
    <w:rsid w:val="006F0710"/>
    <w:rsid w:val="006F0765"/>
    <w:rsid w:val="006F1E96"/>
    <w:rsid w:val="006F2092"/>
    <w:rsid w:val="006F21DC"/>
    <w:rsid w:val="006F2328"/>
    <w:rsid w:val="006F253C"/>
    <w:rsid w:val="006F2810"/>
    <w:rsid w:val="006F3BBC"/>
    <w:rsid w:val="006F3E0E"/>
    <w:rsid w:val="006F3FC8"/>
    <w:rsid w:val="006F48E2"/>
    <w:rsid w:val="006F53B5"/>
    <w:rsid w:val="006F56DF"/>
    <w:rsid w:val="006F6617"/>
    <w:rsid w:val="006F67CC"/>
    <w:rsid w:val="00700F9F"/>
    <w:rsid w:val="0070121F"/>
    <w:rsid w:val="00701475"/>
    <w:rsid w:val="0070168B"/>
    <w:rsid w:val="00701794"/>
    <w:rsid w:val="007020F8"/>
    <w:rsid w:val="007031FF"/>
    <w:rsid w:val="00703D68"/>
    <w:rsid w:val="00704297"/>
    <w:rsid w:val="007043E4"/>
    <w:rsid w:val="00705431"/>
    <w:rsid w:val="00705647"/>
    <w:rsid w:val="007059D3"/>
    <w:rsid w:val="0070603E"/>
    <w:rsid w:val="00706079"/>
    <w:rsid w:val="00706E82"/>
    <w:rsid w:val="007071D1"/>
    <w:rsid w:val="00707BDA"/>
    <w:rsid w:val="00710035"/>
    <w:rsid w:val="00710564"/>
    <w:rsid w:val="007105A3"/>
    <w:rsid w:val="007108CC"/>
    <w:rsid w:val="00711CD3"/>
    <w:rsid w:val="00711DE3"/>
    <w:rsid w:val="00712916"/>
    <w:rsid w:val="00712AD7"/>
    <w:rsid w:val="00712C85"/>
    <w:rsid w:val="0071359E"/>
    <w:rsid w:val="00713A54"/>
    <w:rsid w:val="00713C50"/>
    <w:rsid w:val="00713DF6"/>
    <w:rsid w:val="00714058"/>
    <w:rsid w:val="0071493F"/>
    <w:rsid w:val="00714955"/>
    <w:rsid w:val="00714ADC"/>
    <w:rsid w:val="0071556B"/>
    <w:rsid w:val="00715EDE"/>
    <w:rsid w:val="00717CCC"/>
    <w:rsid w:val="00717DFB"/>
    <w:rsid w:val="00717E9E"/>
    <w:rsid w:val="00720D21"/>
    <w:rsid w:val="00721483"/>
    <w:rsid w:val="00721BAE"/>
    <w:rsid w:val="00721D50"/>
    <w:rsid w:val="00721EA3"/>
    <w:rsid w:val="007229A6"/>
    <w:rsid w:val="00722B30"/>
    <w:rsid w:val="00723673"/>
    <w:rsid w:val="00723E13"/>
    <w:rsid w:val="007242AD"/>
    <w:rsid w:val="00726783"/>
    <w:rsid w:val="00726B03"/>
    <w:rsid w:val="00731C13"/>
    <w:rsid w:val="0073230C"/>
    <w:rsid w:val="0073352A"/>
    <w:rsid w:val="00733D6C"/>
    <w:rsid w:val="00733E3B"/>
    <w:rsid w:val="00733ECA"/>
    <w:rsid w:val="00734805"/>
    <w:rsid w:val="0073537F"/>
    <w:rsid w:val="00735B7F"/>
    <w:rsid w:val="0073676A"/>
    <w:rsid w:val="00736A7D"/>
    <w:rsid w:val="00737AC9"/>
    <w:rsid w:val="00737FEB"/>
    <w:rsid w:val="00740514"/>
    <w:rsid w:val="00740FC9"/>
    <w:rsid w:val="00741302"/>
    <w:rsid w:val="00741505"/>
    <w:rsid w:val="00741F45"/>
    <w:rsid w:val="00741FA3"/>
    <w:rsid w:val="007420BB"/>
    <w:rsid w:val="007426F7"/>
    <w:rsid w:val="00742AB5"/>
    <w:rsid w:val="00743617"/>
    <w:rsid w:val="00743741"/>
    <w:rsid w:val="007437CC"/>
    <w:rsid w:val="00743AD8"/>
    <w:rsid w:val="00743B92"/>
    <w:rsid w:val="007448B9"/>
    <w:rsid w:val="00744946"/>
    <w:rsid w:val="00745156"/>
    <w:rsid w:val="00745875"/>
    <w:rsid w:val="0074589A"/>
    <w:rsid w:val="00746A0F"/>
    <w:rsid w:val="00747114"/>
    <w:rsid w:val="00747293"/>
    <w:rsid w:val="00747C54"/>
    <w:rsid w:val="00747FEA"/>
    <w:rsid w:val="00747FEE"/>
    <w:rsid w:val="007502FD"/>
    <w:rsid w:val="00752992"/>
    <w:rsid w:val="00752B38"/>
    <w:rsid w:val="00752D46"/>
    <w:rsid w:val="00752F6B"/>
    <w:rsid w:val="00754A67"/>
    <w:rsid w:val="0075504D"/>
    <w:rsid w:val="00755755"/>
    <w:rsid w:val="00755B41"/>
    <w:rsid w:val="00755B5E"/>
    <w:rsid w:val="00756A22"/>
    <w:rsid w:val="00756A89"/>
    <w:rsid w:val="00756D1A"/>
    <w:rsid w:val="00756D22"/>
    <w:rsid w:val="00756DDC"/>
    <w:rsid w:val="007622A9"/>
    <w:rsid w:val="007628B2"/>
    <w:rsid w:val="00762E27"/>
    <w:rsid w:val="00763B15"/>
    <w:rsid w:val="00763EF7"/>
    <w:rsid w:val="00764249"/>
    <w:rsid w:val="007649F7"/>
    <w:rsid w:val="00764D8A"/>
    <w:rsid w:val="00765DF6"/>
    <w:rsid w:val="00766225"/>
    <w:rsid w:val="007662B1"/>
    <w:rsid w:val="00766491"/>
    <w:rsid w:val="0076664B"/>
    <w:rsid w:val="00766BD0"/>
    <w:rsid w:val="00766D4C"/>
    <w:rsid w:val="00767A9B"/>
    <w:rsid w:val="00767BBA"/>
    <w:rsid w:val="00767E49"/>
    <w:rsid w:val="00767F39"/>
    <w:rsid w:val="00770311"/>
    <w:rsid w:val="00770495"/>
    <w:rsid w:val="0077063C"/>
    <w:rsid w:val="00770D18"/>
    <w:rsid w:val="00771D42"/>
    <w:rsid w:val="00771F5D"/>
    <w:rsid w:val="00772632"/>
    <w:rsid w:val="007732DE"/>
    <w:rsid w:val="00773C6B"/>
    <w:rsid w:val="00773D4F"/>
    <w:rsid w:val="007743E2"/>
    <w:rsid w:val="00774EB4"/>
    <w:rsid w:val="007758CF"/>
    <w:rsid w:val="00775AFA"/>
    <w:rsid w:val="00776BC0"/>
    <w:rsid w:val="00776C90"/>
    <w:rsid w:val="00776E36"/>
    <w:rsid w:val="0077727C"/>
    <w:rsid w:val="0078021A"/>
    <w:rsid w:val="00780531"/>
    <w:rsid w:val="00780643"/>
    <w:rsid w:val="00781B32"/>
    <w:rsid w:val="00781DE6"/>
    <w:rsid w:val="00781DEB"/>
    <w:rsid w:val="00781FCE"/>
    <w:rsid w:val="0078216E"/>
    <w:rsid w:val="00782B92"/>
    <w:rsid w:val="0078352C"/>
    <w:rsid w:val="00783DD6"/>
    <w:rsid w:val="00783DF2"/>
    <w:rsid w:val="00785389"/>
    <w:rsid w:val="00785840"/>
    <w:rsid w:val="00785961"/>
    <w:rsid w:val="007862C5"/>
    <w:rsid w:val="007873BA"/>
    <w:rsid w:val="007908E7"/>
    <w:rsid w:val="007916EC"/>
    <w:rsid w:val="0079227B"/>
    <w:rsid w:val="007929C8"/>
    <w:rsid w:val="007929EB"/>
    <w:rsid w:val="00792AD6"/>
    <w:rsid w:val="00793085"/>
    <w:rsid w:val="00793631"/>
    <w:rsid w:val="00794317"/>
    <w:rsid w:val="00794582"/>
    <w:rsid w:val="0079465E"/>
    <w:rsid w:val="00795CBC"/>
    <w:rsid w:val="007965D0"/>
    <w:rsid w:val="00796E00"/>
    <w:rsid w:val="007974E4"/>
    <w:rsid w:val="00797940"/>
    <w:rsid w:val="00797F61"/>
    <w:rsid w:val="007A053D"/>
    <w:rsid w:val="007A0851"/>
    <w:rsid w:val="007A0B87"/>
    <w:rsid w:val="007A0BBB"/>
    <w:rsid w:val="007A0D72"/>
    <w:rsid w:val="007A2347"/>
    <w:rsid w:val="007A340D"/>
    <w:rsid w:val="007A3945"/>
    <w:rsid w:val="007A4077"/>
    <w:rsid w:val="007A4408"/>
    <w:rsid w:val="007A4772"/>
    <w:rsid w:val="007A48D3"/>
    <w:rsid w:val="007A498A"/>
    <w:rsid w:val="007A4A6F"/>
    <w:rsid w:val="007A52ED"/>
    <w:rsid w:val="007A55CE"/>
    <w:rsid w:val="007A56ED"/>
    <w:rsid w:val="007A5978"/>
    <w:rsid w:val="007A5D11"/>
    <w:rsid w:val="007A5EF9"/>
    <w:rsid w:val="007A5F2E"/>
    <w:rsid w:val="007A7668"/>
    <w:rsid w:val="007B0586"/>
    <w:rsid w:val="007B0BF2"/>
    <w:rsid w:val="007B14BD"/>
    <w:rsid w:val="007B16A5"/>
    <w:rsid w:val="007B1808"/>
    <w:rsid w:val="007B1FF6"/>
    <w:rsid w:val="007B2A45"/>
    <w:rsid w:val="007B2BD4"/>
    <w:rsid w:val="007B3218"/>
    <w:rsid w:val="007B3D09"/>
    <w:rsid w:val="007B568C"/>
    <w:rsid w:val="007B5D60"/>
    <w:rsid w:val="007B6DAB"/>
    <w:rsid w:val="007B705D"/>
    <w:rsid w:val="007B731C"/>
    <w:rsid w:val="007B7704"/>
    <w:rsid w:val="007C1006"/>
    <w:rsid w:val="007C1068"/>
    <w:rsid w:val="007C1E48"/>
    <w:rsid w:val="007C23B7"/>
    <w:rsid w:val="007C24DF"/>
    <w:rsid w:val="007C259C"/>
    <w:rsid w:val="007C2CF2"/>
    <w:rsid w:val="007C3D4A"/>
    <w:rsid w:val="007C474E"/>
    <w:rsid w:val="007C4997"/>
    <w:rsid w:val="007C4AFD"/>
    <w:rsid w:val="007C4EF1"/>
    <w:rsid w:val="007C6C27"/>
    <w:rsid w:val="007C70A6"/>
    <w:rsid w:val="007C71B9"/>
    <w:rsid w:val="007C7324"/>
    <w:rsid w:val="007D0A44"/>
    <w:rsid w:val="007D0EC9"/>
    <w:rsid w:val="007D1CB0"/>
    <w:rsid w:val="007D1D21"/>
    <w:rsid w:val="007D24E0"/>
    <w:rsid w:val="007D2536"/>
    <w:rsid w:val="007D3016"/>
    <w:rsid w:val="007D4391"/>
    <w:rsid w:val="007D4646"/>
    <w:rsid w:val="007D4A3B"/>
    <w:rsid w:val="007D5316"/>
    <w:rsid w:val="007D53A7"/>
    <w:rsid w:val="007D5624"/>
    <w:rsid w:val="007D5ADC"/>
    <w:rsid w:val="007D5B7D"/>
    <w:rsid w:val="007D5DBF"/>
    <w:rsid w:val="007D6245"/>
    <w:rsid w:val="007D6A8C"/>
    <w:rsid w:val="007D7160"/>
    <w:rsid w:val="007D7A64"/>
    <w:rsid w:val="007D7B46"/>
    <w:rsid w:val="007E0249"/>
    <w:rsid w:val="007E0D6E"/>
    <w:rsid w:val="007E1069"/>
    <w:rsid w:val="007E23C2"/>
    <w:rsid w:val="007E2AA3"/>
    <w:rsid w:val="007E2C73"/>
    <w:rsid w:val="007E31F9"/>
    <w:rsid w:val="007E39B0"/>
    <w:rsid w:val="007E45C1"/>
    <w:rsid w:val="007E48EF"/>
    <w:rsid w:val="007E4DF9"/>
    <w:rsid w:val="007E5914"/>
    <w:rsid w:val="007E5AF0"/>
    <w:rsid w:val="007E6489"/>
    <w:rsid w:val="007E64C4"/>
    <w:rsid w:val="007E7AFD"/>
    <w:rsid w:val="007E7B17"/>
    <w:rsid w:val="007F03C8"/>
    <w:rsid w:val="007F0507"/>
    <w:rsid w:val="007F09AA"/>
    <w:rsid w:val="007F1352"/>
    <w:rsid w:val="007F1734"/>
    <w:rsid w:val="007F1D77"/>
    <w:rsid w:val="007F2779"/>
    <w:rsid w:val="007F2980"/>
    <w:rsid w:val="007F2E3E"/>
    <w:rsid w:val="007F39C5"/>
    <w:rsid w:val="007F564C"/>
    <w:rsid w:val="007F5E03"/>
    <w:rsid w:val="007F697B"/>
    <w:rsid w:val="007F72F6"/>
    <w:rsid w:val="007F7B16"/>
    <w:rsid w:val="007F7FD5"/>
    <w:rsid w:val="00800171"/>
    <w:rsid w:val="008011FD"/>
    <w:rsid w:val="008012BB"/>
    <w:rsid w:val="008015D8"/>
    <w:rsid w:val="008019D6"/>
    <w:rsid w:val="008020EE"/>
    <w:rsid w:val="00802B38"/>
    <w:rsid w:val="00802BA7"/>
    <w:rsid w:val="00802FD1"/>
    <w:rsid w:val="00802FFE"/>
    <w:rsid w:val="00804F1F"/>
    <w:rsid w:val="0080577D"/>
    <w:rsid w:val="00805B67"/>
    <w:rsid w:val="00805D08"/>
    <w:rsid w:val="00805D93"/>
    <w:rsid w:val="00805F2E"/>
    <w:rsid w:val="008060D9"/>
    <w:rsid w:val="00806424"/>
    <w:rsid w:val="00806688"/>
    <w:rsid w:val="008068C8"/>
    <w:rsid w:val="0081028F"/>
    <w:rsid w:val="008104DF"/>
    <w:rsid w:val="00810558"/>
    <w:rsid w:val="008106B0"/>
    <w:rsid w:val="00810D37"/>
    <w:rsid w:val="00810FFF"/>
    <w:rsid w:val="00811177"/>
    <w:rsid w:val="008112E9"/>
    <w:rsid w:val="00811835"/>
    <w:rsid w:val="00811938"/>
    <w:rsid w:val="00812BCA"/>
    <w:rsid w:val="00812F58"/>
    <w:rsid w:val="00813ED6"/>
    <w:rsid w:val="008143FC"/>
    <w:rsid w:val="0081475F"/>
    <w:rsid w:val="00815795"/>
    <w:rsid w:val="00815C0A"/>
    <w:rsid w:val="00816BE6"/>
    <w:rsid w:val="0081756F"/>
    <w:rsid w:val="00817B57"/>
    <w:rsid w:val="00820636"/>
    <w:rsid w:val="00823112"/>
    <w:rsid w:val="0082346D"/>
    <w:rsid w:val="008241C9"/>
    <w:rsid w:val="008244C9"/>
    <w:rsid w:val="008250DC"/>
    <w:rsid w:val="00825539"/>
    <w:rsid w:val="00825CB1"/>
    <w:rsid w:val="00825D91"/>
    <w:rsid w:val="00825F91"/>
    <w:rsid w:val="00826E1D"/>
    <w:rsid w:val="00826E47"/>
    <w:rsid w:val="008270AE"/>
    <w:rsid w:val="008276C7"/>
    <w:rsid w:val="00827A82"/>
    <w:rsid w:val="00827B01"/>
    <w:rsid w:val="00827E1F"/>
    <w:rsid w:val="00830027"/>
    <w:rsid w:val="00830AAF"/>
    <w:rsid w:val="00831FEA"/>
    <w:rsid w:val="00832627"/>
    <w:rsid w:val="00833099"/>
    <w:rsid w:val="00833449"/>
    <w:rsid w:val="00833AB7"/>
    <w:rsid w:val="00833EBE"/>
    <w:rsid w:val="0083406C"/>
    <w:rsid w:val="00834605"/>
    <w:rsid w:val="00836391"/>
    <w:rsid w:val="00836986"/>
    <w:rsid w:val="008376E6"/>
    <w:rsid w:val="00840230"/>
    <w:rsid w:val="00841917"/>
    <w:rsid w:val="0084245F"/>
    <w:rsid w:val="008433E3"/>
    <w:rsid w:val="00843426"/>
    <w:rsid w:val="00843C6D"/>
    <w:rsid w:val="008445C0"/>
    <w:rsid w:val="008447B7"/>
    <w:rsid w:val="008452ED"/>
    <w:rsid w:val="008461D8"/>
    <w:rsid w:val="00846213"/>
    <w:rsid w:val="008462DB"/>
    <w:rsid w:val="0084659B"/>
    <w:rsid w:val="0084709E"/>
    <w:rsid w:val="00847585"/>
    <w:rsid w:val="00847738"/>
    <w:rsid w:val="0084781D"/>
    <w:rsid w:val="00847E13"/>
    <w:rsid w:val="008504DD"/>
    <w:rsid w:val="008510D4"/>
    <w:rsid w:val="00851386"/>
    <w:rsid w:val="00851861"/>
    <w:rsid w:val="008524E7"/>
    <w:rsid w:val="0085317F"/>
    <w:rsid w:val="0085348A"/>
    <w:rsid w:val="00853763"/>
    <w:rsid w:val="00853D4C"/>
    <w:rsid w:val="00853FD3"/>
    <w:rsid w:val="00854BD2"/>
    <w:rsid w:val="00855568"/>
    <w:rsid w:val="00855839"/>
    <w:rsid w:val="00855EA9"/>
    <w:rsid w:val="00856639"/>
    <w:rsid w:val="0085743A"/>
    <w:rsid w:val="00860B78"/>
    <w:rsid w:val="00860CBE"/>
    <w:rsid w:val="00860D40"/>
    <w:rsid w:val="008613F5"/>
    <w:rsid w:val="00861539"/>
    <w:rsid w:val="0086186F"/>
    <w:rsid w:val="00865D90"/>
    <w:rsid w:val="008666E2"/>
    <w:rsid w:val="00867325"/>
    <w:rsid w:val="0087058F"/>
    <w:rsid w:val="00870598"/>
    <w:rsid w:val="008714B6"/>
    <w:rsid w:val="0087153F"/>
    <w:rsid w:val="00871C63"/>
    <w:rsid w:val="00871DA0"/>
    <w:rsid w:val="008727DC"/>
    <w:rsid w:val="00872D0C"/>
    <w:rsid w:val="00872DC5"/>
    <w:rsid w:val="00872EF4"/>
    <w:rsid w:val="00873B6D"/>
    <w:rsid w:val="00873FB2"/>
    <w:rsid w:val="00874F81"/>
    <w:rsid w:val="008750FA"/>
    <w:rsid w:val="00875262"/>
    <w:rsid w:val="008754EB"/>
    <w:rsid w:val="0087642B"/>
    <w:rsid w:val="008770DE"/>
    <w:rsid w:val="008771EE"/>
    <w:rsid w:val="008778AC"/>
    <w:rsid w:val="0088007D"/>
    <w:rsid w:val="008817B7"/>
    <w:rsid w:val="00881B57"/>
    <w:rsid w:val="00881CCD"/>
    <w:rsid w:val="008820DD"/>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C95"/>
    <w:rsid w:val="00887DD2"/>
    <w:rsid w:val="00887F12"/>
    <w:rsid w:val="0089066A"/>
    <w:rsid w:val="00890C89"/>
    <w:rsid w:val="00892E61"/>
    <w:rsid w:val="00892EFD"/>
    <w:rsid w:val="00893BED"/>
    <w:rsid w:val="008947DB"/>
    <w:rsid w:val="00895DAC"/>
    <w:rsid w:val="00896065"/>
    <w:rsid w:val="008970CF"/>
    <w:rsid w:val="0089778C"/>
    <w:rsid w:val="00897A19"/>
    <w:rsid w:val="00897CA1"/>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C9"/>
    <w:rsid w:val="008B4505"/>
    <w:rsid w:val="008B45F7"/>
    <w:rsid w:val="008B462E"/>
    <w:rsid w:val="008B47A8"/>
    <w:rsid w:val="008B660A"/>
    <w:rsid w:val="008B67FD"/>
    <w:rsid w:val="008B6EFD"/>
    <w:rsid w:val="008B7088"/>
    <w:rsid w:val="008B7973"/>
    <w:rsid w:val="008B79C2"/>
    <w:rsid w:val="008C0CC3"/>
    <w:rsid w:val="008C0DDF"/>
    <w:rsid w:val="008C0E64"/>
    <w:rsid w:val="008C1672"/>
    <w:rsid w:val="008C19A0"/>
    <w:rsid w:val="008C22A4"/>
    <w:rsid w:val="008C22E0"/>
    <w:rsid w:val="008C27B3"/>
    <w:rsid w:val="008C2A64"/>
    <w:rsid w:val="008C2E54"/>
    <w:rsid w:val="008C323F"/>
    <w:rsid w:val="008C3A1E"/>
    <w:rsid w:val="008C453C"/>
    <w:rsid w:val="008C4C1E"/>
    <w:rsid w:val="008C4C39"/>
    <w:rsid w:val="008C5C83"/>
    <w:rsid w:val="008C73C7"/>
    <w:rsid w:val="008C7D3E"/>
    <w:rsid w:val="008D1B8B"/>
    <w:rsid w:val="008D1CF6"/>
    <w:rsid w:val="008D1E79"/>
    <w:rsid w:val="008D2FB4"/>
    <w:rsid w:val="008D35E9"/>
    <w:rsid w:val="008D38CB"/>
    <w:rsid w:val="008D434A"/>
    <w:rsid w:val="008D6107"/>
    <w:rsid w:val="008D69BE"/>
    <w:rsid w:val="008D6FFF"/>
    <w:rsid w:val="008D72F7"/>
    <w:rsid w:val="008D74CF"/>
    <w:rsid w:val="008E243C"/>
    <w:rsid w:val="008E2753"/>
    <w:rsid w:val="008E2AB3"/>
    <w:rsid w:val="008E2BA5"/>
    <w:rsid w:val="008E34DA"/>
    <w:rsid w:val="008E3547"/>
    <w:rsid w:val="008E3D0E"/>
    <w:rsid w:val="008E4525"/>
    <w:rsid w:val="008E4796"/>
    <w:rsid w:val="008E4A20"/>
    <w:rsid w:val="008E5073"/>
    <w:rsid w:val="008E5A80"/>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FB"/>
    <w:rsid w:val="008F4C89"/>
    <w:rsid w:val="008F5717"/>
    <w:rsid w:val="008F5A2B"/>
    <w:rsid w:val="008F7E90"/>
    <w:rsid w:val="009004CF"/>
    <w:rsid w:val="0090059F"/>
    <w:rsid w:val="009019D1"/>
    <w:rsid w:val="009019FD"/>
    <w:rsid w:val="00901AB3"/>
    <w:rsid w:val="00903352"/>
    <w:rsid w:val="009036E6"/>
    <w:rsid w:val="00904224"/>
    <w:rsid w:val="0090698B"/>
    <w:rsid w:val="00906E16"/>
    <w:rsid w:val="0090774A"/>
    <w:rsid w:val="00907C6F"/>
    <w:rsid w:val="00907E66"/>
    <w:rsid w:val="009119DB"/>
    <w:rsid w:val="00912841"/>
    <w:rsid w:val="00913169"/>
    <w:rsid w:val="009133A0"/>
    <w:rsid w:val="00913777"/>
    <w:rsid w:val="00913A23"/>
    <w:rsid w:val="00914241"/>
    <w:rsid w:val="00914405"/>
    <w:rsid w:val="00914454"/>
    <w:rsid w:val="00917AAB"/>
    <w:rsid w:val="009207D3"/>
    <w:rsid w:val="00920C44"/>
    <w:rsid w:val="00920DC5"/>
    <w:rsid w:val="0092102E"/>
    <w:rsid w:val="009214AF"/>
    <w:rsid w:val="009218D0"/>
    <w:rsid w:val="0092193C"/>
    <w:rsid w:val="00922212"/>
    <w:rsid w:val="00922222"/>
    <w:rsid w:val="00922535"/>
    <w:rsid w:val="0092268E"/>
    <w:rsid w:val="00923240"/>
    <w:rsid w:val="0092371C"/>
    <w:rsid w:val="009238BD"/>
    <w:rsid w:val="00923948"/>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582"/>
    <w:rsid w:val="00935895"/>
    <w:rsid w:val="00935DBC"/>
    <w:rsid w:val="00935DCE"/>
    <w:rsid w:val="00936D8C"/>
    <w:rsid w:val="00937096"/>
    <w:rsid w:val="00937380"/>
    <w:rsid w:val="0093763F"/>
    <w:rsid w:val="009401BC"/>
    <w:rsid w:val="009409A7"/>
    <w:rsid w:val="00940B27"/>
    <w:rsid w:val="00940B83"/>
    <w:rsid w:val="00941708"/>
    <w:rsid w:val="00941851"/>
    <w:rsid w:val="00941F96"/>
    <w:rsid w:val="009428EE"/>
    <w:rsid w:val="00942ED6"/>
    <w:rsid w:val="009436D3"/>
    <w:rsid w:val="00944C0B"/>
    <w:rsid w:val="00944E9B"/>
    <w:rsid w:val="009451D5"/>
    <w:rsid w:val="00946521"/>
    <w:rsid w:val="009466C3"/>
    <w:rsid w:val="0094670D"/>
    <w:rsid w:val="00947CC5"/>
    <w:rsid w:val="00950011"/>
    <w:rsid w:val="0095050A"/>
    <w:rsid w:val="00950589"/>
    <w:rsid w:val="00950D69"/>
    <w:rsid w:val="00951E3F"/>
    <w:rsid w:val="009536B2"/>
    <w:rsid w:val="00953C02"/>
    <w:rsid w:val="00953CE1"/>
    <w:rsid w:val="0095457C"/>
    <w:rsid w:val="00955831"/>
    <w:rsid w:val="009567E9"/>
    <w:rsid w:val="00956C1D"/>
    <w:rsid w:val="00956E14"/>
    <w:rsid w:val="00957217"/>
    <w:rsid w:val="00957A33"/>
    <w:rsid w:val="00957C41"/>
    <w:rsid w:val="00960986"/>
    <w:rsid w:val="0096125B"/>
    <w:rsid w:val="00961526"/>
    <w:rsid w:val="00961779"/>
    <w:rsid w:val="009619A2"/>
    <w:rsid w:val="00962031"/>
    <w:rsid w:val="009628E8"/>
    <w:rsid w:val="00963132"/>
    <w:rsid w:val="00964EB1"/>
    <w:rsid w:val="009651D7"/>
    <w:rsid w:val="00965FD0"/>
    <w:rsid w:val="00966B44"/>
    <w:rsid w:val="00967273"/>
    <w:rsid w:val="009672A1"/>
    <w:rsid w:val="0096737D"/>
    <w:rsid w:val="00970065"/>
    <w:rsid w:val="009747B8"/>
    <w:rsid w:val="009748DD"/>
    <w:rsid w:val="0097520C"/>
    <w:rsid w:val="009754A8"/>
    <w:rsid w:val="0097580D"/>
    <w:rsid w:val="00975DCB"/>
    <w:rsid w:val="0097691E"/>
    <w:rsid w:val="00976B4B"/>
    <w:rsid w:val="00976C19"/>
    <w:rsid w:val="00977406"/>
    <w:rsid w:val="00977D24"/>
    <w:rsid w:val="00980FEB"/>
    <w:rsid w:val="00982D94"/>
    <w:rsid w:val="009830A8"/>
    <w:rsid w:val="0098359B"/>
    <w:rsid w:val="00983E4E"/>
    <w:rsid w:val="009841AE"/>
    <w:rsid w:val="009842AE"/>
    <w:rsid w:val="00985053"/>
    <w:rsid w:val="00985273"/>
    <w:rsid w:val="00986C62"/>
    <w:rsid w:val="00990F08"/>
    <w:rsid w:val="0099102B"/>
    <w:rsid w:val="0099116F"/>
    <w:rsid w:val="00991C44"/>
    <w:rsid w:val="0099207F"/>
    <w:rsid w:val="00992D03"/>
    <w:rsid w:val="00992E48"/>
    <w:rsid w:val="00993468"/>
    <w:rsid w:val="009934C5"/>
    <w:rsid w:val="009937F6"/>
    <w:rsid w:val="00993960"/>
    <w:rsid w:val="00994351"/>
    <w:rsid w:val="0099442E"/>
    <w:rsid w:val="009949D9"/>
    <w:rsid w:val="00995011"/>
    <w:rsid w:val="009954E2"/>
    <w:rsid w:val="00995B79"/>
    <w:rsid w:val="00996372"/>
    <w:rsid w:val="00996B47"/>
    <w:rsid w:val="00996D21"/>
    <w:rsid w:val="00997177"/>
    <w:rsid w:val="00997455"/>
    <w:rsid w:val="009A0561"/>
    <w:rsid w:val="009A0702"/>
    <w:rsid w:val="009A1DEE"/>
    <w:rsid w:val="009A1E07"/>
    <w:rsid w:val="009A210A"/>
    <w:rsid w:val="009A2761"/>
    <w:rsid w:val="009A2C51"/>
    <w:rsid w:val="009A3D8E"/>
    <w:rsid w:val="009A4B6D"/>
    <w:rsid w:val="009A571E"/>
    <w:rsid w:val="009A6504"/>
    <w:rsid w:val="009A7E8E"/>
    <w:rsid w:val="009B0B4B"/>
    <w:rsid w:val="009B1749"/>
    <w:rsid w:val="009B2277"/>
    <w:rsid w:val="009B2281"/>
    <w:rsid w:val="009B28F6"/>
    <w:rsid w:val="009B2DFF"/>
    <w:rsid w:val="009B3453"/>
    <w:rsid w:val="009B3FE5"/>
    <w:rsid w:val="009B4061"/>
    <w:rsid w:val="009B442B"/>
    <w:rsid w:val="009B4FB1"/>
    <w:rsid w:val="009B50FD"/>
    <w:rsid w:val="009B56A4"/>
    <w:rsid w:val="009B6444"/>
    <w:rsid w:val="009B688A"/>
    <w:rsid w:val="009B7320"/>
    <w:rsid w:val="009C0702"/>
    <w:rsid w:val="009C0B3A"/>
    <w:rsid w:val="009C1905"/>
    <w:rsid w:val="009C1FE6"/>
    <w:rsid w:val="009C20FD"/>
    <w:rsid w:val="009C28CB"/>
    <w:rsid w:val="009C2A48"/>
    <w:rsid w:val="009C2EDE"/>
    <w:rsid w:val="009C5710"/>
    <w:rsid w:val="009C7058"/>
    <w:rsid w:val="009C7CAD"/>
    <w:rsid w:val="009C7DE6"/>
    <w:rsid w:val="009D03CC"/>
    <w:rsid w:val="009D05DB"/>
    <w:rsid w:val="009D0779"/>
    <w:rsid w:val="009D0C2F"/>
    <w:rsid w:val="009D101F"/>
    <w:rsid w:val="009D18DD"/>
    <w:rsid w:val="009D27F3"/>
    <w:rsid w:val="009D2B6C"/>
    <w:rsid w:val="009D2F4F"/>
    <w:rsid w:val="009D2FBE"/>
    <w:rsid w:val="009D58C9"/>
    <w:rsid w:val="009D599C"/>
    <w:rsid w:val="009D5C56"/>
    <w:rsid w:val="009D654E"/>
    <w:rsid w:val="009D6767"/>
    <w:rsid w:val="009D6C4F"/>
    <w:rsid w:val="009D6CB4"/>
    <w:rsid w:val="009D7298"/>
    <w:rsid w:val="009D7A20"/>
    <w:rsid w:val="009D7DA2"/>
    <w:rsid w:val="009E0436"/>
    <w:rsid w:val="009E15AE"/>
    <w:rsid w:val="009E1FA5"/>
    <w:rsid w:val="009E21D1"/>
    <w:rsid w:val="009E2A40"/>
    <w:rsid w:val="009E2F3A"/>
    <w:rsid w:val="009E33DE"/>
    <w:rsid w:val="009E415B"/>
    <w:rsid w:val="009E42FC"/>
    <w:rsid w:val="009E4FB5"/>
    <w:rsid w:val="009E5315"/>
    <w:rsid w:val="009E552F"/>
    <w:rsid w:val="009E56F8"/>
    <w:rsid w:val="009E5C4B"/>
    <w:rsid w:val="009E6668"/>
    <w:rsid w:val="009E7C0F"/>
    <w:rsid w:val="009E7FDC"/>
    <w:rsid w:val="009F011C"/>
    <w:rsid w:val="009F1A24"/>
    <w:rsid w:val="009F25F7"/>
    <w:rsid w:val="009F2D84"/>
    <w:rsid w:val="009F2FFF"/>
    <w:rsid w:val="009F3071"/>
    <w:rsid w:val="009F3B77"/>
    <w:rsid w:val="009F444A"/>
    <w:rsid w:val="009F6455"/>
    <w:rsid w:val="009F66CE"/>
    <w:rsid w:val="009F66D1"/>
    <w:rsid w:val="009F6862"/>
    <w:rsid w:val="009F68B2"/>
    <w:rsid w:val="009F68DB"/>
    <w:rsid w:val="009F6CBB"/>
    <w:rsid w:val="009F7028"/>
    <w:rsid w:val="009F7192"/>
    <w:rsid w:val="009F7E2A"/>
    <w:rsid w:val="00A0015D"/>
    <w:rsid w:val="00A00277"/>
    <w:rsid w:val="00A00B42"/>
    <w:rsid w:val="00A01183"/>
    <w:rsid w:val="00A01986"/>
    <w:rsid w:val="00A01D8D"/>
    <w:rsid w:val="00A0222E"/>
    <w:rsid w:val="00A0224A"/>
    <w:rsid w:val="00A02D69"/>
    <w:rsid w:val="00A0310F"/>
    <w:rsid w:val="00A032E8"/>
    <w:rsid w:val="00A04077"/>
    <w:rsid w:val="00A046CB"/>
    <w:rsid w:val="00A04BE5"/>
    <w:rsid w:val="00A07018"/>
    <w:rsid w:val="00A070DE"/>
    <w:rsid w:val="00A074E5"/>
    <w:rsid w:val="00A10B51"/>
    <w:rsid w:val="00A10E6A"/>
    <w:rsid w:val="00A11053"/>
    <w:rsid w:val="00A11DF6"/>
    <w:rsid w:val="00A12B19"/>
    <w:rsid w:val="00A12FA6"/>
    <w:rsid w:val="00A142D2"/>
    <w:rsid w:val="00A1494A"/>
    <w:rsid w:val="00A14BD9"/>
    <w:rsid w:val="00A15ABA"/>
    <w:rsid w:val="00A16B06"/>
    <w:rsid w:val="00A16E52"/>
    <w:rsid w:val="00A1755B"/>
    <w:rsid w:val="00A17796"/>
    <w:rsid w:val="00A17993"/>
    <w:rsid w:val="00A2037B"/>
    <w:rsid w:val="00A20AF4"/>
    <w:rsid w:val="00A213ED"/>
    <w:rsid w:val="00A22319"/>
    <w:rsid w:val="00A2243E"/>
    <w:rsid w:val="00A22B26"/>
    <w:rsid w:val="00A22CD7"/>
    <w:rsid w:val="00A22F11"/>
    <w:rsid w:val="00A23177"/>
    <w:rsid w:val="00A23BAB"/>
    <w:rsid w:val="00A24319"/>
    <w:rsid w:val="00A24695"/>
    <w:rsid w:val="00A247B4"/>
    <w:rsid w:val="00A247F9"/>
    <w:rsid w:val="00A269F2"/>
    <w:rsid w:val="00A3051D"/>
    <w:rsid w:val="00A31329"/>
    <w:rsid w:val="00A318C9"/>
    <w:rsid w:val="00A31926"/>
    <w:rsid w:val="00A331E0"/>
    <w:rsid w:val="00A33457"/>
    <w:rsid w:val="00A3378A"/>
    <w:rsid w:val="00A34424"/>
    <w:rsid w:val="00A34D85"/>
    <w:rsid w:val="00A350B7"/>
    <w:rsid w:val="00A3539D"/>
    <w:rsid w:val="00A40802"/>
    <w:rsid w:val="00A40D3F"/>
    <w:rsid w:val="00A40F75"/>
    <w:rsid w:val="00A4120A"/>
    <w:rsid w:val="00A416F7"/>
    <w:rsid w:val="00A41BED"/>
    <w:rsid w:val="00A426A8"/>
    <w:rsid w:val="00A426F2"/>
    <w:rsid w:val="00A4278D"/>
    <w:rsid w:val="00A42C85"/>
    <w:rsid w:val="00A432C4"/>
    <w:rsid w:val="00A43401"/>
    <w:rsid w:val="00A441F5"/>
    <w:rsid w:val="00A45013"/>
    <w:rsid w:val="00A45053"/>
    <w:rsid w:val="00A45697"/>
    <w:rsid w:val="00A45864"/>
    <w:rsid w:val="00A4671C"/>
    <w:rsid w:val="00A46971"/>
    <w:rsid w:val="00A46B65"/>
    <w:rsid w:val="00A4719D"/>
    <w:rsid w:val="00A474F6"/>
    <w:rsid w:val="00A4785B"/>
    <w:rsid w:val="00A47D64"/>
    <w:rsid w:val="00A50393"/>
    <w:rsid w:val="00A5052A"/>
    <w:rsid w:val="00A5057B"/>
    <w:rsid w:val="00A50761"/>
    <w:rsid w:val="00A510DA"/>
    <w:rsid w:val="00A5123B"/>
    <w:rsid w:val="00A515E6"/>
    <w:rsid w:val="00A5172A"/>
    <w:rsid w:val="00A51A0E"/>
    <w:rsid w:val="00A52239"/>
    <w:rsid w:val="00A52B91"/>
    <w:rsid w:val="00A53C9B"/>
    <w:rsid w:val="00A54CC7"/>
    <w:rsid w:val="00A5580B"/>
    <w:rsid w:val="00A55ACC"/>
    <w:rsid w:val="00A55B3F"/>
    <w:rsid w:val="00A579BE"/>
    <w:rsid w:val="00A60197"/>
    <w:rsid w:val="00A60315"/>
    <w:rsid w:val="00A61605"/>
    <w:rsid w:val="00A61BBE"/>
    <w:rsid w:val="00A6242D"/>
    <w:rsid w:val="00A629AE"/>
    <w:rsid w:val="00A62CDA"/>
    <w:rsid w:val="00A62E8A"/>
    <w:rsid w:val="00A64418"/>
    <w:rsid w:val="00A64BE0"/>
    <w:rsid w:val="00A65332"/>
    <w:rsid w:val="00A66274"/>
    <w:rsid w:val="00A664C5"/>
    <w:rsid w:val="00A6664F"/>
    <w:rsid w:val="00A66924"/>
    <w:rsid w:val="00A66956"/>
    <w:rsid w:val="00A6774A"/>
    <w:rsid w:val="00A679DD"/>
    <w:rsid w:val="00A67D2B"/>
    <w:rsid w:val="00A7005E"/>
    <w:rsid w:val="00A7049C"/>
    <w:rsid w:val="00A70590"/>
    <w:rsid w:val="00A7252A"/>
    <w:rsid w:val="00A731BA"/>
    <w:rsid w:val="00A7374D"/>
    <w:rsid w:val="00A737CB"/>
    <w:rsid w:val="00A74096"/>
    <w:rsid w:val="00A74314"/>
    <w:rsid w:val="00A743FE"/>
    <w:rsid w:val="00A74A0F"/>
    <w:rsid w:val="00A74B47"/>
    <w:rsid w:val="00A75193"/>
    <w:rsid w:val="00A76562"/>
    <w:rsid w:val="00A802E4"/>
    <w:rsid w:val="00A8065B"/>
    <w:rsid w:val="00A808C3"/>
    <w:rsid w:val="00A80D1A"/>
    <w:rsid w:val="00A81AE7"/>
    <w:rsid w:val="00A81C8F"/>
    <w:rsid w:val="00A820CB"/>
    <w:rsid w:val="00A82702"/>
    <w:rsid w:val="00A82D2B"/>
    <w:rsid w:val="00A83AAE"/>
    <w:rsid w:val="00A83F51"/>
    <w:rsid w:val="00A84D5B"/>
    <w:rsid w:val="00A8521F"/>
    <w:rsid w:val="00A85E27"/>
    <w:rsid w:val="00A8637A"/>
    <w:rsid w:val="00A86AAF"/>
    <w:rsid w:val="00A87F5E"/>
    <w:rsid w:val="00A90169"/>
    <w:rsid w:val="00A919D9"/>
    <w:rsid w:val="00A9268F"/>
    <w:rsid w:val="00A92D23"/>
    <w:rsid w:val="00A92DB7"/>
    <w:rsid w:val="00A93065"/>
    <w:rsid w:val="00A93715"/>
    <w:rsid w:val="00A93A40"/>
    <w:rsid w:val="00A93D18"/>
    <w:rsid w:val="00A941EF"/>
    <w:rsid w:val="00A94400"/>
    <w:rsid w:val="00A9480C"/>
    <w:rsid w:val="00A95356"/>
    <w:rsid w:val="00A95795"/>
    <w:rsid w:val="00A957B6"/>
    <w:rsid w:val="00A95A20"/>
    <w:rsid w:val="00A96063"/>
    <w:rsid w:val="00A96687"/>
    <w:rsid w:val="00A97DB5"/>
    <w:rsid w:val="00AA066D"/>
    <w:rsid w:val="00AA11D6"/>
    <w:rsid w:val="00AA1BD3"/>
    <w:rsid w:val="00AA1E1B"/>
    <w:rsid w:val="00AA4142"/>
    <w:rsid w:val="00AA491F"/>
    <w:rsid w:val="00AA4949"/>
    <w:rsid w:val="00AA607D"/>
    <w:rsid w:val="00AA7223"/>
    <w:rsid w:val="00AA7B91"/>
    <w:rsid w:val="00AB0BF2"/>
    <w:rsid w:val="00AB225B"/>
    <w:rsid w:val="00AB3326"/>
    <w:rsid w:val="00AB36B6"/>
    <w:rsid w:val="00AB36C7"/>
    <w:rsid w:val="00AB3C43"/>
    <w:rsid w:val="00AB46F7"/>
    <w:rsid w:val="00AB5252"/>
    <w:rsid w:val="00AB67FB"/>
    <w:rsid w:val="00AB6B15"/>
    <w:rsid w:val="00AC0664"/>
    <w:rsid w:val="00AC0EC9"/>
    <w:rsid w:val="00AC0EDB"/>
    <w:rsid w:val="00AC1055"/>
    <w:rsid w:val="00AC112B"/>
    <w:rsid w:val="00AC13A8"/>
    <w:rsid w:val="00AC14E9"/>
    <w:rsid w:val="00AC192B"/>
    <w:rsid w:val="00AC1ACD"/>
    <w:rsid w:val="00AC1F92"/>
    <w:rsid w:val="00AC2637"/>
    <w:rsid w:val="00AC354B"/>
    <w:rsid w:val="00AC37D3"/>
    <w:rsid w:val="00AC3DFF"/>
    <w:rsid w:val="00AC3F0C"/>
    <w:rsid w:val="00AC413D"/>
    <w:rsid w:val="00AC4C3A"/>
    <w:rsid w:val="00AC4E4E"/>
    <w:rsid w:val="00AC5556"/>
    <w:rsid w:val="00AC5852"/>
    <w:rsid w:val="00AC6F41"/>
    <w:rsid w:val="00AC727C"/>
    <w:rsid w:val="00AC734A"/>
    <w:rsid w:val="00AD0112"/>
    <w:rsid w:val="00AD041C"/>
    <w:rsid w:val="00AD0786"/>
    <w:rsid w:val="00AD13DD"/>
    <w:rsid w:val="00AD13FE"/>
    <w:rsid w:val="00AD1492"/>
    <w:rsid w:val="00AD1F46"/>
    <w:rsid w:val="00AD20F8"/>
    <w:rsid w:val="00AD2492"/>
    <w:rsid w:val="00AD29A3"/>
    <w:rsid w:val="00AD2E80"/>
    <w:rsid w:val="00AD3BBD"/>
    <w:rsid w:val="00AD3E2E"/>
    <w:rsid w:val="00AD5193"/>
    <w:rsid w:val="00AD62E2"/>
    <w:rsid w:val="00AD68A4"/>
    <w:rsid w:val="00AD6B25"/>
    <w:rsid w:val="00AD73AC"/>
    <w:rsid w:val="00AD73E1"/>
    <w:rsid w:val="00AD7868"/>
    <w:rsid w:val="00AD7A60"/>
    <w:rsid w:val="00AD7B80"/>
    <w:rsid w:val="00AD7FC7"/>
    <w:rsid w:val="00AD7FF0"/>
    <w:rsid w:val="00AE002A"/>
    <w:rsid w:val="00AE01AC"/>
    <w:rsid w:val="00AE0891"/>
    <w:rsid w:val="00AE1335"/>
    <w:rsid w:val="00AE17A4"/>
    <w:rsid w:val="00AE4375"/>
    <w:rsid w:val="00AE4A3E"/>
    <w:rsid w:val="00AE4B09"/>
    <w:rsid w:val="00AE51A7"/>
    <w:rsid w:val="00AE68AF"/>
    <w:rsid w:val="00AE7C11"/>
    <w:rsid w:val="00AE7EB3"/>
    <w:rsid w:val="00AF01DF"/>
    <w:rsid w:val="00AF0320"/>
    <w:rsid w:val="00AF03C6"/>
    <w:rsid w:val="00AF0811"/>
    <w:rsid w:val="00AF12D7"/>
    <w:rsid w:val="00AF1945"/>
    <w:rsid w:val="00AF1F68"/>
    <w:rsid w:val="00AF23DF"/>
    <w:rsid w:val="00AF3013"/>
    <w:rsid w:val="00AF3D4C"/>
    <w:rsid w:val="00AF3EFD"/>
    <w:rsid w:val="00AF4A94"/>
    <w:rsid w:val="00AF4BDC"/>
    <w:rsid w:val="00AF5045"/>
    <w:rsid w:val="00AF570D"/>
    <w:rsid w:val="00AF6515"/>
    <w:rsid w:val="00AF65B4"/>
    <w:rsid w:val="00AF67DF"/>
    <w:rsid w:val="00AF73B9"/>
    <w:rsid w:val="00AF7AE0"/>
    <w:rsid w:val="00AF7B2E"/>
    <w:rsid w:val="00B0014F"/>
    <w:rsid w:val="00B004B4"/>
    <w:rsid w:val="00B008A2"/>
    <w:rsid w:val="00B00A54"/>
    <w:rsid w:val="00B00F67"/>
    <w:rsid w:val="00B029F8"/>
    <w:rsid w:val="00B03FC5"/>
    <w:rsid w:val="00B040AB"/>
    <w:rsid w:val="00B04465"/>
    <w:rsid w:val="00B04767"/>
    <w:rsid w:val="00B04DB1"/>
    <w:rsid w:val="00B051B8"/>
    <w:rsid w:val="00B05ADF"/>
    <w:rsid w:val="00B05EC8"/>
    <w:rsid w:val="00B0665F"/>
    <w:rsid w:val="00B066F9"/>
    <w:rsid w:val="00B0756F"/>
    <w:rsid w:val="00B076AF"/>
    <w:rsid w:val="00B0779F"/>
    <w:rsid w:val="00B07BA2"/>
    <w:rsid w:val="00B07DE9"/>
    <w:rsid w:val="00B108F9"/>
    <w:rsid w:val="00B11849"/>
    <w:rsid w:val="00B12A19"/>
    <w:rsid w:val="00B12D3E"/>
    <w:rsid w:val="00B147E5"/>
    <w:rsid w:val="00B14B32"/>
    <w:rsid w:val="00B15D9D"/>
    <w:rsid w:val="00B165D4"/>
    <w:rsid w:val="00B16DC6"/>
    <w:rsid w:val="00B20293"/>
    <w:rsid w:val="00B20793"/>
    <w:rsid w:val="00B207DA"/>
    <w:rsid w:val="00B21038"/>
    <w:rsid w:val="00B214EE"/>
    <w:rsid w:val="00B21DF4"/>
    <w:rsid w:val="00B22200"/>
    <w:rsid w:val="00B2253E"/>
    <w:rsid w:val="00B2285A"/>
    <w:rsid w:val="00B22EF1"/>
    <w:rsid w:val="00B2335A"/>
    <w:rsid w:val="00B233E8"/>
    <w:rsid w:val="00B23884"/>
    <w:rsid w:val="00B2444D"/>
    <w:rsid w:val="00B24D2C"/>
    <w:rsid w:val="00B24E3D"/>
    <w:rsid w:val="00B25824"/>
    <w:rsid w:val="00B25D16"/>
    <w:rsid w:val="00B2689A"/>
    <w:rsid w:val="00B2718A"/>
    <w:rsid w:val="00B2732C"/>
    <w:rsid w:val="00B27433"/>
    <w:rsid w:val="00B27459"/>
    <w:rsid w:val="00B27A3E"/>
    <w:rsid w:val="00B304B7"/>
    <w:rsid w:val="00B3076F"/>
    <w:rsid w:val="00B30A0F"/>
    <w:rsid w:val="00B3126B"/>
    <w:rsid w:val="00B3158A"/>
    <w:rsid w:val="00B3173C"/>
    <w:rsid w:val="00B318FA"/>
    <w:rsid w:val="00B31E06"/>
    <w:rsid w:val="00B31E22"/>
    <w:rsid w:val="00B31EF5"/>
    <w:rsid w:val="00B32102"/>
    <w:rsid w:val="00B324B7"/>
    <w:rsid w:val="00B3333D"/>
    <w:rsid w:val="00B346CA"/>
    <w:rsid w:val="00B346D5"/>
    <w:rsid w:val="00B347EE"/>
    <w:rsid w:val="00B3506D"/>
    <w:rsid w:val="00B3526E"/>
    <w:rsid w:val="00B35B90"/>
    <w:rsid w:val="00B35C39"/>
    <w:rsid w:val="00B35FE2"/>
    <w:rsid w:val="00B363B0"/>
    <w:rsid w:val="00B36675"/>
    <w:rsid w:val="00B36899"/>
    <w:rsid w:val="00B368BD"/>
    <w:rsid w:val="00B37AEA"/>
    <w:rsid w:val="00B37AEC"/>
    <w:rsid w:val="00B42592"/>
    <w:rsid w:val="00B42671"/>
    <w:rsid w:val="00B42D42"/>
    <w:rsid w:val="00B43A76"/>
    <w:rsid w:val="00B454CF"/>
    <w:rsid w:val="00B45543"/>
    <w:rsid w:val="00B4569C"/>
    <w:rsid w:val="00B458E8"/>
    <w:rsid w:val="00B45C2D"/>
    <w:rsid w:val="00B464DF"/>
    <w:rsid w:val="00B46D0E"/>
    <w:rsid w:val="00B47580"/>
    <w:rsid w:val="00B50D38"/>
    <w:rsid w:val="00B5118A"/>
    <w:rsid w:val="00B51A9E"/>
    <w:rsid w:val="00B51B77"/>
    <w:rsid w:val="00B51E39"/>
    <w:rsid w:val="00B522E2"/>
    <w:rsid w:val="00B53214"/>
    <w:rsid w:val="00B538AD"/>
    <w:rsid w:val="00B53C1E"/>
    <w:rsid w:val="00B54D7B"/>
    <w:rsid w:val="00B54E06"/>
    <w:rsid w:val="00B55B78"/>
    <w:rsid w:val="00B560B4"/>
    <w:rsid w:val="00B56E6C"/>
    <w:rsid w:val="00B56EAE"/>
    <w:rsid w:val="00B57257"/>
    <w:rsid w:val="00B5735F"/>
    <w:rsid w:val="00B60813"/>
    <w:rsid w:val="00B62AD9"/>
    <w:rsid w:val="00B62B5F"/>
    <w:rsid w:val="00B634C7"/>
    <w:rsid w:val="00B63502"/>
    <w:rsid w:val="00B63EE6"/>
    <w:rsid w:val="00B647D2"/>
    <w:rsid w:val="00B649B7"/>
    <w:rsid w:val="00B651D5"/>
    <w:rsid w:val="00B6556E"/>
    <w:rsid w:val="00B65CE3"/>
    <w:rsid w:val="00B66171"/>
    <w:rsid w:val="00B66BF2"/>
    <w:rsid w:val="00B67288"/>
    <w:rsid w:val="00B705CA"/>
    <w:rsid w:val="00B70694"/>
    <w:rsid w:val="00B70FD5"/>
    <w:rsid w:val="00B729A3"/>
    <w:rsid w:val="00B72AF7"/>
    <w:rsid w:val="00B7338A"/>
    <w:rsid w:val="00B73BEA"/>
    <w:rsid w:val="00B73DED"/>
    <w:rsid w:val="00B74953"/>
    <w:rsid w:val="00B75BC5"/>
    <w:rsid w:val="00B75EDC"/>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D8"/>
    <w:rsid w:val="00B831F4"/>
    <w:rsid w:val="00B832A1"/>
    <w:rsid w:val="00B844FC"/>
    <w:rsid w:val="00B84ED2"/>
    <w:rsid w:val="00B85538"/>
    <w:rsid w:val="00B856BD"/>
    <w:rsid w:val="00B86503"/>
    <w:rsid w:val="00B86A7E"/>
    <w:rsid w:val="00B86BCF"/>
    <w:rsid w:val="00B86E1C"/>
    <w:rsid w:val="00B871DE"/>
    <w:rsid w:val="00B87AA3"/>
    <w:rsid w:val="00B87FF8"/>
    <w:rsid w:val="00B90C11"/>
    <w:rsid w:val="00B90CCC"/>
    <w:rsid w:val="00B91186"/>
    <w:rsid w:val="00B91F22"/>
    <w:rsid w:val="00B92564"/>
    <w:rsid w:val="00B92D91"/>
    <w:rsid w:val="00B93451"/>
    <w:rsid w:val="00B936F8"/>
    <w:rsid w:val="00B9390B"/>
    <w:rsid w:val="00B945C5"/>
    <w:rsid w:val="00B94D59"/>
    <w:rsid w:val="00B959A3"/>
    <w:rsid w:val="00B964B4"/>
    <w:rsid w:val="00B96589"/>
    <w:rsid w:val="00B97177"/>
    <w:rsid w:val="00B9793F"/>
    <w:rsid w:val="00B97AD2"/>
    <w:rsid w:val="00B97CF5"/>
    <w:rsid w:val="00B97DFF"/>
    <w:rsid w:val="00BA014C"/>
    <w:rsid w:val="00BA03F9"/>
    <w:rsid w:val="00BA058F"/>
    <w:rsid w:val="00BA0984"/>
    <w:rsid w:val="00BA13BB"/>
    <w:rsid w:val="00BA14F4"/>
    <w:rsid w:val="00BA21DF"/>
    <w:rsid w:val="00BA2607"/>
    <w:rsid w:val="00BA3BD4"/>
    <w:rsid w:val="00BA40BC"/>
    <w:rsid w:val="00BA489D"/>
    <w:rsid w:val="00BA4A54"/>
    <w:rsid w:val="00BA5E4A"/>
    <w:rsid w:val="00BA71EB"/>
    <w:rsid w:val="00BA7FE4"/>
    <w:rsid w:val="00BB0C15"/>
    <w:rsid w:val="00BB1F59"/>
    <w:rsid w:val="00BB3A7F"/>
    <w:rsid w:val="00BB3C33"/>
    <w:rsid w:val="00BB3EDF"/>
    <w:rsid w:val="00BB4B40"/>
    <w:rsid w:val="00BB56AD"/>
    <w:rsid w:val="00BB5BDA"/>
    <w:rsid w:val="00BB6047"/>
    <w:rsid w:val="00BB6307"/>
    <w:rsid w:val="00BB6B90"/>
    <w:rsid w:val="00BB7387"/>
    <w:rsid w:val="00BC0516"/>
    <w:rsid w:val="00BC05A2"/>
    <w:rsid w:val="00BC1711"/>
    <w:rsid w:val="00BC1955"/>
    <w:rsid w:val="00BC1D0A"/>
    <w:rsid w:val="00BC1DAC"/>
    <w:rsid w:val="00BC1F9C"/>
    <w:rsid w:val="00BC2477"/>
    <w:rsid w:val="00BC2894"/>
    <w:rsid w:val="00BC3352"/>
    <w:rsid w:val="00BC444A"/>
    <w:rsid w:val="00BC4852"/>
    <w:rsid w:val="00BC4901"/>
    <w:rsid w:val="00BC511C"/>
    <w:rsid w:val="00BC54D6"/>
    <w:rsid w:val="00BC5BD7"/>
    <w:rsid w:val="00BC6FC6"/>
    <w:rsid w:val="00BD0004"/>
    <w:rsid w:val="00BD0AD2"/>
    <w:rsid w:val="00BD1C83"/>
    <w:rsid w:val="00BD2262"/>
    <w:rsid w:val="00BD2493"/>
    <w:rsid w:val="00BD250A"/>
    <w:rsid w:val="00BD2BCB"/>
    <w:rsid w:val="00BD306A"/>
    <w:rsid w:val="00BD393E"/>
    <w:rsid w:val="00BD4236"/>
    <w:rsid w:val="00BD43AF"/>
    <w:rsid w:val="00BD48D5"/>
    <w:rsid w:val="00BD4C51"/>
    <w:rsid w:val="00BD4E1A"/>
    <w:rsid w:val="00BD5811"/>
    <w:rsid w:val="00BD5B2D"/>
    <w:rsid w:val="00BD5B43"/>
    <w:rsid w:val="00BD6B11"/>
    <w:rsid w:val="00BD7624"/>
    <w:rsid w:val="00BE083E"/>
    <w:rsid w:val="00BE12D8"/>
    <w:rsid w:val="00BE1490"/>
    <w:rsid w:val="00BE259D"/>
    <w:rsid w:val="00BE26D1"/>
    <w:rsid w:val="00BE2900"/>
    <w:rsid w:val="00BE3040"/>
    <w:rsid w:val="00BE3274"/>
    <w:rsid w:val="00BE3894"/>
    <w:rsid w:val="00BE3F10"/>
    <w:rsid w:val="00BE4152"/>
    <w:rsid w:val="00BE4EF7"/>
    <w:rsid w:val="00BE5C12"/>
    <w:rsid w:val="00BE5E5A"/>
    <w:rsid w:val="00BE69B2"/>
    <w:rsid w:val="00BE7087"/>
    <w:rsid w:val="00BE7C09"/>
    <w:rsid w:val="00BE7CFF"/>
    <w:rsid w:val="00BF056C"/>
    <w:rsid w:val="00BF08E6"/>
    <w:rsid w:val="00BF0F9E"/>
    <w:rsid w:val="00BF17AE"/>
    <w:rsid w:val="00BF1C15"/>
    <w:rsid w:val="00BF1C73"/>
    <w:rsid w:val="00BF1FE1"/>
    <w:rsid w:val="00BF223D"/>
    <w:rsid w:val="00BF2623"/>
    <w:rsid w:val="00BF272E"/>
    <w:rsid w:val="00BF2FD2"/>
    <w:rsid w:val="00BF5448"/>
    <w:rsid w:val="00BF59CE"/>
    <w:rsid w:val="00BF5C28"/>
    <w:rsid w:val="00BF6940"/>
    <w:rsid w:val="00BF70DD"/>
    <w:rsid w:val="00BF771B"/>
    <w:rsid w:val="00BF7EF6"/>
    <w:rsid w:val="00C0065F"/>
    <w:rsid w:val="00C0067C"/>
    <w:rsid w:val="00C01B6A"/>
    <w:rsid w:val="00C01BFE"/>
    <w:rsid w:val="00C0222A"/>
    <w:rsid w:val="00C03DFB"/>
    <w:rsid w:val="00C0422C"/>
    <w:rsid w:val="00C0427E"/>
    <w:rsid w:val="00C044E4"/>
    <w:rsid w:val="00C0533A"/>
    <w:rsid w:val="00C056C1"/>
    <w:rsid w:val="00C057A3"/>
    <w:rsid w:val="00C0593B"/>
    <w:rsid w:val="00C05CD7"/>
    <w:rsid w:val="00C05F37"/>
    <w:rsid w:val="00C06520"/>
    <w:rsid w:val="00C067A1"/>
    <w:rsid w:val="00C06868"/>
    <w:rsid w:val="00C07DAA"/>
    <w:rsid w:val="00C10498"/>
    <w:rsid w:val="00C111A8"/>
    <w:rsid w:val="00C11300"/>
    <w:rsid w:val="00C11B0E"/>
    <w:rsid w:val="00C11BD4"/>
    <w:rsid w:val="00C12E77"/>
    <w:rsid w:val="00C130A4"/>
    <w:rsid w:val="00C13CCE"/>
    <w:rsid w:val="00C13E2B"/>
    <w:rsid w:val="00C1424F"/>
    <w:rsid w:val="00C15D68"/>
    <w:rsid w:val="00C16866"/>
    <w:rsid w:val="00C17E48"/>
    <w:rsid w:val="00C20953"/>
    <w:rsid w:val="00C209E7"/>
    <w:rsid w:val="00C20F0E"/>
    <w:rsid w:val="00C21B6F"/>
    <w:rsid w:val="00C226E9"/>
    <w:rsid w:val="00C22B14"/>
    <w:rsid w:val="00C2322A"/>
    <w:rsid w:val="00C232ED"/>
    <w:rsid w:val="00C23BE7"/>
    <w:rsid w:val="00C24472"/>
    <w:rsid w:val="00C2449B"/>
    <w:rsid w:val="00C24EE3"/>
    <w:rsid w:val="00C250D7"/>
    <w:rsid w:val="00C2526F"/>
    <w:rsid w:val="00C25F54"/>
    <w:rsid w:val="00C3099E"/>
    <w:rsid w:val="00C30C1A"/>
    <w:rsid w:val="00C31401"/>
    <w:rsid w:val="00C319A1"/>
    <w:rsid w:val="00C32F4C"/>
    <w:rsid w:val="00C33411"/>
    <w:rsid w:val="00C336FB"/>
    <w:rsid w:val="00C345EC"/>
    <w:rsid w:val="00C34D8E"/>
    <w:rsid w:val="00C3501C"/>
    <w:rsid w:val="00C35256"/>
    <w:rsid w:val="00C35C02"/>
    <w:rsid w:val="00C35F51"/>
    <w:rsid w:val="00C3672A"/>
    <w:rsid w:val="00C37AEF"/>
    <w:rsid w:val="00C40458"/>
    <w:rsid w:val="00C4069A"/>
    <w:rsid w:val="00C408AB"/>
    <w:rsid w:val="00C40B92"/>
    <w:rsid w:val="00C40DDA"/>
    <w:rsid w:val="00C4154F"/>
    <w:rsid w:val="00C41FCC"/>
    <w:rsid w:val="00C42EA3"/>
    <w:rsid w:val="00C43A63"/>
    <w:rsid w:val="00C43C25"/>
    <w:rsid w:val="00C451D6"/>
    <w:rsid w:val="00C452CE"/>
    <w:rsid w:val="00C45DF5"/>
    <w:rsid w:val="00C46385"/>
    <w:rsid w:val="00C50159"/>
    <w:rsid w:val="00C5038E"/>
    <w:rsid w:val="00C50562"/>
    <w:rsid w:val="00C5121B"/>
    <w:rsid w:val="00C517BF"/>
    <w:rsid w:val="00C5184D"/>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600A4"/>
    <w:rsid w:val="00C6094D"/>
    <w:rsid w:val="00C61615"/>
    <w:rsid w:val="00C61967"/>
    <w:rsid w:val="00C637A3"/>
    <w:rsid w:val="00C647A7"/>
    <w:rsid w:val="00C649FC"/>
    <w:rsid w:val="00C652DE"/>
    <w:rsid w:val="00C653CD"/>
    <w:rsid w:val="00C66116"/>
    <w:rsid w:val="00C6626A"/>
    <w:rsid w:val="00C66678"/>
    <w:rsid w:val="00C66D78"/>
    <w:rsid w:val="00C673A9"/>
    <w:rsid w:val="00C67715"/>
    <w:rsid w:val="00C67C1F"/>
    <w:rsid w:val="00C67EE2"/>
    <w:rsid w:val="00C700BB"/>
    <w:rsid w:val="00C70686"/>
    <w:rsid w:val="00C72747"/>
    <w:rsid w:val="00C72CB5"/>
    <w:rsid w:val="00C72E6E"/>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76C"/>
    <w:rsid w:val="00C8147E"/>
    <w:rsid w:val="00C815FD"/>
    <w:rsid w:val="00C81A19"/>
    <w:rsid w:val="00C8213E"/>
    <w:rsid w:val="00C824B6"/>
    <w:rsid w:val="00C824CF"/>
    <w:rsid w:val="00C82540"/>
    <w:rsid w:val="00C82549"/>
    <w:rsid w:val="00C82AFA"/>
    <w:rsid w:val="00C82CE9"/>
    <w:rsid w:val="00C83BBC"/>
    <w:rsid w:val="00C841A2"/>
    <w:rsid w:val="00C84EFC"/>
    <w:rsid w:val="00C85C14"/>
    <w:rsid w:val="00C85D95"/>
    <w:rsid w:val="00C85E5B"/>
    <w:rsid w:val="00C861AE"/>
    <w:rsid w:val="00C86369"/>
    <w:rsid w:val="00C8642A"/>
    <w:rsid w:val="00C8686C"/>
    <w:rsid w:val="00C8748A"/>
    <w:rsid w:val="00C87A2A"/>
    <w:rsid w:val="00C9053A"/>
    <w:rsid w:val="00C920B7"/>
    <w:rsid w:val="00C9252B"/>
    <w:rsid w:val="00C93DE6"/>
    <w:rsid w:val="00C941CA"/>
    <w:rsid w:val="00C9547C"/>
    <w:rsid w:val="00C957B9"/>
    <w:rsid w:val="00C95A30"/>
    <w:rsid w:val="00C967F0"/>
    <w:rsid w:val="00C96BE3"/>
    <w:rsid w:val="00C96CFF"/>
    <w:rsid w:val="00C9729E"/>
    <w:rsid w:val="00C973BB"/>
    <w:rsid w:val="00CA0E8E"/>
    <w:rsid w:val="00CA1477"/>
    <w:rsid w:val="00CA1673"/>
    <w:rsid w:val="00CA1902"/>
    <w:rsid w:val="00CA1938"/>
    <w:rsid w:val="00CA266B"/>
    <w:rsid w:val="00CA281E"/>
    <w:rsid w:val="00CA28DA"/>
    <w:rsid w:val="00CA311D"/>
    <w:rsid w:val="00CA32EC"/>
    <w:rsid w:val="00CA3D45"/>
    <w:rsid w:val="00CA4883"/>
    <w:rsid w:val="00CA4BB3"/>
    <w:rsid w:val="00CA5238"/>
    <w:rsid w:val="00CA5498"/>
    <w:rsid w:val="00CA55C1"/>
    <w:rsid w:val="00CA55E0"/>
    <w:rsid w:val="00CA571C"/>
    <w:rsid w:val="00CA588B"/>
    <w:rsid w:val="00CA5F6D"/>
    <w:rsid w:val="00CA5FF3"/>
    <w:rsid w:val="00CA6128"/>
    <w:rsid w:val="00CA689D"/>
    <w:rsid w:val="00CA6FB1"/>
    <w:rsid w:val="00CA79C8"/>
    <w:rsid w:val="00CB0472"/>
    <w:rsid w:val="00CB074D"/>
    <w:rsid w:val="00CB0891"/>
    <w:rsid w:val="00CB0BB4"/>
    <w:rsid w:val="00CB198F"/>
    <w:rsid w:val="00CB1EEF"/>
    <w:rsid w:val="00CB2111"/>
    <w:rsid w:val="00CB288C"/>
    <w:rsid w:val="00CB2DA1"/>
    <w:rsid w:val="00CB33E2"/>
    <w:rsid w:val="00CB5128"/>
    <w:rsid w:val="00CB5EBE"/>
    <w:rsid w:val="00CB6523"/>
    <w:rsid w:val="00CB6581"/>
    <w:rsid w:val="00CB67A2"/>
    <w:rsid w:val="00CB6AF1"/>
    <w:rsid w:val="00CB6B28"/>
    <w:rsid w:val="00CB70C6"/>
    <w:rsid w:val="00CC0C3A"/>
    <w:rsid w:val="00CC13FA"/>
    <w:rsid w:val="00CC1D73"/>
    <w:rsid w:val="00CC24C7"/>
    <w:rsid w:val="00CC2910"/>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0152"/>
    <w:rsid w:val="00CD0303"/>
    <w:rsid w:val="00CD10E6"/>
    <w:rsid w:val="00CD16FA"/>
    <w:rsid w:val="00CD1BA9"/>
    <w:rsid w:val="00CD259C"/>
    <w:rsid w:val="00CD2974"/>
    <w:rsid w:val="00CD4162"/>
    <w:rsid w:val="00CD4670"/>
    <w:rsid w:val="00CD4A8F"/>
    <w:rsid w:val="00CD590C"/>
    <w:rsid w:val="00CD5AD4"/>
    <w:rsid w:val="00CD6DF3"/>
    <w:rsid w:val="00CD7567"/>
    <w:rsid w:val="00CE240D"/>
    <w:rsid w:val="00CE2BE2"/>
    <w:rsid w:val="00CE3605"/>
    <w:rsid w:val="00CE5A33"/>
    <w:rsid w:val="00CE6ABF"/>
    <w:rsid w:val="00CE7987"/>
    <w:rsid w:val="00CF0C24"/>
    <w:rsid w:val="00CF0D84"/>
    <w:rsid w:val="00CF1EA8"/>
    <w:rsid w:val="00CF1F2E"/>
    <w:rsid w:val="00CF2652"/>
    <w:rsid w:val="00CF3610"/>
    <w:rsid w:val="00CF39FC"/>
    <w:rsid w:val="00CF3C56"/>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BED"/>
    <w:rsid w:val="00D06020"/>
    <w:rsid w:val="00D0615A"/>
    <w:rsid w:val="00D062D4"/>
    <w:rsid w:val="00D06CDA"/>
    <w:rsid w:val="00D070A2"/>
    <w:rsid w:val="00D07125"/>
    <w:rsid w:val="00D0722D"/>
    <w:rsid w:val="00D07F37"/>
    <w:rsid w:val="00D1059B"/>
    <w:rsid w:val="00D10B91"/>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1F8B"/>
    <w:rsid w:val="00D235EE"/>
    <w:rsid w:val="00D23918"/>
    <w:rsid w:val="00D23C46"/>
    <w:rsid w:val="00D23C87"/>
    <w:rsid w:val="00D23D74"/>
    <w:rsid w:val="00D24501"/>
    <w:rsid w:val="00D24C7E"/>
    <w:rsid w:val="00D25BD2"/>
    <w:rsid w:val="00D264EC"/>
    <w:rsid w:val="00D26BBC"/>
    <w:rsid w:val="00D26E65"/>
    <w:rsid w:val="00D27453"/>
    <w:rsid w:val="00D304C8"/>
    <w:rsid w:val="00D31765"/>
    <w:rsid w:val="00D327DF"/>
    <w:rsid w:val="00D33105"/>
    <w:rsid w:val="00D340B9"/>
    <w:rsid w:val="00D34493"/>
    <w:rsid w:val="00D34756"/>
    <w:rsid w:val="00D35E49"/>
    <w:rsid w:val="00D36E3F"/>
    <w:rsid w:val="00D37E83"/>
    <w:rsid w:val="00D4056F"/>
    <w:rsid w:val="00D406D2"/>
    <w:rsid w:val="00D40ECF"/>
    <w:rsid w:val="00D41351"/>
    <w:rsid w:val="00D43031"/>
    <w:rsid w:val="00D43142"/>
    <w:rsid w:val="00D4352D"/>
    <w:rsid w:val="00D43713"/>
    <w:rsid w:val="00D439C6"/>
    <w:rsid w:val="00D440B1"/>
    <w:rsid w:val="00D449E9"/>
    <w:rsid w:val="00D44D50"/>
    <w:rsid w:val="00D450C3"/>
    <w:rsid w:val="00D461EF"/>
    <w:rsid w:val="00D46883"/>
    <w:rsid w:val="00D46B13"/>
    <w:rsid w:val="00D473FF"/>
    <w:rsid w:val="00D5001E"/>
    <w:rsid w:val="00D50DD2"/>
    <w:rsid w:val="00D50FBA"/>
    <w:rsid w:val="00D523B7"/>
    <w:rsid w:val="00D52B04"/>
    <w:rsid w:val="00D52DA7"/>
    <w:rsid w:val="00D539BA"/>
    <w:rsid w:val="00D54359"/>
    <w:rsid w:val="00D54A20"/>
    <w:rsid w:val="00D5518D"/>
    <w:rsid w:val="00D558AE"/>
    <w:rsid w:val="00D55AAD"/>
    <w:rsid w:val="00D55D77"/>
    <w:rsid w:val="00D55DCB"/>
    <w:rsid w:val="00D56CF6"/>
    <w:rsid w:val="00D57449"/>
    <w:rsid w:val="00D616DD"/>
    <w:rsid w:val="00D61F37"/>
    <w:rsid w:val="00D61FD1"/>
    <w:rsid w:val="00D62392"/>
    <w:rsid w:val="00D63619"/>
    <w:rsid w:val="00D63B94"/>
    <w:rsid w:val="00D640B8"/>
    <w:rsid w:val="00D645F9"/>
    <w:rsid w:val="00D65115"/>
    <w:rsid w:val="00D656A0"/>
    <w:rsid w:val="00D65E23"/>
    <w:rsid w:val="00D66356"/>
    <w:rsid w:val="00D67332"/>
    <w:rsid w:val="00D70051"/>
    <w:rsid w:val="00D709B6"/>
    <w:rsid w:val="00D70ECA"/>
    <w:rsid w:val="00D710CA"/>
    <w:rsid w:val="00D71CF2"/>
    <w:rsid w:val="00D71F9E"/>
    <w:rsid w:val="00D7252E"/>
    <w:rsid w:val="00D73C0B"/>
    <w:rsid w:val="00D7476E"/>
    <w:rsid w:val="00D74F30"/>
    <w:rsid w:val="00D7649E"/>
    <w:rsid w:val="00D76D90"/>
    <w:rsid w:val="00D800F3"/>
    <w:rsid w:val="00D803A9"/>
    <w:rsid w:val="00D8048C"/>
    <w:rsid w:val="00D8059A"/>
    <w:rsid w:val="00D808CB"/>
    <w:rsid w:val="00D82324"/>
    <w:rsid w:val="00D82361"/>
    <w:rsid w:val="00D82E1F"/>
    <w:rsid w:val="00D83892"/>
    <w:rsid w:val="00D83976"/>
    <w:rsid w:val="00D842A2"/>
    <w:rsid w:val="00D84750"/>
    <w:rsid w:val="00D84D00"/>
    <w:rsid w:val="00D85C26"/>
    <w:rsid w:val="00D861FB"/>
    <w:rsid w:val="00D86252"/>
    <w:rsid w:val="00D863F7"/>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83C"/>
    <w:rsid w:val="00D951F7"/>
    <w:rsid w:val="00D9542D"/>
    <w:rsid w:val="00D9570E"/>
    <w:rsid w:val="00D96C9A"/>
    <w:rsid w:val="00D96CB1"/>
    <w:rsid w:val="00D972E9"/>
    <w:rsid w:val="00D976DE"/>
    <w:rsid w:val="00D97AAE"/>
    <w:rsid w:val="00D97F21"/>
    <w:rsid w:val="00DA0218"/>
    <w:rsid w:val="00DA049D"/>
    <w:rsid w:val="00DA09C8"/>
    <w:rsid w:val="00DA0A70"/>
    <w:rsid w:val="00DA0B80"/>
    <w:rsid w:val="00DA16E7"/>
    <w:rsid w:val="00DA170F"/>
    <w:rsid w:val="00DA1D35"/>
    <w:rsid w:val="00DA1D8F"/>
    <w:rsid w:val="00DA2372"/>
    <w:rsid w:val="00DA25E8"/>
    <w:rsid w:val="00DA2EA1"/>
    <w:rsid w:val="00DA3232"/>
    <w:rsid w:val="00DA40C9"/>
    <w:rsid w:val="00DA5C3C"/>
    <w:rsid w:val="00DA69D6"/>
    <w:rsid w:val="00DA6E56"/>
    <w:rsid w:val="00DB0DA9"/>
    <w:rsid w:val="00DB1083"/>
    <w:rsid w:val="00DB13FD"/>
    <w:rsid w:val="00DB1D03"/>
    <w:rsid w:val="00DB28F4"/>
    <w:rsid w:val="00DB2DCD"/>
    <w:rsid w:val="00DB2F0F"/>
    <w:rsid w:val="00DB34F2"/>
    <w:rsid w:val="00DB444F"/>
    <w:rsid w:val="00DB4A85"/>
    <w:rsid w:val="00DB4BB4"/>
    <w:rsid w:val="00DB4BE6"/>
    <w:rsid w:val="00DB545E"/>
    <w:rsid w:val="00DB5AB5"/>
    <w:rsid w:val="00DB5F8B"/>
    <w:rsid w:val="00DB67B7"/>
    <w:rsid w:val="00DB67D3"/>
    <w:rsid w:val="00DB7493"/>
    <w:rsid w:val="00DB7692"/>
    <w:rsid w:val="00DC04EE"/>
    <w:rsid w:val="00DC0C4D"/>
    <w:rsid w:val="00DC0FBD"/>
    <w:rsid w:val="00DC1040"/>
    <w:rsid w:val="00DC105B"/>
    <w:rsid w:val="00DC1170"/>
    <w:rsid w:val="00DC19FE"/>
    <w:rsid w:val="00DC357D"/>
    <w:rsid w:val="00DC3A03"/>
    <w:rsid w:val="00DC3ADD"/>
    <w:rsid w:val="00DC4693"/>
    <w:rsid w:val="00DC4E30"/>
    <w:rsid w:val="00DC5045"/>
    <w:rsid w:val="00DC7571"/>
    <w:rsid w:val="00DC7721"/>
    <w:rsid w:val="00DC783E"/>
    <w:rsid w:val="00DD01EE"/>
    <w:rsid w:val="00DD07B1"/>
    <w:rsid w:val="00DD1912"/>
    <w:rsid w:val="00DD2413"/>
    <w:rsid w:val="00DD3409"/>
    <w:rsid w:val="00DD3E84"/>
    <w:rsid w:val="00DD452C"/>
    <w:rsid w:val="00DD499C"/>
    <w:rsid w:val="00DD4D95"/>
    <w:rsid w:val="00DD505E"/>
    <w:rsid w:val="00DD6252"/>
    <w:rsid w:val="00DD6F08"/>
    <w:rsid w:val="00DD7AA5"/>
    <w:rsid w:val="00DE03B5"/>
    <w:rsid w:val="00DE106F"/>
    <w:rsid w:val="00DE161A"/>
    <w:rsid w:val="00DE19B3"/>
    <w:rsid w:val="00DE1E9D"/>
    <w:rsid w:val="00DE273F"/>
    <w:rsid w:val="00DE2C83"/>
    <w:rsid w:val="00DE337B"/>
    <w:rsid w:val="00DE36C2"/>
    <w:rsid w:val="00DE386A"/>
    <w:rsid w:val="00DE41DE"/>
    <w:rsid w:val="00DE4261"/>
    <w:rsid w:val="00DE54B0"/>
    <w:rsid w:val="00DE54E9"/>
    <w:rsid w:val="00DE55A2"/>
    <w:rsid w:val="00DE56E5"/>
    <w:rsid w:val="00DE6ECA"/>
    <w:rsid w:val="00DE7793"/>
    <w:rsid w:val="00DE7D01"/>
    <w:rsid w:val="00DF02B6"/>
    <w:rsid w:val="00DF08BF"/>
    <w:rsid w:val="00DF1637"/>
    <w:rsid w:val="00DF2071"/>
    <w:rsid w:val="00DF218B"/>
    <w:rsid w:val="00DF5C15"/>
    <w:rsid w:val="00DF5EA1"/>
    <w:rsid w:val="00DF61D8"/>
    <w:rsid w:val="00DF658B"/>
    <w:rsid w:val="00DF6AE5"/>
    <w:rsid w:val="00DF794B"/>
    <w:rsid w:val="00DF7A4C"/>
    <w:rsid w:val="00E0040B"/>
    <w:rsid w:val="00E00CC3"/>
    <w:rsid w:val="00E01210"/>
    <w:rsid w:val="00E018BE"/>
    <w:rsid w:val="00E019EB"/>
    <w:rsid w:val="00E02AF4"/>
    <w:rsid w:val="00E02F33"/>
    <w:rsid w:val="00E04DCF"/>
    <w:rsid w:val="00E05435"/>
    <w:rsid w:val="00E067D6"/>
    <w:rsid w:val="00E07829"/>
    <w:rsid w:val="00E10359"/>
    <w:rsid w:val="00E1183E"/>
    <w:rsid w:val="00E11B93"/>
    <w:rsid w:val="00E12C32"/>
    <w:rsid w:val="00E12D3E"/>
    <w:rsid w:val="00E12E69"/>
    <w:rsid w:val="00E138D3"/>
    <w:rsid w:val="00E145C9"/>
    <w:rsid w:val="00E1478F"/>
    <w:rsid w:val="00E14849"/>
    <w:rsid w:val="00E149C6"/>
    <w:rsid w:val="00E162F7"/>
    <w:rsid w:val="00E16814"/>
    <w:rsid w:val="00E16DDC"/>
    <w:rsid w:val="00E1722C"/>
    <w:rsid w:val="00E174CC"/>
    <w:rsid w:val="00E17524"/>
    <w:rsid w:val="00E1785F"/>
    <w:rsid w:val="00E21E8F"/>
    <w:rsid w:val="00E23610"/>
    <w:rsid w:val="00E23F21"/>
    <w:rsid w:val="00E24691"/>
    <w:rsid w:val="00E25022"/>
    <w:rsid w:val="00E2513C"/>
    <w:rsid w:val="00E256FF"/>
    <w:rsid w:val="00E25C8E"/>
    <w:rsid w:val="00E25E9E"/>
    <w:rsid w:val="00E26169"/>
    <w:rsid w:val="00E27B26"/>
    <w:rsid w:val="00E30384"/>
    <w:rsid w:val="00E304F1"/>
    <w:rsid w:val="00E31611"/>
    <w:rsid w:val="00E31731"/>
    <w:rsid w:val="00E34C74"/>
    <w:rsid w:val="00E34CD3"/>
    <w:rsid w:val="00E35FC9"/>
    <w:rsid w:val="00E36AB7"/>
    <w:rsid w:val="00E37CA0"/>
    <w:rsid w:val="00E37D64"/>
    <w:rsid w:val="00E40FF8"/>
    <w:rsid w:val="00E41B37"/>
    <w:rsid w:val="00E4270A"/>
    <w:rsid w:val="00E42DC9"/>
    <w:rsid w:val="00E42E58"/>
    <w:rsid w:val="00E433C1"/>
    <w:rsid w:val="00E44132"/>
    <w:rsid w:val="00E44248"/>
    <w:rsid w:val="00E449CB"/>
    <w:rsid w:val="00E44F2D"/>
    <w:rsid w:val="00E4576A"/>
    <w:rsid w:val="00E45C3E"/>
    <w:rsid w:val="00E461B9"/>
    <w:rsid w:val="00E466FA"/>
    <w:rsid w:val="00E475CA"/>
    <w:rsid w:val="00E4769B"/>
    <w:rsid w:val="00E47E1F"/>
    <w:rsid w:val="00E47EB4"/>
    <w:rsid w:val="00E505E0"/>
    <w:rsid w:val="00E50D54"/>
    <w:rsid w:val="00E50FC8"/>
    <w:rsid w:val="00E518D9"/>
    <w:rsid w:val="00E51BAB"/>
    <w:rsid w:val="00E5287A"/>
    <w:rsid w:val="00E529E4"/>
    <w:rsid w:val="00E53D1E"/>
    <w:rsid w:val="00E5419F"/>
    <w:rsid w:val="00E541C6"/>
    <w:rsid w:val="00E5530A"/>
    <w:rsid w:val="00E55A80"/>
    <w:rsid w:val="00E562B3"/>
    <w:rsid w:val="00E5642D"/>
    <w:rsid w:val="00E5687E"/>
    <w:rsid w:val="00E56B7E"/>
    <w:rsid w:val="00E56E44"/>
    <w:rsid w:val="00E57904"/>
    <w:rsid w:val="00E6020E"/>
    <w:rsid w:val="00E60A47"/>
    <w:rsid w:val="00E60DAB"/>
    <w:rsid w:val="00E61113"/>
    <w:rsid w:val="00E6142D"/>
    <w:rsid w:val="00E6142E"/>
    <w:rsid w:val="00E6159C"/>
    <w:rsid w:val="00E6178E"/>
    <w:rsid w:val="00E61A50"/>
    <w:rsid w:val="00E6223C"/>
    <w:rsid w:val="00E629CC"/>
    <w:rsid w:val="00E629D7"/>
    <w:rsid w:val="00E62B2F"/>
    <w:rsid w:val="00E62E55"/>
    <w:rsid w:val="00E6300E"/>
    <w:rsid w:val="00E635A4"/>
    <w:rsid w:val="00E637D3"/>
    <w:rsid w:val="00E64109"/>
    <w:rsid w:val="00E65005"/>
    <w:rsid w:val="00E65E32"/>
    <w:rsid w:val="00E65F08"/>
    <w:rsid w:val="00E661FC"/>
    <w:rsid w:val="00E665D4"/>
    <w:rsid w:val="00E666E1"/>
    <w:rsid w:val="00E667D4"/>
    <w:rsid w:val="00E66930"/>
    <w:rsid w:val="00E66CBB"/>
    <w:rsid w:val="00E67408"/>
    <w:rsid w:val="00E7058B"/>
    <w:rsid w:val="00E706FD"/>
    <w:rsid w:val="00E71BFB"/>
    <w:rsid w:val="00E71E07"/>
    <w:rsid w:val="00E71EC7"/>
    <w:rsid w:val="00E72A0A"/>
    <w:rsid w:val="00E73236"/>
    <w:rsid w:val="00E747E3"/>
    <w:rsid w:val="00E750AF"/>
    <w:rsid w:val="00E753A6"/>
    <w:rsid w:val="00E753EE"/>
    <w:rsid w:val="00E75BEF"/>
    <w:rsid w:val="00E75C30"/>
    <w:rsid w:val="00E7608B"/>
    <w:rsid w:val="00E76A78"/>
    <w:rsid w:val="00E76CA0"/>
    <w:rsid w:val="00E76DF1"/>
    <w:rsid w:val="00E76FEE"/>
    <w:rsid w:val="00E77C7F"/>
    <w:rsid w:val="00E803B9"/>
    <w:rsid w:val="00E80741"/>
    <w:rsid w:val="00E81721"/>
    <w:rsid w:val="00E823A7"/>
    <w:rsid w:val="00E82A3A"/>
    <w:rsid w:val="00E82AF8"/>
    <w:rsid w:val="00E8322C"/>
    <w:rsid w:val="00E84311"/>
    <w:rsid w:val="00E8487A"/>
    <w:rsid w:val="00E84D06"/>
    <w:rsid w:val="00E8503A"/>
    <w:rsid w:val="00E8505E"/>
    <w:rsid w:val="00E85830"/>
    <w:rsid w:val="00E85AF4"/>
    <w:rsid w:val="00E85F1D"/>
    <w:rsid w:val="00E8601F"/>
    <w:rsid w:val="00E8688A"/>
    <w:rsid w:val="00E876F5"/>
    <w:rsid w:val="00E87CCB"/>
    <w:rsid w:val="00E87EDD"/>
    <w:rsid w:val="00E91E35"/>
    <w:rsid w:val="00E92348"/>
    <w:rsid w:val="00E9246A"/>
    <w:rsid w:val="00E92CFD"/>
    <w:rsid w:val="00E92E5C"/>
    <w:rsid w:val="00E935FC"/>
    <w:rsid w:val="00E9388B"/>
    <w:rsid w:val="00E93CAC"/>
    <w:rsid w:val="00E94E15"/>
    <w:rsid w:val="00E957E5"/>
    <w:rsid w:val="00E95810"/>
    <w:rsid w:val="00E961C4"/>
    <w:rsid w:val="00E96DCA"/>
    <w:rsid w:val="00E97456"/>
    <w:rsid w:val="00E977CB"/>
    <w:rsid w:val="00EA05E2"/>
    <w:rsid w:val="00EA06E1"/>
    <w:rsid w:val="00EA0DB7"/>
    <w:rsid w:val="00EA0F33"/>
    <w:rsid w:val="00EA1B07"/>
    <w:rsid w:val="00EA1DE8"/>
    <w:rsid w:val="00EA2339"/>
    <w:rsid w:val="00EA2449"/>
    <w:rsid w:val="00EA2643"/>
    <w:rsid w:val="00EA2F09"/>
    <w:rsid w:val="00EA310B"/>
    <w:rsid w:val="00EA3395"/>
    <w:rsid w:val="00EA37FF"/>
    <w:rsid w:val="00EA3CFC"/>
    <w:rsid w:val="00EA3E97"/>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42F1"/>
    <w:rsid w:val="00EB4402"/>
    <w:rsid w:val="00EB46EB"/>
    <w:rsid w:val="00EB4969"/>
    <w:rsid w:val="00EB4C5F"/>
    <w:rsid w:val="00EB5437"/>
    <w:rsid w:val="00EB61AD"/>
    <w:rsid w:val="00EB625B"/>
    <w:rsid w:val="00EB6AB8"/>
    <w:rsid w:val="00EC006B"/>
    <w:rsid w:val="00EC060F"/>
    <w:rsid w:val="00EC0A1D"/>
    <w:rsid w:val="00EC0AAA"/>
    <w:rsid w:val="00EC0CC5"/>
    <w:rsid w:val="00EC1538"/>
    <w:rsid w:val="00EC15E0"/>
    <w:rsid w:val="00EC164F"/>
    <w:rsid w:val="00EC226B"/>
    <w:rsid w:val="00EC2337"/>
    <w:rsid w:val="00EC2F55"/>
    <w:rsid w:val="00EC3200"/>
    <w:rsid w:val="00EC3D62"/>
    <w:rsid w:val="00EC5002"/>
    <w:rsid w:val="00EC5515"/>
    <w:rsid w:val="00EC6183"/>
    <w:rsid w:val="00EC6264"/>
    <w:rsid w:val="00EC62FF"/>
    <w:rsid w:val="00EC650A"/>
    <w:rsid w:val="00EC6587"/>
    <w:rsid w:val="00EC684F"/>
    <w:rsid w:val="00EC6C92"/>
    <w:rsid w:val="00EC767B"/>
    <w:rsid w:val="00EC76D4"/>
    <w:rsid w:val="00ED06F5"/>
    <w:rsid w:val="00ED0B60"/>
    <w:rsid w:val="00ED0BEF"/>
    <w:rsid w:val="00ED0E8C"/>
    <w:rsid w:val="00ED22F3"/>
    <w:rsid w:val="00ED317B"/>
    <w:rsid w:val="00ED3A2F"/>
    <w:rsid w:val="00ED3E18"/>
    <w:rsid w:val="00ED4ADF"/>
    <w:rsid w:val="00ED4B18"/>
    <w:rsid w:val="00ED4DD6"/>
    <w:rsid w:val="00ED5265"/>
    <w:rsid w:val="00ED5675"/>
    <w:rsid w:val="00ED5CE1"/>
    <w:rsid w:val="00ED5F96"/>
    <w:rsid w:val="00ED600C"/>
    <w:rsid w:val="00ED6575"/>
    <w:rsid w:val="00ED67FF"/>
    <w:rsid w:val="00ED6D7A"/>
    <w:rsid w:val="00ED7FC9"/>
    <w:rsid w:val="00EE0E43"/>
    <w:rsid w:val="00EE1110"/>
    <w:rsid w:val="00EE1A7C"/>
    <w:rsid w:val="00EE240B"/>
    <w:rsid w:val="00EE2535"/>
    <w:rsid w:val="00EE2545"/>
    <w:rsid w:val="00EE3012"/>
    <w:rsid w:val="00EE4718"/>
    <w:rsid w:val="00EE4BC3"/>
    <w:rsid w:val="00EE5F82"/>
    <w:rsid w:val="00EE5FFA"/>
    <w:rsid w:val="00EE61D2"/>
    <w:rsid w:val="00EE7283"/>
    <w:rsid w:val="00EE79ED"/>
    <w:rsid w:val="00EE7F38"/>
    <w:rsid w:val="00EF0558"/>
    <w:rsid w:val="00EF1076"/>
    <w:rsid w:val="00EF181B"/>
    <w:rsid w:val="00EF1FBC"/>
    <w:rsid w:val="00EF2812"/>
    <w:rsid w:val="00EF2D7C"/>
    <w:rsid w:val="00EF30D1"/>
    <w:rsid w:val="00EF3161"/>
    <w:rsid w:val="00EF34FD"/>
    <w:rsid w:val="00EF391B"/>
    <w:rsid w:val="00EF3BDC"/>
    <w:rsid w:val="00EF3C48"/>
    <w:rsid w:val="00EF42BB"/>
    <w:rsid w:val="00EF4492"/>
    <w:rsid w:val="00EF450D"/>
    <w:rsid w:val="00EF6025"/>
    <w:rsid w:val="00EF6924"/>
    <w:rsid w:val="00EF7781"/>
    <w:rsid w:val="00F00886"/>
    <w:rsid w:val="00F009D9"/>
    <w:rsid w:val="00F01C2D"/>
    <w:rsid w:val="00F01D4B"/>
    <w:rsid w:val="00F01F2D"/>
    <w:rsid w:val="00F0278C"/>
    <w:rsid w:val="00F02D31"/>
    <w:rsid w:val="00F032E8"/>
    <w:rsid w:val="00F034F5"/>
    <w:rsid w:val="00F037E8"/>
    <w:rsid w:val="00F03B55"/>
    <w:rsid w:val="00F03D8A"/>
    <w:rsid w:val="00F04561"/>
    <w:rsid w:val="00F050EA"/>
    <w:rsid w:val="00F054B2"/>
    <w:rsid w:val="00F05AC2"/>
    <w:rsid w:val="00F067F9"/>
    <w:rsid w:val="00F06D66"/>
    <w:rsid w:val="00F07548"/>
    <w:rsid w:val="00F1042E"/>
    <w:rsid w:val="00F10A51"/>
    <w:rsid w:val="00F118B5"/>
    <w:rsid w:val="00F11A7A"/>
    <w:rsid w:val="00F11BCD"/>
    <w:rsid w:val="00F11D3F"/>
    <w:rsid w:val="00F11E46"/>
    <w:rsid w:val="00F122F7"/>
    <w:rsid w:val="00F132F8"/>
    <w:rsid w:val="00F13812"/>
    <w:rsid w:val="00F13E3A"/>
    <w:rsid w:val="00F144D0"/>
    <w:rsid w:val="00F14B09"/>
    <w:rsid w:val="00F14D21"/>
    <w:rsid w:val="00F14F8D"/>
    <w:rsid w:val="00F157B2"/>
    <w:rsid w:val="00F15C8F"/>
    <w:rsid w:val="00F15CE6"/>
    <w:rsid w:val="00F15D32"/>
    <w:rsid w:val="00F15DEC"/>
    <w:rsid w:val="00F165DC"/>
    <w:rsid w:val="00F1729A"/>
    <w:rsid w:val="00F17309"/>
    <w:rsid w:val="00F175F8"/>
    <w:rsid w:val="00F17931"/>
    <w:rsid w:val="00F17EC3"/>
    <w:rsid w:val="00F20384"/>
    <w:rsid w:val="00F21125"/>
    <w:rsid w:val="00F2216E"/>
    <w:rsid w:val="00F227FA"/>
    <w:rsid w:val="00F22EF5"/>
    <w:rsid w:val="00F236B6"/>
    <w:rsid w:val="00F236E9"/>
    <w:rsid w:val="00F23C71"/>
    <w:rsid w:val="00F23E97"/>
    <w:rsid w:val="00F24A94"/>
    <w:rsid w:val="00F24C1E"/>
    <w:rsid w:val="00F25818"/>
    <w:rsid w:val="00F26050"/>
    <w:rsid w:val="00F26510"/>
    <w:rsid w:val="00F26604"/>
    <w:rsid w:val="00F267DC"/>
    <w:rsid w:val="00F26F3D"/>
    <w:rsid w:val="00F27585"/>
    <w:rsid w:val="00F27BBF"/>
    <w:rsid w:val="00F27C0A"/>
    <w:rsid w:val="00F27C27"/>
    <w:rsid w:val="00F27C60"/>
    <w:rsid w:val="00F27E3C"/>
    <w:rsid w:val="00F27E52"/>
    <w:rsid w:val="00F30168"/>
    <w:rsid w:val="00F301FC"/>
    <w:rsid w:val="00F304FF"/>
    <w:rsid w:val="00F30B2F"/>
    <w:rsid w:val="00F30B36"/>
    <w:rsid w:val="00F30BD6"/>
    <w:rsid w:val="00F30E33"/>
    <w:rsid w:val="00F31295"/>
    <w:rsid w:val="00F316A6"/>
    <w:rsid w:val="00F31E45"/>
    <w:rsid w:val="00F324C7"/>
    <w:rsid w:val="00F34461"/>
    <w:rsid w:val="00F34709"/>
    <w:rsid w:val="00F34D9E"/>
    <w:rsid w:val="00F354AA"/>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861"/>
    <w:rsid w:val="00F457C4"/>
    <w:rsid w:val="00F460A3"/>
    <w:rsid w:val="00F464A2"/>
    <w:rsid w:val="00F46E4A"/>
    <w:rsid w:val="00F46FED"/>
    <w:rsid w:val="00F46FEF"/>
    <w:rsid w:val="00F4744F"/>
    <w:rsid w:val="00F4750A"/>
    <w:rsid w:val="00F47CAD"/>
    <w:rsid w:val="00F50672"/>
    <w:rsid w:val="00F506AD"/>
    <w:rsid w:val="00F50842"/>
    <w:rsid w:val="00F51515"/>
    <w:rsid w:val="00F517FE"/>
    <w:rsid w:val="00F51B91"/>
    <w:rsid w:val="00F51BFB"/>
    <w:rsid w:val="00F51DB8"/>
    <w:rsid w:val="00F5284A"/>
    <w:rsid w:val="00F52CD8"/>
    <w:rsid w:val="00F5390E"/>
    <w:rsid w:val="00F5494F"/>
    <w:rsid w:val="00F55DC9"/>
    <w:rsid w:val="00F56140"/>
    <w:rsid w:val="00F56FD6"/>
    <w:rsid w:val="00F57556"/>
    <w:rsid w:val="00F5765B"/>
    <w:rsid w:val="00F6002B"/>
    <w:rsid w:val="00F60A07"/>
    <w:rsid w:val="00F60F91"/>
    <w:rsid w:val="00F61B29"/>
    <w:rsid w:val="00F63A0C"/>
    <w:rsid w:val="00F63F48"/>
    <w:rsid w:val="00F6409C"/>
    <w:rsid w:val="00F646AB"/>
    <w:rsid w:val="00F64F4A"/>
    <w:rsid w:val="00F652F4"/>
    <w:rsid w:val="00F6542E"/>
    <w:rsid w:val="00F65E0C"/>
    <w:rsid w:val="00F65EE6"/>
    <w:rsid w:val="00F65F97"/>
    <w:rsid w:val="00F67085"/>
    <w:rsid w:val="00F67739"/>
    <w:rsid w:val="00F67C30"/>
    <w:rsid w:val="00F67E7A"/>
    <w:rsid w:val="00F67F57"/>
    <w:rsid w:val="00F70437"/>
    <w:rsid w:val="00F70F80"/>
    <w:rsid w:val="00F72473"/>
    <w:rsid w:val="00F727BF"/>
    <w:rsid w:val="00F72987"/>
    <w:rsid w:val="00F72F17"/>
    <w:rsid w:val="00F72FCB"/>
    <w:rsid w:val="00F73197"/>
    <w:rsid w:val="00F747AD"/>
    <w:rsid w:val="00F747EC"/>
    <w:rsid w:val="00F75414"/>
    <w:rsid w:val="00F75763"/>
    <w:rsid w:val="00F75B7A"/>
    <w:rsid w:val="00F75D18"/>
    <w:rsid w:val="00F7634A"/>
    <w:rsid w:val="00F76595"/>
    <w:rsid w:val="00F76F16"/>
    <w:rsid w:val="00F776E8"/>
    <w:rsid w:val="00F77745"/>
    <w:rsid w:val="00F77C41"/>
    <w:rsid w:val="00F77E5B"/>
    <w:rsid w:val="00F806A6"/>
    <w:rsid w:val="00F8086B"/>
    <w:rsid w:val="00F8114F"/>
    <w:rsid w:val="00F81FBF"/>
    <w:rsid w:val="00F81FE2"/>
    <w:rsid w:val="00F8235E"/>
    <w:rsid w:val="00F83B14"/>
    <w:rsid w:val="00F83F3E"/>
    <w:rsid w:val="00F8432F"/>
    <w:rsid w:val="00F85584"/>
    <w:rsid w:val="00F86200"/>
    <w:rsid w:val="00F8692F"/>
    <w:rsid w:val="00F8778D"/>
    <w:rsid w:val="00F87C7F"/>
    <w:rsid w:val="00F90BA9"/>
    <w:rsid w:val="00F90F15"/>
    <w:rsid w:val="00F91B81"/>
    <w:rsid w:val="00F920D4"/>
    <w:rsid w:val="00F923D7"/>
    <w:rsid w:val="00F9257F"/>
    <w:rsid w:val="00F93314"/>
    <w:rsid w:val="00F93366"/>
    <w:rsid w:val="00F93398"/>
    <w:rsid w:val="00F93C28"/>
    <w:rsid w:val="00F93E15"/>
    <w:rsid w:val="00F94776"/>
    <w:rsid w:val="00F94AC1"/>
    <w:rsid w:val="00F94EB3"/>
    <w:rsid w:val="00F94FDA"/>
    <w:rsid w:val="00F9547B"/>
    <w:rsid w:val="00F955F4"/>
    <w:rsid w:val="00F957A8"/>
    <w:rsid w:val="00F95911"/>
    <w:rsid w:val="00F97A31"/>
    <w:rsid w:val="00F97F23"/>
    <w:rsid w:val="00FA0714"/>
    <w:rsid w:val="00FA0E98"/>
    <w:rsid w:val="00FA160D"/>
    <w:rsid w:val="00FA240D"/>
    <w:rsid w:val="00FA2E02"/>
    <w:rsid w:val="00FA332D"/>
    <w:rsid w:val="00FA3BE0"/>
    <w:rsid w:val="00FA3C67"/>
    <w:rsid w:val="00FA3DD6"/>
    <w:rsid w:val="00FA3EFB"/>
    <w:rsid w:val="00FA3FF1"/>
    <w:rsid w:val="00FA483F"/>
    <w:rsid w:val="00FA6650"/>
    <w:rsid w:val="00FA6D77"/>
    <w:rsid w:val="00FA6DF0"/>
    <w:rsid w:val="00FA788B"/>
    <w:rsid w:val="00FA7C78"/>
    <w:rsid w:val="00FB0E39"/>
    <w:rsid w:val="00FB24BD"/>
    <w:rsid w:val="00FB257B"/>
    <w:rsid w:val="00FB2CFF"/>
    <w:rsid w:val="00FB2E49"/>
    <w:rsid w:val="00FB35F1"/>
    <w:rsid w:val="00FB3D90"/>
    <w:rsid w:val="00FB4419"/>
    <w:rsid w:val="00FB4BC5"/>
    <w:rsid w:val="00FB4E6B"/>
    <w:rsid w:val="00FB67A0"/>
    <w:rsid w:val="00FB7372"/>
    <w:rsid w:val="00FB7842"/>
    <w:rsid w:val="00FB78B2"/>
    <w:rsid w:val="00FC07D1"/>
    <w:rsid w:val="00FC0929"/>
    <w:rsid w:val="00FC0E0B"/>
    <w:rsid w:val="00FC14B8"/>
    <w:rsid w:val="00FC169A"/>
    <w:rsid w:val="00FC281F"/>
    <w:rsid w:val="00FC2A62"/>
    <w:rsid w:val="00FC3189"/>
    <w:rsid w:val="00FC3A74"/>
    <w:rsid w:val="00FC3F12"/>
    <w:rsid w:val="00FC47A0"/>
    <w:rsid w:val="00FC4DB6"/>
    <w:rsid w:val="00FC512D"/>
    <w:rsid w:val="00FC5983"/>
    <w:rsid w:val="00FC5D42"/>
    <w:rsid w:val="00FC5F80"/>
    <w:rsid w:val="00FC6C09"/>
    <w:rsid w:val="00FC6EC6"/>
    <w:rsid w:val="00FC75D9"/>
    <w:rsid w:val="00FC7E92"/>
    <w:rsid w:val="00FD051D"/>
    <w:rsid w:val="00FD0CB4"/>
    <w:rsid w:val="00FD26AC"/>
    <w:rsid w:val="00FD27DD"/>
    <w:rsid w:val="00FD2882"/>
    <w:rsid w:val="00FD2B68"/>
    <w:rsid w:val="00FD3212"/>
    <w:rsid w:val="00FD3F15"/>
    <w:rsid w:val="00FD4A30"/>
    <w:rsid w:val="00FD4A50"/>
    <w:rsid w:val="00FD4C78"/>
    <w:rsid w:val="00FD4C91"/>
    <w:rsid w:val="00FD4ED9"/>
    <w:rsid w:val="00FD6999"/>
    <w:rsid w:val="00FD6CC0"/>
    <w:rsid w:val="00FD6EE5"/>
    <w:rsid w:val="00FE0590"/>
    <w:rsid w:val="00FE0EB3"/>
    <w:rsid w:val="00FE1B96"/>
    <w:rsid w:val="00FE1F20"/>
    <w:rsid w:val="00FE22C2"/>
    <w:rsid w:val="00FE2696"/>
    <w:rsid w:val="00FE549C"/>
    <w:rsid w:val="00FE5918"/>
    <w:rsid w:val="00FE6209"/>
    <w:rsid w:val="00FE64CD"/>
    <w:rsid w:val="00FE7D64"/>
    <w:rsid w:val="00FE7F73"/>
    <w:rsid w:val="00FF21AD"/>
    <w:rsid w:val="00FF2299"/>
    <w:rsid w:val="00FF256F"/>
    <w:rsid w:val="00FF3058"/>
    <w:rsid w:val="00FF34C8"/>
    <w:rsid w:val="00FF395B"/>
    <w:rsid w:val="00FF429D"/>
    <w:rsid w:val="00FF4FB8"/>
    <w:rsid w:val="00FF5C3F"/>
    <w:rsid w:val="00FF640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caption" w:uiPriority="35" w:qFormat="1"/>
    <w:lsdException w:name="table of figures" w:uiPriority="99"/>
    <w:lsdException w:name="lin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Note Heading"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rsid w:val="00BB3A7F"/>
    <w:pPr>
      <w:spacing w:after="0"/>
      <w:jc w:val="both"/>
    </w:pPr>
    <w:rPr>
      <w:rFonts w:ascii="Times New Roman" w:hAnsi="Times New Roman"/>
      <w:sz w:val="24"/>
    </w:rPr>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0"/>
    <w:uiPriority w:val="9"/>
    <w:qFormat/>
    <w:rsid w:val="0005338D"/>
    <w:pPr>
      <w:keepNext/>
      <w:keepLines/>
      <w:spacing w:after="200"/>
      <w:outlineLvl w:val="0"/>
    </w:pPr>
    <w:rPr>
      <w:rFonts w:eastAsiaTheme="majorEastAsia" w:cstheme="majorBidi"/>
      <w:b/>
      <w:bCs/>
      <w:sz w:val="28"/>
      <w:szCs w:val="28"/>
    </w:rPr>
  </w:style>
  <w:style w:type="paragraph" w:styleId="23">
    <w:name w:val="heading 2"/>
    <w:aliases w:val="Заголовок 2 Знак1,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4"/>
    <w:uiPriority w:val="9"/>
    <w:unhideWhenUsed/>
    <w:qFormat/>
    <w:rsid w:val="00683A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9"/>
    <w:unhideWhenUsed/>
    <w:qFormat/>
    <w:rsid w:val="00683A17"/>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7"/>
    <w:next w:val="af7"/>
    <w:link w:val="42"/>
    <w:uiPriority w:val="9"/>
    <w:unhideWhenUsed/>
    <w:qFormat/>
    <w:rsid w:val="00683A17"/>
    <w:pPr>
      <w:keepNext/>
      <w:keepLines/>
      <w:spacing w:before="200"/>
      <w:outlineLvl w:val="3"/>
    </w:pPr>
    <w:rPr>
      <w:rFonts w:asciiTheme="majorHAnsi" w:eastAsiaTheme="majorEastAsia" w:hAnsiTheme="majorHAnsi" w:cstheme="majorBidi"/>
      <w:b/>
      <w:bCs/>
      <w:i/>
      <w:iCs/>
      <w:color w:val="4F81BD" w:themeColor="accent1"/>
    </w:rPr>
  </w:style>
  <w:style w:type="paragraph" w:styleId="51">
    <w:name w:val="heading 5"/>
    <w:basedOn w:val="af7"/>
    <w:next w:val="af7"/>
    <w:link w:val="52"/>
    <w:uiPriority w:val="9"/>
    <w:unhideWhenUsed/>
    <w:qFormat/>
    <w:rsid w:val="00683A17"/>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7"/>
    <w:next w:val="af7"/>
    <w:link w:val="61"/>
    <w:uiPriority w:val="9"/>
    <w:unhideWhenUsed/>
    <w:qFormat/>
    <w:rsid w:val="00683A17"/>
    <w:pPr>
      <w:keepNext/>
      <w:keepLines/>
      <w:spacing w:before="200"/>
      <w:outlineLvl w:val="5"/>
    </w:pPr>
    <w:rPr>
      <w:rFonts w:asciiTheme="majorHAnsi" w:eastAsiaTheme="majorEastAsia" w:hAnsiTheme="majorHAnsi" w:cstheme="majorBidi"/>
      <w:i/>
      <w:iCs/>
      <w:color w:val="243F60" w:themeColor="accent1" w:themeShade="7F"/>
    </w:rPr>
  </w:style>
  <w:style w:type="paragraph" w:styleId="70">
    <w:name w:val="heading 7"/>
    <w:basedOn w:val="af7"/>
    <w:next w:val="af7"/>
    <w:link w:val="71"/>
    <w:uiPriority w:val="9"/>
    <w:unhideWhenUsed/>
    <w:qFormat/>
    <w:rsid w:val="00683A1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7"/>
    <w:next w:val="af7"/>
    <w:link w:val="80"/>
    <w:uiPriority w:val="9"/>
    <w:unhideWhenUsed/>
    <w:qFormat/>
    <w:rsid w:val="00683A17"/>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7"/>
    <w:next w:val="af7"/>
    <w:link w:val="90"/>
    <w:uiPriority w:val="9"/>
    <w:unhideWhenUsed/>
    <w:qFormat/>
    <w:rsid w:val="00683A1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f"/>
    <w:uiPriority w:val="9"/>
    <w:rsid w:val="0005338D"/>
    <w:rPr>
      <w:rFonts w:ascii="Times New Roman" w:eastAsiaTheme="majorEastAsia" w:hAnsi="Times New Roman" w:cstheme="majorBidi"/>
      <w:b/>
      <w:bCs/>
      <w:sz w:val="28"/>
      <w:szCs w:val="28"/>
    </w:rPr>
  </w:style>
  <w:style w:type="character" w:customStyle="1" w:styleId="24">
    <w:name w:val="Заголовок 2 Знак"/>
    <w:aliases w:val="Заголовок 2 Знак1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h2 Знак"/>
    <w:basedOn w:val="af8"/>
    <w:link w:val="23"/>
    <w:uiPriority w:val="9"/>
    <w:rsid w:val="00683A17"/>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5"/>
    <w:uiPriority w:val="9"/>
    <w:rsid w:val="00683A17"/>
    <w:rPr>
      <w:rFonts w:asciiTheme="majorHAnsi" w:eastAsiaTheme="majorEastAsia" w:hAnsiTheme="majorHAnsi" w:cstheme="majorBidi"/>
      <w:b/>
      <w:bCs/>
      <w:color w:val="4F81BD" w:themeColor="accent1"/>
    </w:rPr>
  </w:style>
  <w:style w:type="character" w:customStyle="1" w:styleId="42">
    <w:name w:val="Заголовок 4 Знак"/>
    <w:basedOn w:val="af8"/>
    <w:link w:val="40"/>
    <w:uiPriority w:val="9"/>
    <w:rsid w:val="00683A17"/>
    <w:rPr>
      <w:rFonts w:asciiTheme="majorHAnsi" w:eastAsiaTheme="majorEastAsia" w:hAnsiTheme="majorHAnsi" w:cstheme="majorBidi"/>
      <w:b/>
      <w:bCs/>
      <w:i/>
      <w:iCs/>
      <w:color w:val="4F81BD" w:themeColor="accent1"/>
    </w:rPr>
  </w:style>
  <w:style w:type="character" w:customStyle="1" w:styleId="52">
    <w:name w:val="Заголовок 5 Знак"/>
    <w:basedOn w:val="af8"/>
    <w:link w:val="51"/>
    <w:uiPriority w:val="9"/>
    <w:rsid w:val="00683A17"/>
    <w:rPr>
      <w:rFonts w:asciiTheme="majorHAnsi" w:eastAsiaTheme="majorEastAsia" w:hAnsiTheme="majorHAnsi" w:cstheme="majorBidi"/>
      <w:color w:val="243F60" w:themeColor="accent1" w:themeShade="7F"/>
    </w:rPr>
  </w:style>
  <w:style w:type="character" w:customStyle="1" w:styleId="61">
    <w:name w:val="Заголовок 6 Знак"/>
    <w:basedOn w:val="af8"/>
    <w:link w:val="60"/>
    <w:uiPriority w:val="9"/>
    <w:rsid w:val="00683A17"/>
    <w:rPr>
      <w:rFonts w:asciiTheme="majorHAnsi" w:eastAsiaTheme="majorEastAsia" w:hAnsiTheme="majorHAnsi" w:cstheme="majorBidi"/>
      <w:i/>
      <w:iCs/>
      <w:color w:val="243F60" w:themeColor="accent1" w:themeShade="7F"/>
    </w:rPr>
  </w:style>
  <w:style w:type="character" w:customStyle="1" w:styleId="71">
    <w:name w:val="Заголовок 7 Знак"/>
    <w:basedOn w:val="af8"/>
    <w:link w:val="70"/>
    <w:uiPriority w:val="9"/>
    <w:rsid w:val="00683A17"/>
    <w:rPr>
      <w:rFonts w:asciiTheme="majorHAnsi" w:eastAsiaTheme="majorEastAsia" w:hAnsiTheme="majorHAnsi" w:cstheme="majorBidi"/>
      <w:i/>
      <w:iCs/>
      <w:color w:val="404040" w:themeColor="text1" w:themeTint="BF"/>
    </w:rPr>
  </w:style>
  <w:style w:type="character" w:customStyle="1" w:styleId="80">
    <w:name w:val="Заголовок 8 Знак"/>
    <w:basedOn w:val="af8"/>
    <w:link w:val="8"/>
    <w:uiPriority w:val="9"/>
    <w:rsid w:val="00683A17"/>
    <w:rPr>
      <w:rFonts w:asciiTheme="majorHAnsi" w:eastAsiaTheme="majorEastAsia" w:hAnsiTheme="majorHAnsi" w:cstheme="majorBidi"/>
      <w:color w:val="4F81BD" w:themeColor="accent1"/>
      <w:sz w:val="20"/>
      <w:szCs w:val="20"/>
    </w:rPr>
  </w:style>
  <w:style w:type="character" w:customStyle="1" w:styleId="90">
    <w:name w:val="Заголовок 9 Знак"/>
    <w:basedOn w:val="af8"/>
    <w:link w:val="9"/>
    <w:uiPriority w:val="9"/>
    <w:rsid w:val="00683A17"/>
    <w:rPr>
      <w:rFonts w:asciiTheme="majorHAnsi" w:eastAsiaTheme="majorEastAsia" w:hAnsiTheme="majorHAnsi" w:cstheme="majorBidi"/>
      <w:i/>
      <w:iCs/>
      <w:color w:val="404040" w:themeColor="text1" w:themeTint="BF"/>
      <w:sz w:val="20"/>
      <w:szCs w:val="20"/>
    </w:rPr>
  </w:style>
  <w:style w:type="paragraph" w:styleId="afb">
    <w:name w:val="Balloon Text"/>
    <w:basedOn w:val="af7"/>
    <w:link w:val="afc"/>
    <w:uiPriority w:val="99"/>
    <w:rsid w:val="006504D4"/>
    <w:rPr>
      <w:rFonts w:ascii="Tahoma" w:hAnsi="Tahoma" w:cs="Tahoma"/>
      <w:sz w:val="16"/>
      <w:szCs w:val="16"/>
    </w:rPr>
  </w:style>
  <w:style w:type="character" w:customStyle="1" w:styleId="afc">
    <w:name w:val="Текст выноски Знак"/>
    <w:basedOn w:val="af8"/>
    <w:link w:val="afb"/>
    <w:uiPriority w:val="99"/>
    <w:rsid w:val="00867325"/>
    <w:rPr>
      <w:rFonts w:ascii="Tahoma" w:hAnsi="Tahoma" w:cs="Tahoma"/>
      <w:spacing w:val="-5"/>
      <w:sz w:val="16"/>
      <w:szCs w:val="16"/>
      <w:lang w:val="en-US" w:eastAsia="en-US" w:bidi="ar-SA"/>
    </w:rPr>
  </w:style>
  <w:style w:type="paragraph" w:customStyle="1" w:styleId="1f1">
    <w:name w:val="Для таблицы (приложения 1)"/>
    <w:basedOn w:val="af7"/>
    <w:rsid w:val="00034369"/>
    <w:pPr>
      <w:spacing w:line="240" w:lineRule="atLeast"/>
    </w:pPr>
    <w:rPr>
      <w:rFonts w:eastAsia="Times New Roman"/>
      <w:bCs/>
      <w:color w:val="000000"/>
      <w:sz w:val="18"/>
    </w:rPr>
  </w:style>
  <w:style w:type="paragraph" w:styleId="25">
    <w:name w:val="List 2"/>
    <w:basedOn w:val="af7"/>
    <w:link w:val="26"/>
    <w:rsid w:val="004A5597"/>
    <w:pPr>
      <w:ind w:left="566" w:hanging="283"/>
      <w:contextualSpacing/>
    </w:pPr>
  </w:style>
  <w:style w:type="character" w:customStyle="1" w:styleId="26">
    <w:name w:val="Список 2 Знак"/>
    <w:basedOn w:val="afd"/>
    <w:link w:val="25"/>
    <w:rsid w:val="00481CEF"/>
    <w:rPr>
      <w:spacing w:val="-5"/>
      <w:sz w:val="28"/>
      <w:szCs w:val="22"/>
      <w:lang w:eastAsia="en-US"/>
    </w:rPr>
  </w:style>
  <w:style w:type="paragraph" w:styleId="afe">
    <w:name w:val="Title"/>
    <w:aliases w:val="Заголовок1"/>
    <w:basedOn w:val="af7"/>
    <w:next w:val="af7"/>
    <w:link w:val="aff"/>
    <w:uiPriority w:val="10"/>
    <w:qFormat/>
    <w:rsid w:val="00683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aliases w:val="Заголовок1 Знак"/>
    <w:basedOn w:val="af8"/>
    <w:link w:val="afe"/>
    <w:uiPriority w:val="10"/>
    <w:rsid w:val="00683A17"/>
    <w:rPr>
      <w:rFonts w:asciiTheme="majorHAnsi" w:eastAsiaTheme="majorEastAsia" w:hAnsiTheme="majorHAnsi" w:cstheme="majorBidi"/>
      <w:color w:val="17365D" w:themeColor="text2" w:themeShade="BF"/>
      <w:spacing w:val="5"/>
      <w:kern w:val="28"/>
      <w:sz w:val="52"/>
      <w:szCs w:val="52"/>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Знак1"/>
    <w:basedOn w:val="af7"/>
    <w:link w:val="aff7"/>
    <w:uiPriority w:val="99"/>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7">
    <w:name w:val="Нижний колонтитул Знак"/>
    <w:aliases w:val=" Знак1 Знак,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2">
    <w:name w:val="index 1"/>
    <w:basedOn w:val="af7"/>
    <w:autoRedefine/>
    <w:rsid w:val="00B74953"/>
  </w:style>
  <w:style w:type="paragraph" w:styleId="27">
    <w:name w:val="index 2"/>
    <w:basedOn w:val="af7"/>
    <w:autoRedefine/>
    <w:rsid w:val="00B74953"/>
    <w:pPr>
      <w:ind w:left="720"/>
    </w:pPr>
  </w:style>
  <w:style w:type="paragraph" w:styleId="37">
    <w:name w:val="index 3"/>
    <w:basedOn w:val="af7"/>
    <w:autoRedefine/>
    <w:rsid w:val="00B74953"/>
  </w:style>
  <w:style w:type="paragraph" w:styleId="43">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2"/>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4">
    <w:name w:val="toc 4"/>
    <w:basedOn w:val="af7"/>
    <w:link w:val="45"/>
    <w:autoRedefine/>
    <w:uiPriority w:val="39"/>
    <w:rsid w:val="00B74953"/>
    <w:pPr>
      <w:ind w:left="660"/>
    </w:pPr>
    <w:rPr>
      <w:rFonts w:ascii="Calibri" w:hAnsi="Calibri" w:cs="Calibri"/>
      <w:sz w:val="20"/>
      <w:szCs w:val="20"/>
    </w:rPr>
  </w:style>
  <w:style w:type="paragraph" w:styleId="54">
    <w:name w:val="toc 5"/>
    <w:basedOn w:val="af7"/>
    <w:autoRedefine/>
    <w:uiPriority w:val="39"/>
    <w:rsid w:val="00B74953"/>
    <w:pPr>
      <w:ind w:left="880"/>
    </w:pPr>
    <w:rPr>
      <w:rFonts w:ascii="Calibri" w:hAnsi="Calibri" w:cs="Calibri"/>
      <w:sz w:val="20"/>
      <w:szCs w:val="20"/>
    </w:rPr>
  </w:style>
  <w:style w:type="paragraph" w:styleId="62">
    <w:name w:val="toc 6"/>
    <w:basedOn w:val="af7"/>
    <w:next w:val="af7"/>
    <w:autoRedefine/>
    <w:uiPriority w:val="39"/>
    <w:rsid w:val="00F8692F"/>
    <w:pPr>
      <w:ind w:left="1100"/>
    </w:pPr>
    <w:rPr>
      <w:rFonts w:ascii="Calibri" w:hAnsi="Calibri" w:cs="Calibri"/>
      <w:sz w:val="20"/>
      <w:szCs w:val="20"/>
    </w:rPr>
  </w:style>
  <w:style w:type="paragraph" w:styleId="72">
    <w:name w:val="toc 7"/>
    <w:basedOn w:val="af7"/>
    <w:next w:val="af7"/>
    <w:autoRedefine/>
    <w:uiPriority w:val="39"/>
    <w:rsid w:val="00F8692F"/>
    <w:pPr>
      <w:ind w:left="1320"/>
    </w:pPr>
    <w:rPr>
      <w:rFonts w:ascii="Calibri" w:hAnsi="Calibri" w:cs="Calibri"/>
      <w:sz w:val="20"/>
      <w:szCs w:val="20"/>
    </w:rPr>
  </w:style>
  <w:style w:type="paragraph" w:styleId="81">
    <w:name w:val="toc 8"/>
    <w:basedOn w:val="af7"/>
    <w:next w:val="af7"/>
    <w:autoRedefine/>
    <w:uiPriority w:val="39"/>
    <w:rsid w:val="00F8692F"/>
    <w:pPr>
      <w:ind w:left="1540"/>
    </w:pPr>
    <w:rPr>
      <w:rFonts w:ascii="Calibri" w:hAnsi="Calibri" w:cs="Calibri"/>
      <w:sz w:val="20"/>
      <w:szCs w:val="20"/>
    </w:rPr>
  </w:style>
  <w:style w:type="paragraph" w:styleId="91">
    <w:name w:val="toc 9"/>
    <w:basedOn w:val="af7"/>
    <w:next w:val="af7"/>
    <w:autoRedefine/>
    <w:uiPriority w:val="39"/>
    <w:rsid w:val="00F8692F"/>
    <w:pPr>
      <w:ind w:left="1760"/>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rsid w:val="00D02B39"/>
    <w:pPr>
      <w:keepNext/>
      <w:spacing w:line="360" w:lineRule="auto"/>
      <w:jc w:val="center"/>
    </w:pPr>
  </w:style>
  <w:style w:type="paragraph" w:customStyle="1" w:styleId="0">
    <w:name w:val="Заголовок 0"/>
    <w:basedOn w:val="1f"/>
    <w:rsid w:val="000F3502"/>
    <w:pPr>
      <w:keepLines w:val="0"/>
      <w:spacing w:line="240" w:lineRule="auto"/>
    </w:pPr>
  </w:style>
  <w:style w:type="table" w:styleId="55">
    <w:name w:val="Table Grid 5"/>
    <w:basedOn w:val="af9"/>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2"/>
      </w:numPr>
    </w:pPr>
  </w:style>
  <w:style w:type="table" w:customStyle="1" w:styleId="TableGrid1">
    <w:name w:val="Table Grid1"/>
    <w:basedOn w:val="af9"/>
    <w:next w:val="afff5"/>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rsid w:val="00A61BBE"/>
    <w:pPr>
      <w:keepNext/>
      <w:keepLines/>
      <w:spacing w:before="80" w:after="80" w:line="360" w:lineRule="auto"/>
    </w:pPr>
  </w:style>
  <w:style w:type="character" w:customStyle="1" w:styleId="afffa">
    <w:name w:val="Заголовок таблицы Знак"/>
    <w:basedOn w:val="af8"/>
    <w:link w:val="afff9"/>
    <w:rsid w:val="00A61BBE"/>
    <w:rPr>
      <w:lang w:eastAsia="ru-RU"/>
    </w:rPr>
  </w:style>
  <w:style w:type="paragraph" w:styleId="afffb">
    <w:name w:val="TOC Heading"/>
    <w:basedOn w:val="1f"/>
    <w:next w:val="af7"/>
    <w:uiPriority w:val="39"/>
    <w:unhideWhenUsed/>
    <w:qFormat/>
    <w:rsid w:val="00683A17"/>
    <w:pPr>
      <w:outlineLvl w:val="9"/>
    </w:pPr>
  </w:style>
  <w:style w:type="paragraph" w:styleId="a">
    <w:name w:val="List Number"/>
    <w:basedOn w:val="af7"/>
    <w:rsid w:val="008E7EB4"/>
    <w:pPr>
      <w:numPr>
        <w:numId w:val="3"/>
      </w:numPr>
      <w:contextualSpacing/>
    </w:pPr>
  </w:style>
  <w:style w:type="character" w:customStyle="1" w:styleId="afffc">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8"/>
    <w:link w:val="afffd"/>
    <w:uiPriority w:val="35"/>
    <w:rsid w:val="00F27E52"/>
    <w:rPr>
      <w:b/>
      <w:bCs/>
      <w:color w:val="4F81BD" w:themeColor="accent1"/>
      <w:sz w:val="18"/>
      <w:szCs w:val="18"/>
    </w:rPr>
  </w:style>
  <w:style w:type="character" w:styleId="afffe">
    <w:name w:val="Emphasis"/>
    <w:basedOn w:val="af8"/>
    <w:uiPriority w:val="20"/>
    <w:qFormat/>
    <w:rsid w:val="00683A17"/>
    <w:rPr>
      <w:i/>
      <w:iCs/>
    </w:rPr>
  </w:style>
  <w:style w:type="paragraph" w:styleId="38">
    <w:name w:val="List 3"/>
    <w:basedOn w:val="afff"/>
    <w:rsid w:val="00C34D8E"/>
    <w:pPr>
      <w:ind w:left="2160"/>
    </w:pPr>
  </w:style>
  <w:style w:type="paragraph" w:styleId="46">
    <w:name w:val="List 4"/>
    <w:basedOn w:val="afff"/>
    <w:rsid w:val="00C34D8E"/>
    <w:pPr>
      <w:ind w:left="2520"/>
    </w:pPr>
  </w:style>
  <w:style w:type="paragraph" w:styleId="56">
    <w:name w:val="List 5"/>
    <w:basedOn w:val="afff"/>
    <w:rsid w:val="00C34D8E"/>
    <w:pPr>
      <w:ind w:left="2880"/>
    </w:pPr>
  </w:style>
  <w:style w:type="paragraph" w:styleId="34">
    <w:name w:val="List Bullet 3"/>
    <w:basedOn w:val="af7"/>
    <w:rsid w:val="00A7049C"/>
    <w:pPr>
      <w:numPr>
        <w:numId w:val="4"/>
      </w:numPr>
      <w:ind w:left="714" w:hanging="357"/>
    </w:pPr>
  </w:style>
  <w:style w:type="paragraph" w:styleId="47">
    <w:name w:val="List Bullet 4"/>
    <w:basedOn w:val="af7"/>
    <w:autoRedefine/>
    <w:rsid w:val="00084A18"/>
  </w:style>
  <w:style w:type="paragraph" w:styleId="57">
    <w:name w:val="List Bullet 5"/>
    <w:basedOn w:val="af7"/>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8">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f9"/>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7"/>
    <w:next w:val="af7"/>
    <w:link w:val="afffc"/>
    <w:uiPriority w:val="35"/>
    <w:unhideWhenUsed/>
    <w:qFormat/>
    <w:rsid w:val="00683A17"/>
    <w:pPr>
      <w:spacing w:line="240" w:lineRule="auto"/>
    </w:pPr>
    <w:rPr>
      <w:b/>
      <w:bCs/>
      <w:color w:val="4F81BD" w:themeColor="accent1"/>
      <w:sz w:val="18"/>
      <w:szCs w:val="18"/>
    </w:rPr>
  </w:style>
  <w:style w:type="table" w:styleId="29">
    <w:name w:val="Table Columns 2"/>
    <w:basedOn w:val="af9"/>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9"/>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
    <w:link w:val="affff2"/>
    <w:rsid w:val="00262801"/>
    <w:pPr>
      <w:numPr>
        <w:numId w:val="5"/>
      </w:numPr>
    </w:pPr>
    <w:rPr>
      <w:rFonts w:eastAsia="Times New Roman"/>
      <w:sz w:val="22"/>
    </w:rPr>
  </w:style>
  <w:style w:type="paragraph" w:styleId="2">
    <w:name w:val="List Bullet 2"/>
    <w:basedOn w:val="a9"/>
    <w:autoRedefine/>
    <w:rsid w:val="00825F91"/>
    <w:pPr>
      <w:numPr>
        <w:numId w:val="6"/>
      </w:numPr>
    </w:pPr>
  </w:style>
  <w:style w:type="paragraph" w:styleId="affff3">
    <w:name w:val="table of figures"/>
    <w:aliases w:val="Перечень таблиц"/>
    <w:basedOn w:val="af7"/>
    <w:uiPriority w:val="99"/>
    <w:rsid w:val="00496AFF"/>
    <w:rPr>
      <w:rFonts w:eastAsia="Times New Roman"/>
      <w:i/>
      <w:iCs/>
      <w:sz w:val="20"/>
      <w:szCs w:val="20"/>
      <w:lang w:val="en-US"/>
    </w:rPr>
  </w:style>
  <w:style w:type="character" w:customStyle="1" w:styleId="affc">
    <w:name w:val="Верхний колонтитул Знак"/>
    <w:aliases w:val=" Знак4 Знак,Знак4 Знак, Знак8 Знак,ВерхКолонтитул Знак,Знак8 Знак"/>
    <w:basedOn w:val="af8"/>
    <w:link w:val="affb"/>
    <w:uiPriority w:val="99"/>
    <w:rsid w:val="00640466"/>
    <w:rPr>
      <w:sz w:val="24"/>
      <w:szCs w:val="24"/>
    </w:rPr>
  </w:style>
  <w:style w:type="table" w:styleId="1f3">
    <w:name w:val="Table Classic 1"/>
    <w:basedOn w:val="af9"/>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9"/>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9"/>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9"/>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СПИСКИ,3_Абзац списка,Галочки,Текст 2-й уровень,it_List1,Ненумерованный список,основной диплом,abzac,Варианты ответов,ПАРАГРАФ,Абзац списка11,Абзац вправо-1,ТАБЛИЦА,Тал.слева-12,Bullet List,FooterText,numbered,Paragraphe de liste1"/>
    <w:basedOn w:val="af7"/>
    <w:link w:val="affff6"/>
    <w:uiPriority w:val="34"/>
    <w:qFormat/>
    <w:rsid w:val="00683A17"/>
    <w:pPr>
      <w:ind w:left="720"/>
      <w:contextualSpacing/>
    </w:pPr>
  </w:style>
  <w:style w:type="paragraph" w:styleId="1f6">
    <w:name w:val="toc 1"/>
    <w:basedOn w:val="af7"/>
    <w:next w:val="af7"/>
    <w:link w:val="1f7"/>
    <w:autoRedefine/>
    <w:uiPriority w:val="39"/>
    <w:rsid w:val="00963132"/>
    <w:pPr>
      <w:tabs>
        <w:tab w:val="left" w:pos="1100"/>
        <w:tab w:val="right" w:leader="dot" w:pos="9061"/>
      </w:tabs>
      <w:ind w:left="430" w:hanging="430"/>
    </w:pPr>
    <w:rPr>
      <w:rFonts w:ascii="Calibri" w:hAnsi="Calibri" w:cs="Calibri"/>
      <w:b/>
      <w:bCs/>
      <w:iCs/>
      <w:noProof/>
      <w:szCs w:val="24"/>
    </w:rPr>
  </w:style>
  <w:style w:type="paragraph" w:styleId="2c">
    <w:name w:val="toc 2"/>
    <w:basedOn w:val="af7"/>
    <w:next w:val="af7"/>
    <w:link w:val="2d"/>
    <w:autoRedefine/>
    <w:uiPriority w:val="39"/>
    <w:rsid w:val="00963132"/>
    <w:pPr>
      <w:tabs>
        <w:tab w:val="left" w:pos="860"/>
        <w:tab w:val="right" w:leader="dot" w:pos="9061"/>
      </w:tabs>
      <w:ind w:left="1290" w:hanging="860"/>
    </w:pPr>
    <w:rPr>
      <w:rFonts w:ascii="Calibri" w:hAnsi="Calibri" w:cs="Calibri"/>
      <w:b/>
      <w:bCs/>
    </w:rPr>
  </w:style>
  <w:style w:type="paragraph" w:styleId="3b">
    <w:name w:val="toc 3"/>
    <w:basedOn w:val="af7"/>
    <w:next w:val="af7"/>
    <w:link w:val="3c"/>
    <w:autoRedefine/>
    <w:uiPriority w:val="39"/>
    <w:rsid w:val="001B5D05"/>
    <w:pPr>
      <w:ind w:left="440"/>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e">
    <w:name w:val="Table Classic 2"/>
    <w:basedOn w:val="af9"/>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8">
    <w:name w:val="Сетка таблицы1"/>
    <w:basedOn w:val="af9"/>
    <w:next w:val="afff5"/>
    <w:uiPriority w:val="59"/>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7"/>
    <w:semiHidden/>
    <w:rsid w:val="005E4F4B"/>
    <w:pPr>
      <w:spacing w:line="360" w:lineRule="auto"/>
      <w:ind w:firstLine="709"/>
    </w:pPr>
    <w:rPr>
      <w:rFonts w:eastAsia="Times New Roman"/>
      <w:szCs w:val="20"/>
    </w:rPr>
  </w:style>
  <w:style w:type="table" w:customStyle="1" w:styleId="2f">
    <w:name w:val="Сетка таблицы2"/>
    <w:basedOn w:val="af9"/>
    <w:next w:val="afff5"/>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2">
    <w:name w:val="Маркированный список Знак"/>
    <w:basedOn w:val="af8"/>
    <w:link w:val="a9"/>
    <w:rsid w:val="005E4F4B"/>
    <w:rPr>
      <w:rFonts w:ascii="Arial" w:hAnsi="Arial"/>
      <w:spacing w:val="-5"/>
      <w:sz w:val="22"/>
      <w:szCs w:val="22"/>
      <w:lang w:eastAsia="en-US"/>
    </w:rPr>
  </w:style>
  <w:style w:type="paragraph" w:styleId="HTML">
    <w:name w:val="HTML Preformatted"/>
    <w:basedOn w:val="af7"/>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
    <w:basedOn w:val="af7"/>
    <w:uiPriority w:val="99"/>
    <w:rsid w:val="005E4F4B"/>
    <w:pPr>
      <w:spacing w:before="100" w:beforeAutospacing="1" w:after="100" w:afterAutospacing="1"/>
    </w:pPr>
    <w:rPr>
      <w:rFonts w:ascii="Tahoma" w:eastAsia="Times New Roman" w:hAnsi="Tahoma" w:cs="Tahoma"/>
      <w:color w:val="636363"/>
      <w:sz w:val="17"/>
      <w:szCs w:val="17"/>
    </w:rPr>
  </w:style>
  <w:style w:type="paragraph" w:styleId="affffa">
    <w:name w:val="Body Text Indent"/>
    <w:basedOn w:val="af7"/>
    <w:link w:val="affffb"/>
    <w:unhideWhenUsed/>
    <w:rsid w:val="005E4F4B"/>
    <w:pPr>
      <w:ind w:left="283"/>
    </w:pPr>
    <w:rPr>
      <w:rFonts w:ascii="Calibri" w:eastAsia="Calibri" w:hAnsi="Calibri"/>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rsid w:val="005E4F4B"/>
    <w:pPr>
      <w:keepNext/>
      <w:spacing w:line="360" w:lineRule="auto"/>
      <w:jc w:val="center"/>
    </w:p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rsid w:val="005E4F4B"/>
  </w:style>
  <w:style w:type="paragraph" w:styleId="2f0">
    <w:name w:val="List Continue 2"/>
    <w:basedOn w:val="affffe"/>
    <w:rsid w:val="005E4F4B"/>
    <w:pPr>
      <w:ind w:left="2160"/>
    </w:pPr>
  </w:style>
  <w:style w:type="paragraph" w:styleId="3d">
    <w:name w:val="List Continue 3"/>
    <w:basedOn w:val="affffe"/>
    <w:rsid w:val="005E4F4B"/>
    <w:pPr>
      <w:ind w:left="2520"/>
    </w:pPr>
  </w:style>
  <w:style w:type="paragraph" w:styleId="4a">
    <w:name w:val="List Continue 4"/>
    <w:basedOn w:val="affffe"/>
    <w:rsid w:val="005E4F4B"/>
    <w:pPr>
      <w:ind w:left="2880"/>
    </w:pPr>
  </w:style>
  <w:style w:type="paragraph" w:styleId="5a">
    <w:name w:val="List Continue 5"/>
    <w:basedOn w:val="affffe"/>
    <w:rsid w:val="005E4F4B"/>
    <w:pPr>
      <w:ind w:left="3240"/>
    </w:pPr>
  </w:style>
  <w:style w:type="paragraph" w:styleId="2f1">
    <w:name w:val="Body Text Indent 2"/>
    <w:basedOn w:val="af7"/>
    <w:link w:val="2f2"/>
    <w:rsid w:val="005E4F4B"/>
    <w:pPr>
      <w:spacing w:line="480" w:lineRule="auto"/>
      <w:ind w:left="283"/>
    </w:pPr>
    <w:rPr>
      <w:rFonts w:eastAsia="Times New Roman"/>
      <w:sz w:val="20"/>
      <w:szCs w:val="20"/>
      <w:lang w:val="en-US"/>
    </w:rPr>
  </w:style>
  <w:style w:type="character" w:customStyle="1" w:styleId="2f2">
    <w:name w:val="Основной текст с отступом 2 Знак"/>
    <w:basedOn w:val="af8"/>
    <w:link w:val="2f1"/>
    <w:rsid w:val="005E4F4B"/>
    <w:rPr>
      <w:rFonts w:ascii="Arial" w:hAnsi="Arial"/>
      <w:spacing w:val="-5"/>
      <w:lang w:val="en-US" w:eastAsia="en-US"/>
    </w:rPr>
  </w:style>
  <w:style w:type="paragraph" w:styleId="3e">
    <w:name w:val="Body Text Indent 3"/>
    <w:basedOn w:val="af7"/>
    <w:link w:val="3f"/>
    <w:rsid w:val="005E4F4B"/>
    <w:pPr>
      <w:spacing w:line="360" w:lineRule="auto"/>
      <w:ind w:firstLine="709"/>
    </w:pPr>
    <w:rPr>
      <w:rFonts w:eastAsia="Times New Roman"/>
      <w:color w:val="444444"/>
      <w:szCs w:val="20"/>
    </w:rPr>
  </w:style>
  <w:style w:type="character" w:customStyle="1" w:styleId="3f">
    <w:name w:val="Основной текст с отступом 3 Знак"/>
    <w:basedOn w:val="af8"/>
    <w:link w:val="3e"/>
    <w:rsid w:val="005E4F4B"/>
    <w:rPr>
      <w:color w:val="444444"/>
      <w:sz w:val="24"/>
    </w:rPr>
  </w:style>
  <w:style w:type="table" w:styleId="2f3">
    <w:name w:val="Table Grid 2"/>
    <w:basedOn w:val="af9"/>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f7"/>
    <w:link w:val="3f1"/>
    <w:rsid w:val="007D5ADC"/>
    <w:rPr>
      <w:rFonts w:eastAsia="Times New Roman"/>
      <w:sz w:val="16"/>
      <w:szCs w:val="16"/>
    </w:rPr>
  </w:style>
  <w:style w:type="character" w:customStyle="1" w:styleId="3f1">
    <w:name w:val="Основной текст 3 Знак"/>
    <w:basedOn w:val="af8"/>
    <w:link w:val="3f0"/>
    <w:rsid w:val="007D5ADC"/>
    <w:rPr>
      <w:sz w:val="16"/>
      <w:szCs w:val="16"/>
    </w:rPr>
  </w:style>
  <w:style w:type="paragraph" w:customStyle="1" w:styleId="afffff">
    <w:name w:val="Подпись рисунков/таблиц"/>
    <w:basedOn w:val="afffd"/>
    <w:link w:val="afffff0"/>
    <w:uiPriority w:val="99"/>
    <w:rsid w:val="00D50FBA"/>
    <w:pPr>
      <w:keepNext/>
      <w:spacing w:line="360" w:lineRule="auto"/>
      <w:ind w:firstLine="426"/>
      <w:jc w:val="center"/>
    </w:pPr>
    <w:rPr>
      <w:rFonts w:eastAsia="Times New Roman"/>
      <w:b w:val="0"/>
      <w:color w:val="auto"/>
      <w:sz w:val="20"/>
    </w:rPr>
  </w:style>
  <w:style w:type="paragraph" w:customStyle="1" w:styleId="1c">
    <w:name w:val="Маркированный_1"/>
    <w:basedOn w:val="af7"/>
    <w:link w:val="1fa"/>
    <w:rsid w:val="00640466"/>
    <w:pPr>
      <w:numPr>
        <w:ilvl w:val="1"/>
        <w:numId w:val="7"/>
      </w:numPr>
      <w:tabs>
        <w:tab w:val="left" w:pos="900"/>
      </w:tabs>
      <w:spacing w:line="360" w:lineRule="auto"/>
      <w:ind w:left="0" w:firstLine="720"/>
    </w:pPr>
    <w:rPr>
      <w:rFonts w:eastAsia="Times New Roman"/>
      <w:szCs w:val="24"/>
    </w:rPr>
  </w:style>
  <w:style w:type="character" w:customStyle="1" w:styleId="1fa">
    <w:name w:val="Маркированный_1 Знак"/>
    <w:basedOn w:val="af8"/>
    <w:link w:val="1c"/>
    <w:rsid w:val="00640466"/>
    <w:rPr>
      <w:sz w:val="24"/>
      <w:szCs w:val="24"/>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7"/>
    <w:link w:val="afffff2"/>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basedOn w:val="aff2"/>
    <w:link w:val="afffff3"/>
    <w:rsid w:val="0074589A"/>
    <w:rPr>
      <w:rFonts w:ascii="Arial" w:eastAsia="Microsoft YaHei" w:hAnsi="Arial"/>
      <w:b/>
      <w:bCs/>
      <w:spacing w:val="-5"/>
      <w:sz w:val="16"/>
      <w:lang w:val="en-US" w:eastAsia="en-US"/>
    </w:rPr>
  </w:style>
  <w:style w:type="numbering" w:customStyle="1" w:styleId="1fb">
    <w:name w:val="Нет списка1"/>
    <w:next w:val="afa"/>
    <w:uiPriority w:val="99"/>
    <w:semiHidden/>
    <w:unhideWhenUsed/>
    <w:rsid w:val="00C73384"/>
  </w:style>
  <w:style w:type="paragraph" w:customStyle="1" w:styleId="BodyTextKeep">
    <w:name w:val="Body Text Keep"/>
    <w:basedOn w:val="af7"/>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rsid w:val="00161859"/>
    <w:pPr>
      <w:spacing w:before="100" w:beforeAutospacing="1" w:after="100" w:afterAutospacing="1"/>
    </w:pPr>
    <w:rPr>
      <w:rFonts w:ascii="Tahoma" w:eastAsia="Times New Roman" w:hAnsi="Tahoma" w:cs="Tahoma"/>
      <w:color w:val="000000"/>
      <w:sz w:val="16"/>
      <w:szCs w:val="16"/>
    </w:rPr>
  </w:style>
  <w:style w:type="paragraph" w:customStyle="1" w:styleId="font6">
    <w:name w:val="font6"/>
    <w:basedOn w:val="af7"/>
    <w:rsid w:val="00161859"/>
    <w:pPr>
      <w:spacing w:before="100" w:beforeAutospacing="1" w:after="100" w:afterAutospacing="1"/>
    </w:pPr>
    <w:rPr>
      <w:rFonts w:ascii="Tahoma" w:eastAsia="Times New Roman" w:hAnsi="Tahoma" w:cs="Tahoma"/>
      <w:b/>
      <w:bCs/>
      <w:color w:val="000000"/>
      <w:sz w:val="16"/>
      <w:szCs w:val="16"/>
    </w:rPr>
  </w:style>
  <w:style w:type="paragraph" w:customStyle="1" w:styleId="xl108">
    <w:name w:val="xl10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09">
    <w:name w:val="xl10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0">
    <w:name w:val="xl11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1">
    <w:name w:val="xl11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2">
    <w:name w:val="xl11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3">
    <w:name w:val="xl11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4">
    <w:name w:val="xl11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5">
    <w:name w:val="xl11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rPr>
  </w:style>
  <w:style w:type="paragraph" w:customStyle="1" w:styleId="xl116">
    <w:name w:val="xl11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rPr>
  </w:style>
  <w:style w:type="paragraph" w:customStyle="1" w:styleId="xl117">
    <w:name w:val="xl11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rPr>
  </w:style>
  <w:style w:type="paragraph" w:customStyle="1" w:styleId="xl118">
    <w:name w:val="xl11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9">
    <w:name w:val="xl11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20">
    <w:name w:val="xl120"/>
    <w:basedOn w:val="af7"/>
    <w:rsid w:val="00161859"/>
    <w:pPr>
      <w:spacing w:before="100" w:beforeAutospacing="1" w:after="100" w:afterAutospacing="1"/>
      <w:jc w:val="center"/>
    </w:pPr>
    <w:rPr>
      <w:rFonts w:ascii="Times New Roman CYR" w:eastAsia="Times New Roman" w:hAnsi="Times New Roman CYR" w:cs="Times New Roman CYR"/>
      <w:szCs w:val="24"/>
    </w:rPr>
  </w:style>
  <w:style w:type="paragraph" w:customStyle="1" w:styleId="xl121">
    <w:name w:val="xl12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22">
    <w:name w:val="xl12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23">
    <w:name w:val="xl12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Cs w:val="24"/>
    </w:rPr>
  </w:style>
  <w:style w:type="paragraph" w:customStyle="1" w:styleId="xl124">
    <w:name w:val="xl12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125">
    <w:name w:val="xl12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26">
    <w:name w:val="xl12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7">
    <w:name w:val="xl12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8">
    <w:name w:val="xl12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29">
    <w:name w:val="xl12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0">
    <w:name w:val="xl13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1">
    <w:name w:val="xl131"/>
    <w:basedOn w:val="af7"/>
    <w:rsid w:val="00161859"/>
    <w:pP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2">
    <w:name w:val="xl132"/>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33">
    <w:name w:val="xl133"/>
    <w:basedOn w:val="af7"/>
    <w:rsid w:val="00161859"/>
    <w:pP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34">
    <w:name w:val="xl13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rPr>
  </w:style>
  <w:style w:type="paragraph" w:customStyle="1" w:styleId="xl135">
    <w:name w:val="xl13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rPr>
  </w:style>
  <w:style w:type="paragraph" w:customStyle="1" w:styleId="xl136">
    <w:name w:val="xl13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7">
    <w:name w:val="xl13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8">
    <w:name w:val="xl13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9">
    <w:name w:val="xl13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0">
    <w:name w:val="xl14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1">
    <w:name w:val="xl14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2">
    <w:name w:val="xl14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3">
    <w:name w:val="xl143"/>
    <w:basedOn w:val="af7"/>
    <w:rsid w:val="00161859"/>
    <w:pPr>
      <w:spacing w:before="100" w:beforeAutospacing="1" w:after="100" w:afterAutospacing="1"/>
      <w:jc w:val="center"/>
    </w:pPr>
    <w:rPr>
      <w:rFonts w:ascii="Times New Roman CYR" w:eastAsia="Times New Roman" w:hAnsi="Times New Roman CYR" w:cs="Times New Roman CYR"/>
      <w:szCs w:val="24"/>
    </w:rPr>
  </w:style>
  <w:style w:type="paragraph" w:customStyle="1" w:styleId="xl144">
    <w:name w:val="xl14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5">
    <w:name w:val="xl14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6">
    <w:name w:val="xl14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7">
    <w:name w:val="xl14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8">
    <w:name w:val="xl14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9">
    <w:name w:val="xl14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rPr>
  </w:style>
  <w:style w:type="paragraph" w:customStyle="1" w:styleId="xl150">
    <w:name w:val="xl15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1">
    <w:name w:val="xl15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52">
    <w:name w:val="xl15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53">
    <w:name w:val="xl15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4">
    <w:name w:val="xl154"/>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5">
    <w:name w:val="xl155"/>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6">
    <w:name w:val="xl156"/>
    <w:basedOn w:val="af7"/>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57">
    <w:name w:val="xl157"/>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58">
    <w:name w:val="xl158"/>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9">
    <w:name w:val="xl159"/>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60">
    <w:name w:val="xl160"/>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61">
    <w:name w:val="xl161"/>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2">
    <w:name w:val="xl16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rPr>
  </w:style>
  <w:style w:type="paragraph" w:customStyle="1" w:styleId="xl163">
    <w:name w:val="xl16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4">
    <w:name w:val="xl16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rPr>
  </w:style>
  <w:style w:type="paragraph" w:customStyle="1" w:styleId="xl165">
    <w:name w:val="xl16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rPr>
  </w:style>
  <w:style w:type="paragraph" w:customStyle="1" w:styleId="xl166">
    <w:name w:val="xl166"/>
    <w:basedOn w:val="af7"/>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7">
    <w:name w:val="xl167"/>
    <w:basedOn w:val="af7"/>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8">
    <w:name w:val="xl168"/>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9">
    <w:name w:val="xl169"/>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70">
    <w:name w:val="xl17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71">
    <w:name w:val="xl17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character" w:styleId="afffff5">
    <w:name w:val="Placeholder Text"/>
    <w:basedOn w:val="af8"/>
    <w:uiPriority w:val="99"/>
    <w:semiHidden/>
    <w:rsid w:val="00D808CB"/>
    <w:rPr>
      <w:color w:val="808080"/>
    </w:rPr>
  </w:style>
  <w:style w:type="paragraph" w:styleId="afffff6">
    <w:name w:val="No Spacing"/>
    <w:aliases w:val="Основной,загол 4"/>
    <w:link w:val="afffff7"/>
    <w:uiPriority w:val="1"/>
    <w:qFormat/>
    <w:rsid w:val="00683A17"/>
    <w:pPr>
      <w:spacing w:after="0" w:line="240" w:lineRule="auto"/>
    </w:pPr>
  </w:style>
  <w:style w:type="character" w:customStyle="1" w:styleId="afffff7">
    <w:name w:val="Без интервала Знак"/>
    <w:aliases w:val="Основной Знак,загол 4 Знак"/>
    <w:basedOn w:val="af8"/>
    <w:link w:val="afffff6"/>
    <w:uiPriority w:val="1"/>
    <w:rsid w:val="00036A38"/>
  </w:style>
  <w:style w:type="paragraph" w:customStyle="1" w:styleId="HeadingBase">
    <w:name w:val="Heading Base"/>
    <w:basedOn w:val="af7"/>
    <w:next w:val="af7"/>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c">
    <w:name w:val="Светлая заливка1"/>
    <w:basedOn w:val="af9"/>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aliases w:val="АРИАЛ Основной текст 2,Ариал"/>
    <w:basedOn w:val="af7"/>
    <w:link w:val="2f5"/>
    <w:rsid w:val="00836986"/>
    <w:pPr>
      <w:spacing w:line="480" w:lineRule="auto"/>
    </w:pPr>
    <w:rPr>
      <w:rFonts w:eastAsia="Times New Roman"/>
      <w:szCs w:val="24"/>
    </w:rPr>
  </w:style>
  <w:style w:type="character" w:customStyle="1" w:styleId="2f5">
    <w:name w:val="Основной текст 2 Знак"/>
    <w:aliases w:val="АРИАЛ Основной текст 2 Знак,Ариал Знак"/>
    <w:basedOn w:val="af8"/>
    <w:link w:val="2f4"/>
    <w:rsid w:val="00836986"/>
    <w:rPr>
      <w:sz w:val="24"/>
      <w:szCs w:val="24"/>
    </w:rPr>
  </w:style>
  <w:style w:type="paragraph" w:customStyle="1" w:styleId="xl64">
    <w:name w:val="xl64"/>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5">
    <w:name w:val="xl65"/>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6">
    <w:name w:val="xl66"/>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rPr>
  </w:style>
  <w:style w:type="paragraph" w:customStyle="1" w:styleId="xl67">
    <w:name w:val="xl67"/>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rPr>
  </w:style>
  <w:style w:type="paragraph" w:customStyle="1" w:styleId="xl68">
    <w:name w:val="xl68"/>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9">
    <w:name w:val="xl69"/>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0">
    <w:name w:val="xl70"/>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1">
    <w:name w:val="xl71"/>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character" w:styleId="afffff8">
    <w:name w:val="Strong"/>
    <w:aliases w:val="назв. таблицы,ТАБЛИЦЫ,заголовок"/>
    <w:basedOn w:val="af8"/>
    <w:uiPriority w:val="22"/>
    <w:qFormat/>
    <w:rsid w:val="00683A17"/>
    <w:rPr>
      <w:b/>
      <w:bCs/>
    </w:rPr>
  </w:style>
  <w:style w:type="table" w:customStyle="1" w:styleId="250">
    <w:name w:val="Сетка таблицы25"/>
    <w:basedOn w:val="af9"/>
    <w:next w:val="afff5"/>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ветлая заливка2"/>
    <w:basedOn w:val="af9"/>
    <w:uiPriority w:val="60"/>
    <w:rsid w:val="00922535"/>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hAnsi="Arial" w:cs="Arial"/>
    </w:rPr>
  </w:style>
  <w:style w:type="paragraph" w:customStyle="1" w:styleId="xl63">
    <w:name w:val="xl63"/>
    <w:basedOn w:val="af7"/>
    <w:rsid w:val="000E27D4"/>
    <w:pPr>
      <w:spacing w:before="100" w:beforeAutospacing="1" w:after="100" w:afterAutospacing="1"/>
      <w:jc w:val="center"/>
      <w:textAlignment w:val="center"/>
    </w:pPr>
    <w:rPr>
      <w:rFonts w:eastAsia="Times New Roman"/>
      <w:szCs w:val="24"/>
    </w:rPr>
  </w:style>
  <w:style w:type="paragraph" w:customStyle="1" w:styleId="xl72">
    <w:name w:val="xl72"/>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Cs w:val="24"/>
    </w:rPr>
  </w:style>
  <w:style w:type="paragraph" w:customStyle="1" w:styleId="xl73">
    <w:name w:val="xl73"/>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Cs w:val="24"/>
    </w:rPr>
  </w:style>
  <w:style w:type="paragraph" w:customStyle="1" w:styleId="xl74">
    <w:name w:val="xl74"/>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eastAsia="Times New Roman"/>
      <w:b/>
      <w:bCs/>
      <w:szCs w:val="24"/>
    </w:rPr>
  </w:style>
  <w:style w:type="paragraph" w:customStyle="1" w:styleId="xl75">
    <w:name w:val="xl75"/>
    <w:basedOn w:val="af7"/>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Cs w:val="24"/>
    </w:rPr>
  </w:style>
  <w:style w:type="paragraph" w:customStyle="1" w:styleId="xl76">
    <w:name w:val="xl76"/>
    <w:basedOn w:val="af7"/>
    <w:rsid w:val="000E27D4"/>
    <w:pPr>
      <w:spacing w:before="100" w:beforeAutospacing="1" w:after="100" w:afterAutospacing="1"/>
      <w:textAlignment w:val="center"/>
    </w:pPr>
    <w:rPr>
      <w:rFonts w:eastAsia="Times New Roman"/>
      <w:szCs w:val="24"/>
    </w:rPr>
  </w:style>
  <w:style w:type="paragraph" w:customStyle="1" w:styleId="xl77">
    <w:name w:val="xl77"/>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eastAsia="Times New Roman"/>
      <w:b/>
      <w:bCs/>
      <w:sz w:val="28"/>
      <w:szCs w:val="28"/>
    </w:rPr>
  </w:style>
  <w:style w:type="paragraph" w:customStyle="1" w:styleId="xl78">
    <w:name w:val="xl78"/>
    <w:basedOn w:val="af7"/>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eastAsia="Times New Roman"/>
      <w:szCs w:val="24"/>
    </w:rPr>
  </w:style>
  <w:style w:type="paragraph" w:customStyle="1" w:styleId="xl79">
    <w:name w:val="xl79"/>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Cs w:val="24"/>
    </w:rPr>
  </w:style>
  <w:style w:type="paragraph" w:customStyle="1" w:styleId="xl80">
    <w:name w:val="xl80"/>
    <w:basedOn w:val="af7"/>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table" w:customStyle="1" w:styleId="3f2">
    <w:name w:val="Сетка таблицы3"/>
    <w:basedOn w:val="af9"/>
    <w:next w:val="afff5"/>
    <w:uiPriority w:val="59"/>
    <w:rsid w:val="000968F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82">
    <w:name w:val="xl8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3">
    <w:name w:val="xl83"/>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4">
    <w:name w:val="xl84"/>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5">
    <w:name w:val="xl8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6">
    <w:name w:val="xl86"/>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7">
    <w:name w:val="xl87"/>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8">
    <w:name w:val="xl8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9">
    <w:name w:val="xl89"/>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0">
    <w:name w:val="xl90"/>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rPr>
  </w:style>
  <w:style w:type="paragraph" w:customStyle="1" w:styleId="xl91">
    <w:name w:val="xl9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2">
    <w:name w:val="xl9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rPr>
  </w:style>
  <w:style w:type="paragraph" w:customStyle="1" w:styleId="xl93">
    <w:name w:val="xl93"/>
    <w:basedOn w:val="af7"/>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94">
    <w:name w:val="xl94"/>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5">
    <w:name w:val="xl9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6">
    <w:name w:val="xl96"/>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7">
    <w:name w:val="xl97"/>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8">
    <w:name w:val="xl9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172">
    <w:name w:val="xl172"/>
    <w:basedOn w:val="af7"/>
    <w:rsid w:val="00005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3">
    <w:name w:val="xl173"/>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4">
    <w:name w:val="xl174"/>
    <w:basedOn w:val="af7"/>
    <w:rsid w:val="00005AF8"/>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5">
    <w:name w:val="xl17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6">
    <w:name w:val="xl176"/>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7">
    <w:name w:val="xl177"/>
    <w:basedOn w:val="af7"/>
    <w:rsid w:val="00005AF8"/>
    <w:pPr>
      <w:pBdr>
        <w:top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8">
    <w:name w:val="xl17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79">
    <w:name w:val="xl17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0">
    <w:name w:val="xl180"/>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1">
    <w:name w:val="xl181"/>
    <w:basedOn w:val="af7"/>
    <w:rsid w:val="00005AF8"/>
    <w:pPr>
      <w:pBdr>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2">
    <w:name w:val="xl182"/>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3">
    <w:name w:val="xl183"/>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4">
    <w:name w:val="xl18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5">
    <w:name w:val="xl18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6">
    <w:name w:val="xl18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7">
    <w:name w:val="xl187"/>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8">
    <w:name w:val="xl18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9">
    <w:name w:val="xl18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0">
    <w:name w:val="xl190"/>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1">
    <w:name w:val="xl191"/>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2">
    <w:name w:val="xl192"/>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sz w:val="18"/>
      <w:szCs w:val="18"/>
    </w:rPr>
  </w:style>
  <w:style w:type="paragraph" w:customStyle="1" w:styleId="xl193">
    <w:name w:val="xl193"/>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4">
    <w:name w:val="xl19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5">
    <w:name w:val="xl195"/>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6">
    <w:name w:val="xl19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7">
    <w:name w:val="xl197"/>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8">
    <w:name w:val="xl19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9">
    <w:name w:val="xl19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0">
    <w:name w:val="xl200"/>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1">
    <w:name w:val="xl201"/>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2">
    <w:name w:val="xl202"/>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3">
    <w:name w:val="xl20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4">
    <w:name w:val="xl204"/>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5">
    <w:name w:val="xl205"/>
    <w:basedOn w:val="af7"/>
    <w:rsid w:val="00005AF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6">
    <w:name w:val="xl206"/>
    <w:basedOn w:val="af7"/>
    <w:rsid w:val="00005AF8"/>
    <w:pPr>
      <w:pBdr>
        <w:left w:val="single" w:sz="8"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7">
    <w:name w:val="xl207"/>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8">
    <w:name w:val="xl208"/>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9">
    <w:name w:val="xl209"/>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0">
    <w:name w:val="xl210"/>
    <w:basedOn w:val="af7"/>
    <w:rsid w:val="00005AF8"/>
    <w:pPr>
      <w:pBdr>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1">
    <w:name w:val="xl211"/>
    <w:basedOn w:val="af7"/>
    <w:rsid w:val="00005AF8"/>
    <w:pPr>
      <w:pBdr>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2">
    <w:name w:val="xl212"/>
    <w:basedOn w:val="af7"/>
    <w:rsid w:val="00005AF8"/>
    <w:pPr>
      <w:pBdr>
        <w:top w:val="single" w:sz="4" w:space="0" w:color="auto"/>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3">
    <w:name w:val="xl21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4">
    <w:name w:val="xl214"/>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5">
    <w:name w:val="xl215"/>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6">
    <w:name w:val="xl216"/>
    <w:basedOn w:val="af7"/>
    <w:rsid w:val="00005AF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7">
    <w:name w:val="xl217"/>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18">
    <w:name w:val="xl218"/>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9">
    <w:name w:val="xl219"/>
    <w:basedOn w:val="af7"/>
    <w:rsid w:val="00005AF8"/>
    <w:pPr>
      <w:pBdr>
        <w:left w:val="single" w:sz="4"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20">
    <w:name w:val="xl220"/>
    <w:basedOn w:val="af7"/>
    <w:rsid w:val="00005AF8"/>
    <w:pPr>
      <w:pBdr>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99">
    <w:name w:val="xl99"/>
    <w:basedOn w:val="af7"/>
    <w:rsid w:val="00F02D31"/>
    <w:pPr>
      <w:pBdr>
        <w:top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0">
    <w:name w:val="xl100"/>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1">
    <w:name w:val="xl101"/>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2">
    <w:name w:val="xl102"/>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3">
    <w:name w:val="xl103"/>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4">
    <w:name w:val="xl104"/>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5">
    <w:name w:val="xl105"/>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6">
    <w:name w:val="xl106"/>
    <w:basedOn w:val="af7"/>
    <w:rsid w:val="00F02D31"/>
    <w:pPr>
      <w:pBdr>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Cs w:val="24"/>
    </w:rPr>
  </w:style>
  <w:style w:type="paragraph" w:customStyle="1" w:styleId="xl107">
    <w:name w:val="xl107"/>
    <w:basedOn w:val="af7"/>
    <w:rsid w:val="00F02D31"/>
    <w:pPr>
      <w:pBdr>
        <w:top w:val="single" w:sz="8" w:space="0" w:color="000000"/>
        <w:left w:val="single" w:sz="8" w:space="14"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numbering" w:customStyle="1" w:styleId="111112">
    <w:name w:val="1 / 1.1 / 1.1.2"/>
    <w:basedOn w:val="afa"/>
    <w:next w:val="111111"/>
    <w:locked/>
    <w:rsid w:val="00F02D31"/>
  </w:style>
  <w:style w:type="numbering" w:customStyle="1" w:styleId="2f7">
    <w:name w:val="Нет списка2"/>
    <w:next w:val="afa"/>
    <w:uiPriority w:val="99"/>
    <w:semiHidden/>
    <w:unhideWhenUsed/>
    <w:rsid w:val="00F02D31"/>
  </w:style>
  <w:style w:type="character" w:customStyle="1" w:styleId="1fd">
    <w:name w:val="Нижний колонтитул Знак1"/>
    <w:aliases w:val="Знак1 Знак1, Знак1 Знак2"/>
    <w:basedOn w:val="af8"/>
    <w:uiPriority w:val="99"/>
    <w:rsid w:val="00F02D31"/>
    <w:rPr>
      <w:rFonts w:ascii="Arial" w:eastAsia="Microsoft YaHei" w:hAnsi="Arial"/>
      <w:spacing w:val="-5"/>
      <w:sz w:val="22"/>
      <w:szCs w:val="22"/>
      <w:lang w:eastAsia="en-US"/>
    </w:rPr>
  </w:style>
  <w:style w:type="character" w:customStyle="1" w:styleId="1f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F02D31"/>
    <w:rPr>
      <w:rFonts w:ascii="Arial" w:eastAsia="Microsoft YaHei" w:hAnsi="Arial"/>
      <w:spacing w:val="-5"/>
      <w:sz w:val="22"/>
      <w:szCs w:val="22"/>
      <w:lang w:eastAsia="en-US"/>
    </w:rPr>
  </w:style>
  <w:style w:type="table" w:customStyle="1" w:styleId="118">
    <w:name w:val="Простая таблица 11"/>
    <w:basedOn w:val="af9"/>
    <w:next w:val="1f4"/>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
    <w:name w:val="Простая таблица 21"/>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Классическая таблица 11"/>
    <w:basedOn w:val="af9"/>
    <w:next w:val="1f3"/>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f9"/>
    <w:next w:val="2e"/>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4">
    <w:name w:val="Столбцы таблицы 21"/>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a">
    <w:name w:val="Сетка таблицы 11"/>
    <w:basedOn w:val="af9"/>
    <w:next w:val="1f9"/>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f9"/>
    <w:next w:val="2f3"/>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f9"/>
    <w:next w:val="55"/>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9"/>
    <w:next w:val="82"/>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Таблица-список 11"/>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овременная таблица1"/>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0">
    <w:name w:val="Изысканная таблица1"/>
    <w:basedOn w:val="af9"/>
    <w:next w:val="affff4"/>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f1">
    <w:name w:val="Стандартная таблица1"/>
    <w:basedOn w:val="af9"/>
    <w:next w:val="affff1"/>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Изящная таблица 11"/>
    <w:basedOn w:val="af9"/>
    <w:next w:val="1f5"/>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f9"/>
    <w:next w:val="2b"/>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Папушкин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1">
    <w:name w:val="Средний список 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c">
    <w:name w:val="Светлая заливка11"/>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7">
    <w:name w:val="Светлая заливка21"/>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f3">
    <w:name w:val="Нет списка3"/>
    <w:next w:val="afa"/>
    <w:semiHidden/>
    <w:unhideWhenUsed/>
    <w:rsid w:val="00F02D31"/>
  </w:style>
  <w:style w:type="table" w:customStyle="1" w:styleId="123">
    <w:name w:val="Простая таблица 12"/>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9"/>
    <w:next w:val="2a"/>
    <w:semiHidden/>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Классическая таблица 12"/>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9"/>
    <w:next w:val="29"/>
    <w:semiHidden/>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f9"/>
    <w:next w:val="3a"/>
    <w:semiHidden/>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8">
    <w:name w:val="Современная таблица2"/>
    <w:basedOn w:val="af9"/>
    <w:next w:val="affff0"/>
    <w:semiHidden/>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9">
    <w:name w:val="Изысканная таблица2"/>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a">
    <w:name w:val="Стандартная таблица2"/>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b">
    <w:name w:val="Папушкин2"/>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1">
    <w:name w:val="Средний список 112"/>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7">
    <w:name w:val="Светлая заливка12"/>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fa"/>
    <w:next w:val="111111"/>
    <w:unhideWhenUsed/>
    <w:rsid w:val="00F02D31"/>
  </w:style>
  <w:style w:type="numbering" w:customStyle="1" w:styleId="4b">
    <w:name w:val="Нет списка4"/>
    <w:next w:val="afa"/>
    <w:uiPriority w:val="99"/>
    <w:semiHidden/>
    <w:unhideWhenUsed/>
    <w:rsid w:val="00F02D31"/>
  </w:style>
  <w:style w:type="numbering" w:customStyle="1" w:styleId="111114">
    <w:name w:val="1 / 1.1 / 1.1.4"/>
    <w:basedOn w:val="afa"/>
    <w:next w:val="111111"/>
    <w:locked/>
    <w:rsid w:val="00F02D31"/>
  </w:style>
  <w:style w:type="numbering" w:customStyle="1" w:styleId="11d">
    <w:name w:val="Нет списка11"/>
    <w:next w:val="afa"/>
    <w:uiPriority w:val="99"/>
    <w:semiHidden/>
    <w:unhideWhenUsed/>
    <w:rsid w:val="00F02D31"/>
  </w:style>
  <w:style w:type="numbering" w:customStyle="1" w:styleId="5b">
    <w:name w:val="Нет списка5"/>
    <w:next w:val="afa"/>
    <w:uiPriority w:val="99"/>
    <w:semiHidden/>
    <w:unhideWhenUsed/>
    <w:rsid w:val="00F02D31"/>
  </w:style>
  <w:style w:type="numbering" w:customStyle="1" w:styleId="111115">
    <w:name w:val="1 / 1.1 / 1.1.5"/>
    <w:basedOn w:val="afa"/>
    <w:next w:val="111111"/>
    <w:locked/>
    <w:rsid w:val="00F02D31"/>
  </w:style>
  <w:style w:type="numbering" w:customStyle="1" w:styleId="128">
    <w:name w:val="Нет списка12"/>
    <w:next w:val="afa"/>
    <w:uiPriority w:val="99"/>
    <w:semiHidden/>
    <w:unhideWhenUsed/>
    <w:rsid w:val="00F02D31"/>
  </w:style>
  <w:style w:type="table" w:customStyle="1" w:styleId="11e">
    <w:name w:val="Сетка таблицы11"/>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a"/>
    <w:uiPriority w:val="99"/>
    <w:semiHidden/>
    <w:unhideWhenUsed/>
    <w:rsid w:val="00F02D31"/>
  </w:style>
  <w:style w:type="table" w:customStyle="1" w:styleId="4c">
    <w:name w:val="Сетка таблицы4"/>
    <w:basedOn w:val="af9"/>
    <w:next w:val="afff5"/>
    <w:uiPriority w:val="5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locked/>
    <w:rsid w:val="00F02D31"/>
  </w:style>
  <w:style w:type="table" w:customStyle="1" w:styleId="TableGrid11">
    <w:name w:val="Table Grid11"/>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4">
    <w:name w:val="Папушкин3"/>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
    <w:name w:val="Средний список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5">
    <w:name w:val="Стандартная таблица3"/>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Сетка таблицы12"/>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6">
    <w:name w:val="Нет списка13"/>
    <w:next w:val="afa"/>
    <w:uiPriority w:val="99"/>
    <w:semiHidden/>
    <w:unhideWhenUsed/>
    <w:rsid w:val="00F02D31"/>
  </w:style>
  <w:style w:type="table" w:customStyle="1" w:styleId="137">
    <w:name w:val="Светлая заливка13"/>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7">
    <w:name w:val="Table Simple 3"/>
    <w:basedOn w:val="af9"/>
    <w:rsid w:val="00F02D3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9">
    <w:name w:val="Revision"/>
    <w:hidden/>
    <w:uiPriority w:val="99"/>
    <w:semiHidden/>
    <w:rsid w:val="00F02D31"/>
    <w:pPr>
      <w:spacing w:line="360" w:lineRule="auto"/>
      <w:ind w:firstLine="567"/>
      <w:jc w:val="both"/>
    </w:pPr>
    <w:rPr>
      <w:rFonts w:ascii="Arial" w:eastAsia="Microsoft YaHei" w:hAnsi="Arial"/>
      <w:spacing w:val="-5"/>
      <w:lang w:eastAsia="en-US"/>
    </w:rPr>
  </w:style>
  <w:style w:type="table" w:customStyle="1" w:styleId="138">
    <w:name w:val="Средний список 13"/>
    <w:basedOn w:val="af9"/>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F02D31"/>
  </w:style>
  <w:style w:type="table" w:customStyle="1" w:styleId="2-41">
    <w:name w:val="Средняя заливка 2 - Акцент 41"/>
    <w:basedOn w:val="af9"/>
    <w:next w:val="2-4"/>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f3">
    <w:name w:val="Гиперссылка1"/>
    <w:uiPriority w:val="99"/>
    <w:unhideWhenUsed/>
    <w:rsid w:val="00F02D31"/>
    <w:rPr>
      <w:color w:val="0000FF"/>
      <w:u w:val="single"/>
    </w:rPr>
  </w:style>
  <w:style w:type="numbering" w:customStyle="1" w:styleId="1112">
    <w:name w:val="Нет списка111"/>
    <w:next w:val="afa"/>
    <w:uiPriority w:val="99"/>
    <w:semiHidden/>
    <w:unhideWhenUsed/>
    <w:rsid w:val="00F02D31"/>
  </w:style>
  <w:style w:type="table" w:customStyle="1" w:styleId="11210">
    <w:name w:val="Средний список 112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
    <w:name w:val="Нет списка31"/>
    <w:next w:val="afa"/>
    <w:semiHidden/>
    <w:unhideWhenUsed/>
    <w:rsid w:val="00F02D31"/>
  </w:style>
  <w:style w:type="numbering" w:customStyle="1" w:styleId="411">
    <w:name w:val="Нет списка41"/>
    <w:next w:val="afa"/>
    <w:uiPriority w:val="99"/>
    <w:semiHidden/>
    <w:unhideWhenUsed/>
    <w:rsid w:val="00F02D31"/>
  </w:style>
  <w:style w:type="table" w:customStyle="1" w:styleId="1140">
    <w:name w:val="Средний список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fa"/>
    <w:uiPriority w:val="99"/>
    <w:semiHidden/>
    <w:unhideWhenUsed/>
    <w:rsid w:val="00F02D31"/>
  </w:style>
  <w:style w:type="table" w:customStyle="1" w:styleId="1160">
    <w:name w:val="Средний список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fa"/>
    <w:uiPriority w:val="99"/>
    <w:semiHidden/>
    <w:unhideWhenUsed/>
    <w:rsid w:val="00F02D31"/>
  </w:style>
  <w:style w:type="table" w:customStyle="1" w:styleId="1170">
    <w:name w:val="Средний список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F02D31"/>
  </w:style>
  <w:style w:type="table" w:customStyle="1" w:styleId="11111">
    <w:name w:val="Средний список 1111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8">
    <w:name w:val="Светлая заливка3"/>
    <w:basedOn w:val="af9"/>
    <w:next w:val="4d"/>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fa"/>
    <w:uiPriority w:val="99"/>
    <w:semiHidden/>
    <w:unhideWhenUsed/>
    <w:rsid w:val="00F02D31"/>
  </w:style>
  <w:style w:type="table" w:customStyle="1" w:styleId="11120">
    <w:name w:val="Средний список 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92">
    <w:name w:val="Нет списка9"/>
    <w:next w:val="afa"/>
    <w:uiPriority w:val="99"/>
    <w:semiHidden/>
    <w:unhideWhenUsed/>
    <w:rsid w:val="00F02D31"/>
  </w:style>
  <w:style w:type="table" w:customStyle="1" w:styleId="5c">
    <w:name w:val="Сетка таблицы5"/>
    <w:basedOn w:val="af9"/>
    <w:next w:val="afff5"/>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locked/>
    <w:rsid w:val="00F02D31"/>
  </w:style>
  <w:style w:type="table" w:customStyle="1" w:styleId="TableGrid12">
    <w:name w:val="Table Grid12"/>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e">
    <w:name w:val="Папушкин4"/>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f">
    <w:name w:val="Стандартная таблица4"/>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0">
    <w:name w:val="Изысканная таблица4"/>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fa"/>
    <w:uiPriority w:val="99"/>
    <w:semiHidden/>
    <w:unhideWhenUsed/>
    <w:rsid w:val="00F02D31"/>
  </w:style>
  <w:style w:type="table" w:customStyle="1" w:styleId="145">
    <w:name w:val="Светлая заливка14"/>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8">
    <w:name w:val="Нет списка22"/>
    <w:next w:val="afa"/>
    <w:uiPriority w:val="99"/>
    <w:semiHidden/>
    <w:unhideWhenUsed/>
    <w:rsid w:val="00F02D31"/>
  </w:style>
  <w:style w:type="numbering" w:customStyle="1" w:styleId="1122">
    <w:name w:val="Нет списка112"/>
    <w:next w:val="afa"/>
    <w:uiPriority w:val="99"/>
    <w:semiHidden/>
    <w:unhideWhenUsed/>
    <w:rsid w:val="00F02D31"/>
  </w:style>
  <w:style w:type="table" w:customStyle="1" w:styleId="11220">
    <w:name w:val="Средний список 112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fa"/>
    <w:semiHidden/>
    <w:unhideWhenUsed/>
    <w:rsid w:val="00F02D31"/>
  </w:style>
  <w:style w:type="numbering" w:customStyle="1" w:styleId="421">
    <w:name w:val="Нет списка42"/>
    <w:next w:val="afa"/>
    <w:uiPriority w:val="99"/>
    <w:semiHidden/>
    <w:unhideWhenUsed/>
    <w:rsid w:val="00F02D31"/>
  </w:style>
  <w:style w:type="numbering" w:customStyle="1" w:styleId="525">
    <w:name w:val="Нет списка52"/>
    <w:next w:val="afa"/>
    <w:uiPriority w:val="99"/>
    <w:semiHidden/>
    <w:unhideWhenUsed/>
    <w:rsid w:val="00F02D31"/>
  </w:style>
  <w:style w:type="numbering" w:customStyle="1" w:styleId="620">
    <w:name w:val="Нет списка62"/>
    <w:next w:val="afa"/>
    <w:uiPriority w:val="99"/>
    <w:semiHidden/>
    <w:unhideWhenUsed/>
    <w:rsid w:val="00F02D31"/>
  </w:style>
  <w:style w:type="numbering" w:customStyle="1" w:styleId="710">
    <w:name w:val="Нет списка71"/>
    <w:next w:val="afa"/>
    <w:uiPriority w:val="99"/>
    <w:semiHidden/>
    <w:unhideWhenUsed/>
    <w:rsid w:val="00F02D31"/>
  </w:style>
  <w:style w:type="table" w:customStyle="1" w:styleId="11112">
    <w:name w:val="Средний список 1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fa"/>
    <w:uiPriority w:val="99"/>
    <w:semiHidden/>
    <w:unhideWhenUsed/>
    <w:rsid w:val="00F02D31"/>
  </w:style>
  <w:style w:type="table" w:customStyle="1" w:styleId="1123">
    <w:name w:val="Светлая заливка112"/>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1">
    <w:name w:val="Нет списка10"/>
    <w:next w:val="afa"/>
    <w:uiPriority w:val="99"/>
    <w:semiHidden/>
    <w:unhideWhenUsed/>
    <w:rsid w:val="00F02D31"/>
  </w:style>
  <w:style w:type="table" w:customStyle="1" w:styleId="64">
    <w:name w:val="Сетка таблицы6"/>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fa"/>
    <w:next w:val="111111"/>
    <w:locked/>
    <w:rsid w:val="00F02D31"/>
  </w:style>
  <w:style w:type="table" w:customStyle="1" w:styleId="TableGrid13">
    <w:name w:val="Table Grid13"/>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d">
    <w:name w:val="Папушкин5"/>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e">
    <w:name w:val="Стандартная таблица5"/>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
    <w:name w:val="Классическая таблица 15"/>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2">
    <w:name w:val="Простая таблица 15"/>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4">
    <w:name w:val="Сетка таблицы 15"/>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5">
    <w:name w:val="Нет списка15"/>
    <w:next w:val="afa"/>
    <w:uiPriority w:val="99"/>
    <w:semiHidden/>
    <w:unhideWhenUsed/>
    <w:rsid w:val="00F02D31"/>
  </w:style>
  <w:style w:type="table" w:customStyle="1" w:styleId="156">
    <w:name w:val="Светлая заливка15"/>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1">
    <w:name w:val="Сетка таблицы33"/>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fa"/>
    <w:uiPriority w:val="99"/>
    <w:semiHidden/>
    <w:unhideWhenUsed/>
    <w:rsid w:val="00F02D31"/>
  </w:style>
  <w:style w:type="numbering" w:customStyle="1" w:styleId="1133">
    <w:name w:val="Нет списка113"/>
    <w:next w:val="afa"/>
    <w:uiPriority w:val="99"/>
    <w:semiHidden/>
    <w:unhideWhenUsed/>
    <w:rsid w:val="00F02D31"/>
  </w:style>
  <w:style w:type="table" w:customStyle="1" w:styleId="11230">
    <w:name w:val="Средний список 112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2">
    <w:name w:val="Нет списка33"/>
    <w:next w:val="afa"/>
    <w:semiHidden/>
    <w:unhideWhenUsed/>
    <w:rsid w:val="00F02D31"/>
  </w:style>
  <w:style w:type="numbering" w:customStyle="1" w:styleId="430">
    <w:name w:val="Нет списка43"/>
    <w:next w:val="afa"/>
    <w:uiPriority w:val="99"/>
    <w:semiHidden/>
    <w:unhideWhenUsed/>
    <w:rsid w:val="00F02D31"/>
  </w:style>
  <w:style w:type="numbering" w:customStyle="1" w:styleId="531">
    <w:name w:val="Нет списка53"/>
    <w:next w:val="afa"/>
    <w:uiPriority w:val="99"/>
    <w:semiHidden/>
    <w:unhideWhenUsed/>
    <w:rsid w:val="00F02D31"/>
  </w:style>
  <w:style w:type="numbering" w:customStyle="1" w:styleId="630">
    <w:name w:val="Нет списка63"/>
    <w:next w:val="afa"/>
    <w:uiPriority w:val="99"/>
    <w:semiHidden/>
    <w:unhideWhenUsed/>
    <w:rsid w:val="00F02D31"/>
  </w:style>
  <w:style w:type="numbering" w:customStyle="1" w:styleId="720">
    <w:name w:val="Нет списка72"/>
    <w:next w:val="afa"/>
    <w:uiPriority w:val="99"/>
    <w:semiHidden/>
    <w:unhideWhenUsed/>
    <w:rsid w:val="00F02D31"/>
  </w:style>
  <w:style w:type="table" w:customStyle="1" w:styleId="11113">
    <w:name w:val="Средний список 1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fa"/>
    <w:uiPriority w:val="99"/>
    <w:semiHidden/>
    <w:unhideWhenUsed/>
    <w:rsid w:val="00F02D31"/>
  </w:style>
  <w:style w:type="table" w:customStyle="1" w:styleId="1134">
    <w:name w:val="Светлая заливка113"/>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fa"/>
    <w:uiPriority w:val="99"/>
    <w:semiHidden/>
    <w:unhideWhenUsed/>
    <w:rsid w:val="00F02D31"/>
  </w:style>
  <w:style w:type="table" w:customStyle="1" w:styleId="74">
    <w:name w:val="Сетка таблицы7"/>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fa"/>
    <w:next w:val="111111"/>
    <w:locked/>
    <w:rsid w:val="00F02D31"/>
  </w:style>
  <w:style w:type="table" w:customStyle="1" w:styleId="TableGrid14">
    <w:name w:val="Table Grid14"/>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5">
    <w:name w:val="Папушкин6"/>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6">
    <w:name w:val="Стандартная таблица6"/>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7">
    <w:name w:val="Сетка таблицы15"/>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fa"/>
    <w:uiPriority w:val="99"/>
    <w:semiHidden/>
    <w:unhideWhenUsed/>
    <w:rsid w:val="00F02D31"/>
  </w:style>
  <w:style w:type="table" w:customStyle="1" w:styleId="165">
    <w:name w:val="Светлая заливка16"/>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fa"/>
    <w:uiPriority w:val="99"/>
    <w:semiHidden/>
    <w:unhideWhenUsed/>
    <w:rsid w:val="00F02D31"/>
  </w:style>
  <w:style w:type="numbering" w:customStyle="1" w:styleId="1141">
    <w:name w:val="Нет списка114"/>
    <w:next w:val="afa"/>
    <w:uiPriority w:val="99"/>
    <w:semiHidden/>
    <w:unhideWhenUsed/>
    <w:rsid w:val="00F02D31"/>
  </w:style>
  <w:style w:type="table" w:customStyle="1" w:styleId="1124">
    <w:name w:val="Средний список 112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fa"/>
    <w:semiHidden/>
    <w:unhideWhenUsed/>
    <w:rsid w:val="00F02D31"/>
  </w:style>
  <w:style w:type="numbering" w:customStyle="1" w:styleId="440">
    <w:name w:val="Нет списка44"/>
    <w:next w:val="afa"/>
    <w:uiPriority w:val="99"/>
    <w:semiHidden/>
    <w:unhideWhenUsed/>
    <w:rsid w:val="00F02D31"/>
  </w:style>
  <w:style w:type="numbering" w:customStyle="1" w:styleId="541">
    <w:name w:val="Нет списка54"/>
    <w:next w:val="afa"/>
    <w:uiPriority w:val="99"/>
    <w:semiHidden/>
    <w:unhideWhenUsed/>
    <w:rsid w:val="00F02D31"/>
  </w:style>
  <w:style w:type="numbering" w:customStyle="1" w:styleId="640">
    <w:name w:val="Нет списка64"/>
    <w:next w:val="afa"/>
    <w:uiPriority w:val="99"/>
    <w:semiHidden/>
    <w:unhideWhenUsed/>
    <w:rsid w:val="00F02D31"/>
  </w:style>
  <w:style w:type="numbering" w:customStyle="1" w:styleId="730">
    <w:name w:val="Нет списка73"/>
    <w:next w:val="afa"/>
    <w:uiPriority w:val="99"/>
    <w:semiHidden/>
    <w:unhideWhenUsed/>
    <w:rsid w:val="00F02D31"/>
  </w:style>
  <w:style w:type="table" w:customStyle="1" w:styleId="11115">
    <w:name w:val="Средний список 1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fa"/>
    <w:uiPriority w:val="99"/>
    <w:semiHidden/>
    <w:unhideWhenUsed/>
    <w:rsid w:val="00F02D31"/>
  </w:style>
  <w:style w:type="table" w:customStyle="1" w:styleId="1142">
    <w:name w:val="Светлая заливка114"/>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fa"/>
    <w:uiPriority w:val="99"/>
    <w:semiHidden/>
    <w:unhideWhenUsed/>
    <w:rsid w:val="00F02D31"/>
  </w:style>
  <w:style w:type="table" w:customStyle="1" w:styleId="87">
    <w:name w:val="Сетка таблицы8"/>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fa"/>
    <w:next w:val="111111"/>
    <w:locked/>
    <w:rsid w:val="00F02D31"/>
  </w:style>
  <w:style w:type="table" w:customStyle="1" w:styleId="TableGrid15">
    <w:name w:val="Table Grid15"/>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
    <w:name w:val="Папушкин7"/>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6">
    <w:name w:val="Стандартная таблица7"/>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7">
    <w:name w:val="Изысканная таблица7"/>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fa"/>
    <w:uiPriority w:val="99"/>
    <w:semiHidden/>
    <w:unhideWhenUsed/>
    <w:rsid w:val="00F02D31"/>
  </w:style>
  <w:style w:type="table" w:customStyle="1" w:styleId="175">
    <w:name w:val="Светлая заливка17"/>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fa"/>
    <w:uiPriority w:val="99"/>
    <w:semiHidden/>
    <w:unhideWhenUsed/>
    <w:rsid w:val="00F02D31"/>
  </w:style>
  <w:style w:type="numbering" w:customStyle="1" w:styleId="1151">
    <w:name w:val="Нет списка115"/>
    <w:next w:val="afa"/>
    <w:uiPriority w:val="99"/>
    <w:semiHidden/>
    <w:unhideWhenUsed/>
    <w:rsid w:val="00F02D31"/>
  </w:style>
  <w:style w:type="table" w:customStyle="1" w:styleId="1126">
    <w:name w:val="Средний список 112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fa"/>
    <w:semiHidden/>
    <w:unhideWhenUsed/>
    <w:rsid w:val="00F02D31"/>
  </w:style>
  <w:style w:type="numbering" w:customStyle="1" w:styleId="450">
    <w:name w:val="Нет списка45"/>
    <w:next w:val="afa"/>
    <w:uiPriority w:val="99"/>
    <w:semiHidden/>
    <w:unhideWhenUsed/>
    <w:rsid w:val="00F02D31"/>
  </w:style>
  <w:style w:type="numbering" w:customStyle="1" w:styleId="551">
    <w:name w:val="Нет списка55"/>
    <w:next w:val="afa"/>
    <w:uiPriority w:val="99"/>
    <w:semiHidden/>
    <w:unhideWhenUsed/>
    <w:rsid w:val="00F02D31"/>
  </w:style>
  <w:style w:type="numbering" w:customStyle="1" w:styleId="650">
    <w:name w:val="Нет списка65"/>
    <w:next w:val="afa"/>
    <w:uiPriority w:val="99"/>
    <w:semiHidden/>
    <w:unhideWhenUsed/>
    <w:rsid w:val="00F02D31"/>
  </w:style>
  <w:style w:type="numbering" w:customStyle="1" w:styleId="740">
    <w:name w:val="Нет списка74"/>
    <w:next w:val="afa"/>
    <w:uiPriority w:val="99"/>
    <w:semiHidden/>
    <w:unhideWhenUsed/>
    <w:rsid w:val="00F02D31"/>
  </w:style>
  <w:style w:type="table" w:customStyle="1" w:styleId="11117">
    <w:name w:val="Средний список 1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fa"/>
    <w:uiPriority w:val="99"/>
    <w:semiHidden/>
    <w:unhideWhenUsed/>
    <w:rsid w:val="00F02D31"/>
  </w:style>
  <w:style w:type="table" w:customStyle="1" w:styleId="1152">
    <w:name w:val="Светлая заливка115"/>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fa"/>
    <w:next w:val="111111"/>
    <w:uiPriority w:val="99"/>
    <w:locked/>
    <w:rsid w:val="00F02D31"/>
  </w:style>
  <w:style w:type="numbering" w:customStyle="1" w:styleId="1111112">
    <w:name w:val="1 / 1.1 / 1.1.12"/>
    <w:basedOn w:val="afa"/>
    <w:next w:val="111111"/>
    <w:locked/>
    <w:rsid w:val="00F02D31"/>
  </w:style>
  <w:style w:type="numbering" w:customStyle="1" w:styleId="200">
    <w:name w:val="Нет списка20"/>
    <w:next w:val="afa"/>
    <w:uiPriority w:val="99"/>
    <w:semiHidden/>
    <w:unhideWhenUsed/>
    <w:rsid w:val="00F02D31"/>
  </w:style>
  <w:style w:type="table" w:customStyle="1" w:styleId="181">
    <w:name w:val="Простая таблица 18"/>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f9"/>
    <w:next w:val="-3"/>
    <w:semiHidden/>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fa"/>
    <w:next w:val="111111"/>
    <w:unhideWhenUsed/>
    <w:rsid w:val="00F02D31"/>
  </w:style>
  <w:style w:type="numbering" w:customStyle="1" w:styleId="1111114">
    <w:name w:val="1 / 1.1 / 1.1.14"/>
    <w:basedOn w:val="afa"/>
    <w:next w:val="111111"/>
    <w:locked/>
    <w:rsid w:val="00F02D31"/>
  </w:style>
  <w:style w:type="paragraph" w:customStyle="1" w:styleId="font7">
    <w:name w:val="font7"/>
    <w:basedOn w:val="af7"/>
    <w:rsid w:val="00F02D31"/>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f7"/>
    <w:rsid w:val="00F02D31"/>
    <w:pPr>
      <w:spacing w:before="100" w:beforeAutospacing="1" w:after="100" w:afterAutospacing="1"/>
    </w:pPr>
    <w:rPr>
      <w:rFonts w:ascii="Tahoma" w:eastAsia="Times New Roman" w:hAnsi="Tahoma" w:cs="Tahoma"/>
      <w:b/>
      <w:bCs/>
      <w:color w:val="000000"/>
      <w:sz w:val="16"/>
      <w:szCs w:val="16"/>
    </w:rPr>
  </w:style>
  <w:style w:type="paragraph" w:customStyle="1" w:styleId="xl968">
    <w:name w:val="xl968"/>
    <w:basedOn w:val="af7"/>
    <w:rsid w:val="00F02D31"/>
    <w:pPr>
      <w:spacing w:before="100" w:beforeAutospacing="1" w:after="100" w:afterAutospacing="1"/>
    </w:pPr>
    <w:rPr>
      <w:rFonts w:ascii="Helv" w:eastAsia="Times New Roman" w:hAnsi="Helv"/>
      <w:szCs w:val="24"/>
    </w:rPr>
  </w:style>
  <w:style w:type="paragraph" w:customStyle="1" w:styleId="xl969">
    <w:name w:val="xl969"/>
    <w:basedOn w:val="af7"/>
    <w:rsid w:val="00F02D31"/>
    <w:pPr>
      <w:shd w:val="clear" w:color="FFFFCC" w:fill="FFFFFF"/>
      <w:spacing w:before="100" w:beforeAutospacing="1" w:after="100" w:afterAutospacing="1"/>
    </w:pPr>
    <w:rPr>
      <w:rFonts w:ascii="Helv" w:eastAsia="Times New Roman" w:hAnsi="Helv"/>
      <w:szCs w:val="24"/>
    </w:rPr>
  </w:style>
  <w:style w:type="paragraph" w:customStyle="1" w:styleId="xl970">
    <w:name w:val="xl970"/>
    <w:basedOn w:val="af7"/>
    <w:rsid w:val="00F02D31"/>
    <w:pPr>
      <w:shd w:val="thinReverseDiagStripe" w:color="666699" w:fill="FFFFFF"/>
      <w:spacing w:before="100" w:beforeAutospacing="1" w:after="100" w:afterAutospacing="1"/>
    </w:pPr>
    <w:rPr>
      <w:rFonts w:ascii="Helv" w:eastAsia="Times New Roman" w:hAnsi="Helv"/>
      <w:szCs w:val="24"/>
    </w:rPr>
  </w:style>
  <w:style w:type="paragraph" w:customStyle="1" w:styleId="xl971">
    <w:name w:val="xl971"/>
    <w:basedOn w:val="af7"/>
    <w:rsid w:val="00F02D31"/>
    <w:pPr>
      <w:pBdr>
        <w:top w:val="single" w:sz="8" w:space="0" w:color="auto"/>
        <w:left w:val="single" w:sz="8" w:space="0" w:color="auto"/>
        <w:bottom w:val="single" w:sz="8" w:space="0" w:color="auto"/>
        <w:right w:val="single" w:sz="4" w:space="0" w:color="000000"/>
      </w:pBdr>
      <w:shd w:val="clear" w:color="969696" w:fill="CC99FF"/>
      <w:spacing w:before="100" w:beforeAutospacing="1" w:after="100" w:afterAutospacing="1"/>
    </w:pPr>
    <w:rPr>
      <w:rFonts w:eastAsia="Times New Roman"/>
      <w:b/>
      <w:bCs/>
      <w:szCs w:val="24"/>
    </w:rPr>
  </w:style>
  <w:style w:type="paragraph" w:customStyle="1" w:styleId="xl972">
    <w:name w:val="xl972"/>
    <w:basedOn w:val="af7"/>
    <w:rsid w:val="00F02D31"/>
    <w:pPr>
      <w:pBdr>
        <w:top w:val="single" w:sz="8" w:space="0" w:color="auto"/>
        <w:left w:val="single" w:sz="4" w:space="0" w:color="000000"/>
        <w:bottom w:val="single" w:sz="8" w:space="0" w:color="auto"/>
        <w:right w:val="single" w:sz="4" w:space="0" w:color="000000"/>
      </w:pBdr>
      <w:shd w:val="clear" w:color="969696" w:fill="CC99FF"/>
      <w:spacing w:before="100" w:beforeAutospacing="1" w:after="100" w:afterAutospacing="1"/>
      <w:jc w:val="center"/>
    </w:pPr>
    <w:rPr>
      <w:rFonts w:eastAsia="Times New Roman"/>
      <w:b/>
      <w:bCs/>
      <w:szCs w:val="24"/>
    </w:rPr>
  </w:style>
  <w:style w:type="paragraph" w:customStyle="1" w:styleId="xl973">
    <w:name w:val="xl973"/>
    <w:basedOn w:val="af7"/>
    <w:rsid w:val="00F02D31"/>
    <w:pPr>
      <w:pBdr>
        <w:top w:val="single" w:sz="8" w:space="0" w:color="auto"/>
        <w:left w:val="single" w:sz="4" w:space="0" w:color="000000"/>
        <w:bottom w:val="single" w:sz="8" w:space="0" w:color="auto"/>
      </w:pBdr>
      <w:shd w:val="clear" w:color="969696" w:fill="CC99FF"/>
      <w:spacing w:before="100" w:beforeAutospacing="1" w:after="100" w:afterAutospacing="1"/>
      <w:jc w:val="center"/>
    </w:pPr>
    <w:rPr>
      <w:rFonts w:eastAsia="Times New Roman"/>
      <w:b/>
      <w:bCs/>
      <w:szCs w:val="24"/>
    </w:rPr>
  </w:style>
  <w:style w:type="paragraph" w:customStyle="1" w:styleId="xl974">
    <w:name w:val="xl974"/>
    <w:basedOn w:val="af7"/>
    <w:rsid w:val="00F02D31"/>
    <w:pPr>
      <w:spacing w:before="100" w:beforeAutospacing="1" w:after="100" w:afterAutospacing="1"/>
    </w:pPr>
    <w:rPr>
      <w:rFonts w:ascii="Helv" w:eastAsia="Times New Roman" w:hAnsi="Helv"/>
      <w:szCs w:val="24"/>
    </w:rPr>
  </w:style>
  <w:style w:type="paragraph" w:customStyle="1" w:styleId="xl975">
    <w:name w:val="xl975"/>
    <w:basedOn w:val="af7"/>
    <w:rsid w:val="00F02D31"/>
    <w:pPr>
      <w:pBdr>
        <w:top w:val="single" w:sz="4" w:space="0" w:color="auto"/>
        <w:left w:val="single" w:sz="8"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976">
    <w:name w:val="xl976"/>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center"/>
    </w:pPr>
    <w:rPr>
      <w:rFonts w:eastAsia="Times New Roman"/>
      <w:szCs w:val="24"/>
    </w:rPr>
  </w:style>
  <w:style w:type="paragraph" w:customStyle="1" w:styleId="xl977">
    <w:name w:val="xl977"/>
    <w:basedOn w:val="af7"/>
    <w:rsid w:val="00F02D31"/>
    <w:pPr>
      <w:pBdr>
        <w:top w:val="single" w:sz="4" w:space="0" w:color="auto"/>
        <w:left w:val="single" w:sz="8" w:space="9" w:color="auto"/>
        <w:bottom w:val="single" w:sz="4" w:space="0" w:color="auto"/>
        <w:right w:val="single" w:sz="4" w:space="0" w:color="auto"/>
      </w:pBdr>
      <w:shd w:val="clear" w:color="FFCC99" w:fill="D8E4BC"/>
      <w:spacing w:before="100" w:beforeAutospacing="1" w:after="100" w:afterAutospacing="1"/>
      <w:ind w:firstLineChars="100" w:firstLine="100"/>
    </w:pPr>
    <w:rPr>
      <w:rFonts w:eastAsia="Times New Roman"/>
      <w:szCs w:val="24"/>
    </w:rPr>
  </w:style>
  <w:style w:type="paragraph" w:customStyle="1" w:styleId="xl978">
    <w:name w:val="xl978"/>
    <w:basedOn w:val="af7"/>
    <w:rsid w:val="00F02D31"/>
    <w:pPr>
      <w:pBdr>
        <w:top w:val="single" w:sz="4" w:space="0" w:color="auto"/>
        <w:left w:val="single" w:sz="8" w:space="18"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eastAsia="Times New Roman"/>
      <w:szCs w:val="24"/>
    </w:rPr>
  </w:style>
  <w:style w:type="paragraph" w:customStyle="1" w:styleId="xl979">
    <w:name w:val="xl979"/>
    <w:basedOn w:val="af7"/>
    <w:rsid w:val="00F02D31"/>
    <w:pPr>
      <w:pBdr>
        <w:top w:val="single" w:sz="4" w:space="0" w:color="auto"/>
        <w:left w:val="single" w:sz="8"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eastAsia="Times New Roman"/>
      <w:szCs w:val="24"/>
    </w:rPr>
  </w:style>
  <w:style w:type="paragraph" w:customStyle="1" w:styleId="xl980">
    <w:name w:val="xl980"/>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981">
    <w:name w:val="xl981"/>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982">
    <w:name w:val="xl982"/>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3">
    <w:name w:val="xl983"/>
    <w:basedOn w:val="af7"/>
    <w:rsid w:val="00F02D31"/>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textAlignment w:val="center"/>
    </w:pPr>
    <w:rPr>
      <w:rFonts w:eastAsia="Times New Roman"/>
      <w:szCs w:val="24"/>
    </w:rPr>
  </w:style>
  <w:style w:type="paragraph" w:customStyle="1" w:styleId="xl984">
    <w:name w:val="xl984"/>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rFonts w:eastAsia="Times New Roman"/>
      <w:szCs w:val="24"/>
    </w:rPr>
  </w:style>
  <w:style w:type="paragraph" w:customStyle="1" w:styleId="xl985">
    <w:name w:val="xl985"/>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6">
    <w:name w:val="xl986"/>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eastAsia="Times New Roman"/>
      <w:szCs w:val="24"/>
    </w:rPr>
  </w:style>
  <w:style w:type="paragraph" w:customStyle="1" w:styleId="xl987">
    <w:name w:val="xl987"/>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eastAsia="Times New Roman"/>
      <w:szCs w:val="24"/>
    </w:rPr>
  </w:style>
  <w:style w:type="paragraph" w:customStyle="1" w:styleId="xl988">
    <w:name w:val="xl988"/>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9">
    <w:name w:val="xl989"/>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90">
    <w:name w:val="xl990"/>
    <w:basedOn w:val="af7"/>
    <w:rsid w:val="00F02D31"/>
    <w:pPr>
      <w:pBdr>
        <w:top w:val="single" w:sz="8" w:space="0" w:color="000000"/>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Cs w:val="24"/>
    </w:rPr>
  </w:style>
  <w:style w:type="paragraph" w:customStyle="1" w:styleId="xl991">
    <w:name w:val="xl991"/>
    <w:basedOn w:val="af7"/>
    <w:rsid w:val="00F02D31"/>
    <w:pPr>
      <w:pBdr>
        <w:top w:val="single" w:sz="4" w:space="0" w:color="000000"/>
        <w:left w:val="single" w:sz="4" w:space="0" w:color="000000"/>
        <w:right w:val="single" w:sz="4" w:space="0" w:color="000000"/>
      </w:pBdr>
      <w:shd w:val="clear" w:color="808080" w:fill="974706"/>
      <w:spacing w:before="100" w:beforeAutospacing="1" w:after="100" w:afterAutospacing="1"/>
      <w:jc w:val="center"/>
    </w:pPr>
    <w:rPr>
      <w:rFonts w:eastAsia="Times New Roman" w:cs="Arial"/>
      <w:szCs w:val="24"/>
    </w:rPr>
  </w:style>
  <w:style w:type="paragraph" w:customStyle="1" w:styleId="xl992">
    <w:name w:val="xl992"/>
    <w:basedOn w:val="af7"/>
    <w:rsid w:val="00F02D31"/>
    <w:pPr>
      <w:pBdr>
        <w:left w:val="single" w:sz="4" w:space="0" w:color="000000"/>
        <w:right w:val="single" w:sz="4" w:space="0" w:color="000000"/>
      </w:pBdr>
      <w:shd w:val="clear" w:color="808080" w:fill="974706"/>
      <w:spacing w:before="100" w:beforeAutospacing="1" w:after="100" w:afterAutospacing="1"/>
      <w:jc w:val="center"/>
    </w:pPr>
    <w:rPr>
      <w:rFonts w:eastAsia="Times New Roman" w:cs="Arial"/>
      <w:b/>
      <w:bCs/>
      <w:color w:val="FFFFFF"/>
      <w:szCs w:val="24"/>
    </w:rPr>
  </w:style>
  <w:style w:type="paragraph" w:customStyle="1" w:styleId="xl993">
    <w:name w:val="xl993"/>
    <w:basedOn w:val="af7"/>
    <w:rsid w:val="00F02D31"/>
    <w:pPr>
      <w:pBdr>
        <w:top w:val="single" w:sz="8" w:space="0" w:color="000000"/>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994">
    <w:name w:val="xl994"/>
    <w:basedOn w:val="af7"/>
    <w:rsid w:val="00F02D31"/>
    <w:pPr>
      <w:pBdr>
        <w:top w:val="single" w:sz="8" w:space="0" w:color="000000"/>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995">
    <w:name w:val="xl995"/>
    <w:basedOn w:val="af7"/>
    <w:rsid w:val="00F02D31"/>
    <w:pPr>
      <w:pBdr>
        <w:top w:val="single" w:sz="4" w:space="0" w:color="auto"/>
        <w:left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96">
    <w:name w:val="xl996"/>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jc w:val="right"/>
    </w:pPr>
    <w:rPr>
      <w:rFonts w:eastAsia="Times New Roman"/>
      <w:szCs w:val="24"/>
    </w:rPr>
  </w:style>
  <w:style w:type="paragraph" w:customStyle="1" w:styleId="xl997">
    <w:name w:val="xl997"/>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998">
    <w:name w:val="xl998"/>
    <w:basedOn w:val="af7"/>
    <w:rsid w:val="00F02D31"/>
    <w:pPr>
      <w:pBdr>
        <w:top w:val="single" w:sz="4" w:space="0" w:color="auto"/>
        <w:left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999">
    <w:name w:val="xl999"/>
    <w:basedOn w:val="af7"/>
    <w:rsid w:val="00F02D31"/>
    <w:pPr>
      <w:pBdr>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Cs w:val="24"/>
    </w:rPr>
  </w:style>
  <w:style w:type="paragraph" w:customStyle="1" w:styleId="xl1000">
    <w:name w:val="xl1000"/>
    <w:basedOn w:val="af7"/>
    <w:rsid w:val="00F02D31"/>
    <w:pPr>
      <w:pBdr>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1001">
    <w:name w:val="xl1001"/>
    <w:basedOn w:val="af7"/>
    <w:rsid w:val="00F02D31"/>
    <w:pPr>
      <w:pBdr>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1002">
    <w:name w:val="xl1002"/>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eastAsia="Times New Roman"/>
      <w:szCs w:val="24"/>
    </w:rPr>
  </w:style>
  <w:style w:type="paragraph" w:customStyle="1" w:styleId="xl1003">
    <w:name w:val="xl1003"/>
    <w:basedOn w:val="af7"/>
    <w:rsid w:val="00F02D31"/>
    <w:pPr>
      <w:pBdr>
        <w:top w:val="single" w:sz="4" w:space="0" w:color="auto"/>
        <w:left w:val="single" w:sz="4" w:space="0" w:color="auto"/>
        <w:bottom w:val="single" w:sz="4" w:space="0" w:color="auto"/>
        <w:right w:val="single" w:sz="4" w:space="0" w:color="auto"/>
      </w:pBdr>
      <w:shd w:val="clear" w:color="808080" w:fill="D8E4BC"/>
      <w:spacing w:before="100" w:beforeAutospacing="1" w:after="100" w:afterAutospacing="1"/>
      <w:jc w:val="center"/>
    </w:pPr>
    <w:rPr>
      <w:rFonts w:eastAsia="Times New Roman"/>
      <w:szCs w:val="24"/>
    </w:rPr>
  </w:style>
  <w:style w:type="paragraph" w:customStyle="1" w:styleId="xl1004">
    <w:name w:val="xl1004"/>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1005">
    <w:name w:val="xl1005"/>
    <w:basedOn w:val="af7"/>
    <w:rsid w:val="00F02D31"/>
    <w:pPr>
      <w:pBdr>
        <w:top w:val="single" w:sz="4" w:space="0" w:color="auto"/>
        <w:left w:val="single" w:sz="4" w:space="9" w:color="auto"/>
        <w:bottom w:val="single" w:sz="4" w:space="0" w:color="auto"/>
        <w:right w:val="single" w:sz="4" w:space="0" w:color="auto"/>
      </w:pBdr>
      <w:shd w:val="clear" w:color="FFCC99" w:fill="D8E4BC"/>
      <w:spacing w:before="100" w:beforeAutospacing="1" w:after="100" w:afterAutospacing="1"/>
      <w:ind w:firstLineChars="100" w:firstLine="100"/>
    </w:pPr>
    <w:rPr>
      <w:rFonts w:eastAsia="Times New Roman"/>
      <w:szCs w:val="24"/>
    </w:rPr>
  </w:style>
  <w:style w:type="paragraph" w:customStyle="1" w:styleId="xl1006">
    <w:name w:val="xl1006"/>
    <w:basedOn w:val="af7"/>
    <w:rsid w:val="00F02D31"/>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eastAsia="Times New Roman"/>
      <w:szCs w:val="24"/>
    </w:rPr>
  </w:style>
  <w:style w:type="paragraph" w:customStyle="1" w:styleId="xl1007">
    <w:name w:val="xl1007"/>
    <w:basedOn w:val="af7"/>
    <w:rsid w:val="00F02D31"/>
    <w:pPr>
      <w:pBdr>
        <w:top w:val="single" w:sz="4" w:space="0" w:color="auto"/>
        <w:left w:val="single" w:sz="4" w:space="0" w:color="auto"/>
        <w:right w:val="single" w:sz="4" w:space="0" w:color="auto"/>
      </w:pBdr>
      <w:shd w:val="clear" w:color="FFCC99" w:fill="D8E4BC"/>
      <w:spacing w:before="100" w:beforeAutospacing="1" w:after="100" w:afterAutospacing="1"/>
      <w:jc w:val="right"/>
    </w:pPr>
    <w:rPr>
      <w:rFonts w:eastAsia="Times New Roman"/>
      <w:szCs w:val="24"/>
    </w:rPr>
  </w:style>
  <w:style w:type="paragraph" w:customStyle="1" w:styleId="xl1008">
    <w:name w:val="xl1008"/>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1009">
    <w:name w:val="xl1009"/>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1010">
    <w:name w:val="xl1010"/>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right"/>
    </w:pPr>
    <w:rPr>
      <w:rFonts w:eastAsia="Times New Roman"/>
      <w:szCs w:val="24"/>
    </w:rPr>
  </w:style>
  <w:style w:type="paragraph" w:customStyle="1" w:styleId="xl1011">
    <w:name w:val="xl1011"/>
    <w:basedOn w:val="af7"/>
    <w:rsid w:val="00F02D31"/>
    <w:pPr>
      <w:pBdr>
        <w:top w:val="single" w:sz="4" w:space="0" w:color="auto"/>
        <w:left w:val="single" w:sz="8" w:space="27" w:color="auto"/>
        <w:bottom w:val="single" w:sz="4" w:space="0" w:color="auto"/>
        <w:right w:val="single" w:sz="4" w:space="0" w:color="auto"/>
      </w:pBdr>
      <w:shd w:val="clear" w:color="000000" w:fill="D8E4BC"/>
      <w:spacing w:before="100" w:beforeAutospacing="1" w:after="100" w:afterAutospacing="1"/>
      <w:ind w:firstLineChars="300" w:firstLine="300"/>
      <w:textAlignment w:val="center"/>
    </w:pPr>
    <w:rPr>
      <w:rFonts w:eastAsia="Times New Roman"/>
      <w:szCs w:val="24"/>
    </w:rPr>
  </w:style>
  <w:style w:type="paragraph" w:customStyle="1" w:styleId="xl1012">
    <w:name w:val="xl1012"/>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1013">
    <w:name w:val="xl1013"/>
    <w:basedOn w:val="af7"/>
    <w:rsid w:val="00F02D31"/>
    <w:pPr>
      <w:pBdr>
        <w:top w:val="single" w:sz="4" w:space="0" w:color="auto"/>
        <w:left w:val="single" w:sz="4" w:space="0" w:color="auto"/>
        <w:right w:val="single" w:sz="4" w:space="0" w:color="auto"/>
      </w:pBdr>
      <w:shd w:val="clear" w:color="000000" w:fill="FABF8F"/>
      <w:spacing w:before="100" w:beforeAutospacing="1" w:after="100" w:afterAutospacing="1"/>
    </w:pPr>
    <w:rPr>
      <w:rFonts w:eastAsia="Times New Roman"/>
      <w:szCs w:val="24"/>
    </w:rPr>
  </w:style>
  <w:style w:type="paragraph" w:customStyle="1" w:styleId="xl966">
    <w:name w:val="xl966"/>
    <w:basedOn w:val="af7"/>
    <w:rsid w:val="00F02D31"/>
    <w:pPr>
      <w:spacing w:before="100" w:beforeAutospacing="1" w:after="100" w:afterAutospacing="1"/>
    </w:pPr>
    <w:rPr>
      <w:rFonts w:ascii="Helv" w:eastAsia="Times New Roman" w:hAnsi="Helv"/>
      <w:szCs w:val="24"/>
    </w:rPr>
  </w:style>
  <w:style w:type="paragraph" w:customStyle="1" w:styleId="xl967">
    <w:name w:val="xl967"/>
    <w:basedOn w:val="af7"/>
    <w:rsid w:val="00F02D31"/>
    <w:pPr>
      <w:shd w:val="clear" w:color="FFFFCC" w:fill="FFFFFF"/>
      <w:spacing w:before="100" w:beforeAutospacing="1" w:after="100" w:afterAutospacing="1"/>
    </w:pPr>
    <w:rPr>
      <w:rFonts w:ascii="Helv" w:eastAsia="Times New Roman" w:hAnsi="Helv"/>
      <w:szCs w:val="24"/>
    </w:rPr>
  </w:style>
  <w:style w:type="table" w:customStyle="1" w:styleId="1161">
    <w:name w:val="Светлая заливка116"/>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7">
    <w:name w:val="Простая таблица 31"/>
    <w:basedOn w:val="af9"/>
    <w:next w:val="3f7"/>
    <w:rsid w:val="00F02D3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f9"/>
    <w:next w:val="afff5"/>
    <w:uiPriority w:val="59"/>
    <w:rsid w:val="00F02D31"/>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
    <w:name w:val="Светлая заливка31"/>
    <w:basedOn w:val="af9"/>
    <w:next w:val="LightShading1"/>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f9"/>
    <w:next w:val="afff5"/>
    <w:uiPriority w:val="59"/>
    <w:rsid w:val="00F02D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a">
    <w:name w:val="рпдлпжлопж"/>
    <w:basedOn w:val="af9"/>
    <w:uiPriority w:val="99"/>
    <w:rsid w:val="00F02D31"/>
    <w:pPr>
      <w:jc w:val="right"/>
    </w:pPr>
    <w:rPr>
      <w:rFonts w:ascii="Arial" w:eastAsiaTheme="minorHAnsi" w:hAnsi="Arial"/>
      <w:sz w:val="18"/>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fa"/>
    <w:next w:val="111111"/>
    <w:locked/>
    <w:rsid w:val="00F02D31"/>
  </w:style>
  <w:style w:type="table" w:customStyle="1" w:styleId="513">
    <w:name w:val="Сетка таблицы51"/>
    <w:basedOn w:val="af9"/>
    <w:next w:val="afff5"/>
    <w:rsid w:val="00F02D31"/>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9"/>
    <w:next w:val="afff5"/>
    <w:rsid w:val="00F02D31"/>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f">
    <w:name w:val="Папушкин1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next w:val="3a"/>
    <w:rsid w:val="00F02D31"/>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f9"/>
    <w:next w:val="49"/>
    <w:rsid w:val="00F02D31"/>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next w:val="59"/>
    <w:rsid w:val="00F02D31"/>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next w:val="-10"/>
    <w:rsid w:val="00F02D31"/>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f9"/>
    <w:next w:val="29"/>
    <w:rsid w:val="00F02D31"/>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next w:val="-20"/>
    <w:rsid w:val="00F02D31"/>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9"/>
    <w:next w:val="affff0"/>
    <w:rsid w:val="00F02D31"/>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f9"/>
    <w:next w:val="2a"/>
    <w:rsid w:val="00F02D31"/>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9"/>
    <w:next w:val="affff1"/>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next w:val="1f3"/>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next w:val="1f4"/>
    <w:rsid w:val="00F02D31"/>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f9"/>
    <w:next w:val="2b"/>
    <w:rsid w:val="00F02D31"/>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next w:val="-11"/>
    <w:rsid w:val="00F02D31"/>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next w:val="-21"/>
    <w:rsid w:val="00F02D31"/>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next w:val="-3"/>
    <w:rsid w:val="00F02D31"/>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9"/>
    <w:next w:val="affff4"/>
    <w:rsid w:val="00F02D31"/>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next w:val="1f5"/>
    <w:rsid w:val="00F02D31"/>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9"/>
    <w:next w:val="2e"/>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f9"/>
    <w:next w:val="afff5"/>
    <w:uiPriority w:val="59"/>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f9"/>
    <w:next w:val="afff5"/>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f9"/>
    <w:next w:val="82"/>
    <w:rsid w:val="00F02D31"/>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f9"/>
    <w:next w:val="2f3"/>
    <w:rsid w:val="00F02D31"/>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f9"/>
    <w:next w:val="1f9"/>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f9"/>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
    <w:name w:val="Светлая заливка33"/>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next w:val="55"/>
    <w:rsid w:val="00F02D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50">
    <w:name w:val="1 / 1.1 / 1.1.15"/>
    <w:basedOn w:val="afa"/>
    <w:next w:val="111111"/>
    <w:rsid w:val="00F02D31"/>
  </w:style>
  <w:style w:type="paragraph" w:customStyle="1" w:styleId="ConsPlusTitle">
    <w:name w:val="ConsPlusTitle"/>
    <w:rsid w:val="00F02D31"/>
    <w:pPr>
      <w:widowControl w:val="0"/>
      <w:suppressAutoHyphens/>
      <w:autoSpaceDE w:val="0"/>
    </w:pPr>
    <w:rPr>
      <w:rFonts w:eastAsia="Arial"/>
      <w:b/>
      <w:bCs/>
      <w:sz w:val="24"/>
      <w:szCs w:val="24"/>
      <w:lang w:eastAsia="ar-SA"/>
    </w:rPr>
  </w:style>
  <w:style w:type="paragraph" w:customStyle="1" w:styleId="1ff4">
    <w:name w:val="Указатель1"/>
    <w:basedOn w:val="af7"/>
    <w:rsid w:val="00F02D31"/>
    <w:pPr>
      <w:suppressLineNumbers/>
      <w:suppressAutoHyphens/>
    </w:pPr>
    <w:rPr>
      <w:rFonts w:eastAsia="Times New Roman" w:cs="Tahoma"/>
      <w:szCs w:val="24"/>
      <w:lang w:eastAsia="ar-SA"/>
    </w:rPr>
  </w:style>
  <w:style w:type="character" w:customStyle="1" w:styleId="apple-converted-space">
    <w:name w:val="apple-converted-space"/>
    <w:basedOn w:val="af8"/>
    <w:rsid w:val="00F02D31"/>
  </w:style>
  <w:style w:type="paragraph" w:customStyle="1" w:styleId="ChapterSubtitle">
    <w:name w:val="Chapter Subtitle"/>
    <w:basedOn w:val="afffffb"/>
    <w:rsid w:val="00F02D31"/>
    <w:pPr>
      <w:keepNext/>
      <w:keepLines/>
      <w:widowControl w:val="0"/>
      <w:numPr>
        <w:ilvl w:val="0"/>
      </w:numPr>
      <w:adjustRightInd w:val="0"/>
      <w:spacing w:before="60" w:line="240" w:lineRule="auto"/>
      <w:ind w:firstLine="709"/>
      <w:textAlignment w:val="baseline"/>
    </w:pPr>
    <w:rPr>
      <w:rFonts w:ascii="Arial" w:eastAsia="Times New Roman" w:hAnsi="Arial" w:cs="Times New Roman"/>
      <w:b/>
      <w:i w:val="0"/>
      <w:iCs w:val="0"/>
      <w:color w:val="auto"/>
      <w:spacing w:val="-16"/>
      <w:kern w:val="28"/>
      <w:sz w:val="32"/>
      <w:szCs w:val="28"/>
      <w:lang w:eastAsia="en-US"/>
    </w:rPr>
  </w:style>
  <w:style w:type="paragraph" w:styleId="afffffb">
    <w:name w:val="Subtitle"/>
    <w:basedOn w:val="af7"/>
    <w:next w:val="af7"/>
    <w:link w:val="afffffc"/>
    <w:uiPriority w:val="11"/>
    <w:qFormat/>
    <w:rsid w:val="00683A17"/>
    <w:pPr>
      <w:numPr>
        <w:ilvl w:val="1"/>
      </w:numPr>
    </w:pPr>
    <w:rPr>
      <w:rFonts w:asciiTheme="majorHAnsi" w:eastAsiaTheme="majorEastAsia" w:hAnsiTheme="majorHAnsi" w:cstheme="majorBidi"/>
      <w:i/>
      <w:iCs/>
      <w:color w:val="4F81BD" w:themeColor="accent1"/>
      <w:spacing w:val="15"/>
      <w:szCs w:val="24"/>
    </w:rPr>
  </w:style>
  <w:style w:type="character" w:customStyle="1" w:styleId="afffffc">
    <w:name w:val="Подзаголовок Знак"/>
    <w:basedOn w:val="af8"/>
    <w:link w:val="afffffb"/>
    <w:uiPriority w:val="11"/>
    <w:rsid w:val="00683A17"/>
    <w:rPr>
      <w:rFonts w:asciiTheme="majorHAnsi" w:eastAsiaTheme="majorEastAsia" w:hAnsiTheme="majorHAnsi" w:cstheme="majorBidi"/>
      <w:i/>
      <w:iCs/>
      <w:color w:val="4F81BD" w:themeColor="accent1"/>
      <w:spacing w:val="15"/>
      <w:sz w:val="24"/>
      <w:szCs w:val="24"/>
    </w:rPr>
  </w:style>
  <w:style w:type="paragraph" w:customStyle="1" w:styleId="xl283">
    <w:name w:val="xl28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4">
    <w:name w:val="xl28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85">
    <w:name w:val="xl28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6">
    <w:name w:val="xl28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7">
    <w:name w:val="xl28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8">
    <w:name w:val="xl28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9">
    <w:name w:val="xl28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0">
    <w:name w:val="xl29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1">
    <w:name w:val="xl291"/>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2">
    <w:name w:val="xl29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3">
    <w:name w:val="xl29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4">
    <w:name w:val="xl29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5">
    <w:name w:val="xl29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96">
    <w:name w:val="xl29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color w:val="000000"/>
      <w:sz w:val="18"/>
      <w:szCs w:val="18"/>
    </w:rPr>
  </w:style>
  <w:style w:type="paragraph" w:customStyle="1" w:styleId="xl297">
    <w:name w:val="xl29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298">
    <w:name w:val="xl29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99">
    <w:name w:val="xl29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00">
    <w:name w:val="xl30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301">
    <w:name w:val="xl301"/>
    <w:basedOn w:val="af7"/>
    <w:rsid w:val="009B50FD"/>
    <w:pPr>
      <w:spacing w:before="100" w:beforeAutospacing="1" w:after="100" w:afterAutospacing="1"/>
      <w:textAlignment w:val="center"/>
    </w:pPr>
    <w:rPr>
      <w:rFonts w:eastAsia="Times New Roman" w:cs="Arial"/>
      <w:sz w:val="18"/>
      <w:szCs w:val="18"/>
    </w:rPr>
  </w:style>
  <w:style w:type="paragraph" w:customStyle="1" w:styleId="xl302">
    <w:name w:val="xl302"/>
    <w:basedOn w:val="af7"/>
    <w:rsid w:val="009B50FD"/>
    <w:pPr>
      <w:spacing w:before="100" w:beforeAutospacing="1" w:after="100" w:afterAutospacing="1"/>
    </w:pPr>
    <w:rPr>
      <w:rFonts w:eastAsia="Times New Roman" w:cs="Arial"/>
      <w:sz w:val="18"/>
      <w:szCs w:val="18"/>
    </w:rPr>
  </w:style>
  <w:style w:type="paragraph" w:customStyle="1" w:styleId="xl303">
    <w:name w:val="xl303"/>
    <w:basedOn w:val="af7"/>
    <w:rsid w:val="009B50FD"/>
    <w:pPr>
      <w:spacing w:before="100" w:beforeAutospacing="1" w:after="100" w:afterAutospacing="1"/>
    </w:pPr>
    <w:rPr>
      <w:rFonts w:eastAsia="Times New Roman" w:cs="Arial"/>
      <w:sz w:val="18"/>
      <w:szCs w:val="18"/>
    </w:rPr>
  </w:style>
  <w:style w:type="paragraph" w:customStyle="1" w:styleId="xl281">
    <w:name w:val="xl281"/>
    <w:basedOn w:val="af7"/>
    <w:rsid w:val="009B50F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282">
    <w:name w:val="xl28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rPr>
  </w:style>
  <w:style w:type="paragraph" w:customStyle="1" w:styleId="afffffd">
    <w:name w:val="таблицы"/>
    <w:basedOn w:val="afffff"/>
    <w:link w:val="afffffe"/>
    <w:rsid w:val="002554AB"/>
    <w:pPr>
      <w:keepNext w:val="0"/>
      <w:widowControl w:val="0"/>
      <w:adjustRightInd w:val="0"/>
      <w:spacing w:after="200" w:line="240" w:lineRule="auto"/>
      <w:ind w:firstLine="0"/>
      <w:jc w:val="left"/>
    </w:pPr>
  </w:style>
  <w:style w:type="character" w:customStyle="1" w:styleId="afffff0">
    <w:name w:val="Подпись рисунков/таблиц Знак"/>
    <w:basedOn w:val="af8"/>
    <w:link w:val="afffff"/>
    <w:uiPriority w:val="99"/>
    <w:rsid w:val="002554AB"/>
    <w:rPr>
      <w:bCs/>
      <w:szCs w:val="18"/>
    </w:rPr>
  </w:style>
  <w:style w:type="character" w:customStyle="1" w:styleId="afffffe">
    <w:name w:val="таблицы Знак"/>
    <w:basedOn w:val="afffff0"/>
    <w:link w:val="afffffd"/>
    <w:rsid w:val="002554AB"/>
    <w:rPr>
      <w:bCs/>
      <w:szCs w:val="18"/>
    </w:rPr>
  </w:style>
  <w:style w:type="paragraph" w:customStyle="1" w:styleId="affffff">
    <w:name w:val="Подпись таблиц"/>
    <w:basedOn w:val="af7"/>
    <w:link w:val="affffff0"/>
    <w:rsid w:val="00031875"/>
    <w:pPr>
      <w:spacing w:line="360" w:lineRule="auto"/>
    </w:pPr>
    <w:rPr>
      <w:rFonts w:ascii="Arial Narrow" w:hAnsi="Arial Narrow"/>
      <w:b/>
      <w:bCs/>
      <w:sz w:val="20"/>
      <w:szCs w:val="20"/>
    </w:rPr>
  </w:style>
  <w:style w:type="character" w:customStyle="1" w:styleId="affffff0">
    <w:name w:val="Подпись таблиц Знак"/>
    <w:basedOn w:val="af8"/>
    <w:link w:val="affffff"/>
    <w:rsid w:val="00031875"/>
    <w:rPr>
      <w:rFonts w:ascii="Arial Narrow" w:eastAsia="Microsoft YaHei" w:hAnsi="Arial Narrow"/>
      <w:b/>
      <w:bCs/>
      <w:spacing w:val="-5"/>
      <w:lang w:eastAsia="en-US"/>
    </w:rPr>
  </w:style>
  <w:style w:type="paragraph" w:customStyle="1" w:styleId="xl304">
    <w:name w:val="xl304"/>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5">
    <w:name w:val="xl305"/>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6">
    <w:name w:val="xl306"/>
    <w:basedOn w:val="af7"/>
    <w:rsid w:val="001136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7">
    <w:name w:val="xl307"/>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8">
    <w:name w:val="xl308"/>
    <w:basedOn w:val="af7"/>
    <w:rsid w:val="001136D0"/>
    <w:pPr>
      <w:pBdr>
        <w:top w:val="single" w:sz="4" w:space="0" w:color="auto"/>
        <w:left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09">
    <w:name w:val="xl309"/>
    <w:basedOn w:val="af7"/>
    <w:rsid w:val="001136D0"/>
    <w:pPr>
      <w:pBdr>
        <w:left w:val="single" w:sz="4" w:space="0" w:color="auto"/>
        <w:bottom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10">
    <w:name w:val="xl310"/>
    <w:basedOn w:val="af7"/>
    <w:rsid w:val="001136D0"/>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eastAsia="Times New Roman" w:cs="Arial"/>
      <w:color w:val="000000"/>
      <w:sz w:val="18"/>
      <w:szCs w:val="18"/>
    </w:rPr>
  </w:style>
  <w:style w:type="paragraph" w:customStyle="1" w:styleId="xl311">
    <w:name w:val="xl311"/>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Arial"/>
      <w:color w:val="000000"/>
      <w:sz w:val="18"/>
      <w:szCs w:val="18"/>
    </w:rPr>
  </w:style>
  <w:style w:type="paragraph" w:customStyle="1" w:styleId="xl312">
    <w:name w:val="xl312"/>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Arial"/>
      <w:sz w:val="18"/>
      <w:szCs w:val="18"/>
    </w:rPr>
  </w:style>
  <w:style w:type="paragraph" w:customStyle="1" w:styleId="xl313">
    <w:name w:val="xl313"/>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4">
    <w:name w:val="xl314"/>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5">
    <w:name w:val="xl315"/>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eastAsia="Times New Roman" w:cs="Arial"/>
      <w:color w:val="000000"/>
      <w:sz w:val="18"/>
      <w:szCs w:val="18"/>
    </w:rPr>
  </w:style>
  <w:style w:type="paragraph" w:customStyle="1" w:styleId="xl316">
    <w:name w:val="xl316"/>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eastAsia="Times New Roman" w:cs="Arial"/>
      <w:sz w:val="18"/>
      <w:szCs w:val="18"/>
    </w:rPr>
  </w:style>
  <w:style w:type="paragraph" w:customStyle="1" w:styleId="xl317">
    <w:name w:val="xl317"/>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eastAsia="Times New Roman" w:cs="Arial"/>
      <w:sz w:val="18"/>
      <w:szCs w:val="18"/>
    </w:rPr>
  </w:style>
  <w:style w:type="paragraph" w:customStyle="1" w:styleId="xl318">
    <w:name w:val="xl318"/>
    <w:basedOn w:val="af7"/>
    <w:rsid w:val="001136D0"/>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center"/>
    </w:pPr>
    <w:rPr>
      <w:rFonts w:eastAsia="Times New Roman" w:cs="Arial"/>
      <w:sz w:val="18"/>
      <w:szCs w:val="18"/>
    </w:rPr>
  </w:style>
  <w:style w:type="paragraph" w:customStyle="1" w:styleId="xl319">
    <w:name w:val="xl319"/>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20">
    <w:name w:val="xl320"/>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b/>
      <w:bCs/>
      <w:sz w:val="18"/>
      <w:szCs w:val="18"/>
    </w:rPr>
  </w:style>
  <w:style w:type="paragraph" w:customStyle="1" w:styleId="xl321">
    <w:name w:val="xl321"/>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sz w:val="18"/>
      <w:szCs w:val="18"/>
    </w:rPr>
  </w:style>
  <w:style w:type="paragraph" w:customStyle="1" w:styleId="xl322">
    <w:name w:val="xl322"/>
    <w:basedOn w:val="af7"/>
    <w:rsid w:val="001136D0"/>
    <w:pPr>
      <w:pBdr>
        <w:top w:val="single" w:sz="4" w:space="0" w:color="auto"/>
        <w:left w:val="single" w:sz="4" w:space="0" w:color="auto"/>
        <w:right w:val="single" w:sz="4" w:space="0" w:color="auto"/>
      </w:pBdr>
      <w:shd w:val="clear" w:color="000000" w:fill="00B0F0"/>
      <w:spacing w:before="100" w:beforeAutospacing="1" w:after="100" w:afterAutospacing="1"/>
      <w:textAlignment w:val="center"/>
    </w:pPr>
    <w:rPr>
      <w:rFonts w:eastAsia="Times New Roman" w:cs="Arial"/>
      <w:sz w:val="18"/>
      <w:szCs w:val="18"/>
    </w:rPr>
  </w:style>
  <w:style w:type="paragraph" w:customStyle="1" w:styleId="xl323">
    <w:name w:val="xl323"/>
    <w:basedOn w:val="af7"/>
    <w:rsid w:val="001136D0"/>
    <w:pPr>
      <w:shd w:val="clear" w:color="000000" w:fill="00B0F0"/>
      <w:spacing w:before="100" w:beforeAutospacing="1" w:after="100" w:afterAutospacing="1"/>
    </w:pPr>
    <w:rPr>
      <w:rFonts w:eastAsia="Times New Roman"/>
      <w:szCs w:val="24"/>
    </w:rPr>
  </w:style>
  <w:style w:type="paragraph" w:customStyle="1" w:styleId="1ff5">
    <w:name w:val="Стиль1"/>
    <w:basedOn w:val="af7"/>
    <w:link w:val="1ff6"/>
    <w:rsid w:val="001136D0"/>
    <w:rPr>
      <w:rFonts w:ascii="Arial Narrow" w:hAnsi="Arial Narrow"/>
      <w:b/>
      <w:bCs/>
      <w:color w:val="000000"/>
      <w:sz w:val="20"/>
      <w:szCs w:val="20"/>
    </w:rPr>
  </w:style>
  <w:style w:type="character" w:customStyle="1" w:styleId="1ff6">
    <w:name w:val="Стиль1 Знак"/>
    <w:basedOn w:val="af8"/>
    <w:link w:val="1ff5"/>
    <w:rsid w:val="001136D0"/>
    <w:rPr>
      <w:rFonts w:ascii="Arial Narrow" w:eastAsia="Microsoft YaHei" w:hAnsi="Arial Narrow"/>
      <w:b/>
      <w:bCs/>
      <w:color w:val="000000"/>
      <w:spacing w:val="-5"/>
      <w:lang w:eastAsia="en-US"/>
    </w:rPr>
  </w:style>
  <w:style w:type="numbering" w:customStyle="1" w:styleId="1111116">
    <w:name w:val="1 / 1.1 / 1.1.16"/>
    <w:basedOn w:val="afa"/>
    <w:next w:val="111111"/>
    <w:locked/>
    <w:rsid w:val="005D76C0"/>
  </w:style>
  <w:style w:type="table" w:customStyle="1" w:styleId="324">
    <w:name w:val="Простая таблица 32"/>
    <w:basedOn w:val="af9"/>
    <w:next w:val="3f7"/>
    <w:rsid w:val="005D76C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5D76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fffff1">
    <w:name w:val="Стиль алаеваМаркированный список + По ширине Междустр.интервал:  по..."/>
    <w:basedOn w:val="af7"/>
    <w:link w:val="affffff2"/>
    <w:autoRedefine/>
    <w:rsid w:val="005D76C0"/>
    <w:pPr>
      <w:tabs>
        <w:tab w:val="num" w:pos="1418"/>
      </w:tabs>
      <w:spacing w:line="360" w:lineRule="auto"/>
      <w:ind w:left="1418" w:hanging="567"/>
    </w:pPr>
    <w:rPr>
      <w:rFonts w:eastAsia="Times New Roman"/>
      <w:snapToGrid w:val="0"/>
      <w:szCs w:val="24"/>
    </w:rPr>
  </w:style>
  <w:style w:type="paragraph" w:customStyle="1" w:styleId="1ArialBlack66">
    <w:name w:val="Стиль Заголовок 1 + Arial Black По ширине Перед:  6 пт После:  6..."/>
    <w:basedOn w:val="1f"/>
    <w:autoRedefine/>
    <w:rsid w:val="005D76C0"/>
    <w:pPr>
      <w:keepLines w:val="0"/>
      <w:tabs>
        <w:tab w:val="num" w:pos="840"/>
      </w:tabs>
      <w:spacing w:before="240" w:after="240" w:line="240" w:lineRule="auto"/>
      <w:ind w:left="1440" w:hanging="600"/>
    </w:pPr>
    <w:rPr>
      <w:rFonts w:eastAsia="Times New Roman"/>
      <w:caps/>
      <w:sz w:val="24"/>
      <w:szCs w:val="20"/>
    </w:rPr>
  </w:style>
  <w:style w:type="paragraph" w:customStyle="1" w:styleId="2ArialBlack12">
    <w:name w:val="Стиль Заголовок 2 + Arial Black 12 пт не полужирный По левому кр..."/>
    <w:basedOn w:val="23"/>
    <w:autoRedefine/>
    <w:rsid w:val="005D76C0"/>
    <w:pPr>
      <w:tabs>
        <w:tab w:val="num" w:pos="1429"/>
      </w:tabs>
      <w:spacing w:after="240"/>
      <w:ind w:left="1429" w:hanging="578"/>
    </w:pPr>
    <w:rPr>
      <w:rFonts w:eastAsia="Times New Roman"/>
      <w:sz w:val="24"/>
      <w:szCs w:val="20"/>
    </w:rPr>
  </w:style>
  <w:style w:type="character" w:customStyle="1" w:styleId="affffff2">
    <w:name w:val="Стиль алаеваМаркированный список + По ширине Междустр.интервал:  по... Знак Знак"/>
    <w:basedOn w:val="af8"/>
    <w:link w:val="affffff1"/>
    <w:rsid w:val="005D76C0"/>
    <w:rPr>
      <w:rFonts w:ascii="Arial" w:hAnsi="Arial"/>
      <w:snapToGrid w:val="0"/>
      <w:sz w:val="22"/>
      <w:szCs w:val="24"/>
    </w:rPr>
  </w:style>
  <w:style w:type="character" w:customStyle="1" w:styleId="street-address">
    <w:name w:val="street-address"/>
    <w:basedOn w:val="af8"/>
    <w:rsid w:val="005D76C0"/>
  </w:style>
  <w:style w:type="character" w:customStyle="1" w:styleId="3fa">
    <w:name w:val="Основной текст (3)"/>
    <w:basedOn w:val="af8"/>
    <w:rsid w:val="00C05CD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c">
    <w:name w:val="Текст титула 2"/>
    <w:basedOn w:val="af7"/>
    <w:rsid w:val="00C05CD7"/>
    <w:pPr>
      <w:snapToGrid w:val="0"/>
      <w:spacing w:before="4800" w:line="300" w:lineRule="auto"/>
      <w:contextualSpacing/>
      <w:jc w:val="center"/>
    </w:pPr>
    <w:rPr>
      <w:b/>
    </w:rPr>
  </w:style>
  <w:style w:type="character" w:customStyle="1" w:styleId="affff6">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abzac Знак,Варианты ответов Знак,ПАРАГРАФ Знак,Абзац списка11 Знак,Абзац вправо-1 Знак"/>
    <w:link w:val="affff5"/>
    <w:uiPriority w:val="34"/>
    <w:qFormat/>
    <w:locked/>
    <w:rsid w:val="003D5937"/>
  </w:style>
  <w:style w:type="numbering" w:customStyle="1" w:styleId="265">
    <w:name w:val="Нет списка26"/>
    <w:next w:val="afa"/>
    <w:uiPriority w:val="99"/>
    <w:semiHidden/>
    <w:unhideWhenUsed/>
    <w:rsid w:val="00205E07"/>
  </w:style>
  <w:style w:type="table" w:customStyle="1" w:styleId="TableGridReport1">
    <w:name w:val="Table Grid Report1"/>
    <w:basedOn w:val="af9"/>
    <w:next w:val="afff5"/>
    <w:uiPriority w:val="59"/>
    <w:locked/>
    <w:rsid w:val="00205E07"/>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f9"/>
    <w:next w:val="55"/>
    <w:lock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7">
    <w:name w:val="1 / 1.1 / 1.1.17"/>
    <w:basedOn w:val="afa"/>
    <w:next w:val="111111"/>
    <w:locked/>
    <w:rsid w:val="00205E07"/>
    <w:pPr>
      <w:numPr>
        <w:numId w:val="45"/>
      </w:numPr>
    </w:pPr>
  </w:style>
  <w:style w:type="table" w:customStyle="1" w:styleId="TableGrid16">
    <w:name w:val="Table Grid16"/>
    <w:basedOn w:val="af9"/>
    <w:next w:val="afff5"/>
    <w:rsid w:val="00205E07"/>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93">
    <w:name w:val="Папушкин9"/>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f9"/>
    <w:next w:val="55"/>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Столбцы таблицы 24"/>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1">
    <w:name w:val="Современная таблица4"/>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9">
    <w:name w:val="Средний список 112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7">
    <w:name w:val="Простая таблица 24"/>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4">
    <w:name w:val="Стандартная таблица9"/>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1">
    <w:name w:val="Классическая таблица 19"/>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2">
    <w:name w:val="Простая таблица 19"/>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0">
    <w:name w:val="Изящная таблица 29"/>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5">
    <w:name w:val="Изысканная таблица9"/>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3">
    <w:name w:val="Изящная таблица 19"/>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Классическая таблица 29"/>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
    <w:basedOn w:val="af9"/>
    <w:next w:val="afff5"/>
    <w:uiPriority w:val="3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
    <w:basedOn w:val="af9"/>
    <w:next w:val="afff5"/>
    <w:uiPriority w:val="5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2">
    <w:name w:val="Сетка таблицы 29"/>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4">
    <w:name w:val="Сетка таблицы 19"/>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00">
    <w:name w:val="Нет списка110"/>
    <w:next w:val="afa"/>
    <w:uiPriority w:val="99"/>
    <w:semiHidden/>
    <w:unhideWhenUsed/>
    <w:rsid w:val="00205E07"/>
  </w:style>
  <w:style w:type="table" w:customStyle="1" w:styleId="195">
    <w:name w:val="Светлая заливка19"/>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90">
    <w:name w:val="Средний список 129"/>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f9"/>
    <w:next w:val="afff5"/>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f9"/>
    <w:uiPriority w:val="60"/>
    <w:rsid w:val="00205E07"/>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0">
    <w:name w:val="Сетка таблицы36"/>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f"/>
    <w:link w:val="3fc"/>
    <w:autoRedefine/>
    <w:rsid w:val="00205E07"/>
    <w:pPr>
      <w:keepNext w:val="0"/>
      <w:keepLines w:val="0"/>
      <w:suppressAutoHyphens/>
      <w:spacing w:before="240" w:after="240" w:line="240" w:lineRule="auto"/>
      <w:contextualSpacing/>
      <w:mirrorIndents/>
      <w:outlineLvl w:val="9"/>
    </w:pPr>
    <w:rPr>
      <w:rFonts w:ascii="Arial" w:hAnsi="Arial"/>
      <w:caps/>
      <w:smallCaps/>
      <w:kern w:val="28"/>
      <w:sz w:val="24"/>
      <w:szCs w:val="36"/>
      <w:lang w:bidi="en-US"/>
    </w:rPr>
  </w:style>
  <w:style w:type="paragraph" w:customStyle="1" w:styleId="2fd">
    <w:name w:val="Заголовок 2 ур"/>
    <w:basedOn w:val="1f"/>
    <w:link w:val="2fe"/>
    <w:autoRedefine/>
    <w:rsid w:val="00205E07"/>
    <w:pPr>
      <w:keepNext w:val="0"/>
      <w:keepLines w:val="0"/>
      <w:tabs>
        <w:tab w:val="num" w:pos="846"/>
        <w:tab w:val="left" w:pos="1080"/>
      </w:tabs>
      <w:suppressAutoHyphens/>
      <w:spacing w:before="240" w:after="240" w:line="240" w:lineRule="auto"/>
      <w:contextualSpacing/>
      <w:mirrorIndents/>
      <w:outlineLvl w:val="9"/>
    </w:pPr>
    <w:rPr>
      <w:rFonts w:ascii="Arial" w:hAnsi="Arial"/>
      <w:bCs w:val="0"/>
      <w:caps/>
      <w:smallCaps/>
      <w:color w:val="1F497D"/>
      <w:spacing w:val="5"/>
      <w:szCs w:val="36"/>
      <w:lang w:bidi="en-US"/>
    </w:rPr>
  </w:style>
  <w:style w:type="character" w:customStyle="1" w:styleId="3fc">
    <w:name w:val="Заголовок 3 уровкнь Знак"/>
    <w:basedOn w:val="1f0"/>
    <w:link w:val="3fb"/>
    <w:rsid w:val="00205E07"/>
    <w:rPr>
      <w:rFonts w:ascii="Arial" w:eastAsiaTheme="majorEastAsia" w:hAnsi="Arial" w:cstheme="majorBidi"/>
      <w:b/>
      <w:bCs/>
      <w:caps/>
      <w:smallCaps/>
      <w:spacing w:val="-8"/>
      <w:kern w:val="28"/>
      <w:sz w:val="24"/>
      <w:szCs w:val="36"/>
      <w:lang w:eastAsia="en-US" w:bidi="en-US"/>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205E07"/>
    <w:rPr>
      <w:rFonts w:ascii="Arial" w:hAnsi="Arial" w:cs="Arial"/>
      <w:b/>
      <w:bCs/>
      <w:sz w:val="26"/>
      <w:szCs w:val="26"/>
      <w:lang w:val="ru-RU" w:eastAsia="ru-RU" w:bidi="ar-SA"/>
    </w:rPr>
  </w:style>
  <w:style w:type="paragraph" w:customStyle="1" w:styleId="affffff3">
    <w:name w:val="Основной с отступом и интервалом"/>
    <w:basedOn w:val="affffa"/>
    <w:rsid w:val="00205E07"/>
    <w:pPr>
      <w:tabs>
        <w:tab w:val="left" w:pos="709"/>
      </w:tabs>
      <w:spacing w:before="60" w:line="360" w:lineRule="auto"/>
      <w:ind w:left="0" w:firstLine="709"/>
    </w:pPr>
    <w:rPr>
      <w:rFonts w:ascii="Times New Roman" w:eastAsia="Times New Roman" w:hAnsi="Times New Roman" w:cstheme="majorBidi"/>
      <w:szCs w:val="24"/>
      <w:lang w:val="en-US" w:bidi="en-US"/>
    </w:rPr>
  </w:style>
  <w:style w:type="paragraph" w:customStyle="1" w:styleId="affffff4">
    <w:name w:val="Стиль полужирный все прописные"/>
    <w:basedOn w:val="af7"/>
    <w:link w:val="affffff5"/>
    <w:rsid w:val="00205E07"/>
    <w:pPr>
      <w:tabs>
        <w:tab w:val="num" w:pos="0"/>
      </w:tabs>
      <w:spacing w:line="360" w:lineRule="auto"/>
      <w:ind w:firstLine="709"/>
    </w:pPr>
    <w:rPr>
      <w:rFonts w:eastAsia="Times New Roman" w:cstheme="majorBidi"/>
      <w:sz w:val="26"/>
      <w:szCs w:val="26"/>
      <w:lang w:val="en-US" w:bidi="en-US"/>
    </w:rPr>
  </w:style>
  <w:style w:type="character" w:customStyle="1" w:styleId="affffff5">
    <w:name w:val="Стиль полужирный все прописные Знак"/>
    <w:basedOn w:val="af8"/>
    <w:link w:val="affffff4"/>
    <w:rsid w:val="00205E07"/>
    <w:rPr>
      <w:rFonts w:cstheme="majorBidi"/>
      <w:sz w:val="26"/>
      <w:szCs w:val="26"/>
      <w:lang w:val="en-US" w:bidi="en-US"/>
    </w:rPr>
  </w:style>
  <w:style w:type="paragraph" w:customStyle="1" w:styleId="affffff6">
    <w:name w:val="Ввод осн.текста"/>
    <w:basedOn w:val="af7"/>
    <w:link w:val="affffff7"/>
    <w:rsid w:val="00205E07"/>
    <w:pPr>
      <w:tabs>
        <w:tab w:val="num" w:pos="343"/>
      </w:tabs>
      <w:spacing w:line="360" w:lineRule="auto"/>
      <w:ind w:left="343" w:firstLine="737"/>
    </w:pPr>
    <w:rPr>
      <w:rFonts w:eastAsia="Times New Roman" w:cstheme="majorBidi"/>
      <w:sz w:val="26"/>
      <w:szCs w:val="26"/>
      <w:lang w:val="en-US" w:bidi="en-US"/>
    </w:rPr>
  </w:style>
  <w:style w:type="character" w:customStyle="1" w:styleId="affffff7">
    <w:name w:val="Ввод осн.текста Знак"/>
    <w:basedOn w:val="af8"/>
    <w:link w:val="affffff6"/>
    <w:locked/>
    <w:rsid w:val="00205E07"/>
    <w:rPr>
      <w:rFonts w:cstheme="majorBidi"/>
      <w:sz w:val="26"/>
      <w:szCs w:val="26"/>
      <w:lang w:val="en-US" w:bidi="en-US"/>
    </w:rPr>
  </w:style>
  <w:style w:type="paragraph" w:customStyle="1" w:styleId="12125">
    <w:name w:val="Стиль 12 пт По ширине Первая строка:  125 см Междустр.интервал:..."/>
    <w:basedOn w:val="af7"/>
    <w:rsid w:val="00205E07"/>
    <w:pPr>
      <w:spacing w:line="360" w:lineRule="auto"/>
      <w:ind w:firstLine="709"/>
    </w:pPr>
    <w:rPr>
      <w:rFonts w:eastAsia="Times New Roman" w:cstheme="majorBidi"/>
      <w:sz w:val="26"/>
      <w:szCs w:val="20"/>
      <w:lang w:val="en-US" w:bidi="en-US"/>
    </w:rPr>
  </w:style>
  <w:style w:type="paragraph" w:customStyle="1" w:styleId="affffff8">
    <w:name w:val="заг табл"/>
    <w:basedOn w:val="af7"/>
    <w:rsid w:val="00205E07"/>
    <w:pPr>
      <w:spacing w:line="360" w:lineRule="auto"/>
      <w:ind w:firstLine="709"/>
      <w:jc w:val="center"/>
    </w:pPr>
    <w:rPr>
      <w:rFonts w:eastAsia="Times New Roman" w:cstheme="majorBidi"/>
      <w:sz w:val="26"/>
      <w:szCs w:val="20"/>
      <w:lang w:val="en-US" w:bidi="en-US"/>
    </w:rPr>
  </w:style>
  <w:style w:type="paragraph" w:customStyle="1" w:styleId="1ff7">
    <w:name w:val="Обычный1"/>
    <w:rsid w:val="00205E07"/>
    <w:rPr>
      <w:rFonts w:asciiTheme="majorHAnsi" w:eastAsiaTheme="majorEastAsia" w:hAnsiTheme="majorHAnsi" w:cstheme="majorBidi"/>
      <w:snapToGrid w:val="0"/>
      <w:lang w:val="en-US" w:eastAsia="en-US" w:bidi="en-US"/>
    </w:rPr>
  </w:style>
  <w:style w:type="paragraph" w:customStyle="1" w:styleId="affffff9">
    <w:name w:val="Текст документа"/>
    <w:basedOn w:val="afffff1"/>
    <w:rsid w:val="00205E07"/>
    <w:pPr>
      <w:spacing w:line="360" w:lineRule="auto"/>
      <w:ind w:firstLine="720"/>
    </w:pPr>
    <w:rPr>
      <w:rFonts w:eastAsia="Times New Roman" w:cstheme="majorBidi"/>
      <w:sz w:val="28"/>
      <w:szCs w:val="20"/>
      <w:lang w:val="en-US" w:bidi="en-US"/>
    </w:rPr>
  </w:style>
  <w:style w:type="paragraph" w:customStyle="1" w:styleId="affffffa">
    <w:name w:val="№ табл"/>
    <w:basedOn w:val="af7"/>
    <w:rsid w:val="00205E07"/>
    <w:pPr>
      <w:spacing w:line="360" w:lineRule="auto"/>
      <w:ind w:firstLine="709"/>
      <w:jc w:val="right"/>
    </w:pPr>
    <w:rPr>
      <w:rFonts w:eastAsia="Times New Roman" w:cstheme="majorBidi"/>
      <w:sz w:val="26"/>
      <w:szCs w:val="20"/>
      <w:lang w:val="en-US" w:bidi="en-US"/>
    </w:rPr>
  </w:style>
  <w:style w:type="paragraph" w:customStyle="1" w:styleId="2ff">
    <w:name w:val="заголовок 2"/>
    <w:basedOn w:val="23"/>
    <w:next w:val="af7"/>
    <w:link w:val="21a"/>
    <w:rsid w:val="00205E07"/>
    <w:pPr>
      <w:spacing w:before="120" w:line="360" w:lineRule="auto"/>
      <w:ind w:left="1429" w:hanging="360"/>
      <w:jc w:val="center"/>
    </w:pPr>
    <w:rPr>
      <w:rFonts w:ascii="Arial Narrow" w:eastAsia="MS Mincho" w:hAnsi="Arial Narrow" w:cs="Arial"/>
      <w:b w:val="0"/>
      <w:bCs w:val="0"/>
      <w:iCs/>
      <w:caps/>
      <w:snapToGrid w:val="0"/>
      <w:color w:val="1F497D"/>
      <w:spacing w:val="20"/>
      <w:sz w:val="20"/>
      <w:szCs w:val="20"/>
      <w:lang w:bidi="en-US"/>
    </w:rPr>
  </w:style>
  <w:style w:type="paragraph" w:styleId="affffffb">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c"/>
    <w:rsid w:val="00205E07"/>
    <w:pPr>
      <w:spacing w:line="360" w:lineRule="auto"/>
      <w:ind w:firstLine="709"/>
    </w:pPr>
    <w:rPr>
      <w:rFonts w:ascii="Courier New" w:eastAsia="Times New Roman" w:hAnsi="Courier New" w:cstheme="majorBidi"/>
      <w:sz w:val="20"/>
      <w:szCs w:val="20"/>
      <w:lang w:val="en-US" w:bidi="en-US"/>
    </w:rPr>
  </w:style>
  <w:style w:type="character" w:customStyle="1" w:styleId="affffffc">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b"/>
    <w:uiPriority w:val="99"/>
    <w:rsid w:val="00205E07"/>
    <w:rPr>
      <w:rFonts w:ascii="Courier New" w:hAnsi="Courier New" w:cstheme="majorBidi"/>
      <w:lang w:val="en-US" w:bidi="en-US"/>
    </w:rPr>
  </w:style>
  <w:style w:type="paragraph" w:customStyle="1" w:styleId="affffffd">
    <w:name w:val="ВАДИМ"/>
    <w:basedOn w:val="af7"/>
    <w:link w:val="affffffe"/>
    <w:autoRedefine/>
    <w:rsid w:val="00205E07"/>
    <w:pPr>
      <w:spacing w:line="360" w:lineRule="auto"/>
      <w:ind w:firstLine="180"/>
    </w:pPr>
    <w:rPr>
      <w:rFonts w:eastAsia="Times New Roman" w:cs="Verdana"/>
      <w:spacing w:val="-2"/>
      <w:sz w:val="28"/>
      <w:szCs w:val="28"/>
      <w:lang w:val="en-US" w:bidi="en-US"/>
    </w:rPr>
  </w:style>
  <w:style w:type="character" w:customStyle="1" w:styleId="affffffe">
    <w:name w:val="ВАДИМ Знак"/>
    <w:basedOn w:val="af8"/>
    <w:link w:val="affffffd"/>
    <w:rsid w:val="00205E07"/>
    <w:rPr>
      <w:rFonts w:cs="Verdana"/>
      <w:spacing w:val="-2"/>
      <w:sz w:val="28"/>
      <w:szCs w:val="28"/>
      <w:lang w:val="en-US" w:eastAsia="en-US" w:bidi="en-US"/>
    </w:rPr>
  </w:style>
  <w:style w:type="paragraph" w:customStyle="1" w:styleId="1ff8">
    <w:name w:val="1 простой"/>
    <w:basedOn w:val="af7"/>
    <w:rsid w:val="00205E07"/>
    <w:pPr>
      <w:tabs>
        <w:tab w:val="num" w:pos="360"/>
      </w:tabs>
      <w:spacing w:line="360" w:lineRule="auto"/>
      <w:ind w:firstLine="357"/>
    </w:pPr>
    <w:rPr>
      <w:rFonts w:eastAsia="Times New Roman" w:cs="Verdana"/>
      <w:sz w:val="26"/>
      <w:szCs w:val="20"/>
      <w:lang w:val="en-US" w:bidi="en-US"/>
    </w:rPr>
  </w:style>
  <w:style w:type="character" w:customStyle="1" w:styleId="afffffff">
    <w:name w:val="Список марк. Знак"/>
    <w:basedOn w:val="af8"/>
    <w:link w:val="af3"/>
    <w:locked/>
    <w:rsid w:val="00205E07"/>
    <w:rPr>
      <w:sz w:val="26"/>
      <w:szCs w:val="26"/>
    </w:rPr>
  </w:style>
  <w:style w:type="paragraph" w:customStyle="1" w:styleId="af3">
    <w:name w:val="Список марк."/>
    <w:basedOn w:val="af7"/>
    <w:link w:val="afffffff"/>
    <w:rsid w:val="00205E07"/>
    <w:pPr>
      <w:numPr>
        <w:numId w:val="13"/>
      </w:numPr>
      <w:spacing w:line="360" w:lineRule="auto"/>
    </w:pPr>
    <w:rPr>
      <w:rFonts w:eastAsia="Times New Roman"/>
      <w:sz w:val="26"/>
      <w:szCs w:val="26"/>
    </w:rPr>
  </w:style>
  <w:style w:type="numbering" w:customStyle="1" w:styleId="2ff0">
    <w:name w:val="Заголовок 2 уровень"/>
    <w:basedOn w:val="afa"/>
    <w:uiPriority w:val="99"/>
    <w:rsid w:val="00205E07"/>
  </w:style>
  <w:style w:type="numbering" w:customStyle="1" w:styleId="30">
    <w:name w:val="Заголовок 3 ур"/>
    <w:basedOn w:val="afa"/>
    <w:uiPriority w:val="99"/>
    <w:rsid w:val="00205E07"/>
    <w:pPr>
      <w:numPr>
        <w:numId w:val="15"/>
      </w:numPr>
    </w:pPr>
  </w:style>
  <w:style w:type="character" w:customStyle="1" w:styleId="2fe">
    <w:name w:val="Заголовок 2 ур Знак"/>
    <w:basedOn w:val="1f0"/>
    <w:link w:val="2fd"/>
    <w:rsid w:val="00205E07"/>
    <w:rPr>
      <w:rFonts w:ascii="Arial" w:eastAsia="Microsoft YaHei" w:hAnsi="Arial" w:cstheme="majorBidi"/>
      <w:b/>
      <w:bCs w:val="0"/>
      <w:caps/>
      <w:smallCaps/>
      <w:color w:val="1F497D"/>
      <w:spacing w:val="5"/>
      <w:kern w:val="20"/>
      <w:sz w:val="28"/>
      <w:szCs w:val="36"/>
      <w:lang w:eastAsia="en-US" w:bidi="en-US"/>
    </w:rPr>
  </w:style>
  <w:style w:type="character" w:customStyle="1" w:styleId="apple-style-span">
    <w:name w:val="apple-style-span"/>
    <w:basedOn w:val="af8"/>
    <w:rsid w:val="00205E07"/>
  </w:style>
  <w:style w:type="paragraph" w:customStyle="1" w:styleId="xl221">
    <w:name w:val="xl221"/>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22">
    <w:name w:val="xl222"/>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Cs w:val="24"/>
      <w:lang w:val="en-US" w:bidi="en-US"/>
    </w:rPr>
  </w:style>
  <w:style w:type="paragraph" w:customStyle="1" w:styleId="xl223">
    <w:name w:val="xl223"/>
    <w:basedOn w:val="af7"/>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224">
    <w:name w:val="xl224"/>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25">
    <w:name w:val="xl225"/>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26">
    <w:name w:val="xl226"/>
    <w:basedOn w:val="af7"/>
    <w:rsid w:val="00205E07"/>
    <w:pPr>
      <w:pBdr>
        <w:left w:val="single" w:sz="8"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27">
    <w:name w:val="xl227"/>
    <w:basedOn w:val="af7"/>
    <w:rsid w:val="00205E07"/>
    <w:pPr>
      <w:pBdr>
        <w:left w:val="single" w:sz="8" w:space="0" w:color="auto"/>
      </w:pBdr>
      <w:spacing w:before="100" w:beforeAutospacing="1" w:after="100" w:afterAutospacing="1" w:line="360" w:lineRule="auto"/>
      <w:jc w:val="center"/>
      <w:textAlignment w:val="center"/>
    </w:pPr>
    <w:rPr>
      <w:rFonts w:ascii="Calibri" w:eastAsia="Times New Roman" w:hAnsi="Calibri" w:cstheme="majorBidi"/>
      <w:szCs w:val="24"/>
      <w:lang w:val="en-US" w:bidi="en-US"/>
    </w:rPr>
  </w:style>
  <w:style w:type="paragraph" w:customStyle="1" w:styleId="xl228">
    <w:name w:val="xl228"/>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i/>
      <w:iCs/>
      <w:szCs w:val="24"/>
      <w:lang w:val="en-US" w:bidi="en-US"/>
    </w:rPr>
  </w:style>
  <w:style w:type="paragraph" w:customStyle="1" w:styleId="xl229">
    <w:name w:val="xl229"/>
    <w:basedOn w:val="af7"/>
    <w:rsid w:val="00205E07"/>
    <w:pPr>
      <w:pBdr>
        <w:top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0">
    <w:name w:val="xl230"/>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1">
    <w:name w:val="xl231"/>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2">
    <w:name w:val="xl232"/>
    <w:basedOn w:val="af7"/>
    <w:rsid w:val="00205E07"/>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33">
    <w:name w:val="xl23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34">
    <w:name w:val="xl234"/>
    <w:basedOn w:val="af7"/>
    <w:rsid w:val="00205E07"/>
    <w:pP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35">
    <w:name w:val="xl235"/>
    <w:basedOn w:val="af7"/>
    <w:rsid w:val="00205E07"/>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36">
    <w:name w:val="xl236"/>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37">
    <w:name w:val="xl237"/>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38">
    <w:name w:val="xl238"/>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9">
    <w:name w:val="xl239"/>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40">
    <w:name w:val="xl240"/>
    <w:basedOn w:val="af7"/>
    <w:rsid w:val="00205E07"/>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1">
    <w:name w:val="xl241"/>
    <w:basedOn w:val="af7"/>
    <w:rsid w:val="00205E07"/>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2">
    <w:name w:val="xl242"/>
    <w:basedOn w:val="af7"/>
    <w:rsid w:val="00205E07"/>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16"/>
      <w:szCs w:val="16"/>
      <w:lang w:val="en-US" w:bidi="en-US"/>
    </w:rPr>
  </w:style>
  <w:style w:type="paragraph" w:customStyle="1" w:styleId="xl243">
    <w:name w:val="xl243"/>
    <w:basedOn w:val="af7"/>
    <w:rsid w:val="00205E07"/>
    <w:pPr>
      <w:pBdr>
        <w:top w:val="single" w:sz="8" w:space="0" w:color="auto"/>
        <w:right w:val="single" w:sz="4"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44">
    <w:name w:val="xl244"/>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45">
    <w:name w:val="xl245"/>
    <w:basedOn w:val="af7"/>
    <w:rsid w:val="00205E07"/>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46">
    <w:name w:val="xl246"/>
    <w:basedOn w:val="af7"/>
    <w:rsid w:val="00205E07"/>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47">
    <w:name w:val="xl247"/>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48">
    <w:name w:val="xl248"/>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9">
    <w:name w:val="xl249"/>
    <w:basedOn w:val="af7"/>
    <w:rsid w:val="00205E07"/>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0">
    <w:name w:val="xl250"/>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szCs w:val="24"/>
      <w:lang w:val="en-US" w:bidi="en-US"/>
    </w:rPr>
  </w:style>
  <w:style w:type="paragraph" w:customStyle="1" w:styleId="xl251">
    <w:name w:val="xl251"/>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2">
    <w:name w:val="xl252"/>
    <w:basedOn w:val="af7"/>
    <w:rsid w:val="00205E07"/>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3">
    <w:name w:val="xl253"/>
    <w:basedOn w:val="af7"/>
    <w:rsid w:val="00205E07"/>
    <w:pPr>
      <w:pBdr>
        <w:top w:val="single" w:sz="8" w:space="0" w:color="auto"/>
        <w:bottom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54">
    <w:name w:val="xl254"/>
    <w:basedOn w:val="af7"/>
    <w:rsid w:val="00205E07"/>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heme="majorBidi"/>
      <w:b/>
      <w:bCs/>
      <w:i/>
      <w:iCs/>
      <w:szCs w:val="24"/>
      <w:lang w:val="en-US" w:bidi="en-US"/>
    </w:rPr>
  </w:style>
  <w:style w:type="paragraph" w:customStyle="1" w:styleId="xl255">
    <w:name w:val="xl255"/>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56">
    <w:name w:val="xl256"/>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18"/>
      <w:szCs w:val="18"/>
      <w:lang w:val="en-US" w:bidi="en-US"/>
    </w:rPr>
  </w:style>
  <w:style w:type="paragraph" w:customStyle="1" w:styleId="xl257">
    <w:name w:val="xl257"/>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58">
    <w:name w:val="xl258"/>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59">
    <w:name w:val="xl259"/>
    <w:basedOn w:val="af7"/>
    <w:rsid w:val="00205E07"/>
    <w:pPr>
      <w:pBdr>
        <w:left w:val="single" w:sz="8"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60">
    <w:name w:val="xl260"/>
    <w:basedOn w:val="af7"/>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heme="majorBidi"/>
      <w:b/>
      <w:bCs/>
      <w:szCs w:val="24"/>
      <w:lang w:val="en-US" w:bidi="en-US"/>
    </w:rPr>
  </w:style>
  <w:style w:type="paragraph" w:customStyle="1" w:styleId="xl261">
    <w:name w:val="xl261"/>
    <w:basedOn w:val="af7"/>
    <w:rsid w:val="00205E07"/>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62">
    <w:name w:val="xl262"/>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3">
    <w:name w:val="xl26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64">
    <w:name w:val="xl264"/>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5">
    <w:name w:val="xl265"/>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6">
    <w:name w:val="xl266"/>
    <w:basedOn w:val="af7"/>
    <w:rsid w:val="00205E07"/>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67">
    <w:name w:val="xl267"/>
    <w:basedOn w:val="af7"/>
    <w:rsid w:val="00205E07"/>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68">
    <w:name w:val="xl268"/>
    <w:basedOn w:val="af7"/>
    <w:rsid w:val="00205E07"/>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9">
    <w:name w:val="xl269"/>
    <w:basedOn w:val="af7"/>
    <w:rsid w:val="00205E07"/>
    <w:pPr>
      <w:spacing w:before="100" w:beforeAutospacing="1" w:after="100" w:afterAutospacing="1" w:line="360" w:lineRule="auto"/>
      <w:textAlignment w:val="top"/>
    </w:pPr>
    <w:rPr>
      <w:rFonts w:ascii="Calibri" w:eastAsia="Times New Roman" w:hAnsi="Calibri" w:cstheme="majorBidi"/>
      <w:b/>
      <w:bCs/>
      <w:szCs w:val="24"/>
      <w:lang w:val="en-US" w:bidi="en-US"/>
    </w:rPr>
  </w:style>
  <w:style w:type="paragraph" w:customStyle="1" w:styleId="xl270">
    <w:name w:val="xl270"/>
    <w:basedOn w:val="af7"/>
    <w:rsid w:val="00205E07"/>
    <w:pPr>
      <w:spacing w:before="100" w:beforeAutospacing="1" w:after="100" w:afterAutospacing="1" w:line="360" w:lineRule="auto"/>
      <w:textAlignment w:val="top"/>
    </w:pPr>
    <w:rPr>
      <w:rFonts w:ascii="Calibri" w:eastAsia="Times New Roman" w:hAnsi="Calibri" w:cstheme="majorBidi"/>
      <w:b/>
      <w:bCs/>
      <w:szCs w:val="24"/>
      <w:lang w:val="en-US" w:bidi="en-US"/>
    </w:rPr>
  </w:style>
  <w:style w:type="paragraph" w:customStyle="1" w:styleId="xl271">
    <w:name w:val="xl271"/>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lang w:val="en-US" w:bidi="en-US"/>
    </w:rPr>
  </w:style>
  <w:style w:type="paragraph" w:customStyle="1" w:styleId="xl272">
    <w:name w:val="xl272"/>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lang w:val="en-US" w:bidi="en-US"/>
    </w:rPr>
  </w:style>
  <w:style w:type="paragraph" w:customStyle="1" w:styleId="xl273">
    <w:name w:val="xl273"/>
    <w:basedOn w:val="af7"/>
    <w:rsid w:val="00205E07"/>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74">
    <w:name w:val="xl274"/>
    <w:basedOn w:val="af7"/>
    <w:rsid w:val="00205E07"/>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75">
    <w:name w:val="xl275"/>
    <w:basedOn w:val="af7"/>
    <w:rsid w:val="00205E07"/>
    <w:pPr>
      <w:pBdr>
        <w:top w:val="single" w:sz="8"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76">
    <w:name w:val="xl276"/>
    <w:basedOn w:val="af7"/>
    <w:rsid w:val="00205E07"/>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77">
    <w:name w:val="xl277"/>
    <w:basedOn w:val="af7"/>
    <w:rsid w:val="00205E07"/>
    <w:pPr>
      <w:spacing w:before="100" w:beforeAutospacing="1" w:after="100" w:afterAutospacing="1" w:line="360" w:lineRule="auto"/>
    </w:pPr>
    <w:rPr>
      <w:rFonts w:ascii="Arial CYR" w:eastAsia="Times New Roman" w:hAnsi="Arial CYR" w:cs="Arial CYR"/>
      <w:b/>
      <w:bCs/>
      <w:i/>
      <w:iCs/>
      <w:sz w:val="16"/>
      <w:szCs w:val="16"/>
      <w:lang w:val="en-US" w:bidi="en-US"/>
    </w:rPr>
  </w:style>
  <w:style w:type="paragraph" w:customStyle="1" w:styleId="xl278">
    <w:name w:val="xl278"/>
    <w:basedOn w:val="af7"/>
    <w:rsid w:val="00205E07"/>
    <w:pPr>
      <w:pBdr>
        <w:right w:val="single" w:sz="4" w:space="0" w:color="auto"/>
      </w:pBdr>
      <w:spacing w:before="100" w:beforeAutospacing="1" w:after="100" w:afterAutospacing="1" w:line="360" w:lineRule="auto"/>
    </w:pPr>
    <w:rPr>
      <w:rFonts w:ascii="Arial CYR" w:eastAsia="Times New Roman" w:hAnsi="Arial CYR" w:cs="Arial CYR"/>
      <w:b/>
      <w:bCs/>
      <w:i/>
      <w:iCs/>
      <w:szCs w:val="24"/>
      <w:lang w:val="en-US" w:bidi="en-US"/>
    </w:rPr>
  </w:style>
  <w:style w:type="paragraph" w:customStyle="1" w:styleId="xl279">
    <w:name w:val="xl279"/>
    <w:basedOn w:val="af7"/>
    <w:rsid w:val="00205E07"/>
    <w:pPr>
      <w:pBdr>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80">
    <w:name w:val="xl280"/>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24">
    <w:name w:val="xl324"/>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5">
    <w:name w:val="xl325"/>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6">
    <w:name w:val="xl326"/>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7">
    <w:name w:val="xl327"/>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8">
    <w:name w:val="xl328"/>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9">
    <w:name w:val="xl329"/>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0">
    <w:name w:val="xl330"/>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1">
    <w:name w:val="xl331"/>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b/>
      <w:bCs/>
      <w:lang w:val="en-US" w:bidi="en-US"/>
    </w:rPr>
  </w:style>
  <w:style w:type="paragraph" w:customStyle="1" w:styleId="xl332">
    <w:name w:val="xl332"/>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3">
    <w:name w:val="xl333"/>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4">
    <w:name w:val="xl334"/>
    <w:basedOn w:val="af7"/>
    <w:rsid w:val="00205E07"/>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5">
    <w:name w:val="xl335"/>
    <w:basedOn w:val="af7"/>
    <w:rsid w:val="00205E07"/>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36">
    <w:name w:val="xl336"/>
    <w:basedOn w:val="af7"/>
    <w:rsid w:val="00205E07"/>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337">
    <w:name w:val="xl337"/>
    <w:basedOn w:val="af7"/>
    <w:rsid w:val="00205E07"/>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338">
    <w:name w:val="xl338"/>
    <w:basedOn w:val="af7"/>
    <w:rsid w:val="00205E07"/>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339">
    <w:name w:val="xl339"/>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Cs w:val="24"/>
      <w:lang w:val="en-US" w:bidi="en-US"/>
    </w:rPr>
  </w:style>
  <w:style w:type="paragraph" w:customStyle="1" w:styleId="xl340">
    <w:name w:val="xl340"/>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1">
    <w:name w:val="xl341"/>
    <w:basedOn w:val="af7"/>
    <w:rsid w:val="00205E07"/>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2">
    <w:name w:val="xl342"/>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3">
    <w:name w:val="xl343"/>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4">
    <w:name w:val="xl344"/>
    <w:basedOn w:val="af7"/>
    <w:rsid w:val="00205E07"/>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5">
    <w:name w:val="xl345"/>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6">
    <w:name w:val="xl346"/>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7">
    <w:name w:val="xl347"/>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8">
    <w:name w:val="xl348"/>
    <w:basedOn w:val="af7"/>
    <w:rsid w:val="00205E07"/>
    <w:pPr>
      <w:pBdr>
        <w:bottom w:val="single" w:sz="4" w:space="0" w:color="auto"/>
        <w:right w:val="single" w:sz="8"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349">
    <w:name w:val="xl349"/>
    <w:basedOn w:val="af7"/>
    <w:rsid w:val="00205E07"/>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350">
    <w:name w:val="xl350"/>
    <w:basedOn w:val="af7"/>
    <w:rsid w:val="00205E07"/>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heme="majorBidi"/>
      <w:szCs w:val="24"/>
      <w:lang w:val="en-US" w:bidi="en-US"/>
    </w:rPr>
  </w:style>
  <w:style w:type="character" w:customStyle="1" w:styleId="name">
    <w:name w:val="name"/>
    <w:basedOn w:val="af8"/>
    <w:rsid w:val="00205E07"/>
  </w:style>
  <w:style w:type="paragraph" w:customStyle="1" w:styleId="A2list2">
    <w:name w:val="A2_list_2"/>
    <w:basedOn w:val="af7"/>
    <w:next w:val="af7"/>
    <w:autoRedefine/>
    <w:rsid w:val="00205E07"/>
    <w:pPr>
      <w:numPr>
        <w:ilvl w:val="1"/>
        <w:numId w:val="16"/>
      </w:numPr>
      <w:pBdr>
        <w:right w:val="single" w:sz="4" w:space="4" w:color="auto"/>
      </w:pBdr>
      <w:tabs>
        <w:tab w:val="left" w:pos="2880"/>
      </w:tabs>
      <w:overflowPunct w:val="0"/>
      <w:autoSpaceDE w:val="0"/>
      <w:autoSpaceDN w:val="0"/>
      <w:spacing w:before="60" w:after="60" w:line="360" w:lineRule="auto"/>
    </w:pPr>
    <w:rPr>
      <w:rFonts w:eastAsia="Times New Roman"/>
      <w:color w:val="000000"/>
      <w:szCs w:val="24"/>
      <w:lang w:val="en-US" w:bidi="en-US"/>
    </w:rPr>
  </w:style>
  <w:style w:type="character" w:customStyle="1" w:styleId="ArialUnicodeMS115pt">
    <w:name w:val="Основной текст + Arial Unicode MS;11.5 pt"/>
    <w:basedOn w:val="af8"/>
    <w:rsid w:val="00205E07"/>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f0">
    <w:name w:val="Основной текст_"/>
    <w:basedOn w:val="af8"/>
    <w:link w:val="2ff1"/>
    <w:locked/>
    <w:rsid w:val="00205E07"/>
    <w:rPr>
      <w:rFonts w:ascii="Arial" w:eastAsia="Arial" w:hAnsi="Arial" w:cs="Arial"/>
      <w:shd w:val="clear" w:color="auto" w:fill="FFFFFF"/>
    </w:rPr>
  </w:style>
  <w:style w:type="paragraph" w:customStyle="1" w:styleId="2ff1">
    <w:name w:val="Основной текст2"/>
    <w:basedOn w:val="af7"/>
    <w:link w:val="afffffff0"/>
    <w:rsid w:val="00205E07"/>
    <w:pPr>
      <w:shd w:val="clear" w:color="auto" w:fill="FFFFFF"/>
      <w:spacing w:before="7680" w:line="0" w:lineRule="atLeast"/>
      <w:ind w:hanging="360"/>
      <w:jc w:val="center"/>
    </w:pPr>
    <w:rPr>
      <w:rFonts w:eastAsia="Arial" w:cs="Arial"/>
      <w:sz w:val="20"/>
      <w:szCs w:val="20"/>
    </w:rPr>
  </w:style>
  <w:style w:type="paragraph" w:customStyle="1" w:styleId="2ff2">
    <w:name w:val="Стиль2"/>
    <w:basedOn w:val="1f"/>
    <w:link w:val="2ff3"/>
    <w:rsid w:val="00205E07"/>
    <w:pPr>
      <w:keepNext w:val="0"/>
      <w:keepLines w:val="0"/>
      <w:suppressAutoHyphens/>
      <w:spacing w:before="480" w:after="240" w:line="240" w:lineRule="auto"/>
      <w:contextualSpacing/>
    </w:pPr>
    <w:rPr>
      <w:rFonts w:asciiTheme="majorHAnsi" w:hAnsiTheme="majorHAnsi"/>
      <w:b w:val="0"/>
      <w:bCs w:val="0"/>
      <w:caps/>
      <w:smallCaps/>
      <w:spacing w:val="5"/>
      <w:szCs w:val="36"/>
      <w:lang w:bidi="en-US"/>
    </w:rPr>
  </w:style>
  <w:style w:type="character" w:customStyle="1" w:styleId="2ff3">
    <w:name w:val="Стиль2 Знак"/>
    <w:basedOn w:val="1f0"/>
    <w:link w:val="2ff2"/>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3">
    <w:name w:val="3 уровень Подзаголовок"/>
    <w:basedOn w:val="35"/>
    <w:uiPriority w:val="99"/>
    <w:rsid w:val="00205E07"/>
    <w:pPr>
      <w:numPr>
        <w:numId w:val="17"/>
      </w:numPr>
      <w:suppressAutoHyphens/>
      <w:spacing w:line="271" w:lineRule="auto"/>
    </w:pPr>
    <w:rPr>
      <w:rFonts w:ascii="Arial Unicode MS" w:eastAsia="Arial Unicode MS" w:hAnsi="Arial Unicode MS" w:cs="Arial Unicode MS"/>
      <w:bCs w:val="0"/>
      <w:i/>
      <w:iCs/>
      <w:color w:val="000000"/>
      <w:sz w:val="21"/>
      <w:szCs w:val="21"/>
      <w:lang w:bidi="en-US"/>
    </w:rPr>
  </w:style>
  <w:style w:type="paragraph" w:customStyle="1" w:styleId="1330">
    <w:name w:val="Обычный 13 Знак3"/>
    <w:basedOn w:val="af7"/>
    <w:autoRedefine/>
    <w:rsid w:val="00205E07"/>
    <w:pPr>
      <w:keepNext/>
      <w:keepLines/>
      <w:suppressLineNumbers/>
      <w:tabs>
        <w:tab w:val="left" w:leader="dot" w:pos="9356"/>
      </w:tabs>
      <w:suppressAutoHyphens/>
      <w:spacing w:before="60" w:line="360" w:lineRule="auto"/>
      <w:ind w:firstLine="720"/>
    </w:pPr>
    <w:rPr>
      <w:rFonts w:eastAsia="Times New Roman" w:cstheme="majorBidi"/>
      <w:sz w:val="26"/>
      <w:szCs w:val="26"/>
      <w:lang w:val="en-US" w:bidi="en-US"/>
    </w:rPr>
  </w:style>
  <w:style w:type="paragraph" w:customStyle="1" w:styleId="13a">
    <w:name w:val="Обычный 13"/>
    <w:basedOn w:val="af7"/>
    <w:link w:val="1350"/>
    <w:rsid w:val="00205E07"/>
    <w:pPr>
      <w:keepNext/>
      <w:suppressLineNumbers/>
      <w:tabs>
        <w:tab w:val="left" w:pos="6804"/>
        <w:tab w:val="left" w:pos="6946"/>
        <w:tab w:val="left" w:leader="dot" w:pos="9356"/>
      </w:tabs>
      <w:suppressAutoHyphens/>
      <w:spacing w:before="60"/>
      <w:ind w:firstLine="680"/>
    </w:pPr>
    <w:rPr>
      <w:rFonts w:eastAsia="Times New Roman" w:cstheme="majorBidi"/>
      <w:sz w:val="26"/>
      <w:szCs w:val="26"/>
      <w:lang w:val="en-US" w:bidi="en-US"/>
    </w:rPr>
  </w:style>
  <w:style w:type="character" w:customStyle="1" w:styleId="1350">
    <w:name w:val="Обычный 13 Знак5"/>
    <w:basedOn w:val="af8"/>
    <w:link w:val="13a"/>
    <w:rsid w:val="00205E07"/>
    <w:rPr>
      <w:rFonts w:cstheme="majorBidi"/>
      <w:sz w:val="26"/>
      <w:szCs w:val="26"/>
      <w:lang w:val="en-US" w:bidi="en-US"/>
    </w:rPr>
  </w:style>
  <w:style w:type="paragraph" w:customStyle="1" w:styleId="1ff9">
    <w:name w:val="Текст1"/>
    <w:basedOn w:val="af7"/>
    <w:rsid w:val="00205E07"/>
    <w:pPr>
      <w:tabs>
        <w:tab w:val="left" w:pos="1701"/>
      </w:tabs>
      <w:suppressAutoHyphens/>
      <w:spacing w:before="80" w:line="252" w:lineRule="auto"/>
      <w:ind w:firstLine="852"/>
    </w:pPr>
    <w:rPr>
      <w:rFonts w:eastAsia="SimSun" w:cstheme="majorBidi"/>
      <w:sz w:val="28"/>
      <w:szCs w:val="28"/>
      <w:lang w:val="en-US" w:eastAsia="ar-SA" w:bidi="en-US"/>
    </w:rPr>
  </w:style>
  <w:style w:type="character" w:customStyle="1" w:styleId="4f2">
    <w:name w:val="заголовок 4 Знак"/>
    <w:rsid w:val="00205E07"/>
    <w:rPr>
      <w:rFonts w:ascii="Arial" w:hAnsi="Arial"/>
      <w:i/>
      <w:sz w:val="24"/>
      <w:szCs w:val="24"/>
      <w:lang w:val="ru-RU" w:eastAsia="ru-RU" w:bidi="ar-SA"/>
    </w:rPr>
  </w:style>
  <w:style w:type="paragraph" w:customStyle="1" w:styleId="afffffff1">
    <w:name w:val="основной"/>
    <w:basedOn w:val="af7"/>
    <w:rsid w:val="00205E07"/>
    <w:pPr>
      <w:ind w:firstLine="720"/>
    </w:pPr>
    <w:rPr>
      <w:rFonts w:eastAsia="Times New Roman" w:cstheme="majorBidi"/>
      <w:szCs w:val="20"/>
      <w:lang w:val="en-US" w:bidi="en-US"/>
    </w:rPr>
  </w:style>
  <w:style w:type="character" w:customStyle="1" w:styleId="FontStyle23">
    <w:name w:val="Font Style23"/>
    <w:rsid w:val="00205E07"/>
    <w:rPr>
      <w:rFonts w:ascii="Times New Roman" w:hAnsi="Times New Roman" w:cs="Times New Roman"/>
      <w:sz w:val="18"/>
      <w:szCs w:val="18"/>
    </w:rPr>
  </w:style>
  <w:style w:type="paragraph" w:customStyle="1" w:styleId="ConsPlusNonformat">
    <w:name w:val="ConsPlusNonformat"/>
    <w:uiPriority w:val="99"/>
    <w:rsid w:val="00205E07"/>
    <w:pPr>
      <w:autoSpaceDE w:val="0"/>
      <w:autoSpaceDN w:val="0"/>
      <w:adjustRightInd w:val="0"/>
    </w:pPr>
    <w:rPr>
      <w:rFonts w:ascii="Courier New" w:hAnsi="Courier New" w:cs="Courier New"/>
      <w:lang w:val="en-US" w:eastAsia="en-US" w:bidi="en-US"/>
    </w:rPr>
  </w:style>
  <w:style w:type="paragraph" w:customStyle="1" w:styleId="afffffff2">
    <w:name w:val="заголовок таблицы"/>
    <w:basedOn w:val="af7"/>
    <w:autoRedefine/>
    <w:rsid w:val="00205E07"/>
    <w:pPr>
      <w:keepNext/>
      <w:keepLines/>
      <w:tabs>
        <w:tab w:val="left" w:pos="1134"/>
      </w:tabs>
    </w:pPr>
    <w:rPr>
      <w:rFonts w:eastAsia="Times New Roman" w:cs="Arial"/>
      <w:b/>
      <w:szCs w:val="24"/>
      <w:lang w:val="en-US" w:bidi="en-US"/>
    </w:rPr>
  </w:style>
  <w:style w:type="paragraph" w:customStyle="1" w:styleId="1ffa">
    <w:name w:val="Знак Знак Знак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e02">
    <w:name w:val="e02"/>
    <w:basedOn w:val="af7"/>
    <w:rsid w:val="00205E07"/>
    <w:pPr>
      <w:spacing w:before="100" w:beforeAutospacing="1" w:after="100" w:afterAutospacing="1"/>
    </w:pPr>
    <w:rPr>
      <w:rFonts w:eastAsia="Times New Roman" w:cstheme="majorBidi"/>
      <w:szCs w:val="24"/>
      <w:lang w:val="en-US" w:bidi="en-US"/>
    </w:rPr>
  </w:style>
  <w:style w:type="paragraph" w:customStyle="1" w:styleId="Default">
    <w:name w:val="Default"/>
    <w:rsid w:val="00205E07"/>
    <w:pPr>
      <w:autoSpaceDE w:val="0"/>
      <w:autoSpaceDN w:val="0"/>
      <w:adjustRightInd w:val="0"/>
    </w:pPr>
    <w:rPr>
      <w:rFonts w:asciiTheme="majorHAnsi" w:hAnsiTheme="majorHAnsi" w:cstheme="majorBidi"/>
      <w:color w:val="000000"/>
      <w:sz w:val="24"/>
      <w:szCs w:val="24"/>
      <w:lang w:val="en-US" w:eastAsia="en-US" w:bidi="en-US"/>
    </w:rPr>
  </w:style>
  <w:style w:type="paragraph" w:customStyle="1" w:styleId="ConsPlusCell">
    <w:name w:val="ConsPlusCell"/>
    <w:link w:val="ConsPlusCell0"/>
    <w:rsid w:val="00205E07"/>
    <w:pPr>
      <w:widowControl w:val="0"/>
      <w:autoSpaceDE w:val="0"/>
      <w:autoSpaceDN w:val="0"/>
      <w:adjustRightInd w:val="0"/>
    </w:pPr>
    <w:rPr>
      <w:rFonts w:ascii="Arial" w:eastAsiaTheme="majorEastAsia" w:hAnsi="Arial" w:cs="Arial"/>
      <w:lang w:val="en-US" w:bidi="en-US"/>
    </w:rPr>
  </w:style>
  <w:style w:type="paragraph" w:customStyle="1" w:styleId="11f3">
    <w:name w:val="Знак Знак Знак1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afffffff3">
    <w:name w:val="Абзац"/>
    <w:basedOn w:val="af7"/>
    <w:link w:val="afffffff4"/>
    <w:rsid w:val="00205E07"/>
    <w:pPr>
      <w:spacing w:after="60"/>
      <w:ind w:firstLine="680"/>
    </w:pPr>
    <w:rPr>
      <w:rFonts w:eastAsia="Times New Roman" w:cstheme="majorBidi"/>
      <w:szCs w:val="24"/>
      <w:lang w:val="en-US" w:bidi="en-US"/>
    </w:rPr>
  </w:style>
  <w:style w:type="character" w:customStyle="1" w:styleId="afffffff4">
    <w:name w:val="Абзац Знак"/>
    <w:link w:val="afffffff3"/>
    <w:rsid w:val="00205E07"/>
    <w:rPr>
      <w:rFonts w:cstheme="majorBidi"/>
      <w:sz w:val="24"/>
      <w:szCs w:val="24"/>
      <w:lang w:val="en-US" w:eastAsia="en-US" w:bidi="en-US"/>
    </w:rPr>
  </w:style>
  <w:style w:type="paragraph" w:customStyle="1" w:styleId="afffffff5">
    <w:name w:val="Название таблицы"/>
    <w:basedOn w:val="afffd"/>
    <w:rsid w:val="00205E07"/>
    <w:pPr>
      <w:suppressAutoHyphens/>
      <w:jc w:val="center"/>
    </w:pPr>
    <w:rPr>
      <w:rFonts w:eastAsia="Times New Roman"/>
      <w:sz w:val="24"/>
      <w:szCs w:val="22"/>
      <w:lang w:val="en-US" w:bidi="en-US"/>
    </w:rPr>
  </w:style>
  <w:style w:type="paragraph" w:customStyle="1" w:styleId="afffffff6">
    <w:name w:val="Табличный_центр"/>
    <w:basedOn w:val="af7"/>
    <w:rsid w:val="00205E07"/>
    <w:rPr>
      <w:rFonts w:eastAsia="Times New Roman" w:cstheme="majorBidi"/>
      <w:lang w:val="en-US" w:bidi="en-US"/>
    </w:rPr>
  </w:style>
  <w:style w:type="paragraph" w:customStyle="1" w:styleId="afffffff7">
    <w:name w:val="Табличный_заголовки"/>
    <w:basedOn w:val="af7"/>
    <w:rsid w:val="00205E07"/>
    <w:pPr>
      <w:keepNext/>
      <w:keepLines/>
    </w:pPr>
    <w:rPr>
      <w:rFonts w:eastAsia="Times New Roman" w:cstheme="majorBidi"/>
      <w:b/>
      <w:lang w:val="en-US" w:bidi="en-US"/>
    </w:rPr>
  </w:style>
  <w:style w:type="paragraph" w:customStyle="1" w:styleId="afffffff8">
    <w:name w:val="Табличный_слева"/>
    <w:basedOn w:val="af7"/>
    <w:rsid w:val="00205E07"/>
    <w:rPr>
      <w:rFonts w:eastAsia="Times New Roman" w:cstheme="majorBidi"/>
      <w:lang w:val="en-US" w:bidi="en-US"/>
    </w:rPr>
  </w:style>
  <w:style w:type="paragraph" w:customStyle="1" w:styleId="1ffb">
    <w:name w:val="Основной текст1"/>
    <w:basedOn w:val="af7"/>
    <w:rsid w:val="00205E07"/>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9">
    <w:name w:val="Основной текст + Полужирный"/>
    <w:basedOn w:val="afffffff0"/>
    <w:rsid w:val="00205E0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4">
    <w:name w:val="Основной текст (2)_"/>
    <w:basedOn w:val="af8"/>
    <w:link w:val="2ff5"/>
    <w:rsid w:val="00205E07"/>
    <w:rPr>
      <w:b/>
      <w:bCs/>
      <w:sz w:val="18"/>
      <w:szCs w:val="18"/>
      <w:shd w:val="clear" w:color="auto" w:fill="FFFFFF"/>
    </w:rPr>
  </w:style>
  <w:style w:type="character" w:customStyle="1" w:styleId="2ff6">
    <w:name w:val="Основной текст (2) + Не полужирный"/>
    <w:basedOn w:val="2ff4"/>
    <w:rsid w:val="00205E07"/>
    <w:rPr>
      <w:b/>
      <w:bCs/>
      <w:color w:val="000000"/>
      <w:spacing w:val="0"/>
      <w:w w:val="100"/>
      <w:position w:val="0"/>
      <w:sz w:val="18"/>
      <w:szCs w:val="18"/>
      <w:shd w:val="clear" w:color="auto" w:fill="FFFFFF"/>
      <w:lang w:val="ru-RU"/>
    </w:rPr>
  </w:style>
  <w:style w:type="paragraph" w:customStyle="1" w:styleId="2ff5">
    <w:name w:val="Основной текст (2)"/>
    <w:basedOn w:val="af7"/>
    <w:link w:val="2ff4"/>
    <w:rsid w:val="00205E07"/>
    <w:pPr>
      <w:shd w:val="clear" w:color="auto" w:fill="FFFFFF"/>
      <w:spacing w:line="230" w:lineRule="exact"/>
      <w:ind w:firstLine="500"/>
    </w:pPr>
    <w:rPr>
      <w:rFonts w:eastAsia="Times New Roman"/>
      <w:b/>
      <w:bCs/>
      <w:sz w:val="18"/>
      <w:szCs w:val="18"/>
    </w:rPr>
  </w:style>
  <w:style w:type="paragraph" w:styleId="2ff7">
    <w:name w:val="Quote"/>
    <w:basedOn w:val="af7"/>
    <w:next w:val="af7"/>
    <w:link w:val="2ff8"/>
    <w:uiPriority w:val="29"/>
    <w:qFormat/>
    <w:rsid w:val="00683A17"/>
    <w:rPr>
      <w:i/>
      <w:iCs/>
      <w:color w:val="000000" w:themeColor="text1"/>
    </w:rPr>
  </w:style>
  <w:style w:type="character" w:customStyle="1" w:styleId="2ff8">
    <w:name w:val="Цитата 2 Знак"/>
    <w:basedOn w:val="af8"/>
    <w:link w:val="2ff7"/>
    <w:uiPriority w:val="29"/>
    <w:rsid w:val="00683A17"/>
    <w:rPr>
      <w:i/>
      <w:iCs/>
      <w:color w:val="000000" w:themeColor="text1"/>
    </w:rPr>
  </w:style>
  <w:style w:type="paragraph" w:styleId="afffffffa">
    <w:name w:val="Intense Quote"/>
    <w:basedOn w:val="af7"/>
    <w:next w:val="af7"/>
    <w:link w:val="afffffffb"/>
    <w:uiPriority w:val="30"/>
    <w:qFormat/>
    <w:rsid w:val="00683A17"/>
    <w:pPr>
      <w:pBdr>
        <w:bottom w:val="single" w:sz="4" w:space="4" w:color="4F81BD" w:themeColor="accent1"/>
      </w:pBdr>
      <w:spacing w:before="200" w:after="280"/>
      <w:ind w:left="936" w:right="936"/>
    </w:pPr>
    <w:rPr>
      <w:b/>
      <w:bCs/>
      <w:i/>
      <w:iCs/>
      <w:color w:val="4F81BD" w:themeColor="accent1"/>
    </w:rPr>
  </w:style>
  <w:style w:type="character" w:customStyle="1" w:styleId="afffffffb">
    <w:name w:val="Выделенная цитата Знак"/>
    <w:basedOn w:val="af8"/>
    <w:link w:val="afffffffa"/>
    <w:uiPriority w:val="30"/>
    <w:rsid w:val="00683A17"/>
    <w:rPr>
      <w:b/>
      <w:bCs/>
      <w:i/>
      <w:iCs/>
      <w:color w:val="4F81BD" w:themeColor="accent1"/>
    </w:rPr>
  </w:style>
  <w:style w:type="character" w:styleId="afffffffc">
    <w:name w:val="Subtle Emphasis"/>
    <w:basedOn w:val="af8"/>
    <w:uiPriority w:val="19"/>
    <w:qFormat/>
    <w:rsid w:val="00683A17"/>
    <w:rPr>
      <w:i/>
      <w:iCs/>
      <w:color w:val="808080" w:themeColor="text1" w:themeTint="7F"/>
    </w:rPr>
  </w:style>
  <w:style w:type="character" w:styleId="afffffffd">
    <w:name w:val="Intense Emphasis"/>
    <w:basedOn w:val="af8"/>
    <w:uiPriority w:val="21"/>
    <w:qFormat/>
    <w:rsid w:val="00683A17"/>
    <w:rPr>
      <w:b/>
      <w:bCs/>
      <w:i/>
      <w:iCs/>
      <w:color w:val="4F81BD" w:themeColor="accent1"/>
    </w:rPr>
  </w:style>
  <w:style w:type="character" w:styleId="afffffffe">
    <w:name w:val="Subtle Reference"/>
    <w:basedOn w:val="af8"/>
    <w:uiPriority w:val="31"/>
    <w:qFormat/>
    <w:rsid w:val="00683A17"/>
    <w:rPr>
      <w:smallCaps/>
      <w:color w:val="C0504D" w:themeColor="accent2"/>
      <w:u w:val="single"/>
    </w:rPr>
  </w:style>
  <w:style w:type="character" w:styleId="affffffff">
    <w:name w:val="Intense Reference"/>
    <w:basedOn w:val="af8"/>
    <w:uiPriority w:val="32"/>
    <w:qFormat/>
    <w:rsid w:val="00683A17"/>
    <w:rPr>
      <w:b/>
      <w:bCs/>
      <w:smallCaps/>
      <w:color w:val="C0504D" w:themeColor="accent2"/>
      <w:spacing w:val="5"/>
      <w:u w:val="single"/>
    </w:rPr>
  </w:style>
  <w:style w:type="character" w:styleId="affffffff0">
    <w:name w:val="Book Title"/>
    <w:basedOn w:val="af8"/>
    <w:uiPriority w:val="33"/>
    <w:qFormat/>
    <w:rsid w:val="00683A17"/>
    <w:rPr>
      <w:b/>
      <w:bCs/>
      <w:smallCaps/>
      <w:spacing w:val="5"/>
    </w:rPr>
  </w:style>
  <w:style w:type="paragraph" w:customStyle="1" w:styleId="1ffc">
    <w:name w:val="МОЙ Заголовок 1"/>
    <w:basedOn w:val="1f"/>
    <w:link w:val="1ffd"/>
    <w:rsid w:val="00205E07"/>
    <w:pPr>
      <w:keepNext w:val="0"/>
      <w:keepLines w:val="0"/>
      <w:suppressAutoHyphens/>
      <w:spacing w:before="480" w:after="240" w:line="240" w:lineRule="auto"/>
      <w:contextualSpacing/>
    </w:pPr>
    <w:rPr>
      <w:rFonts w:ascii="Arial Black" w:hAnsi="Arial Black"/>
      <w:b w:val="0"/>
      <w:bCs w:val="0"/>
      <w:caps/>
      <w:smallCaps/>
      <w:spacing w:val="5"/>
      <w:lang w:bidi="en-US"/>
    </w:rPr>
  </w:style>
  <w:style w:type="character" w:customStyle="1" w:styleId="1ffd">
    <w:name w:val="МОЙ Заголовок 1 Знак"/>
    <w:basedOn w:val="1f0"/>
    <w:link w:val="1ffc"/>
    <w:rsid w:val="00205E07"/>
    <w:rPr>
      <w:rFonts w:ascii="Arial Black" w:eastAsiaTheme="majorEastAsia" w:hAnsi="Arial Black" w:cstheme="majorBidi"/>
      <w:b w:val="0"/>
      <w:bCs w:val="0"/>
      <w:caps/>
      <w:smallCaps/>
      <w:spacing w:val="5"/>
      <w:kern w:val="20"/>
      <w:sz w:val="28"/>
      <w:szCs w:val="28"/>
      <w:lang w:eastAsia="en-US" w:bidi="en-US"/>
    </w:rPr>
  </w:style>
  <w:style w:type="character" w:customStyle="1" w:styleId="3fd">
    <w:name w:val="Основной текст (3)_"/>
    <w:basedOn w:val="af8"/>
    <w:locked/>
    <w:rsid w:val="00205E07"/>
    <w:rPr>
      <w:rFonts w:ascii="Arial" w:eastAsia="Arial" w:hAnsi="Arial" w:cs="Arial"/>
      <w:b/>
      <w:bCs/>
      <w:spacing w:val="-10"/>
      <w:shd w:val="clear" w:color="auto" w:fill="FFFFFF"/>
    </w:rPr>
  </w:style>
  <w:style w:type="character" w:customStyle="1" w:styleId="5f0">
    <w:name w:val="Основной текст (5)_"/>
    <w:basedOn w:val="af8"/>
    <w:link w:val="5f1"/>
    <w:locked/>
    <w:rsid w:val="00205E07"/>
    <w:rPr>
      <w:rFonts w:ascii="Arial" w:eastAsia="Arial" w:hAnsi="Arial" w:cs="Arial"/>
      <w:b/>
      <w:bCs/>
      <w:spacing w:val="-10"/>
      <w:sz w:val="21"/>
      <w:szCs w:val="21"/>
      <w:shd w:val="clear" w:color="auto" w:fill="FFFFFF"/>
    </w:rPr>
  </w:style>
  <w:style w:type="paragraph" w:customStyle="1" w:styleId="5f1">
    <w:name w:val="Основной текст (5)"/>
    <w:basedOn w:val="af7"/>
    <w:link w:val="5f0"/>
    <w:rsid w:val="00205E07"/>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f0"/>
    <w:rsid w:val="00205E07"/>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3">
    <w:name w:val="Основной текст (4)"/>
    <w:basedOn w:val="af8"/>
    <w:rsid w:val="00205E07"/>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1">
    <w:name w:val="Колонтитул_"/>
    <w:basedOn w:val="af8"/>
    <w:link w:val="affffffff2"/>
    <w:rsid w:val="00205E07"/>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1"/>
    <w:rsid w:val="00205E07"/>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paragraph" w:customStyle="1" w:styleId="affffffff2">
    <w:name w:val="Колонтитул"/>
    <w:basedOn w:val="af7"/>
    <w:link w:val="affffffff1"/>
    <w:rsid w:val="00205E07"/>
    <w:pPr>
      <w:shd w:val="clear" w:color="auto" w:fill="FFFFFF"/>
      <w:spacing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rsid w:val="00205E07"/>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4">
    <w:name w:val="Основной текст (4)_"/>
    <w:basedOn w:val="af8"/>
    <w:rsid w:val="00205E07"/>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f0"/>
    <w:rsid w:val="00205E07"/>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d"/>
    <w:rsid w:val="00205E07"/>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4"/>
    <w:rsid w:val="00205E07"/>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2">
    <w:name w:val="Заголовок №5"/>
    <w:basedOn w:val="af8"/>
    <w:rsid w:val="00205E07"/>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205E07"/>
    <w:pPr>
      <w:widowControl w:val="0"/>
      <w:suppressAutoHyphens/>
      <w:autoSpaceDN w:val="0"/>
      <w:textAlignment w:val="baseline"/>
    </w:pPr>
    <w:rPr>
      <w:rFonts w:asciiTheme="majorHAnsi" w:eastAsia="Andale Sans UI" w:hAnsiTheme="majorHAnsi" w:cs="Tahoma"/>
      <w:kern w:val="3"/>
      <w:sz w:val="24"/>
      <w:szCs w:val="24"/>
      <w:lang w:val="de-DE" w:eastAsia="ja-JP" w:bidi="fa-IR"/>
    </w:rPr>
  </w:style>
  <w:style w:type="table" w:customStyle="1" w:styleId="335">
    <w:name w:val="Простая таблица 33"/>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ветлая заливка117"/>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205E07"/>
    <w:rPr>
      <w:lang w:val="en-US" w:bidi="en-US"/>
    </w:rPr>
  </w:style>
  <w:style w:type="paragraph" w:customStyle="1" w:styleId="xl47487">
    <w:name w:val="xl47487"/>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8">
    <w:name w:val="xl4748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89">
    <w:name w:val="xl4748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b/>
      <w:bCs/>
      <w:szCs w:val="24"/>
      <w:lang w:val="en-US" w:bidi="en-US"/>
    </w:rPr>
  </w:style>
  <w:style w:type="paragraph" w:customStyle="1" w:styleId="xl47490">
    <w:name w:val="xl4749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47491">
    <w:name w:val="xl4749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Cs w:val="24"/>
      <w:lang w:val="en-US" w:bidi="en-US"/>
    </w:rPr>
  </w:style>
  <w:style w:type="paragraph" w:customStyle="1" w:styleId="xl47492">
    <w:name w:val="xl4749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493">
    <w:name w:val="xl4749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Cs w:val="24"/>
      <w:lang w:val="en-US" w:bidi="en-US"/>
    </w:rPr>
  </w:style>
  <w:style w:type="paragraph" w:customStyle="1" w:styleId="xl47494">
    <w:name w:val="xl47494"/>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495">
    <w:name w:val="xl4749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6">
    <w:name w:val="xl4749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7">
    <w:name w:val="xl47497"/>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pPr>
    <w:rPr>
      <w:rFonts w:eastAsia="Times New Roman" w:cs="Arial"/>
      <w:sz w:val="20"/>
      <w:szCs w:val="20"/>
      <w:lang w:val="en-US" w:bidi="en-US"/>
    </w:rPr>
  </w:style>
  <w:style w:type="paragraph" w:customStyle="1" w:styleId="xl47498">
    <w:name w:val="xl4749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eastAsia="Times New Roman" w:cs="Arial"/>
      <w:szCs w:val="24"/>
      <w:lang w:val="en-US" w:bidi="en-US"/>
    </w:rPr>
  </w:style>
  <w:style w:type="paragraph" w:customStyle="1" w:styleId="xl47499">
    <w:name w:val="xl47499"/>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500">
    <w:name w:val="xl4750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Arial"/>
      <w:b/>
      <w:bCs/>
      <w:sz w:val="20"/>
      <w:szCs w:val="20"/>
      <w:lang w:val="en-US" w:bidi="en-US"/>
    </w:rPr>
  </w:style>
  <w:style w:type="paragraph" w:customStyle="1" w:styleId="xl47485">
    <w:name w:val="xl47485"/>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6">
    <w:name w:val="xl4748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1ffe">
    <w:name w:val="Абзац списка1"/>
    <w:basedOn w:val="af7"/>
    <w:uiPriority w:val="99"/>
    <w:rsid w:val="00205E07"/>
    <w:pPr>
      <w:spacing w:line="360" w:lineRule="auto"/>
    </w:pPr>
    <w:rPr>
      <w:rFonts w:eastAsia="Times New Roman" w:cstheme="majorBidi"/>
      <w:sz w:val="28"/>
      <w:lang w:val="en-US" w:bidi="en-US"/>
    </w:rPr>
  </w:style>
  <w:style w:type="table" w:customStyle="1" w:styleId="11320">
    <w:name w:val="Светлая заливка113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9"/>
    <w:next w:val="LightShading1"/>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205E07"/>
    <w:rPr>
      <w:rFonts w:asciiTheme="majorHAnsi" w:eastAsiaTheme="majorEastAsia" w:hAnsiTheme="majorHAnsi" w:cstheme="majorBidi"/>
      <w:color w:val="000000" w:themeColor="text1" w:themeShade="BF"/>
      <w:lang w:val="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
    <w:name w:val="Сетка таблицы42"/>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
    <w:name w:val="рпдлпжлопж1"/>
    <w:basedOn w:val="af9"/>
    <w:uiPriority w:val="99"/>
    <w:rsid w:val="00205E07"/>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2">
    <w:name w:val="1 / 1.1 / 1.1.22"/>
    <w:basedOn w:val="afa"/>
    <w:next w:val="111111"/>
    <w:locked/>
    <w:rsid w:val="00205E07"/>
  </w:style>
  <w:style w:type="numbering" w:customStyle="1" w:styleId="1111131">
    <w:name w:val="1 / 1.1 / 1.1.31"/>
    <w:basedOn w:val="afa"/>
    <w:next w:val="111111"/>
    <w:locked/>
    <w:rsid w:val="00205E07"/>
  </w:style>
  <w:style w:type="table" w:customStyle="1" w:styleId="3112">
    <w:name w:val="Светлая заливка311"/>
    <w:basedOn w:val="af9"/>
    <w:next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5">
    <w:name w:val="Нет списка27"/>
    <w:next w:val="afa"/>
    <w:uiPriority w:val="99"/>
    <w:semiHidden/>
    <w:unhideWhenUsed/>
    <w:rsid w:val="00205E07"/>
  </w:style>
  <w:style w:type="table" w:customStyle="1" w:styleId="52a">
    <w:name w:val="Сетка таблицы52"/>
    <w:basedOn w:val="af9"/>
    <w:next w:val="afff5"/>
    <w:rsid w:val="00205E07"/>
    <w:pPr>
      <w:ind w:left="1080"/>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205E07"/>
  </w:style>
  <w:style w:type="table" w:customStyle="1" w:styleId="TableGrid112">
    <w:name w:val="Table Grid112"/>
    <w:basedOn w:val="af9"/>
    <w:next w:val="afff5"/>
    <w:rsid w:val="00205E07"/>
    <w:rPr>
      <w:rFonts w:asciiTheme="majorHAnsi" w:eastAsiaTheme="majorEastAsia" w:hAnsiTheme="majorHAnsi" w:cstheme="majorBidi"/>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a">
    <w:name w:val="Папушкин12"/>
    <w:basedOn w:val="afff5"/>
    <w:rsid w:val="00205E07"/>
    <w:pPr>
      <w:ind w:left="0"/>
      <w:jc w:val="center"/>
    </w:pPr>
    <w:rPr>
      <w:rFonts w:ascii="Arial" w:eastAsiaTheme="majorEastAsia" w:hAnsi="Arial" w:cstheme="majorBidi"/>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0">
    <w:name w:val="Столбцы таблицы 212"/>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
    <w:name w:val="Простая таблица 212"/>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Простая таблица 112"/>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
    <w:name w:val="Изящная таблица 212"/>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c">
    <w:name w:val="Изящная таблица 112"/>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d">
    <w:name w:val="Сетка таблицы112"/>
    <w:basedOn w:val="af9"/>
    <w:next w:val="afff5"/>
    <w:uiPriority w:val="59"/>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
    <w:basedOn w:val="af9"/>
    <w:next w:val="afff5"/>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 812"/>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
    <w:name w:val="Простая таблица 311"/>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2">
    <w:name w:val="Нет списка116"/>
    <w:next w:val="afa"/>
    <w:uiPriority w:val="99"/>
    <w:semiHidden/>
    <w:unhideWhenUsed/>
    <w:rsid w:val="00205E07"/>
  </w:style>
  <w:style w:type="table" w:customStyle="1" w:styleId="1320">
    <w:name w:val="Средний список 132"/>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0"/>
    <w:basedOn w:val="af9"/>
    <w:next w:val="138"/>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3">
    <w:name w:val="Светлая заливка4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7">
    <w:name w:val="Нет списка211"/>
    <w:next w:val="afa"/>
    <w:uiPriority w:val="99"/>
    <w:semiHidden/>
    <w:unhideWhenUsed/>
    <w:rsid w:val="00205E07"/>
  </w:style>
  <w:style w:type="numbering" w:customStyle="1" w:styleId="1111a">
    <w:name w:val="Нет списка1111"/>
    <w:next w:val="afa"/>
    <w:uiPriority w:val="99"/>
    <w:semiHidden/>
    <w:unhideWhenUsed/>
    <w:rsid w:val="00205E07"/>
  </w:style>
  <w:style w:type="table" w:customStyle="1" w:styleId="112100">
    <w:name w:val="Средний список 1121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61">
    <w:name w:val="Нет списка36"/>
    <w:next w:val="afa"/>
    <w:semiHidden/>
    <w:unhideWhenUsed/>
    <w:rsid w:val="00205E07"/>
  </w:style>
  <w:style w:type="table" w:customStyle="1" w:styleId="11321">
    <w:name w:val="Средний список 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60">
    <w:name w:val="Нет списка46"/>
    <w:next w:val="afa"/>
    <w:uiPriority w:val="99"/>
    <w:semiHidden/>
    <w:unhideWhenUsed/>
    <w:rsid w:val="00205E07"/>
  </w:style>
  <w:style w:type="table" w:customStyle="1" w:styleId="11421">
    <w:name w:val="Средний список 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a"/>
    <w:uiPriority w:val="99"/>
    <w:semiHidden/>
    <w:unhideWhenUsed/>
    <w:rsid w:val="00205E07"/>
  </w:style>
  <w:style w:type="table" w:customStyle="1" w:styleId="11620">
    <w:name w:val="Средний список 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60">
    <w:name w:val="Нет списка66"/>
    <w:next w:val="afa"/>
    <w:uiPriority w:val="99"/>
    <w:semiHidden/>
    <w:unhideWhenUsed/>
    <w:rsid w:val="00205E07"/>
  </w:style>
  <w:style w:type="table" w:customStyle="1" w:styleId="11720">
    <w:name w:val="Средний список 117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
    <w:name w:val="Средний список 118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50">
    <w:name w:val="Нет списка75"/>
    <w:next w:val="afa"/>
    <w:uiPriority w:val="99"/>
    <w:semiHidden/>
    <w:unhideWhenUsed/>
    <w:rsid w:val="00205E07"/>
  </w:style>
  <w:style w:type="table" w:customStyle="1" w:styleId="1111120">
    <w:name w:val="Средний список 11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50">
    <w:name w:val="Нет списка85"/>
    <w:next w:val="afa"/>
    <w:uiPriority w:val="99"/>
    <w:semiHidden/>
    <w:unhideWhenUsed/>
    <w:rsid w:val="00205E07"/>
  </w:style>
  <w:style w:type="table" w:customStyle="1" w:styleId="111220">
    <w:name w:val="Средний список 1112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205E07"/>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205E07"/>
    <w:pPr>
      <w:overflowPunct w:val="0"/>
      <w:autoSpaceDE w:val="0"/>
      <w:autoSpaceDN w:val="0"/>
      <w:adjustRightInd w:val="0"/>
      <w:ind w:firstLine="720"/>
      <w:textAlignment w:val="baseline"/>
    </w:pPr>
    <w:rPr>
      <w:rFonts w:ascii="Consultant" w:eastAsiaTheme="majorEastAsia" w:hAnsi="Consultant" w:cstheme="majorBidi"/>
      <w:lang w:val="en-US" w:bidi="en-US"/>
    </w:rPr>
  </w:style>
  <w:style w:type="paragraph" w:customStyle="1" w:styleId="ConsNonformat">
    <w:name w:val="ConsNonformat"/>
    <w:link w:val="ConsNonformat0"/>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Cell">
    <w:name w:val="ConsCell"/>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Title">
    <w:name w:val="ConsTitle"/>
    <w:uiPriority w:val="99"/>
    <w:rsid w:val="00205E07"/>
    <w:pPr>
      <w:overflowPunct w:val="0"/>
      <w:autoSpaceDE w:val="0"/>
      <w:autoSpaceDN w:val="0"/>
      <w:adjustRightInd w:val="0"/>
      <w:textAlignment w:val="baseline"/>
    </w:pPr>
    <w:rPr>
      <w:rFonts w:ascii="Arial" w:eastAsiaTheme="majorEastAsia" w:hAnsi="Arial" w:cstheme="majorBidi"/>
      <w:b/>
      <w:sz w:val="16"/>
      <w:lang w:val="en-US" w:bidi="en-US"/>
    </w:rPr>
  </w:style>
  <w:style w:type="paragraph" w:customStyle="1" w:styleId="xl46737">
    <w:name w:val="xl46737"/>
    <w:basedOn w:val="af7"/>
    <w:uiPriority w:val="99"/>
    <w:rsid w:val="00205E07"/>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38">
    <w:name w:val="xl46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39">
    <w:name w:val="xl46739"/>
    <w:basedOn w:val="af7"/>
    <w:uiPriority w:val="99"/>
    <w:rsid w:val="00205E07"/>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0">
    <w:name w:val="xl46740"/>
    <w:basedOn w:val="af7"/>
    <w:uiPriority w:val="99"/>
    <w:rsid w:val="00205E07"/>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1">
    <w:name w:val="xl46741"/>
    <w:basedOn w:val="af7"/>
    <w:uiPriority w:val="99"/>
    <w:rsid w:val="00205E07"/>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jc w:val="center"/>
      <w:textAlignment w:val="center"/>
    </w:pPr>
    <w:rPr>
      <w:rFonts w:eastAsia="Times New Roman" w:cstheme="majorBidi"/>
      <w:sz w:val="20"/>
      <w:szCs w:val="20"/>
      <w:lang w:val="en-US" w:bidi="en-US"/>
    </w:rPr>
  </w:style>
  <w:style w:type="paragraph" w:customStyle="1" w:styleId="xl46742">
    <w:name w:val="xl46742"/>
    <w:basedOn w:val="af7"/>
    <w:uiPriority w:val="99"/>
    <w:rsid w:val="00205E07"/>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3">
    <w:name w:val="xl46743"/>
    <w:basedOn w:val="af7"/>
    <w:uiPriority w:val="99"/>
    <w:rsid w:val="00205E07"/>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textAlignment w:val="top"/>
    </w:pPr>
    <w:rPr>
      <w:rFonts w:eastAsia="Times New Roman" w:cstheme="majorBidi"/>
      <w:szCs w:val="24"/>
      <w:lang w:val="en-US" w:bidi="en-US"/>
    </w:rPr>
  </w:style>
  <w:style w:type="paragraph" w:customStyle="1" w:styleId="xl46744">
    <w:name w:val="xl46744"/>
    <w:basedOn w:val="af7"/>
    <w:uiPriority w:val="99"/>
    <w:rsid w:val="00205E0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5">
    <w:name w:val="xl46745"/>
    <w:basedOn w:val="af7"/>
    <w:uiPriority w:val="99"/>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6">
    <w:name w:val="xl46746"/>
    <w:basedOn w:val="af7"/>
    <w:uiPriority w:val="99"/>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7">
    <w:name w:val="xl46747"/>
    <w:basedOn w:val="af7"/>
    <w:uiPriority w:val="99"/>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8">
    <w:name w:val="xl46748"/>
    <w:basedOn w:val="af7"/>
    <w:uiPriority w:val="99"/>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9">
    <w:name w:val="xl46749"/>
    <w:basedOn w:val="af7"/>
    <w:uiPriority w:val="99"/>
    <w:rsid w:val="00205E0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0">
    <w:name w:val="xl46750"/>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1">
    <w:name w:val="xl46751"/>
    <w:basedOn w:val="af7"/>
    <w:uiPriority w:val="99"/>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2">
    <w:name w:val="xl46752"/>
    <w:basedOn w:val="af7"/>
    <w:uiPriority w:val="99"/>
    <w:rsid w:val="00205E07"/>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3">
    <w:name w:val="xl46753"/>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sz w:val="28"/>
      <w:szCs w:val="28"/>
      <w:lang w:val="en-US" w:bidi="en-US"/>
    </w:rPr>
  </w:style>
  <w:style w:type="paragraph" w:customStyle="1" w:styleId="xl46754">
    <w:name w:val="xl46754"/>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5">
    <w:name w:val="xl46755"/>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6">
    <w:name w:val="xl46756"/>
    <w:basedOn w:val="af7"/>
    <w:uiPriority w:val="99"/>
    <w:rsid w:val="00205E07"/>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7">
    <w:name w:val="xl46757"/>
    <w:basedOn w:val="af7"/>
    <w:uiPriority w:val="99"/>
    <w:rsid w:val="00205E07"/>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8">
    <w:name w:val="xl46758"/>
    <w:basedOn w:val="af7"/>
    <w:uiPriority w:val="99"/>
    <w:rsid w:val="00205E0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9">
    <w:name w:val="xl46759"/>
    <w:basedOn w:val="af7"/>
    <w:uiPriority w:val="99"/>
    <w:rsid w:val="00205E07"/>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0">
    <w:name w:val="xl46760"/>
    <w:basedOn w:val="af7"/>
    <w:uiPriority w:val="99"/>
    <w:rsid w:val="00205E07"/>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1">
    <w:name w:val="xl46761"/>
    <w:basedOn w:val="af7"/>
    <w:uiPriority w:val="99"/>
    <w:rsid w:val="00205E07"/>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2">
    <w:name w:val="xl46762"/>
    <w:basedOn w:val="af7"/>
    <w:uiPriority w:val="99"/>
    <w:rsid w:val="00205E07"/>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3">
    <w:name w:val="xl46763"/>
    <w:basedOn w:val="af7"/>
    <w:uiPriority w:val="99"/>
    <w:rsid w:val="00205E07"/>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4">
    <w:name w:val="xl46764"/>
    <w:basedOn w:val="af7"/>
    <w:uiPriority w:val="99"/>
    <w:rsid w:val="00205E07"/>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65">
    <w:name w:val="xl46765"/>
    <w:basedOn w:val="af7"/>
    <w:uiPriority w:val="99"/>
    <w:rsid w:val="00205E07"/>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6">
    <w:name w:val="xl46766"/>
    <w:basedOn w:val="af7"/>
    <w:uiPriority w:val="99"/>
    <w:rsid w:val="00205E0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jc w:val="right"/>
      <w:textAlignment w:val="top"/>
    </w:pPr>
    <w:rPr>
      <w:rFonts w:eastAsia="Times New Roman" w:cstheme="majorBidi"/>
      <w:szCs w:val="24"/>
      <w:lang w:val="en-US" w:bidi="en-US"/>
    </w:rPr>
  </w:style>
  <w:style w:type="paragraph" w:customStyle="1" w:styleId="xl46767">
    <w:name w:val="xl46767"/>
    <w:basedOn w:val="af7"/>
    <w:uiPriority w:val="99"/>
    <w:rsid w:val="00205E07"/>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jc w:val="right"/>
      <w:textAlignment w:val="top"/>
    </w:pPr>
    <w:rPr>
      <w:rFonts w:eastAsia="Times New Roman" w:cstheme="majorBidi"/>
      <w:szCs w:val="24"/>
      <w:lang w:val="en-US" w:bidi="en-US"/>
    </w:rPr>
  </w:style>
  <w:style w:type="paragraph" w:customStyle="1" w:styleId="xl46735">
    <w:name w:val="xl46735"/>
    <w:basedOn w:val="af7"/>
    <w:uiPriority w:val="99"/>
    <w:rsid w:val="00205E07"/>
    <w:pPr>
      <w:spacing w:before="100" w:beforeAutospacing="1" w:after="100" w:afterAutospacing="1" w:line="360" w:lineRule="auto"/>
      <w:textAlignment w:val="top"/>
    </w:pPr>
    <w:rPr>
      <w:rFonts w:eastAsia="Times New Roman" w:cstheme="majorBidi"/>
      <w:szCs w:val="24"/>
      <w:lang w:val="en-US" w:bidi="en-US"/>
    </w:rPr>
  </w:style>
  <w:style w:type="paragraph" w:customStyle="1" w:styleId="xl46736">
    <w:name w:val="xl46736"/>
    <w:basedOn w:val="af7"/>
    <w:uiPriority w:val="99"/>
    <w:rsid w:val="00205E07"/>
    <w:pPr>
      <w:shd w:val="clear" w:color="000000" w:fill="FFFF00"/>
      <w:spacing w:before="100" w:beforeAutospacing="1" w:after="100" w:afterAutospacing="1" w:line="360" w:lineRule="auto"/>
      <w:textAlignment w:val="top"/>
    </w:pPr>
    <w:rPr>
      <w:rFonts w:eastAsia="Times New Roman" w:cstheme="majorBidi"/>
      <w:szCs w:val="24"/>
      <w:lang w:val="en-US" w:bidi="en-US"/>
    </w:rPr>
  </w:style>
  <w:style w:type="paragraph" w:customStyle="1" w:styleId="xl47857">
    <w:name w:val="xl47857"/>
    <w:basedOn w:val="af7"/>
    <w:rsid w:val="00205E07"/>
    <w:pPr>
      <w:spacing w:before="100" w:beforeAutospacing="1" w:after="100" w:afterAutospacing="1" w:line="360" w:lineRule="auto"/>
      <w:textAlignment w:val="top"/>
    </w:pPr>
    <w:rPr>
      <w:rFonts w:eastAsia="Times New Roman" w:cstheme="majorBidi"/>
      <w:szCs w:val="24"/>
      <w:lang w:val="en-US" w:bidi="en-US"/>
    </w:rPr>
  </w:style>
  <w:style w:type="paragraph" w:customStyle="1" w:styleId="xl47858">
    <w:name w:val="xl47858"/>
    <w:basedOn w:val="af7"/>
    <w:rsid w:val="00205E07"/>
    <w:pPr>
      <w:shd w:val="clear" w:color="000000" w:fill="FFFF00"/>
      <w:spacing w:before="100" w:beforeAutospacing="1" w:after="100" w:afterAutospacing="1" w:line="360" w:lineRule="auto"/>
      <w:textAlignment w:val="top"/>
    </w:pPr>
    <w:rPr>
      <w:rFonts w:eastAsia="Times New Roman" w:cstheme="majorBidi"/>
      <w:szCs w:val="24"/>
      <w:lang w:val="en-US" w:bidi="en-US"/>
    </w:rPr>
  </w:style>
  <w:style w:type="paragraph" w:customStyle="1" w:styleId="xl47859">
    <w:name w:val="xl47859"/>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heme="majorBidi"/>
      <w:szCs w:val="24"/>
      <w:lang w:val="en-US" w:bidi="en-US"/>
    </w:rPr>
  </w:style>
  <w:style w:type="paragraph" w:customStyle="1" w:styleId="xl47860">
    <w:name w:val="xl47860"/>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1">
    <w:name w:val="xl4786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2">
    <w:name w:val="xl47862"/>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i/>
      <w:iCs/>
      <w:szCs w:val="24"/>
      <w:lang w:val="en-US" w:bidi="en-US"/>
    </w:rPr>
  </w:style>
  <w:style w:type="paragraph" w:customStyle="1" w:styleId="xl47863">
    <w:name w:val="xl47863"/>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i/>
      <w:iCs/>
      <w:szCs w:val="24"/>
      <w:lang w:val="en-US" w:bidi="en-US"/>
    </w:rPr>
  </w:style>
  <w:style w:type="paragraph" w:customStyle="1" w:styleId="xl47864">
    <w:name w:val="xl4786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heme="majorBidi"/>
      <w:szCs w:val="24"/>
      <w:lang w:val="en-US" w:bidi="en-US"/>
    </w:rPr>
  </w:style>
  <w:style w:type="paragraph" w:customStyle="1" w:styleId="xl47865">
    <w:name w:val="xl47865"/>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6">
    <w:name w:val="xl47866"/>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7">
    <w:name w:val="xl47867"/>
    <w:basedOn w:val="af7"/>
    <w:rsid w:val="00205E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jc w:val="center"/>
    </w:pPr>
    <w:rPr>
      <w:rFonts w:eastAsia="Times New Roman" w:cstheme="majorBidi"/>
      <w:b/>
      <w:bCs/>
      <w:sz w:val="28"/>
      <w:szCs w:val="28"/>
      <w:lang w:val="en-US" w:bidi="en-US"/>
    </w:rPr>
  </w:style>
  <w:style w:type="paragraph" w:customStyle="1" w:styleId="xl47868">
    <w:name w:val="xl47868"/>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69">
    <w:name w:val="xl47869"/>
    <w:basedOn w:val="af7"/>
    <w:rsid w:val="00205E07"/>
    <w:pPr>
      <w:pBdr>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eastAsia="Times New Roman" w:cstheme="majorBidi"/>
      <w:szCs w:val="24"/>
      <w:lang w:val="en-US" w:bidi="en-US"/>
    </w:rPr>
  </w:style>
  <w:style w:type="paragraph" w:customStyle="1" w:styleId="xl47870">
    <w:name w:val="xl47870"/>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xl47871">
    <w:name w:val="xl47871"/>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jc w:val="center"/>
    </w:pPr>
    <w:rPr>
      <w:rFonts w:eastAsia="Times New Roman" w:cstheme="majorBidi"/>
      <w:b/>
      <w:bCs/>
      <w:szCs w:val="24"/>
      <w:lang w:val="en-US" w:bidi="en-US"/>
    </w:rPr>
  </w:style>
  <w:style w:type="paragraph" w:customStyle="1" w:styleId="xl47872">
    <w:name w:val="xl47872"/>
    <w:basedOn w:val="af7"/>
    <w:rsid w:val="00205E07"/>
    <w:pPr>
      <w:pBdr>
        <w:left w:val="single" w:sz="4" w:space="0" w:color="auto"/>
        <w:bottom w:val="single" w:sz="4" w:space="0" w:color="auto"/>
        <w:right w:val="single" w:sz="4" w:space="0" w:color="auto"/>
      </w:pBdr>
      <w:shd w:val="clear" w:color="000000" w:fill="DBEEF3"/>
      <w:spacing w:before="100" w:beforeAutospacing="1" w:after="100" w:afterAutospacing="1" w:line="360" w:lineRule="auto"/>
    </w:pPr>
    <w:rPr>
      <w:rFonts w:eastAsia="Times New Roman" w:cstheme="majorBidi"/>
      <w:szCs w:val="24"/>
      <w:lang w:val="en-US" w:bidi="en-US"/>
    </w:rPr>
  </w:style>
  <w:style w:type="paragraph" w:customStyle="1" w:styleId="xl47873">
    <w:name w:val="xl47873"/>
    <w:basedOn w:val="af7"/>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pPr>
    <w:rPr>
      <w:rFonts w:eastAsia="Times New Roman" w:cstheme="majorBidi"/>
      <w:szCs w:val="24"/>
      <w:lang w:val="en-US" w:bidi="en-US"/>
    </w:rPr>
  </w:style>
  <w:style w:type="paragraph" w:customStyle="1" w:styleId="xl47874">
    <w:name w:val="xl47874"/>
    <w:basedOn w:val="af7"/>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eastAsia="Times New Roman" w:cstheme="majorBidi"/>
      <w:szCs w:val="24"/>
      <w:lang w:val="en-US" w:bidi="en-US"/>
    </w:rPr>
  </w:style>
  <w:style w:type="paragraph" w:customStyle="1" w:styleId="xl47875">
    <w:name w:val="xl47875"/>
    <w:basedOn w:val="af7"/>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pPr>
    <w:rPr>
      <w:rFonts w:eastAsia="Times New Roman" w:cstheme="majorBidi"/>
      <w:szCs w:val="24"/>
      <w:lang w:val="en-US" w:bidi="en-US"/>
    </w:rPr>
  </w:style>
  <w:style w:type="paragraph" w:customStyle="1" w:styleId="xl47876">
    <w:name w:val="xl47876"/>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pPr>
    <w:rPr>
      <w:rFonts w:eastAsia="Times New Roman" w:cstheme="majorBidi"/>
      <w:b/>
      <w:bCs/>
      <w:szCs w:val="24"/>
      <w:lang w:val="en-US" w:bidi="en-US"/>
    </w:rPr>
  </w:style>
  <w:style w:type="paragraph" w:customStyle="1" w:styleId="xl47877">
    <w:name w:val="xl47877"/>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78">
    <w:name w:val="xl47878"/>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xl47879">
    <w:name w:val="xl47879"/>
    <w:basedOn w:val="af7"/>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pPr>
    <w:rPr>
      <w:rFonts w:eastAsia="Times New Roman" w:cstheme="majorBidi"/>
      <w:b/>
      <w:bCs/>
      <w:szCs w:val="24"/>
      <w:lang w:val="en-US" w:bidi="en-US"/>
    </w:rPr>
  </w:style>
  <w:style w:type="paragraph" w:customStyle="1" w:styleId="xl47880">
    <w:name w:val="xl47880"/>
    <w:basedOn w:val="af7"/>
    <w:rsid w:val="00205E07"/>
    <w:pPr>
      <w:pBdr>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81">
    <w:name w:val="xl4788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82">
    <w:name w:val="xl47882"/>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2ff9">
    <w:name w:val="Подзаголовок 2"/>
    <w:basedOn w:val="1f"/>
    <w:link w:val="2ffa"/>
    <w:rsid w:val="00205E07"/>
    <w:pPr>
      <w:keepNext w:val="0"/>
      <w:keepLines w:val="0"/>
      <w:suppressAutoHyphens/>
      <w:spacing w:before="480" w:after="240" w:line="240" w:lineRule="auto"/>
      <w:ind w:left="1152" w:hanging="432"/>
      <w:contextualSpacing/>
    </w:pPr>
    <w:rPr>
      <w:rFonts w:asciiTheme="majorHAnsi" w:hAnsiTheme="majorHAnsi"/>
      <w:b w:val="0"/>
      <w:bCs w:val="0"/>
      <w:caps/>
      <w:smallCaps/>
      <w:spacing w:val="5"/>
      <w:szCs w:val="36"/>
      <w:lang w:bidi="en-US"/>
    </w:rPr>
  </w:style>
  <w:style w:type="character" w:customStyle="1" w:styleId="2ffa">
    <w:name w:val="Подзаголовок 2 Знак"/>
    <w:basedOn w:val="1f0"/>
    <w:link w:val="2ff9"/>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af4">
    <w:name w:val="Рисунки"/>
    <w:basedOn w:val="2ff1"/>
    <w:link w:val="affffffff3"/>
    <w:uiPriority w:val="99"/>
    <w:rsid w:val="00205E07"/>
    <w:pPr>
      <w:numPr>
        <w:numId w:val="19"/>
      </w:numPr>
      <w:shd w:val="clear" w:color="auto" w:fill="auto"/>
      <w:spacing w:before="0" w:line="240" w:lineRule="auto"/>
      <w:ind w:right="20"/>
    </w:pPr>
    <w:rPr>
      <w:i/>
      <w:sz w:val="22"/>
      <w:szCs w:val="22"/>
    </w:rPr>
  </w:style>
  <w:style w:type="character" w:customStyle="1" w:styleId="affffffff3">
    <w:name w:val="Рисунки Знак"/>
    <w:basedOn w:val="afffffff0"/>
    <w:link w:val="af4"/>
    <w:uiPriority w:val="99"/>
    <w:rsid w:val="00205E07"/>
    <w:rPr>
      <w:rFonts w:ascii="Arial" w:eastAsia="Arial" w:hAnsi="Arial" w:cs="Arial"/>
      <w:i/>
      <w:sz w:val="22"/>
      <w:szCs w:val="22"/>
      <w:shd w:val="clear" w:color="auto" w:fill="FFFFFF"/>
    </w:rPr>
  </w:style>
  <w:style w:type="paragraph" w:customStyle="1" w:styleId="xl47501">
    <w:name w:val="xl47501"/>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color w:val="000000"/>
      <w:szCs w:val="24"/>
      <w:lang w:val="en-US" w:bidi="en-US"/>
    </w:rPr>
  </w:style>
  <w:style w:type="paragraph" w:customStyle="1" w:styleId="xl47502">
    <w:name w:val="xl47502"/>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color w:val="000000"/>
      <w:szCs w:val="24"/>
      <w:lang w:val="en-US" w:bidi="en-US"/>
    </w:rPr>
  </w:style>
  <w:style w:type="paragraph" w:customStyle="1" w:styleId="xl47503">
    <w:name w:val="xl47503"/>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47504">
    <w:name w:val="xl47504"/>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47505">
    <w:name w:val="xl47505"/>
    <w:basedOn w:val="af7"/>
    <w:uiPriority w:val="99"/>
    <w:rsid w:val="00205E07"/>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29">
    <w:name w:val="xl72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theme="majorBidi"/>
      <w:szCs w:val="24"/>
      <w:lang w:val="en-US" w:bidi="en-US"/>
    </w:rPr>
  </w:style>
  <w:style w:type="paragraph" w:customStyle="1" w:styleId="xl730">
    <w:name w:val="xl730"/>
    <w:basedOn w:val="af7"/>
    <w:uiPriority w:val="99"/>
    <w:rsid w:val="00205E07"/>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eastAsia="Times New Roman" w:cstheme="majorBidi"/>
      <w:szCs w:val="24"/>
      <w:lang w:val="en-US" w:bidi="en-US"/>
    </w:rPr>
  </w:style>
  <w:style w:type="paragraph" w:customStyle="1" w:styleId="xl731">
    <w:name w:val="xl73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theme="majorBidi"/>
      <w:szCs w:val="24"/>
      <w:lang w:val="en-US" w:bidi="en-US"/>
    </w:rPr>
  </w:style>
  <w:style w:type="paragraph" w:customStyle="1" w:styleId="xl732">
    <w:name w:val="xl73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eastAsia="Times New Roman" w:cstheme="majorBidi"/>
      <w:szCs w:val="24"/>
      <w:lang w:val="en-US" w:bidi="en-US"/>
    </w:rPr>
  </w:style>
  <w:style w:type="character" w:customStyle="1" w:styleId="85pt0">
    <w:name w:val="Основной текст + 8.5 pt"/>
    <w:basedOn w:val="afffffff0"/>
    <w:rsid w:val="00205E07"/>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4"/>
    <w:rsid w:val="00205E07"/>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e">
    <w:name w:val="Таблицы"/>
    <w:basedOn w:val="affff5"/>
    <w:link w:val="affffffff4"/>
    <w:uiPriority w:val="99"/>
    <w:rsid w:val="00205E07"/>
    <w:pPr>
      <w:numPr>
        <w:numId w:val="20"/>
      </w:numPr>
      <w:spacing w:line="360" w:lineRule="auto"/>
      <w:jc w:val="right"/>
    </w:pPr>
    <w:rPr>
      <w:rFonts w:eastAsiaTheme="majorEastAsia" w:cstheme="majorBidi"/>
      <w:szCs w:val="24"/>
      <w:lang w:val="en-US" w:bidi="en-US"/>
    </w:rPr>
  </w:style>
  <w:style w:type="character" w:customStyle="1" w:styleId="affffffff4">
    <w:name w:val="Таблицы Знак"/>
    <w:basedOn w:val="affff6"/>
    <w:link w:val="ae"/>
    <w:uiPriority w:val="99"/>
    <w:rsid w:val="00205E07"/>
    <w:rPr>
      <w:rFonts w:ascii="Arial" w:eastAsiaTheme="majorEastAsia" w:hAnsi="Arial" w:cstheme="majorBidi"/>
      <w:spacing w:val="-5"/>
      <w:sz w:val="24"/>
      <w:szCs w:val="24"/>
      <w:lang w:val="en-US" w:eastAsia="en-US" w:bidi="en-US"/>
    </w:rPr>
  </w:style>
  <w:style w:type="paragraph" w:customStyle="1" w:styleId="xl733">
    <w:name w:val="xl73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34">
    <w:name w:val="xl734"/>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35">
    <w:name w:val="xl735"/>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6">
    <w:name w:val="xl736"/>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7">
    <w:name w:val="xl737"/>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8">
    <w:name w:val="xl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9">
    <w:name w:val="xl739"/>
    <w:basedOn w:val="af7"/>
    <w:uiPriority w:val="99"/>
    <w:rsid w:val="00205E07"/>
    <w:pPr>
      <w:spacing w:before="100" w:beforeAutospacing="1" w:after="100" w:afterAutospacing="1" w:line="360" w:lineRule="auto"/>
    </w:pPr>
    <w:rPr>
      <w:rFonts w:eastAsia="Times New Roman" w:cstheme="majorBidi"/>
      <w:szCs w:val="24"/>
      <w:lang w:val="en-US" w:bidi="en-US"/>
    </w:rPr>
  </w:style>
  <w:style w:type="paragraph" w:customStyle="1" w:styleId="xl740">
    <w:name w:val="xl74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1">
    <w:name w:val="xl741"/>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2">
    <w:name w:val="xl742"/>
    <w:basedOn w:val="af7"/>
    <w:uiPriority w:val="99"/>
    <w:rsid w:val="00205E07"/>
    <w:pPr>
      <w:pBdr>
        <w:top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3">
    <w:name w:val="xl743"/>
    <w:basedOn w:val="af7"/>
    <w:uiPriority w:val="99"/>
    <w:rsid w:val="00205E07"/>
    <w:pPr>
      <w:pBdr>
        <w:top w:val="single" w:sz="8" w:space="0" w:color="auto"/>
        <w:righ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4">
    <w:name w:val="xl744"/>
    <w:basedOn w:val="af7"/>
    <w:uiPriority w:val="99"/>
    <w:rsid w:val="00205E07"/>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5">
    <w:name w:val="xl745"/>
    <w:basedOn w:val="af7"/>
    <w:uiPriority w:val="99"/>
    <w:rsid w:val="00205E0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6">
    <w:name w:val="xl746"/>
    <w:basedOn w:val="af7"/>
    <w:uiPriority w:val="99"/>
    <w:rsid w:val="00205E07"/>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7">
    <w:name w:val="xl747"/>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8">
    <w:name w:val="xl748"/>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9">
    <w:name w:val="xl749"/>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0">
    <w:name w:val="xl750"/>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1">
    <w:name w:val="xl751"/>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52">
    <w:name w:val="xl752"/>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53">
    <w:name w:val="xl753"/>
    <w:basedOn w:val="af7"/>
    <w:uiPriority w:val="99"/>
    <w:rsid w:val="00205E07"/>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4">
    <w:name w:val="xl754"/>
    <w:basedOn w:val="af7"/>
    <w:uiPriority w:val="99"/>
    <w:rsid w:val="00205E07"/>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5">
    <w:name w:val="xl75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6">
    <w:name w:val="xl756"/>
    <w:basedOn w:val="af7"/>
    <w:uiPriority w:val="99"/>
    <w:rsid w:val="00205E07"/>
    <w:pPr>
      <w:spacing w:before="100" w:beforeAutospacing="1" w:after="100" w:afterAutospacing="1" w:line="360" w:lineRule="auto"/>
    </w:pPr>
    <w:rPr>
      <w:rFonts w:ascii="Calibri" w:eastAsia="Times New Roman" w:hAnsi="Calibri" w:cs="Calibri"/>
      <w:szCs w:val="24"/>
      <w:lang w:val="en-US" w:bidi="en-US"/>
    </w:rPr>
  </w:style>
  <w:style w:type="paragraph" w:customStyle="1" w:styleId="xl757">
    <w:name w:val="xl757"/>
    <w:basedOn w:val="af7"/>
    <w:uiPriority w:val="99"/>
    <w:rsid w:val="00205E07"/>
    <w:pPr>
      <w:pBdr>
        <w:top w:val="single" w:sz="8" w:space="0" w:color="auto"/>
      </w:pBdr>
      <w:shd w:val="clear" w:color="000000" w:fill="B8CCE4"/>
      <w:spacing w:before="100" w:beforeAutospacing="1" w:after="100" w:afterAutospacing="1" w:line="360" w:lineRule="auto"/>
    </w:pPr>
    <w:rPr>
      <w:rFonts w:eastAsia="Times New Roman" w:cstheme="majorBidi"/>
      <w:szCs w:val="24"/>
      <w:lang w:val="en-US" w:bidi="en-US"/>
    </w:rPr>
  </w:style>
  <w:style w:type="paragraph" w:customStyle="1" w:styleId="xl758">
    <w:name w:val="xl758"/>
    <w:basedOn w:val="af7"/>
    <w:uiPriority w:val="99"/>
    <w:rsid w:val="00205E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9">
    <w:name w:val="xl75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0">
    <w:name w:val="xl760"/>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1">
    <w:name w:val="xl761"/>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62">
    <w:name w:val="xl762"/>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63">
    <w:name w:val="xl763"/>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64">
    <w:name w:val="xl764"/>
    <w:basedOn w:val="af7"/>
    <w:uiPriority w:val="99"/>
    <w:rsid w:val="00205E07"/>
    <w:pPr>
      <w:pBdr>
        <w:top w:val="single" w:sz="8" w:space="0" w:color="auto"/>
        <w:right w:val="single" w:sz="8" w:space="0" w:color="auto"/>
      </w:pBdr>
      <w:shd w:val="clear" w:color="000000" w:fill="B8CCE4"/>
      <w:spacing w:before="100" w:beforeAutospacing="1" w:after="100" w:afterAutospacing="1" w:line="360" w:lineRule="auto"/>
    </w:pPr>
    <w:rPr>
      <w:rFonts w:ascii="Calibri" w:eastAsia="Times New Roman" w:hAnsi="Calibri" w:cs="Calibri"/>
      <w:szCs w:val="24"/>
      <w:lang w:val="en-US" w:bidi="en-US"/>
    </w:rPr>
  </w:style>
  <w:style w:type="paragraph" w:customStyle="1" w:styleId="xl765">
    <w:name w:val="xl765"/>
    <w:basedOn w:val="af7"/>
    <w:uiPriority w:val="99"/>
    <w:rsid w:val="00205E07"/>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66">
    <w:name w:val="xl766"/>
    <w:basedOn w:val="af7"/>
    <w:uiPriority w:val="99"/>
    <w:rsid w:val="00205E07"/>
    <w:pPr>
      <w:pBdr>
        <w:right w:val="single" w:sz="8"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7">
    <w:name w:val="xl767"/>
    <w:basedOn w:val="af7"/>
    <w:uiPriority w:val="99"/>
    <w:rsid w:val="00205E07"/>
    <w:pPr>
      <w:pBdr>
        <w:top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68">
    <w:name w:val="xl768"/>
    <w:basedOn w:val="af7"/>
    <w:uiPriority w:val="99"/>
    <w:rsid w:val="00205E07"/>
    <w:pPr>
      <w:pBdr>
        <w:left w:val="single" w:sz="8" w:space="0" w:color="auto"/>
        <w:bottom w:val="single" w:sz="4" w:space="0" w:color="auto"/>
        <w:right w:val="single" w:sz="4" w:space="0" w:color="auto"/>
      </w:pBdr>
      <w:shd w:val="clear" w:color="000000" w:fill="B8CCE4"/>
      <w:spacing w:before="100" w:beforeAutospacing="1" w:after="100" w:afterAutospacing="1" w:line="360" w:lineRule="auto"/>
    </w:pPr>
    <w:rPr>
      <w:rFonts w:ascii="Calibri" w:eastAsia="Times New Roman" w:hAnsi="Calibri" w:cs="Calibri"/>
      <w:szCs w:val="24"/>
      <w:lang w:val="en-US" w:bidi="en-US"/>
    </w:rPr>
  </w:style>
  <w:style w:type="paragraph" w:customStyle="1" w:styleId="xl769">
    <w:name w:val="xl769"/>
    <w:basedOn w:val="af7"/>
    <w:uiPriority w:val="99"/>
    <w:rsid w:val="00205E07"/>
    <w:pPr>
      <w:pBdr>
        <w:top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70">
    <w:name w:val="xl770"/>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1">
    <w:name w:val="xl771"/>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2">
    <w:name w:val="xl772"/>
    <w:basedOn w:val="af7"/>
    <w:uiPriority w:val="99"/>
    <w:rsid w:val="00205E07"/>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73">
    <w:name w:val="xl773"/>
    <w:basedOn w:val="af7"/>
    <w:uiPriority w:val="99"/>
    <w:rsid w:val="00205E07"/>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74">
    <w:name w:val="xl774"/>
    <w:basedOn w:val="af7"/>
    <w:uiPriority w:val="99"/>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5">
    <w:name w:val="xl775"/>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76">
    <w:name w:val="xl776"/>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77">
    <w:name w:val="xl777"/>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Calibri" w:eastAsia="Times New Roman" w:hAnsi="Calibri" w:cs="Calibri"/>
      <w:szCs w:val="24"/>
      <w:lang w:val="en-US" w:bidi="en-US"/>
    </w:rPr>
  </w:style>
  <w:style w:type="paragraph" w:customStyle="1" w:styleId="xl778">
    <w:name w:val="xl778"/>
    <w:basedOn w:val="af7"/>
    <w:uiPriority w:val="99"/>
    <w:rsid w:val="00205E07"/>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pPr>
    <w:rPr>
      <w:rFonts w:ascii="Calibri" w:eastAsia="Times New Roman" w:hAnsi="Calibri" w:cs="Calibri"/>
      <w:szCs w:val="24"/>
      <w:lang w:val="en-US" w:bidi="en-US"/>
    </w:rPr>
  </w:style>
  <w:style w:type="paragraph" w:customStyle="1" w:styleId="xl779">
    <w:name w:val="xl779"/>
    <w:basedOn w:val="af7"/>
    <w:uiPriority w:val="99"/>
    <w:rsid w:val="00205E07"/>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0">
    <w:name w:val="xl780"/>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81">
    <w:name w:val="xl781"/>
    <w:basedOn w:val="af7"/>
    <w:uiPriority w:val="99"/>
    <w:rsid w:val="00205E07"/>
    <w:pPr>
      <w:pBdr>
        <w:top w:val="single" w:sz="8" w:space="0" w:color="auto"/>
        <w:left w:val="single" w:sz="8" w:space="0" w:color="auto"/>
      </w:pBdr>
      <w:shd w:val="clear" w:color="000000" w:fill="B8CCE4"/>
      <w:spacing w:before="100" w:beforeAutospacing="1" w:after="100" w:afterAutospacing="1" w:line="360" w:lineRule="auto"/>
    </w:pPr>
    <w:rPr>
      <w:rFonts w:eastAsia="Times New Roman" w:cstheme="majorBidi"/>
      <w:sz w:val="28"/>
      <w:szCs w:val="28"/>
      <w:lang w:val="en-US" w:bidi="en-US"/>
    </w:rPr>
  </w:style>
  <w:style w:type="paragraph" w:customStyle="1" w:styleId="xl782">
    <w:name w:val="xl782"/>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83">
    <w:name w:val="xl783"/>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eastAsia="Times New Roman" w:cstheme="majorBidi"/>
      <w:szCs w:val="24"/>
      <w:lang w:val="en-US" w:bidi="en-US"/>
    </w:rPr>
  </w:style>
  <w:style w:type="paragraph" w:customStyle="1" w:styleId="xl784">
    <w:name w:val="xl784"/>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Calibri" w:eastAsia="Times New Roman" w:hAnsi="Calibri" w:cs="Calibri"/>
      <w:szCs w:val="24"/>
      <w:lang w:val="en-US" w:bidi="en-US"/>
    </w:rPr>
  </w:style>
  <w:style w:type="paragraph" w:customStyle="1" w:styleId="xl785">
    <w:name w:val="xl785"/>
    <w:basedOn w:val="af7"/>
    <w:uiPriority w:val="99"/>
    <w:rsid w:val="00205E07"/>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pPr>
    <w:rPr>
      <w:rFonts w:ascii="Calibri" w:eastAsia="Times New Roman" w:hAnsi="Calibri" w:cs="Calibri"/>
      <w:szCs w:val="24"/>
      <w:lang w:val="en-US" w:bidi="en-US"/>
    </w:rPr>
  </w:style>
  <w:style w:type="paragraph" w:customStyle="1" w:styleId="xl786">
    <w:name w:val="xl786"/>
    <w:basedOn w:val="af7"/>
    <w:uiPriority w:val="99"/>
    <w:rsid w:val="00205E07"/>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7">
    <w:name w:val="xl787"/>
    <w:basedOn w:val="af7"/>
    <w:uiPriority w:val="99"/>
    <w:rsid w:val="00205E07"/>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8">
    <w:name w:val="xl788"/>
    <w:basedOn w:val="af7"/>
    <w:uiPriority w:val="99"/>
    <w:rsid w:val="00205E07"/>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9">
    <w:name w:val="xl789"/>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90">
    <w:name w:val="xl790"/>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91">
    <w:name w:val="xl791"/>
    <w:basedOn w:val="af7"/>
    <w:uiPriority w:val="99"/>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2">
    <w:name w:val="xl792"/>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3">
    <w:name w:val="xl793"/>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4">
    <w:name w:val="xl794"/>
    <w:basedOn w:val="af7"/>
    <w:uiPriority w:val="99"/>
    <w:rsid w:val="00205E07"/>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5">
    <w:name w:val="xl795"/>
    <w:basedOn w:val="af7"/>
    <w:uiPriority w:val="99"/>
    <w:rsid w:val="00205E07"/>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6">
    <w:name w:val="xl796"/>
    <w:basedOn w:val="af7"/>
    <w:uiPriority w:val="99"/>
    <w:rsid w:val="00205E07"/>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7">
    <w:name w:val="xl797"/>
    <w:basedOn w:val="af7"/>
    <w:uiPriority w:val="99"/>
    <w:rsid w:val="00205E07"/>
    <w:pPr>
      <w:pBdr>
        <w:top w:val="single" w:sz="8" w:space="0" w:color="auto"/>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8">
    <w:name w:val="xl798"/>
    <w:basedOn w:val="af7"/>
    <w:uiPriority w:val="99"/>
    <w:rsid w:val="00205E07"/>
    <w:pPr>
      <w:pBdr>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9">
    <w:name w:val="xl799"/>
    <w:basedOn w:val="af7"/>
    <w:uiPriority w:val="99"/>
    <w:rsid w:val="00205E07"/>
    <w:pPr>
      <w:pBdr>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1860">
    <w:name w:val="xl1860"/>
    <w:basedOn w:val="af7"/>
    <w:uiPriority w:val="99"/>
    <w:rsid w:val="00205E07"/>
    <w:pP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1">
    <w:name w:val="xl1861"/>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2">
    <w:name w:val="xl1862"/>
    <w:basedOn w:val="af7"/>
    <w:rsid w:val="00205E07"/>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3">
    <w:name w:val="xl1863"/>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4">
    <w:name w:val="xl1864"/>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65">
    <w:name w:val="xl1865"/>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sz w:val="18"/>
      <w:szCs w:val="18"/>
      <w:lang w:val="en-US" w:bidi="en-US"/>
    </w:rPr>
  </w:style>
  <w:style w:type="paragraph" w:customStyle="1" w:styleId="xl1866">
    <w:name w:val="xl1866"/>
    <w:basedOn w:val="af7"/>
    <w:rsid w:val="00205E07"/>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7">
    <w:name w:val="xl1867"/>
    <w:basedOn w:val="af7"/>
    <w:rsid w:val="00205E07"/>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8">
    <w:name w:val="xl1868"/>
    <w:basedOn w:val="af7"/>
    <w:rsid w:val="00205E07"/>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9">
    <w:name w:val="xl1869"/>
    <w:basedOn w:val="af7"/>
    <w:rsid w:val="00205E07"/>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0">
    <w:name w:val="xl1870"/>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1">
    <w:name w:val="xl1871"/>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72">
    <w:name w:val="xl187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3">
    <w:name w:val="xl1873"/>
    <w:basedOn w:val="af7"/>
    <w:rsid w:val="00205E0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sz w:val="18"/>
      <w:szCs w:val="18"/>
      <w:lang w:val="en-US" w:bidi="en-US"/>
    </w:rPr>
  </w:style>
  <w:style w:type="paragraph" w:customStyle="1" w:styleId="xl1874">
    <w:name w:val="xl1874"/>
    <w:basedOn w:val="af7"/>
    <w:rsid w:val="00205E0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5">
    <w:name w:val="xl1875"/>
    <w:basedOn w:val="af7"/>
    <w:rsid w:val="00205E07"/>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6">
    <w:name w:val="xl1876"/>
    <w:basedOn w:val="af7"/>
    <w:rsid w:val="00205E07"/>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7">
    <w:name w:val="xl1877"/>
    <w:basedOn w:val="af7"/>
    <w:rsid w:val="00205E07"/>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8">
    <w:name w:val="xl1878"/>
    <w:basedOn w:val="af7"/>
    <w:rsid w:val="00205E07"/>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9">
    <w:name w:val="xl1879"/>
    <w:basedOn w:val="af7"/>
    <w:rsid w:val="00205E07"/>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0">
    <w:name w:val="xl1880"/>
    <w:basedOn w:val="af7"/>
    <w:rsid w:val="00205E07"/>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1">
    <w:name w:val="xl1881"/>
    <w:basedOn w:val="af7"/>
    <w:rsid w:val="00205E07"/>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2">
    <w:name w:val="xl1882"/>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eastAsia="Times New Roman" w:hAnsi="Tahoma" w:cs="Tahoma"/>
      <w:b/>
      <w:bCs/>
      <w:color w:val="0000FF"/>
      <w:sz w:val="18"/>
      <w:szCs w:val="18"/>
      <w:u w:val="single"/>
      <w:lang w:val="en-US" w:bidi="en-US"/>
    </w:rPr>
  </w:style>
  <w:style w:type="paragraph" w:customStyle="1" w:styleId="xl1883">
    <w:name w:val="xl1883"/>
    <w:basedOn w:val="af7"/>
    <w:rsid w:val="00205E07"/>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4">
    <w:name w:val="xl1884"/>
    <w:basedOn w:val="af7"/>
    <w:rsid w:val="00205E07"/>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5">
    <w:name w:val="xl1885"/>
    <w:basedOn w:val="af7"/>
    <w:rsid w:val="00205E07"/>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6">
    <w:name w:val="xl1886"/>
    <w:basedOn w:val="af7"/>
    <w:rsid w:val="00205E07"/>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7">
    <w:name w:val="xl1887"/>
    <w:basedOn w:val="af7"/>
    <w:rsid w:val="00205E07"/>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8">
    <w:name w:val="xl1888"/>
    <w:basedOn w:val="af7"/>
    <w:rsid w:val="00205E07"/>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9">
    <w:name w:val="xl1889"/>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0">
    <w:name w:val="xl1890"/>
    <w:basedOn w:val="af7"/>
    <w:rsid w:val="00205E07"/>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1">
    <w:name w:val="xl1891"/>
    <w:basedOn w:val="af7"/>
    <w:rsid w:val="00205E07"/>
    <w:pPr>
      <w:pBdr>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2">
    <w:name w:val="xl1892"/>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3">
    <w:name w:val="xl1893"/>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50729">
    <w:name w:val="xl50729"/>
    <w:basedOn w:val="af7"/>
    <w:uiPriority w:val="99"/>
    <w:rsid w:val="00205E07"/>
    <w:pPr>
      <w:spacing w:before="100" w:beforeAutospacing="1" w:after="100" w:afterAutospacing="1" w:line="360" w:lineRule="auto"/>
    </w:pPr>
    <w:rPr>
      <w:rFonts w:eastAsia="Times New Roman" w:cstheme="majorBidi"/>
      <w:b/>
      <w:bCs/>
      <w:szCs w:val="24"/>
      <w:lang w:val="en-US" w:bidi="en-US"/>
    </w:rPr>
  </w:style>
  <w:style w:type="paragraph" w:customStyle="1" w:styleId="xl50730">
    <w:name w:val="xl50730"/>
    <w:basedOn w:val="af7"/>
    <w:uiPriority w:val="99"/>
    <w:rsid w:val="00205E07"/>
    <w:pPr>
      <w:pBdr>
        <w:top w:val="single" w:sz="8" w:space="0" w:color="auto"/>
        <w:left w:val="single" w:sz="8" w:space="0" w:color="auto"/>
        <w:right w:val="single" w:sz="4" w:space="0" w:color="auto"/>
      </w:pBdr>
      <w:spacing w:before="100" w:beforeAutospacing="1" w:after="100" w:afterAutospacing="1" w:line="360" w:lineRule="auto"/>
    </w:pPr>
    <w:rPr>
      <w:rFonts w:eastAsia="Times New Roman" w:cstheme="majorBidi"/>
      <w:i/>
      <w:iCs/>
      <w:szCs w:val="24"/>
      <w:lang w:val="en-US" w:bidi="en-US"/>
    </w:rPr>
  </w:style>
  <w:style w:type="paragraph" w:customStyle="1" w:styleId="xl50731">
    <w:name w:val="xl50731"/>
    <w:basedOn w:val="af7"/>
    <w:uiPriority w:val="99"/>
    <w:rsid w:val="00205E07"/>
    <w:pPr>
      <w:pBdr>
        <w:top w:val="single" w:sz="8" w:space="0" w:color="auto"/>
        <w:left w:val="single" w:sz="4" w:space="0" w:color="auto"/>
        <w:right w:val="single" w:sz="4" w:space="0" w:color="auto"/>
      </w:pBdr>
      <w:spacing w:before="100" w:beforeAutospacing="1" w:after="100" w:afterAutospacing="1" w:line="360" w:lineRule="auto"/>
    </w:pPr>
    <w:rPr>
      <w:rFonts w:eastAsia="Times New Roman" w:cstheme="majorBidi"/>
      <w:b/>
      <w:bCs/>
      <w:szCs w:val="24"/>
      <w:lang w:val="en-US" w:bidi="en-US"/>
    </w:rPr>
  </w:style>
  <w:style w:type="paragraph" w:customStyle="1" w:styleId="xl50732">
    <w:name w:val="xl50732"/>
    <w:basedOn w:val="af7"/>
    <w:uiPriority w:val="99"/>
    <w:rsid w:val="00205E07"/>
    <w:pPr>
      <w:pBdr>
        <w:top w:val="single" w:sz="8" w:space="0" w:color="auto"/>
        <w:left w:val="single" w:sz="4" w:space="0" w:color="auto"/>
        <w:right w:val="single" w:sz="8" w:space="0" w:color="auto"/>
      </w:pBdr>
      <w:spacing w:before="100" w:beforeAutospacing="1" w:after="100" w:afterAutospacing="1" w:line="360" w:lineRule="auto"/>
    </w:pPr>
    <w:rPr>
      <w:rFonts w:eastAsia="Times New Roman" w:cstheme="majorBidi"/>
      <w:b/>
      <w:bCs/>
      <w:szCs w:val="24"/>
      <w:lang w:val="en-US" w:bidi="en-US"/>
    </w:rPr>
  </w:style>
  <w:style w:type="paragraph" w:customStyle="1" w:styleId="xl50733">
    <w:name w:val="xl50733"/>
    <w:basedOn w:val="af7"/>
    <w:uiPriority w:val="99"/>
    <w:rsid w:val="00205E0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34">
    <w:name w:val="xl50734"/>
    <w:basedOn w:val="af7"/>
    <w:uiPriority w:val="99"/>
    <w:rsid w:val="00205E0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35">
    <w:name w:val="xl50735"/>
    <w:basedOn w:val="af7"/>
    <w:uiPriority w:val="99"/>
    <w:rsid w:val="00205E07"/>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b/>
      <w:bCs/>
      <w:i/>
      <w:iCs/>
      <w:szCs w:val="24"/>
      <w:lang w:val="en-US" w:bidi="en-US"/>
    </w:rPr>
  </w:style>
  <w:style w:type="paragraph" w:customStyle="1" w:styleId="xl50736">
    <w:name w:val="xl50736"/>
    <w:basedOn w:val="af7"/>
    <w:uiPriority w:val="99"/>
    <w:rsid w:val="00205E07"/>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i/>
      <w:iCs/>
      <w:szCs w:val="24"/>
      <w:lang w:val="en-US" w:bidi="en-US"/>
    </w:rPr>
  </w:style>
  <w:style w:type="paragraph" w:customStyle="1" w:styleId="xl50737">
    <w:name w:val="xl50737"/>
    <w:basedOn w:val="af7"/>
    <w:uiPriority w:val="99"/>
    <w:rsid w:val="00205E07"/>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eastAsia="Times New Roman" w:cstheme="majorBidi"/>
      <w:i/>
      <w:iCs/>
      <w:szCs w:val="24"/>
      <w:lang w:val="en-US" w:bidi="en-US"/>
    </w:rPr>
  </w:style>
  <w:style w:type="paragraph" w:customStyle="1" w:styleId="xl50738">
    <w:name w:val="xl50738"/>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39">
    <w:name w:val="xl50739"/>
    <w:basedOn w:val="af7"/>
    <w:uiPriority w:val="99"/>
    <w:rsid w:val="00205E07"/>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40">
    <w:name w:val="xl50740"/>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41">
    <w:name w:val="xl50741"/>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2">
    <w:name w:val="xl50742"/>
    <w:basedOn w:val="af7"/>
    <w:uiPriority w:val="99"/>
    <w:rsid w:val="00205E07"/>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3">
    <w:name w:val="xl50743"/>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4">
    <w:name w:val="xl50744"/>
    <w:basedOn w:val="af7"/>
    <w:uiPriority w:val="99"/>
    <w:rsid w:val="00205E07"/>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5">
    <w:name w:val="xl50745"/>
    <w:basedOn w:val="af7"/>
    <w:uiPriority w:val="99"/>
    <w:rsid w:val="00205E07"/>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6">
    <w:name w:val="xl50746"/>
    <w:basedOn w:val="af7"/>
    <w:uiPriority w:val="99"/>
    <w:rsid w:val="00205E07"/>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7">
    <w:name w:val="xl50747"/>
    <w:basedOn w:val="af7"/>
    <w:uiPriority w:val="99"/>
    <w:rsid w:val="00205E07"/>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8">
    <w:name w:val="xl50748"/>
    <w:basedOn w:val="af7"/>
    <w:uiPriority w:val="99"/>
    <w:rsid w:val="00205E07"/>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9">
    <w:name w:val="xl50749"/>
    <w:basedOn w:val="af7"/>
    <w:uiPriority w:val="99"/>
    <w:rsid w:val="00205E07"/>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character" w:customStyle="1" w:styleId="affffffff5">
    <w:name w:val="Мой Текст Знак"/>
    <w:basedOn w:val="af8"/>
    <w:link w:val="affffffff6"/>
    <w:locked/>
    <w:rsid w:val="00205E07"/>
    <w:rPr>
      <w:rFonts w:ascii="Calibri" w:eastAsia="Calibri" w:hAnsi="Calibri" w:cs="Calibri"/>
      <w:sz w:val="24"/>
      <w:szCs w:val="28"/>
    </w:rPr>
  </w:style>
  <w:style w:type="paragraph" w:customStyle="1" w:styleId="affffffff6">
    <w:name w:val="Мой Текст"/>
    <w:basedOn w:val="af7"/>
    <w:link w:val="affffffff5"/>
    <w:rsid w:val="00205E07"/>
    <w:pPr>
      <w:spacing w:line="360" w:lineRule="auto"/>
      <w:ind w:firstLine="851"/>
    </w:pPr>
    <w:rPr>
      <w:rFonts w:ascii="Calibri" w:eastAsia="Calibri" w:hAnsi="Calibri" w:cs="Calibri"/>
      <w:szCs w:val="28"/>
    </w:rPr>
  </w:style>
  <w:style w:type="paragraph" w:customStyle="1" w:styleId="af5">
    <w:name w:val="Перечисление без номера"/>
    <w:basedOn w:val="af7"/>
    <w:link w:val="affffffff7"/>
    <w:rsid w:val="00205E07"/>
    <w:pPr>
      <w:numPr>
        <w:numId w:val="21"/>
      </w:numPr>
      <w:spacing w:line="360" w:lineRule="auto"/>
      <w:ind w:left="1570" w:hanging="357"/>
    </w:pPr>
    <w:rPr>
      <w:rFonts w:eastAsia="Calibri" w:cstheme="majorBidi"/>
      <w:szCs w:val="28"/>
      <w:lang w:val="en-US" w:bidi="en-US"/>
    </w:rPr>
  </w:style>
  <w:style w:type="character" w:customStyle="1" w:styleId="affffffff7">
    <w:name w:val="Перечисление без номера Знак"/>
    <w:basedOn w:val="af8"/>
    <w:link w:val="af5"/>
    <w:rsid w:val="00205E07"/>
    <w:rPr>
      <w:rFonts w:eastAsia="Calibri" w:cstheme="majorBidi"/>
      <w:sz w:val="24"/>
      <w:szCs w:val="28"/>
      <w:lang w:val="en-US" w:eastAsia="en-US" w:bidi="en-US"/>
    </w:rPr>
  </w:style>
  <w:style w:type="paragraph" w:customStyle="1" w:styleId="xl51718">
    <w:name w:val="xl51718"/>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19">
    <w:name w:val="xl51719"/>
    <w:basedOn w:val="af7"/>
    <w:uiPriority w:val="99"/>
    <w:rsid w:val="00205E07"/>
    <w:pPr>
      <w:shd w:val="clear" w:color="000000" w:fill="FFFF00"/>
      <w:spacing w:before="100" w:beforeAutospacing="1" w:after="100" w:afterAutospacing="1" w:line="360" w:lineRule="auto"/>
    </w:pPr>
    <w:rPr>
      <w:rFonts w:eastAsia="Times New Roman" w:cstheme="majorBidi"/>
      <w:szCs w:val="24"/>
      <w:lang w:val="en-US" w:bidi="en-US"/>
    </w:rPr>
  </w:style>
  <w:style w:type="paragraph" w:customStyle="1" w:styleId="xl51720">
    <w:name w:val="xl51720"/>
    <w:basedOn w:val="af7"/>
    <w:uiPriority w:val="99"/>
    <w:rsid w:val="00205E07"/>
    <w:pPr>
      <w:pBdr>
        <w:left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1">
    <w:name w:val="xl51721"/>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2">
    <w:name w:val="xl51722"/>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3">
    <w:name w:val="xl5172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4">
    <w:name w:val="xl51724"/>
    <w:basedOn w:val="af7"/>
    <w:uiPriority w:val="99"/>
    <w:rsid w:val="00205E07"/>
    <w:pPr>
      <w:shd w:val="clear" w:color="000000" w:fill="FFFFFF"/>
      <w:spacing w:before="100" w:beforeAutospacing="1" w:after="100" w:afterAutospacing="1" w:line="360" w:lineRule="auto"/>
    </w:pPr>
    <w:rPr>
      <w:rFonts w:eastAsia="Times New Roman" w:cstheme="majorBidi"/>
      <w:szCs w:val="24"/>
      <w:lang w:val="en-US" w:bidi="en-US"/>
    </w:rPr>
  </w:style>
  <w:style w:type="paragraph" w:customStyle="1" w:styleId="xl51725">
    <w:name w:val="xl51725"/>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6">
    <w:name w:val="xl51726"/>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7">
    <w:name w:val="xl51727"/>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8">
    <w:name w:val="xl51728"/>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9">
    <w:name w:val="xl51729"/>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0">
    <w:name w:val="xl5173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1">
    <w:name w:val="xl51731"/>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2">
    <w:name w:val="xl5173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3">
    <w:name w:val="xl51733"/>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eastAsia="Times New Roman" w:cstheme="majorBidi"/>
      <w:color w:val="FF0000"/>
      <w:sz w:val="20"/>
      <w:szCs w:val="20"/>
      <w:lang w:val="en-US" w:bidi="en-US"/>
    </w:rPr>
  </w:style>
  <w:style w:type="paragraph" w:customStyle="1" w:styleId="xl51734">
    <w:name w:val="xl51734"/>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5">
    <w:name w:val="xl51735"/>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6">
    <w:name w:val="xl51736"/>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7">
    <w:name w:val="xl51737"/>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8">
    <w:name w:val="xl5173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41">
    <w:name w:val="xl51741"/>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2">
    <w:name w:val="xl5174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3">
    <w:name w:val="xl5174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4">
    <w:name w:val="xl51744"/>
    <w:basedOn w:val="af7"/>
    <w:uiPriority w:val="99"/>
    <w:rsid w:val="00205E07"/>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7"/>
    <w:uiPriority w:val="99"/>
    <w:rsid w:val="00205E07"/>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50">
    <w:name w:val="xl5175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52">
    <w:name w:val="xl5175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4">
    <w:name w:val="xl51754"/>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5">
    <w:name w:val="xl51755"/>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6">
    <w:name w:val="xl51756"/>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7"/>
    <w:uiPriority w:val="99"/>
    <w:rsid w:val="00205E07"/>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3">
    <w:name w:val="xl51763"/>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4">
    <w:name w:val="xl51764"/>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5">
    <w:name w:val="xl51765"/>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6">
    <w:name w:val="xl51766"/>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7">
    <w:name w:val="xl51767"/>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8">
    <w:name w:val="xl51768"/>
    <w:basedOn w:val="af7"/>
    <w:uiPriority w:val="99"/>
    <w:rsid w:val="00205E07"/>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7"/>
    <w:uiPriority w:val="99"/>
    <w:rsid w:val="00205E07"/>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7"/>
    <w:uiPriority w:val="99"/>
    <w:rsid w:val="00205E07"/>
    <w:pPr>
      <w:shd w:val="clear" w:color="000000" w:fill="FFFF00"/>
      <w:spacing w:before="100" w:beforeAutospacing="1" w:after="100" w:afterAutospacing="1" w:line="360" w:lineRule="auto"/>
      <w:jc w:val="center"/>
    </w:pPr>
    <w:rPr>
      <w:rFonts w:eastAsia="Times New Roman" w:cstheme="majorBidi"/>
      <w:szCs w:val="24"/>
      <w:lang w:val="en-US" w:bidi="en-US"/>
    </w:rPr>
  </w:style>
  <w:style w:type="paragraph" w:customStyle="1" w:styleId="xl51772">
    <w:name w:val="xl5177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numbering" w:customStyle="1" w:styleId="910">
    <w:name w:val="Нет списка91"/>
    <w:next w:val="afa"/>
    <w:uiPriority w:val="99"/>
    <w:semiHidden/>
    <w:unhideWhenUsed/>
    <w:rsid w:val="00205E07"/>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8"/>
    <w:uiPriority w:val="9"/>
    <w:semiHidden/>
    <w:rsid w:val="00205E07"/>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rsid w:val="00205E07"/>
    <w:pPr>
      <w:spacing w:before="100" w:beforeAutospacing="1" w:after="100" w:afterAutospacing="1" w:line="360" w:lineRule="auto"/>
    </w:pPr>
    <w:rPr>
      <w:rFonts w:eastAsia="Times New Roman" w:cstheme="majorBidi"/>
      <w:szCs w:val="24"/>
      <w:lang w:val="en-US" w:bidi="en-US"/>
    </w:rPr>
  </w:style>
  <w:style w:type="paragraph" w:customStyle="1" w:styleId="xl36">
    <w:name w:val="xl3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Cs w:val="24"/>
      <w:lang w:val="en-US" w:bidi="en-US"/>
    </w:rPr>
  </w:style>
  <w:style w:type="paragraph" w:customStyle="1" w:styleId="xl37">
    <w:name w:val="xl37"/>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i/>
      <w:iCs/>
      <w:szCs w:val="24"/>
      <w:lang w:val="en-US" w:bidi="en-US"/>
    </w:rPr>
  </w:style>
  <w:style w:type="paragraph" w:customStyle="1" w:styleId="xl38">
    <w:name w:val="xl38"/>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39">
    <w:name w:val="xl39"/>
    <w:basedOn w:val="af7"/>
    <w:rsid w:val="00205E07"/>
    <w:pPr>
      <w:pBdr>
        <w:top w:val="single" w:sz="4" w:space="0" w:color="BCBCBC"/>
        <w:left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40">
    <w:name w:val="xl40"/>
    <w:basedOn w:val="af7"/>
    <w:rsid w:val="00205E07"/>
    <w:pPr>
      <w:pBdr>
        <w:top w:val="single" w:sz="4" w:space="0" w:color="BCBCBC"/>
      </w:pBdr>
      <w:shd w:val="clear" w:color="auto" w:fill="FFFFFF"/>
      <w:spacing w:before="100" w:beforeAutospacing="1" w:after="100" w:afterAutospacing="1" w:line="360" w:lineRule="auto"/>
    </w:pPr>
    <w:rPr>
      <w:rFonts w:eastAsia="Times New Roman" w:cstheme="majorBidi"/>
      <w:szCs w:val="24"/>
      <w:lang w:val="en-US" w:bidi="en-US"/>
    </w:rPr>
  </w:style>
  <w:style w:type="paragraph" w:customStyle="1" w:styleId="xl41">
    <w:name w:val="xl41"/>
    <w:basedOn w:val="af7"/>
    <w:rsid w:val="00205E07"/>
    <w:pPr>
      <w:pBdr>
        <w:top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42">
    <w:name w:val="xl42"/>
    <w:basedOn w:val="af7"/>
    <w:rsid w:val="00205E07"/>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eastAsia="Times New Roman" w:cstheme="majorBidi"/>
      <w:szCs w:val="24"/>
      <w:lang w:val="en-US" w:bidi="en-US"/>
    </w:rPr>
  </w:style>
  <w:style w:type="paragraph" w:customStyle="1" w:styleId="xl43">
    <w:name w:val="xl43"/>
    <w:basedOn w:val="af7"/>
    <w:rsid w:val="00205E07"/>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4">
    <w:name w:val="xl44"/>
    <w:basedOn w:val="af7"/>
    <w:rsid w:val="00205E07"/>
    <w:pPr>
      <w:pBdr>
        <w:top w:val="single" w:sz="4" w:space="0" w:color="BCBCBC"/>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5">
    <w:name w:val="xl45"/>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Cs w:val="24"/>
      <w:lang w:val="en-US" w:bidi="en-US"/>
    </w:rPr>
  </w:style>
  <w:style w:type="paragraph" w:customStyle="1" w:styleId="xl46">
    <w:name w:val="xl46"/>
    <w:basedOn w:val="af7"/>
    <w:rsid w:val="00205E07"/>
    <w:pP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7">
    <w:name w:val="xl47"/>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 w:val="16"/>
      <w:szCs w:val="16"/>
      <w:lang w:val="en-US" w:bidi="en-US"/>
    </w:rPr>
  </w:style>
  <w:style w:type="paragraph" w:customStyle="1" w:styleId="xl48">
    <w:name w:val="xl48"/>
    <w:basedOn w:val="af7"/>
    <w:rsid w:val="00205E07"/>
    <w:pPr>
      <w:pBdr>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9">
    <w:name w:val="xl49"/>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i/>
      <w:iCs/>
      <w:szCs w:val="24"/>
      <w:lang w:val="en-US" w:bidi="en-US"/>
    </w:rPr>
  </w:style>
  <w:style w:type="paragraph" w:customStyle="1" w:styleId="xl50">
    <w:name w:val="xl50"/>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51">
    <w:name w:val="xl51"/>
    <w:basedOn w:val="af7"/>
    <w:rsid w:val="00205E07"/>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color w:val="BCBCBC"/>
      <w:szCs w:val="24"/>
      <w:lang w:val="en-US" w:bidi="en-US"/>
    </w:rPr>
  </w:style>
  <w:style w:type="paragraph" w:customStyle="1" w:styleId="xl52">
    <w:name w:val="xl52"/>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53">
    <w:name w:val="xl53"/>
    <w:basedOn w:val="af7"/>
    <w:rsid w:val="00205E07"/>
    <w:pPr>
      <w:pBdr>
        <w:left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54">
    <w:name w:val="xl54"/>
    <w:basedOn w:val="af7"/>
    <w:rsid w:val="00205E07"/>
    <w:pP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55">
    <w:name w:val="xl55"/>
    <w:basedOn w:val="af7"/>
    <w:rsid w:val="00205E07"/>
    <w:pPr>
      <w:pBdr>
        <w:top w:val="single" w:sz="4" w:space="0" w:color="BCBCBC"/>
        <w:bottom w:val="single" w:sz="4" w:space="0" w:color="BCBCBC"/>
      </w:pBdr>
      <w:shd w:val="clear" w:color="auto" w:fill="FFFFFF"/>
      <w:spacing w:before="100" w:beforeAutospacing="1" w:after="100" w:afterAutospacing="1" w:line="360" w:lineRule="auto"/>
      <w:jc w:val="center"/>
    </w:pPr>
    <w:rPr>
      <w:rFonts w:eastAsia="Times New Roman" w:cstheme="majorBidi"/>
      <w:color w:val="D9D9D9"/>
      <w:szCs w:val="24"/>
      <w:lang w:val="en-US" w:bidi="en-US"/>
    </w:rPr>
  </w:style>
  <w:style w:type="paragraph" w:customStyle="1" w:styleId="xl56">
    <w:name w:val="xl5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Cs w:val="24"/>
      <w:lang w:val="en-US" w:bidi="en-US"/>
    </w:rPr>
  </w:style>
  <w:style w:type="paragraph" w:customStyle="1" w:styleId="xl57">
    <w:name w:val="xl57"/>
    <w:basedOn w:val="af7"/>
    <w:rsid w:val="00205E07"/>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58">
    <w:name w:val="xl58"/>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Cs w:val="24"/>
      <w:lang w:val="en-US" w:bidi="en-US"/>
    </w:rPr>
  </w:style>
  <w:style w:type="paragraph" w:customStyle="1" w:styleId="xl59">
    <w:name w:val="xl59"/>
    <w:basedOn w:val="af7"/>
    <w:rsid w:val="00205E07"/>
    <w:pPr>
      <w:pBdr>
        <w:top w:val="single" w:sz="4" w:space="0" w:color="BCBCBC"/>
      </w:pBdr>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60">
    <w:name w:val="xl60"/>
    <w:basedOn w:val="af7"/>
    <w:rsid w:val="00205E07"/>
    <w:pPr>
      <w:pBdr>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61">
    <w:name w:val="xl61"/>
    <w:basedOn w:val="af7"/>
    <w:rsid w:val="00205E07"/>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eastAsia="Times New Roman" w:cstheme="majorBidi"/>
      <w:szCs w:val="24"/>
      <w:lang w:val="en-US" w:bidi="en-US"/>
    </w:rPr>
  </w:style>
  <w:style w:type="paragraph" w:customStyle="1" w:styleId="xl62">
    <w:name w:val="xl62"/>
    <w:basedOn w:val="af7"/>
    <w:rsid w:val="00205E07"/>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eastAsia="Times New Roman" w:cstheme="majorBidi"/>
      <w:szCs w:val="24"/>
      <w:lang w:val="en-US" w:bidi="en-US"/>
    </w:rPr>
  </w:style>
  <w:style w:type="character" w:customStyle="1" w:styleId="85pt1">
    <w:name w:val="Колонтитул + 8.5 pt"/>
    <w:aliases w:val="Не полужирный"/>
    <w:basedOn w:val="4f4"/>
    <w:rsid w:val="00205E07"/>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d"/>
    <w:rsid w:val="00205E07"/>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13">
    <w:name w:val="Простая таблица 121"/>
    <w:basedOn w:val="af9"/>
    <w:next w:val="1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f9"/>
    <w:next w:val="2a"/>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4">
    <w:name w:val="Классическая таблица 121"/>
    <w:basedOn w:val="af9"/>
    <w:next w:val="1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f9"/>
    <w:next w:val="2e"/>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f9"/>
    <w:next w:val="29"/>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a"/>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5">
    <w:name w:val="Сетка таблицы 121"/>
    <w:basedOn w:val="af9"/>
    <w:next w:val="1f9"/>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f9"/>
    <w:next w:val="2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0">
    <w:name w:val="Сетка таблицы 821"/>
    <w:basedOn w:val="af9"/>
    <w:next w:val="82"/>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f9"/>
    <w:next w:val="affff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f9"/>
    <w:next w:val="afff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d">
    <w:name w:val="Стандартная таблица21"/>
    <w:basedOn w:val="af9"/>
    <w:next w:val="affff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f9"/>
    <w:next w:val="1f5"/>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f9"/>
    <w:next w:val="2b"/>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0">
    <w:name w:val="Средний список 1212"/>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f9"/>
    <w:uiPriority w:val="60"/>
    <w:rsid w:val="00205E07"/>
    <w:rPr>
      <w:rFonts w:ascii="Calibri" w:eastAsia="Calibri" w:hAnsi="Calibr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0">
    <w:name w:val="Светлая заливка117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a">
    <w:name w:val="Светлая заливка111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0">
    <w:name w:val="Светлая заливка34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205E07"/>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4">
    <w:name w:val="рпдлпжлопж11"/>
    <w:basedOn w:val="af9"/>
    <w:uiPriority w:val="99"/>
    <w:rsid w:val="00205E07"/>
    <w:pPr>
      <w:jc w:val="right"/>
    </w:pPr>
    <w:rPr>
      <w:rFonts w:ascii="Arial" w:eastAsia="Calibri" w:hAnsi="Arial" w:cstheme="majorBidi"/>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Прост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d">
    <w:name w:val="Изящн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e">
    <w:name w:val="Сетка таблицы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редний список 117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205E07"/>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a">
    <w:name w:val="Заголовок 3 ур1"/>
    <w:uiPriority w:val="99"/>
    <w:rsid w:val="00205E07"/>
  </w:style>
  <w:style w:type="numbering" w:customStyle="1" w:styleId="1111151">
    <w:name w:val="1 / 1.1 / 1.1.51"/>
    <w:basedOn w:val="afa"/>
    <w:next w:val="111111"/>
    <w:semiHidden/>
    <w:unhideWhenUsed/>
    <w:rsid w:val="00205E07"/>
  </w:style>
  <w:style w:type="numbering" w:customStyle="1" w:styleId="116">
    <w:name w:val="Стиль11"/>
    <w:uiPriority w:val="99"/>
    <w:rsid w:val="00205E07"/>
    <w:pPr>
      <w:numPr>
        <w:numId w:val="13"/>
      </w:numPr>
    </w:pPr>
  </w:style>
  <w:style w:type="numbering" w:customStyle="1" w:styleId="210">
    <w:name w:val="Заголовок 2 уровень1"/>
    <w:uiPriority w:val="99"/>
    <w:rsid w:val="00205E07"/>
    <w:pPr>
      <w:numPr>
        <w:numId w:val="14"/>
      </w:numPr>
    </w:pPr>
  </w:style>
  <w:style w:type="table" w:customStyle="1" w:styleId="611">
    <w:name w:val="Сетка таблицы6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
    <w:basedOn w:val="af9"/>
    <w:next w:val="afff5"/>
    <w:uiPriority w:val="59"/>
    <w:rsid w:val="00205E07"/>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Изысканная таблица51"/>
    <w:basedOn w:val="af9"/>
    <w:next w:val="affff4"/>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0">
    <w:name w:val="Изящная таблица 151"/>
    <w:basedOn w:val="af9"/>
    <w:next w:val="1f5"/>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0">
    <w:name w:val="Классическая таблица 251"/>
    <w:basedOn w:val="af9"/>
    <w:next w:val="2e"/>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basedOn w:val="af9"/>
    <w:next w:val="82"/>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205E07"/>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205E07"/>
    <w:rPr>
      <w:rFonts w:ascii="Times New Roman" w:hAnsi="Times New Roman" w:cs="Times New Roman" w:hint="default"/>
      <w:b/>
      <w:bCs/>
      <w:i w:val="0"/>
      <w:iCs w:val="0"/>
      <w:color w:val="000000"/>
      <w:sz w:val="26"/>
      <w:szCs w:val="26"/>
    </w:rPr>
  </w:style>
  <w:style w:type="character" w:customStyle="1" w:styleId="1fff0">
    <w:name w:val="Заголовок №1_"/>
    <w:basedOn w:val="af8"/>
    <w:link w:val="1fff1"/>
    <w:rsid w:val="00205E07"/>
    <w:rPr>
      <w:sz w:val="23"/>
      <w:szCs w:val="23"/>
      <w:shd w:val="clear" w:color="auto" w:fill="FFFFFF"/>
    </w:rPr>
  </w:style>
  <w:style w:type="paragraph" w:customStyle="1" w:styleId="1fff1">
    <w:name w:val="Заголовок №1"/>
    <w:basedOn w:val="af7"/>
    <w:link w:val="1fff0"/>
    <w:rsid w:val="00205E07"/>
    <w:pPr>
      <w:shd w:val="clear" w:color="auto" w:fill="FFFFFF"/>
      <w:spacing w:after="300" w:line="307" w:lineRule="exact"/>
      <w:jc w:val="center"/>
      <w:outlineLvl w:val="0"/>
    </w:pPr>
    <w:rPr>
      <w:rFonts w:eastAsia="Times New Roman"/>
      <w:sz w:val="23"/>
      <w:szCs w:val="23"/>
    </w:rPr>
  </w:style>
  <w:style w:type="paragraph" w:customStyle="1" w:styleId="affffffff8">
    <w:name w:val="Заголовки рисунков / таблиц"/>
    <w:basedOn w:val="af7"/>
    <w:link w:val="affffffff9"/>
    <w:rsid w:val="00205E07"/>
    <w:pPr>
      <w:suppressAutoHyphens/>
      <w:spacing w:line="360" w:lineRule="auto"/>
      <w:jc w:val="center"/>
    </w:pPr>
    <w:rPr>
      <w:rFonts w:eastAsiaTheme="majorEastAsia" w:cstheme="majorBidi"/>
      <w:b/>
      <w:color w:val="365F91" w:themeColor="accent1" w:themeShade="BF"/>
      <w:lang w:bidi="en-US"/>
    </w:rPr>
  </w:style>
  <w:style w:type="character" w:customStyle="1" w:styleId="affffffff9">
    <w:name w:val="Заголовки рисунков / таблиц Знак"/>
    <w:basedOn w:val="af8"/>
    <w:link w:val="affffffff8"/>
    <w:rsid w:val="00205E07"/>
    <w:rPr>
      <w:rFonts w:ascii="Arial" w:eastAsiaTheme="majorEastAsia" w:hAnsi="Arial" w:cstheme="majorBidi"/>
      <w:b/>
      <w:color w:val="365F91" w:themeColor="accent1" w:themeShade="BF"/>
      <w:sz w:val="24"/>
      <w:szCs w:val="22"/>
      <w:lang w:eastAsia="en-US" w:bidi="en-US"/>
    </w:rPr>
  </w:style>
  <w:style w:type="table" w:customStyle="1" w:styleId="813">
    <w:name w:val="Сетка таблицы81"/>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f9"/>
    <w:next w:val="afff5"/>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f">
    <w:name w:val="_1.1.1.1."/>
    <w:basedOn w:val="40"/>
    <w:next w:val="af7"/>
    <w:link w:val="1111f0"/>
    <w:rsid w:val="00205E07"/>
    <w:pPr>
      <w:tabs>
        <w:tab w:val="left" w:pos="1701"/>
      </w:tabs>
      <w:spacing w:line="240" w:lineRule="auto"/>
    </w:pPr>
    <w:rPr>
      <w:rFonts w:ascii="Times New Roman" w:hAnsi="Times New Roman"/>
      <w:bCs w:val="0"/>
      <w:iCs w:val="0"/>
      <w:sz w:val="26"/>
      <w:szCs w:val="26"/>
    </w:rPr>
  </w:style>
  <w:style w:type="character" w:customStyle="1" w:styleId="1111f0">
    <w:name w:val="_1.1.1.1. Знак"/>
    <w:basedOn w:val="af8"/>
    <w:link w:val="1111f"/>
    <w:rsid w:val="00205E07"/>
    <w:rPr>
      <w:rFonts w:eastAsiaTheme="majorEastAsia"/>
      <w:b/>
      <w:bCs/>
      <w:i/>
      <w:iCs/>
      <w:sz w:val="26"/>
      <w:szCs w:val="26"/>
    </w:rPr>
  </w:style>
  <w:style w:type="character" w:customStyle="1" w:styleId="211pt">
    <w:name w:val="Основной текст (2) + 11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4"/>
    <w:rsid w:val="00205E07"/>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f7"/>
    <w:rsid w:val="00205E07"/>
    <w:pPr>
      <w:shd w:val="clear" w:color="auto" w:fill="FFFFFF"/>
      <w:spacing w:before="420" w:after="60" w:line="302" w:lineRule="exact"/>
      <w:jc w:val="center"/>
    </w:pPr>
    <w:rPr>
      <w:rFonts w:eastAsia="Times New Roman"/>
      <w:color w:val="000000"/>
      <w:sz w:val="26"/>
      <w:szCs w:val="26"/>
      <w:lang w:bidi="ru-RU"/>
    </w:rPr>
  </w:style>
  <w:style w:type="paragraph" w:customStyle="1" w:styleId="font9">
    <w:name w:val="font9"/>
    <w:basedOn w:val="af7"/>
    <w:rsid w:val="00205E07"/>
    <w:pPr>
      <w:spacing w:before="100" w:beforeAutospacing="1" w:after="100" w:afterAutospacing="1"/>
    </w:pPr>
    <w:rPr>
      <w:rFonts w:eastAsia="Times New Roman"/>
      <w:sz w:val="20"/>
      <w:szCs w:val="20"/>
    </w:rPr>
  </w:style>
  <w:style w:type="paragraph" w:customStyle="1" w:styleId="font10">
    <w:name w:val="font10"/>
    <w:basedOn w:val="af7"/>
    <w:rsid w:val="00205E07"/>
    <w:pPr>
      <w:spacing w:before="100" w:beforeAutospacing="1" w:after="100" w:afterAutospacing="1"/>
    </w:pPr>
    <w:rPr>
      <w:rFonts w:ascii="Calibri" w:eastAsia="Times New Roman" w:hAnsi="Calibri" w:cs="Calibri"/>
      <w:sz w:val="20"/>
      <w:szCs w:val="20"/>
    </w:rPr>
  </w:style>
  <w:style w:type="paragraph" w:customStyle="1" w:styleId="font11">
    <w:name w:val="font11"/>
    <w:basedOn w:val="af7"/>
    <w:rsid w:val="00205E07"/>
    <w:pPr>
      <w:spacing w:before="100" w:beforeAutospacing="1" w:after="100" w:afterAutospacing="1"/>
    </w:pPr>
    <w:rPr>
      <w:rFonts w:ascii="Tahoma" w:eastAsia="Times New Roman" w:hAnsi="Tahoma" w:cs="Tahoma"/>
      <w:color w:val="000000"/>
      <w:sz w:val="18"/>
      <w:szCs w:val="18"/>
    </w:rPr>
  </w:style>
  <w:style w:type="paragraph" w:customStyle="1" w:styleId="font12">
    <w:name w:val="font12"/>
    <w:basedOn w:val="af7"/>
    <w:rsid w:val="00205E07"/>
    <w:pPr>
      <w:spacing w:before="100" w:beforeAutospacing="1" w:after="100" w:afterAutospacing="1"/>
    </w:pPr>
    <w:rPr>
      <w:rFonts w:ascii="Tahoma" w:eastAsia="Times New Roman" w:hAnsi="Tahoma" w:cs="Tahoma"/>
      <w:b/>
      <w:bCs/>
      <w:color w:val="000000"/>
      <w:sz w:val="18"/>
      <w:szCs w:val="18"/>
    </w:rPr>
  </w:style>
  <w:style w:type="character" w:customStyle="1" w:styleId="29pt">
    <w:name w:val="Основной текст (2) + 9 pt;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 13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b">
    <w:name w:val="Основной текст (2) + 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c">
    <w:name w:val="Основной текст (2) + Курсив"/>
    <w:basedOn w:val="2ff4"/>
    <w:rsid w:val="00205E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4">
    <w:name w:val="font14"/>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font15">
    <w:name w:val="font15"/>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6">
    <w:name w:val="font16"/>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xl47855">
    <w:name w:val="xl47855"/>
    <w:basedOn w:val="af7"/>
    <w:rsid w:val="00205E07"/>
    <w:pPr>
      <w:spacing w:before="100" w:beforeAutospacing="1" w:after="100" w:afterAutospacing="1"/>
      <w:jc w:val="center"/>
      <w:textAlignment w:val="center"/>
    </w:pPr>
    <w:rPr>
      <w:rFonts w:eastAsia="Times New Roman"/>
      <w:sz w:val="20"/>
      <w:szCs w:val="20"/>
    </w:rPr>
  </w:style>
  <w:style w:type="paragraph" w:customStyle="1" w:styleId="xl47856">
    <w:name w:val="xl47856"/>
    <w:basedOn w:val="af7"/>
    <w:rsid w:val="00205E07"/>
    <w:pPr>
      <w:spacing w:before="100" w:beforeAutospacing="1" w:after="100" w:afterAutospacing="1"/>
      <w:textAlignment w:val="center"/>
    </w:pPr>
    <w:rPr>
      <w:rFonts w:eastAsia="Times New Roman"/>
      <w:sz w:val="20"/>
      <w:szCs w:val="20"/>
    </w:rPr>
  </w:style>
  <w:style w:type="paragraph" w:customStyle="1" w:styleId="xl47883">
    <w:name w:val="xl4788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884">
    <w:name w:val="xl4788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85">
    <w:name w:val="xl4788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886">
    <w:name w:val="xl4788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87">
    <w:name w:val="xl478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88">
    <w:name w:val="xl4788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889">
    <w:name w:val="xl47889"/>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0">
    <w:name w:val="xl478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91">
    <w:name w:val="xl4789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2">
    <w:name w:val="xl4789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3">
    <w:name w:val="xl4789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894">
    <w:name w:val="xl478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5">
    <w:name w:val="xl4789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896">
    <w:name w:val="xl4789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7">
    <w:name w:val="xl4789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8">
    <w:name w:val="xl4789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99">
    <w:name w:val="xl478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0">
    <w:name w:val="xl4790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1">
    <w:name w:val="xl4790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2">
    <w:name w:val="xl4790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3">
    <w:name w:val="xl479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4">
    <w:name w:val="xl479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05">
    <w:name w:val="xl4790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06">
    <w:name w:val="xl47906"/>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07">
    <w:name w:val="xl4790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08">
    <w:name w:val="xl4790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9">
    <w:name w:val="xl4790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0">
    <w:name w:val="xl479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11">
    <w:name w:val="xl47911"/>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12">
    <w:name w:val="xl4791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13">
    <w:name w:val="xl4791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14">
    <w:name w:val="xl479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15">
    <w:name w:val="xl4791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6">
    <w:name w:val="xl4791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7">
    <w:name w:val="xl4791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8">
    <w:name w:val="xl47918"/>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9">
    <w:name w:val="xl4791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20">
    <w:name w:val="xl4792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21">
    <w:name w:val="xl47921"/>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7922">
    <w:name w:val="xl4792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0"/>
      <w:szCs w:val="20"/>
    </w:rPr>
  </w:style>
  <w:style w:type="paragraph" w:customStyle="1" w:styleId="xl47923">
    <w:name w:val="xl47923"/>
    <w:basedOn w:val="af7"/>
    <w:rsid w:val="00205E07"/>
    <w:pPr>
      <w:shd w:val="clear" w:color="000000" w:fill="FFFF00"/>
      <w:spacing w:before="100" w:beforeAutospacing="1" w:after="100" w:afterAutospacing="1"/>
      <w:textAlignment w:val="center"/>
    </w:pPr>
    <w:rPr>
      <w:rFonts w:ascii="Tahoma" w:eastAsia="Times New Roman" w:hAnsi="Tahoma" w:cs="Tahoma"/>
      <w:color w:val="000000"/>
      <w:sz w:val="16"/>
      <w:szCs w:val="16"/>
    </w:rPr>
  </w:style>
  <w:style w:type="paragraph" w:customStyle="1" w:styleId="xl47924">
    <w:name w:val="xl47924"/>
    <w:basedOn w:val="af7"/>
    <w:rsid w:val="00205E07"/>
    <w:pPr>
      <w:shd w:val="clear" w:color="000000" w:fill="FFFF00"/>
      <w:spacing w:before="100" w:beforeAutospacing="1" w:after="100" w:afterAutospacing="1"/>
    </w:pPr>
    <w:rPr>
      <w:rFonts w:eastAsia="Times New Roman"/>
      <w:szCs w:val="24"/>
    </w:rPr>
  </w:style>
  <w:style w:type="paragraph" w:customStyle="1" w:styleId="xl47925">
    <w:name w:val="xl4792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26">
    <w:name w:val="xl479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27">
    <w:name w:val="xl479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28">
    <w:name w:val="xl47928"/>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29">
    <w:name w:val="xl479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0">
    <w:name w:val="xl47930"/>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1">
    <w:name w:val="xl4793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32">
    <w:name w:val="xl47932"/>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3">
    <w:name w:val="xl47933"/>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4">
    <w:name w:val="xl47934"/>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5">
    <w:name w:val="xl47935"/>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6">
    <w:name w:val="xl479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7">
    <w:name w:val="xl479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8">
    <w:name w:val="xl47938"/>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9">
    <w:name w:val="xl4793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7940">
    <w:name w:val="xl47940"/>
    <w:basedOn w:val="af7"/>
    <w:rsid w:val="00205E07"/>
    <w:pPr>
      <w:spacing w:before="100" w:beforeAutospacing="1" w:after="100" w:afterAutospacing="1"/>
    </w:pPr>
    <w:rPr>
      <w:rFonts w:eastAsia="Times New Roman"/>
      <w:color w:val="000000"/>
      <w:szCs w:val="24"/>
    </w:rPr>
  </w:style>
  <w:style w:type="paragraph" w:customStyle="1" w:styleId="xl47941">
    <w:name w:val="xl4794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42">
    <w:name w:val="xl47942"/>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43">
    <w:name w:val="xl47943"/>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44">
    <w:name w:val="xl47944"/>
    <w:basedOn w:val="af7"/>
    <w:rsid w:val="00205E07"/>
    <w:pPr>
      <w:shd w:val="clear" w:color="000000" w:fill="FFFFFF"/>
      <w:spacing w:before="100" w:beforeAutospacing="1" w:after="100" w:afterAutospacing="1"/>
    </w:pPr>
    <w:rPr>
      <w:rFonts w:eastAsia="Times New Roman"/>
      <w:color w:val="000000"/>
      <w:szCs w:val="24"/>
    </w:rPr>
  </w:style>
  <w:style w:type="paragraph" w:customStyle="1" w:styleId="xl47945">
    <w:name w:val="xl4794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46">
    <w:name w:val="xl479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47">
    <w:name w:val="xl479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48">
    <w:name w:val="xl47948"/>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49">
    <w:name w:val="xl4794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950">
    <w:name w:val="xl47950"/>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51">
    <w:name w:val="xl4795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2">
    <w:name w:val="xl4795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3">
    <w:name w:val="xl47953"/>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4">
    <w:name w:val="xl4795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5">
    <w:name w:val="xl4795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6">
    <w:name w:val="xl479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rPr>
  </w:style>
  <w:style w:type="paragraph" w:customStyle="1" w:styleId="xl47957">
    <w:name w:val="xl4795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58">
    <w:name w:val="xl47958"/>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59">
    <w:name w:val="xl4795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60">
    <w:name w:val="xl47960"/>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61">
    <w:name w:val="xl4796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2">
    <w:name w:val="xl4796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63">
    <w:name w:val="xl47963"/>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64">
    <w:name w:val="xl4796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7965">
    <w:name w:val="xl479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6">
    <w:name w:val="xl479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7">
    <w:name w:val="xl47967"/>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68">
    <w:name w:val="xl47968"/>
    <w:basedOn w:val="af7"/>
    <w:rsid w:val="00205E07"/>
    <w:pPr>
      <w:shd w:val="clear" w:color="000000" w:fill="FFFF00"/>
      <w:spacing w:before="100" w:beforeAutospacing="1" w:after="100" w:afterAutospacing="1"/>
    </w:pPr>
    <w:rPr>
      <w:rFonts w:eastAsia="Times New Roman"/>
      <w:color w:val="000000"/>
      <w:szCs w:val="24"/>
    </w:rPr>
  </w:style>
  <w:style w:type="paragraph" w:customStyle="1" w:styleId="xl47969">
    <w:name w:val="xl47969"/>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0">
    <w:name w:val="xl47970"/>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1">
    <w:name w:val="xl4797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72">
    <w:name w:val="xl479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73">
    <w:name w:val="xl47973"/>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7974">
    <w:name w:val="xl479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75">
    <w:name w:val="xl4797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76">
    <w:name w:val="xl47976"/>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77">
    <w:name w:val="xl4797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47978">
    <w:name w:val="xl47978"/>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9">
    <w:name w:val="xl4797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80">
    <w:name w:val="xl4798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1">
    <w:name w:val="xl479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82">
    <w:name w:val="xl4798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3">
    <w:name w:val="xl4798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84">
    <w:name w:val="xl4798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5">
    <w:name w:val="xl4798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6">
    <w:name w:val="xl4798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87">
    <w:name w:val="xl479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47988">
    <w:name w:val="xl479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89">
    <w:name w:val="xl4798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rPr>
  </w:style>
  <w:style w:type="paragraph" w:customStyle="1" w:styleId="xl47990">
    <w:name w:val="xl47990"/>
    <w:basedOn w:val="af7"/>
    <w:rsid w:val="00205E07"/>
    <w:pPr>
      <w:spacing w:before="100" w:beforeAutospacing="1" w:after="100" w:afterAutospacing="1"/>
    </w:pPr>
    <w:rPr>
      <w:rFonts w:eastAsia="Times New Roman"/>
      <w:color w:val="000000"/>
      <w:sz w:val="20"/>
      <w:szCs w:val="20"/>
    </w:rPr>
  </w:style>
  <w:style w:type="paragraph" w:customStyle="1" w:styleId="xl47991">
    <w:name w:val="xl47991"/>
    <w:basedOn w:val="af7"/>
    <w:rsid w:val="00205E07"/>
    <w:pPr>
      <w:shd w:val="clear" w:color="000000" w:fill="FFFFFF"/>
      <w:spacing w:before="100" w:beforeAutospacing="1" w:after="100" w:afterAutospacing="1"/>
    </w:pPr>
    <w:rPr>
      <w:rFonts w:eastAsia="Times New Roman"/>
      <w:color w:val="000000"/>
      <w:sz w:val="20"/>
      <w:szCs w:val="20"/>
    </w:rPr>
  </w:style>
  <w:style w:type="paragraph" w:customStyle="1" w:styleId="xl47992">
    <w:name w:val="xl47992"/>
    <w:basedOn w:val="af7"/>
    <w:rsid w:val="00205E07"/>
    <w:pPr>
      <w:spacing w:before="100" w:beforeAutospacing="1" w:after="100" w:afterAutospacing="1"/>
      <w:jc w:val="center"/>
      <w:textAlignment w:val="center"/>
    </w:pPr>
    <w:rPr>
      <w:rFonts w:eastAsia="Times New Roman"/>
      <w:sz w:val="20"/>
      <w:szCs w:val="20"/>
    </w:rPr>
  </w:style>
  <w:style w:type="paragraph" w:customStyle="1" w:styleId="xl47993">
    <w:name w:val="xl4799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94">
    <w:name w:val="xl479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95">
    <w:name w:val="xl4799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6">
    <w:name w:val="xl47996"/>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7">
    <w:name w:val="xl47997"/>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8">
    <w:name w:val="xl47998"/>
    <w:basedOn w:val="af7"/>
    <w:rsid w:val="00205E07"/>
    <w:pPr>
      <w:spacing w:before="100" w:beforeAutospacing="1" w:after="100" w:afterAutospacing="1"/>
    </w:pPr>
    <w:rPr>
      <w:rFonts w:eastAsia="Times New Roman"/>
      <w:color w:val="000000"/>
      <w:szCs w:val="24"/>
    </w:rPr>
  </w:style>
  <w:style w:type="paragraph" w:customStyle="1" w:styleId="xl47999">
    <w:name w:val="xl4799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00">
    <w:name w:val="xl480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1">
    <w:name w:val="xl4800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02">
    <w:name w:val="xl4800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03">
    <w:name w:val="xl480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04">
    <w:name w:val="xl4800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48005">
    <w:name w:val="xl480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06">
    <w:name w:val="xl480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07">
    <w:name w:val="xl48007"/>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8">
    <w:name w:val="xl48008"/>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9">
    <w:name w:val="xl4800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0">
    <w:name w:val="xl48010"/>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1">
    <w:name w:val="xl48011"/>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CC0000"/>
      <w:sz w:val="20"/>
      <w:szCs w:val="20"/>
    </w:rPr>
  </w:style>
  <w:style w:type="paragraph" w:customStyle="1" w:styleId="xl48012">
    <w:name w:val="xl48012"/>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13">
    <w:name w:val="xl48013"/>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14">
    <w:name w:val="xl480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15">
    <w:name w:val="xl48015"/>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8016">
    <w:name w:val="xl48016"/>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17">
    <w:name w:val="xl4801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8">
    <w:name w:val="xl48018"/>
    <w:basedOn w:val="af7"/>
    <w:rsid w:val="00205E07"/>
    <w:pPr>
      <w:shd w:val="clear" w:color="000000" w:fill="FFFFFF"/>
      <w:spacing w:before="100" w:beforeAutospacing="1" w:after="100" w:afterAutospacing="1"/>
    </w:pPr>
    <w:rPr>
      <w:rFonts w:eastAsia="Times New Roman"/>
      <w:sz w:val="20"/>
      <w:szCs w:val="20"/>
    </w:rPr>
  </w:style>
  <w:style w:type="paragraph" w:customStyle="1" w:styleId="xl48019">
    <w:name w:val="xl4801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0"/>
      <w:szCs w:val="20"/>
    </w:rPr>
  </w:style>
  <w:style w:type="paragraph" w:customStyle="1" w:styleId="xl48020">
    <w:name w:val="xl48020"/>
    <w:basedOn w:val="af7"/>
    <w:rsid w:val="00205E07"/>
    <w:pPr>
      <w:spacing w:before="100" w:beforeAutospacing="1" w:after="100" w:afterAutospacing="1"/>
    </w:pPr>
    <w:rPr>
      <w:rFonts w:eastAsia="Times New Roman"/>
      <w:sz w:val="20"/>
      <w:szCs w:val="20"/>
    </w:rPr>
  </w:style>
  <w:style w:type="paragraph" w:customStyle="1" w:styleId="xl48021">
    <w:name w:val="xl4802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2">
    <w:name w:val="xl48022"/>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3">
    <w:name w:val="xl48023"/>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4">
    <w:name w:val="xl48024"/>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5">
    <w:name w:val="xl48025"/>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6">
    <w:name w:val="xl480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27">
    <w:name w:val="xl4802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18"/>
      <w:szCs w:val="18"/>
    </w:rPr>
  </w:style>
  <w:style w:type="paragraph" w:customStyle="1" w:styleId="xl48028">
    <w:name w:val="xl48028"/>
    <w:basedOn w:val="af7"/>
    <w:rsid w:val="00205E07"/>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rPr>
  </w:style>
  <w:style w:type="paragraph" w:customStyle="1" w:styleId="xl48029">
    <w:name w:val="xl480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30">
    <w:name w:val="xl4803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31">
    <w:name w:val="xl4803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32">
    <w:name w:val="xl48032"/>
    <w:basedOn w:val="af7"/>
    <w:rsid w:val="00205E07"/>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sz w:val="20"/>
      <w:szCs w:val="20"/>
    </w:rPr>
  </w:style>
  <w:style w:type="paragraph" w:customStyle="1" w:styleId="xl48033">
    <w:name w:val="xl48033"/>
    <w:basedOn w:val="af7"/>
    <w:rsid w:val="00205E07"/>
    <w:pPr>
      <w:pBdr>
        <w:top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sz w:val="20"/>
      <w:szCs w:val="20"/>
    </w:rPr>
  </w:style>
  <w:style w:type="paragraph" w:customStyle="1" w:styleId="xl48034">
    <w:name w:val="xl48034"/>
    <w:basedOn w:val="af7"/>
    <w:rsid w:val="00205E07"/>
    <w:pPr>
      <w:spacing w:before="100" w:beforeAutospacing="1" w:after="100" w:afterAutospacing="1"/>
    </w:pPr>
    <w:rPr>
      <w:rFonts w:eastAsia="Times New Roman"/>
      <w:sz w:val="20"/>
      <w:szCs w:val="20"/>
    </w:rPr>
  </w:style>
  <w:style w:type="paragraph" w:customStyle="1" w:styleId="xl48035">
    <w:name w:val="xl48035"/>
    <w:basedOn w:val="af7"/>
    <w:rsid w:val="00205E07"/>
    <w:pPr>
      <w:spacing w:before="100" w:beforeAutospacing="1" w:after="100" w:afterAutospacing="1"/>
    </w:pPr>
    <w:rPr>
      <w:rFonts w:eastAsia="Times New Roman"/>
      <w:sz w:val="18"/>
      <w:szCs w:val="18"/>
    </w:rPr>
  </w:style>
  <w:style w:type="paragraph" w:customStyle="1" w:styleId="xl48036">
    <w:name w:val="xl48036"/>
    <w:basedOn w:val="af7"/>
    <w:rsid w:val="00205E07"/>
    <w:pPr>
      <w:shd w:val="clear" w:color="000000" w:fill="FFFFFF"/>
      <w:spacing w:before="100" w:beforeAutospacing="1" w:after="100" w:afterAutospacing="1"/>
    </w:pPr>
    <w:rPr>
      <w:rFonts w:eastAsia="Times New Roman"/>
      <w:sz w:val="18"/>
      <w:szCs w:val="18"/>
    </w:rPr>
  </w:style>
  <w:style w:type="paragraph" w:customStyle="1" w:styleId="xl48037">
    <w:name w:val="xl4803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48038">
    <w:name w:val="xl48038"/>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48039">
    <w:name w:val="xl4803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40">
    <w:name w:val="xl4804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41">
    <w:name w:val="xl48041"/>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42">
    <w:name w:val="xl48042"/>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43">
    <w:name w:val="xl48043"/>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44">
    <w:name w:val="xl48044"/>
    <w:basedOn w:val="af7"/>
    <w:rsid w:val="00205E07"/>
    <w:pPr>
      <w:spacing w:before="100" w:beforeAutospacing="1" w:after="100" w:afterAutospacing="1"/>
      <w:jc w:val="center"/>
      <w:textAlignment w:val="center"/>
    </w:pPr>
    <w:rPr>
      <w:rFonts w:eastAsia="Times New Roman"/>
      <w:sz w:val="20"/>
      <w:szCs w:val="20"/>
    </w:rPr>
  </w:style>
  <w:style w:type="paragraph" w:customStyle="1" w:styleId="xl48045">
    <w:name w:val="xl4804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46">
    <w:name w:val="xl480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rPr>
  </w:style>
  <w:style w:type="paragraph" w:customStyle="1" w:styleId="xl48047">
    <w:name w:val="xl48047"/>
    <w:basedOn w:val="af7"/>
    <w:rsid w:val="00205E07"/>
    <w:pPr>
      <w:pBdr>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48">
    <w:name w:val="xl48048"/>
    <w:basedOn w:val="af7"/>
    <w:rsid w:val="00205E07"/>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rFonts w:eastAsia="Times New Roman"/>
      <w:color w:val="000000"/>
      <w:sz w:val="20"/>
      <w:szCs w:val="20"/>
    </w:rPr>
  </w:style>
  <w:style w:type="paragraph" w:customStyle="1" w:styleId="xl48049">
    <w:name w:val="xl48049"/>
    <w:basedOn w:val="af7"/>
    <w:rsid w:val="00205E07"/>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rFonts w:eastAsia="Times New Roman"/>
      <w:color w:val="000000"/>
      <w:sz w:val="20"/>
      <w:szCs w:val="20"/>
    </w:rPr>
  </w:style>
  <w:style w:type="paragraph" w:customStyle="1" w:styleId="xl48050">
    <w:name w:val="xl48050"/>
    <w:basedOn w:val="af7"/>
    <w:rsid w:val="00205E07"/>
    <w:pPr>
      <w:pBdr>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51">
    <w:name w:val="xl48051"/>
    <w:basedOn w:val="af7"/>
    <w:rsid w:val="00205E07"/>
    <w:pPr>
      <w:shd w:val="clear" w:color="000000" w:fill="FFFFFF"/>
      <w:spacing w:before="100" w:beforeAutospacing="1" w:after="100" w:afterAutospacing="1"/>
      <w:textAlignment w:val="center"/>
    </w:pPr>
    <w:rPr>
      <w:rFonts w:eastAsia="Times New Roman"/>
      <w:sz w:val="20"/>
      <w:szCs w:val="20"/>
    </w:rPr>
  </w:style>
  <w:style w:type="paragraph" w:customStyle="1" w:styleId="xl48052">
    <w:name w:val="xl48052"/>
    <w:basedOn w:val="af7"/>
    <w:rsid w:val="00205E07"/>
    <w:pPr>
      <w:pBdr>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8053">
    <w:name w:val="xl4805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54">
    <w:name w:val="xl48054"/>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55">
    <w:name w:val="xl4805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56">
    <w:name w:val="xl48056"/>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57">
    <w:name w:val="xl4805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58">
    <w:name w:val="xl4805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8059">
    <w:name w:val="xl480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60">
    <w:name w:val="xl48060"/>
    <w:basedOn w:val="af7"/>
    <w:rsid w:val="00205E07"/>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61">
    <w:name w:val="xl48061"/>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2">
    <w:name w:val="xl4806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3">
    <w:name w:val="xl4806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4">
    <w:name w:val="xl4806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5">
    <w:name w:val="xl48065"/>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6">
    <w:name w:val="xl4806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7">
    <w:name w:val="xl4806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68">
    <w:name w:val="xl48068"/>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9">
    <w:name w:val="xl4806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0">
    <w:name w:val="xl48070"/>
    <w:basedOn w:val="af7"/>
    <w:rsid w:val="00205E07"/>
    <w:pPr>
      <w:pBdr>
        <w:top w:val="single" w:sz="4" w:space="0" w:color="auto"/>
        <w:lef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71">
    <w:name w:val="xl48071"/>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72">
    <w:name w:val="xl4807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3">
    <w:name w:val="xl48073"/>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74">
    <w:name w:val="xl48074"/>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5">
    <w:name w:val="xl48075"/>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6">
    <w:name w:val="xl4807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77">
    <w:name w:val="xl4807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8">
    <w:name w:val="xl48078"/>
    <w:basedOn w:val="af7"/>
    <w:rsid w:val="00205E07"/>
    <w:pPr>
      <w:pBdr>
        <w:top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79">
    <w:name w:val="xl480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80">
    <w:name w:val="xl48080"/>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48081">
    <w:name w:val="xl48081"/>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2">
    <w:name w:val="xl48082"/>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3">
    <w:name w:val="xl48083"/>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4">
    <w:name w:val="xl48084"/>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5">
    <w:name w:val="xl48085"/>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6">
    <w:name w:val="xl48086"/>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7">
    <w:name w:val="xl4808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8">
    <w:name w:val="xl4808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9">
    <w:name w:val="xl4808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0">
    <w:name w:val="xl48090"/>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1">
    <w:name w:val="xl4809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2">
    <w:name w:val="xl48092"/>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3">
    <w:name w:val="xl48093"/>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4">
    <w:name w:val="xl48094"/>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5">
    <w:name w:val="xl4809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6">
    <w:name w:val="xl48096"/>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97">
    <w:name w:val="xl48097"/>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98">
    <w:name w:val="xl48098"/>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99">
    <w:name w:val="xl48099"/>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0">
    <w:name w:val="xl4810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01">
    <w:name w:val="xl4810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2">
    <w:name w:val="xl4810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03">
    <w:name w:val="xl4810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4">
    <w:name w:val="xl4810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5">
    <w:name w:val="xl4810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106">
    <w:name w:val="xl4810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107">
    <w:name w:val="xl4810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8">
    <w:name w:val="xl4810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9">
    <w:name w:val="xl48109"/>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0">
    <w:name w:val="xl48110"/>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1">
    <w:name w:val="xl48111"/>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2">
    <w:name w:val="xl4811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3">
    <w:name w:val="xl48113"/>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4">
    <w:name w:val="xl4811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5">
    <w:name w:val="xl4811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6">
    <w:name w:val="xl48116"/>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7">
    <w:name w:val="xl48117"/>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8">
    <w:name w:val="xl48118"/>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9">
    <w:name w:val="xl4811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0">
    <w:name w:val="xl48120"/>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1">
    <w:name w:val="xl4812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2">
    <w:name w:val="xl4812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3">
    <w:name w:val="xl48123"/>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4">
    <w:name w:val="xl4812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25">
    <w:name w:val="xl48125"/>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6">
    <w:name w:val="xl48126"/>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7">
    <w:name w:val="xl4812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8">
    <w:name w:val="xl48128"/>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9">
    <w:name w:val="xl4812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30">
    <w:name w:val="xl48130"/>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1">
    <w:name w:val="xl4813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2">
    <w:name w:val="xl48132"/>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3">
    <w:name w:val="xl4813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4">
    <w:name w:val="xl48134"/>
    <w:basedOn w:val="af7"/>
    <w:rsid w:val="00205E07"/>
    <w:pPr>
      <w:pBdr>
        <w:top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48135">
    <w:name w:val="xl4813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numbering" w:customStyle="1" w:styleId="3114">
    <w:name w:val="Заголовок 3 ур11"/>
    <w:uiPriority w:val="99"/>
    <w:rsid w:val="00205E07"/>
  </w:style>
  <w:style w:type="numbering" w:customStyle="1" w:styleId="1010">
    <w:name w:val="Нет списка101"/>
    <w:next w:val="afa"/>
    <w:uiPriority w:val="99"/>
    <w:semiHidden/>
    <w:unhideWhenUsed/>
    <w:rsid w:val="00205E07"/>
  </w:style>
  <w:style w:type="table" w:customStyle="1" w:styleId="TableGridReport11">
    <w:name w:val="Table Grid Report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e">
    <w:name w:val="Знак Знак Знак12"/>
    <w:basedOn w:val="af7"/>
    <w:rsid w:val="00205E07"/>
    <w:pPr>
      <w:tabs>
        <w:tab w:val="num" w:pos="360"/>
      </w:tabs>
      <w:spacing w:after="160" w:line="240" w:lineRule="exact"/>
    </w:pPr>
    <w:rPr>
      <w:rFonts w:ascii="Verdana" w:eastAsia="Times New Roman" w:hAnsi="Verdana" w:cs="Verdana"/>
      <w:sz w:val="20"/>
      <w:szCs w:val="20"/>
      <w:lang w:val="en-US"/>
    </w:rPr>
  </w:style>
  <w:style w:type="table" w:customStyle="1" w:styleId="2216">
    <w:name w:val="Сетка таблицы2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
    <w:name w:val="Стиль12"/>
    <w:uiPriority w:val="99"/>
    <w:rsid w:val="00205E07"/>
  </w:style>
  <w:style w:type="paragraph" w:customStyle="1" w:styleId="2ffd">
    <w:name w:val="Абзац списка2"/>
    <w:basedOn w:val="af7"/>
    <w:uiPriority w:val="99"/>
    <w:rsid w:val="00205E07"/>
    <w:pPr>
      <w:ind w:left="720"/>
      <w:jc w:val="center"/>
    </w:pPr>
    <w:rPr>
      <w:rFonts w:ascii="Calibri" w:eastAsia="Times New Roman" w:hAnsi="Calibri" w:cs="Calibri"/>
    </w:rPr>
  </w:style>
  <w:style w:type="numbering" w:customStyle="1" w:styleId="1218">
    <w:name w:val="Нет списка121"/>
    <w:next w:val="afa"/>
    <w:uiPriority w:val="99"/>
    <w:semiHidden/>
    <w:unhideWhenUsed/>
    <w:rsid w:val="00205E07"/>
  </w:style>
  <w:style w:type="paragraph" w:customStyle="1" w:styleId="affffffffa">
    <w:name w:val="заголовок табл"/>
    <w:basedOn w:val="af7"/>
    <w:link w:val="1fff2"/>
    <w:rsid w:val="00205E07"/>
    <w:pPr>
      <w:keepNext/>
      <w:suppressLineNumbers/>
      <w:tabs>
        <w:tab w:val="num" w:pos="1440"/>
        <w:tab w:val="left" w:leader="dot" w:pos="9356"/>
      </w:tabs>
      <w:suppressAutoHyphens/>
      <w:ind w:left="-794" w:firstLine="794"/>
      <w:jc w:val="center"/>
    </w:pPr>
    <w:rPr>
      <w:rFonts w:eastAsia="Times New Roman"/>
      <w:b/>
      <w:bCs/>
      <w:szCs w:val="24"/>
    </w:rPr>
  </w:style>
  <w:style w:type="paragraph" w:customStyle="1" w:styleId="affffffffb">
    <w:name w:val="подпись"/>
    <w:basedOn w:val="af7"/>
    <w:rsid w:val="00205E07"/>
    <w:pPr>
      <w:keepNext/>
      <w:suppressLineNumbers/>
      <w:tabs>
        <w:tab w:val="right" w:pos="9072"/>
        <w:tab w:val="left" w:leader="dot" w:pos="9356"/>
      </w:tabs>
      <w:suppressAutoHyphens/>
      <w:spacing w:before="840"/>
    </w:pPr>
    <w:rPr>
      <w:rFonts w:eastAsia="Times New Roman"/>
      <w:szCs w:val="24"/>
    </w:rPr>
  </w:style>
  <w:style w:type="paragraph" w:customStyle="1" w:styleId="affffffffc">
    <w:name w:val="текст табл"/>
    <w:basedOn w:val="af7"/>
    <w:rsid w:val="00205E07"/>
    <w:pPr>
      <w:keepNext/>
      <w:keepLines/>
      <w:suppressLineNumbers/>
      <w:tabs>
        <w:tab w:val="left" w:leader="dot" w:pos="9356"/>
      </w:tabs>
      <w:suppressAutoHyphens/>
      <w:spacing w:before="60" w:after="60"/>
    </w:pPr>
    <w:rPr>
      <w:rFonts w:eastAsia="Times New Roman"/>
      <w:szCs w:val="24"/>
    </w:rPr>
  </w:style>
  <w:style w:type="paragraph" w:customStyle="1" w:styleId="147">
    <w:name w:val="Обычный 14"/>
    <w:basedOn w:val="af7"/>
    <w:autoRedefine/>
    <w:rsid w:val="00205E07"/>
    <w:pPr>
      <w:keepNext/>
      <w:suppressLineNumbers/>
      <w:tabs>
        <w:tab w:val="left" w:pos="993"/>
        <w:tab w:val="left" w:leader="dot" w:pos="9356"/>
      </w:tabs>
      <w:suppressAutoHyphens/>
      <w:jc w:val="center"/>
    </w:pPr>
    <w:rPr>
      <w:rFonts w:eastAsia="Times New Roman"/>
      <w:b/>
      <w:bCs/>
      <w:position w:val="-24"/>
      <w:sz w:val="28"/>
      <w:szCs w:val="28"/>
    </w:rPr>
  </w:style>
  <w:style w:type="paragraph" w:customStyle="1" w:styleId="11f5">
    <w:name w:val="текст таблицы 11"/>
    <w:basedOn w:val="affffffffc"/>
    <w:rsid w:val="00205E07"/>
    <w:rPr>
      <w:sz w:val="22"/>
      <w:szCs w:val="22"/>
    </w:rPr>
  </w:style>
  <w:style w:type="paragraph" w:customStyle="1" w:styleId="103">
    <w:name w:val="Текст таблицы 10"/>
    <w:basedOn w:val="affffffffc"/>
    <w:rsid w:val="00205E07"/>
    <w:rPr>
      <w:sz w:val="20"/>
      <w:szCs w:val="20"/>
    </w:rPr>
  </w:style>
  <w:style w:type="paragraph" w:customStyle="1" w:styleId="affffffffd">
    <w:name w:val="Подрисуночная надпись"/>
    <w:basedOn w:val="affffffffc"/>
    <w:link w:val="affffffffe"/>
    <w:autoRedefine/>
    <w:rsid w:val="00205E0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eastAsia="Times New Roman" w:hAnsi="NTTimes/Cyrillic"/>
      <w:sz w:val="26"/>
      <w:szCs w:val="26"/>
    </w:rPr>
  </w:style>
  <w:style w:type="paragraph" w:customStyle="1" w:styleId="1fff3">
    <w:name w:val="указатель 1"/>
    <w:basedOn w:val="af7"/>
    <w:rsid w:val="00205E07"/>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szCs w:val="24"/>
      <w:lang w:val="en-US"/>
    </w:rPr>
  </w:style>
  <w:style w:type="paragraph" w:customStyle="1" w:styleId="afffffffff0">
    <w:name w:val="Стиль табл"/>
    <w:basedOn w:val="af7"/>
    <w:rsid w:val="00205E07"/>
    <w:pPr>
      <w:keepNext/>
      <w:tabs>
        <w:tab w:val="left" w:leader="dot" w:pos="9356"/>
      </w:tabs>
      <w:suppressAutoHyphens/>
      <w:jc w:val="center"/>
    </w:pPr>
    <w:rPr>
      <w:rFonts w:eastAsia="Times New Roman"/>
    </w:rPr>
  </w:style>
  <w:style w:type="paragraph" w:styleId="afffffffff1">
    <w:name w:val="Block Text"/>
    <w:basedOn w:val="af7"/>
    <w:rsid w:val="00205E07"/>
    <w:pPr>
      <w:keepNext/>
      <w:suppressLineNumbers/>
      <w:tabs>
        <w:tab w:val="left" w:leader="dot" w:pos="9356"/>
      </w:tabs>
      <w:suppressAutoHyphens/>
      <w:ind w:left="-57" w:right="-57"/>
    </w:pPr>
    <w:rPr>
      <w:rFonts w:eastAsia="Times New Roman"/>
      <w:b/>
      <w:bCs/>
      <w:szCs w:val="24"/>
    </w:rPr>
  </w:style>
  <w:style w:type="paragraph" w:customStyle="1" w:styleId="afffffffff2">
    <w:name w:val="глава"/>
    <w:basedOn w:val="1f"/>
    <w:autoRedefine/>
    <w:rsid w:val="00205E07"/>
    <w:pPr>
      <w:keepLines w:val="0"/>
      <w:tabs>
        <w:tab w:val="left" w:leader="dot" w:pos="9356"/>
        <w:tab w:val="left" w:leader="dot" w:pos="9720"/>
      </w:tabs>
      <w:suppressAutoHyphens/>
      <w:spacing w:line="240" w:lineRule="auto"/>
      <w:ind w:right="-81"/>
      <w:outlineLvl w:val="9"/>
    </w:pPr>
    <w:rPr>
      <w:rFonts w:eastAsia="Times New Roman" w:cs="Times New Roman"/>
      <w:bCs w:val="0"/>
      <w:kern w:val="28"/>
      <w:sz w:val="26"/>
      <w:szCs w:val="26"/>
    </w:rPr>
  </w:style>
  <w:style w:type="paragraph" w:customStyle="1" w:styleId="afffffffff3">
    <w:name w:val="подрисунок"/>
    <w:basedOn w:val="af7"/>
    <w:rsid w:val="00205E07"/>
    <w:pPr>
      <w:keepNext/>
      <w:suppressLineNumbers/>
      <w:tabs>
        <w:tab w:val="left" w:pos="720"/>
        <w:tab w:val="left" w:pos="2835"/>
        <w:tab w:val="left" w:pos="4536"/>
        <w:tab w:val="left" w:pos="6237"/>
        <w:tab w:val="left" w:pos="7938"/>
        <w:tab w:val="left" w:leader="dot" w:pos="9356"/>
        <w:tab w:val="right" w:pos="9639"/>
      </w:tabs>
      <w:suppressAutoHyphens/>
      <w:jc w:val="center"/>
    </w:pPr>
    <w:rPr>
      <w:rFonts w:ascii="NTTimes/Cyrillic" w:eastAsia="Times New Roman" w:hAnsi="NTTimes/Cyrillic"/>
      <w:sz w:val="26"/>
      <w:szCs w:val="26"/>
    </w:rPr>
  </w:style>
  <w:style w:type="paragraph" w:styleId="68">
    <w:name w:val="index 6"/>
    <w:basedOn w:val="af7"/>
    <w:next w:val="af7"/>
    <w:autoRedefine/>
    <w:rsid w:val="00205E07"/>
    <w:pPr>
      <w:keepNext/>
      <w:suppressLineNumbers/>
      <w:tabs>
        <w:tab w:val="left" w:leader="dot" w:pos="9356"/>
      </w:tabs>
      <w:suppressAutoHyphens/>
      <w:spacing w:line="300" w:lineRule="auto"/>
      <w:ind w:left="1440" w:hanging="240"/>
    </w:pPr>
    <w:rPr>
      <w:rFonts w:eastAsia="Times New Roman"/>
      <w:szCs w:val="24"/>
    </w:rPr>
  </w:style>
  <w:style w:type="paragraph" w:styleId="78">
    <w:name w:val="index 7"/>
    <w:basedOn w:val="af7"/>
    <w:next w:val="af7"/>
    <w:autoRedefine/>
    <w:rsid w:val="00205E07"/>
    <w:pPr>
      <w:keepNext/>
      <w:suppressLineNumbers/>
      <w:tabs>
        <w:tab w:val="left" w:leader="dot" w:pos="9356"/>
      </w:tabs>
      <w:suppressAutoHyphens/>
      <w:spacing w:line="300" w:lineRule="auto"/>
      <w:ind w:left="1680" w:hanging="240"/>
    </w:pPr>
    <w:rPr>
      <w:rFonts w:eastAsia="Times New Roman"/>
      <w:szCs w:val="24"/>
    </w:rPr>
  </w:style>
  <w:style w:type="paragraph" w:styleId="8c">
    <w:name w:val="index 8"/>
    <w:basedOn w:val="af7"/>
    <w:next w:val="af7"/>
    <w:autoRedefine/>
    <w:rsid w:val="00205E07"/>
    <w:pPr>
      <w:keepNext/>
      <w:suppressLineNumbers/>
      <w:tabs>
        <w:tab w:val="left" w:leader="dot" w:pos="9356"/>
      </w:tabs>
      <w:suppressAutoHyphens/>
      <w:spacing w:line="300" w:lineRule="auto"/>
      <w:ind w:left="1920" w:hanging="240"/>
    </w:pPr>
    <w:rPr>
      <w:rFonts w:eastAsia="Times New Roman"/>
      <w:szCs w:val="24"/>
    </w:rPr>
  </w:style>
  <w:style w:type="paragraph" w:styleId="97">
    <w:name w:val="index 9"/>
    <w:basedOn w:val="af7"/>
    <w:next w:val="af7"/>
    <w:autoRedefine/>
    <w:rsid w:val="00205E07"/>
    <w:pPr>
      <w:keepNext/>
      <w:suppressLineNumbers/>
      <w:tabs>
        <w:tab w:val="left" w:leader="dot" w:pos="9356"/>
      </w:tabs>
      <w:suppressAutoHyphens/>
      <w:spacing w:line="300" w:lineRule="auto"/>
      <w:ind w:left="2160" w:hanging="240"/>
    </w:pPr>
    <w:rPr>
      <w:rFonts w:eastAsia="Times New Roman"/>
      <w:szCs w:val="24"/>
    </w:rPr>
  </w:style>
  <w:style w:type="character" w:customStyle="1" w:styleId="1fff2">
    <w:name w:val="заголовок табл Знак1"/>
    <w:link w:val="affffffffa"/>
    <w:rsid w:val="00205E07"/>
    <w:rPr>
      <w:b/>
      <w:bCs/>
      <w:sz w:val="24"/>
      <w:szCs w:val="24"/>
    </w:rPr>
  </w:style>
  <w:style w:type="paragraph" w:customStyle="1" w:styleId="afffffffff4">
    <w:name w:val="Обычный без абзаца"/>
    <w:basedOn w:val="af7"/>
    <w:autoRedefine/>
    <w:rsid w:val="00205E07"/>
    <w:pPr>
      <w:keepNext/>
      <w:tabs>
        <w:tab w:val="left" w:leader="dot" w:pos="9356"/>
      </w:tabs>
      <w:suppressAutoHyphens/>
      <w:spacing w:before="60"/>
      <w:ind w:left="1134" w:hanging="340"/>
      <w:jc w:val="center"/>
    </w:pPr>
    <w:rPr>
      <w:rFonts w:eastAsia="Times New Roman"/>
      <w:szCs w:val="24"/>
    </w:rPr>
  </w:style>
  <w:style w:type="paragraph" w:customStyle="1" w:styleId="Normal">
    <w:name w:val="Normal Знак"/>
    <w:rsid w:val="00205E07"/>
    <w:pPr>
      <w:spacing w:before="120" w:after="120"/>
      <w:ind w:left="567"/>
      <w:jc w:val="both"/>
    </w:pPr>
    <w:rPr>
      <w:sz w:val="24"/>
      <w:szCs w:val="24"/>
    </w:rPr>
  </w:style>
  <w:style w:type="character" w:customStyle="1" w:styleId="13b">
    <w:name w:val="Обычный 13 Знак"/>
    <w:rsid w:val="00205E07"/>
    <w:rPr>
      <w:rFonts w:ascii="Times New Roman" w:hAnsi="Times New Roman" w:cs="Times New Roman"/>
      <w:sz w:val="26"/>
      <w:szCs w:val="26"/>
      <w:vertAlign w:val="baseline"/>
    </w:rPr>
  </w:style>
  <w:style w:type="paragraph" w:customStyle="1" w:styleId="13c">
    <w:name w:val="Обычный 13 Знак Знак"/>
    <w:basedOn w:val="af7"/>
    <w:link w:val="13d"/>
    <w:rsid w:val="00205E07"/>
    <w:pPr>
      <w:keepNext/>
      <w:suppressLineNumbers/>
      <w:tabs>
        <w:tab w:val="left" w:leader="dot" w:pos="9356"/>
      </w:tabs>
      <w:suppressAutoHyphens/>
    </w:pPr>
    <w:rPr>
      <w:rFonts w:eastAsia="Times New Roman"/>
      <w:sz w:val="26"/>
      <w:szCs w:val="26"/>
    </w:rPr>
  </w:style>
  <w:style w:type="character" w:customStyle="1" w:styleId="1322">
    <w:name w:val="Обычный 13 Знак2"/>
    <w:rsid w:val="00205E07"/>
    <w:rPr>
      <w:snapToGrid w:val="0"/>
      <w:sz w:val="26"/>
      <w:szCs w:val="26"/>
      <w:lang w:val="ru-RU" w:eastAsia="ru-RU"/>
    </w:rPr>
  </w:style>
  <w:style w:type="character" w:customStyle="1" w:styleId="afffffffff5">
    <w:name w:val="íîìåð ñòðàíèöû"/>
    <w:basedOn w:val="af8"/>
    <w:rsid w:val="00205E07"/>
  </w:style>
  <w:style w:type="character" w:customStyle="1" w:styleId="1313">
    <w:name w:val="Обычный 13 Знак1"/>
    <w:rsid w:val="00205E07"/>
    <w:rPr>
      <w:sz w:val="26"/>
      <w:szCs w:val="26"/>
      <w:lang w:val="ru-RU" w:eastAsia="ru-RU"/>
    </w:rPr>
  </w:style>
  <w:style w:type="paragraph" w:customStyle="1" w:styleId="1fff4">
    <w:name w:val="Рис.1 Подрисуночная надпись"/>
    <w:basedOn w:val="af7"/>
    <w:autoRedefine/>
    <w:rsid w:val="00205E07"/>
    <w:pPr>
      <w:keepNext/>
      <w:numPr>
        <w:ilvl w:val="12"/>
      </w:numPr>
      <w:tabs>
        <w:tab w:val="left" w:pos="709"/>
        <w:tab w:val="left" w:pos="993"/>
        <w:tab w:val="left" w:pos="1440"/>
      </w:tabs>
      <w:spacing w:before="20" w:after="20"/>
      <w:ind w:left="113" w:firstLine="680"/>
    </w:pPr>
    <w:rPr>
      <w:rFonts w:eastAsia="Times New Roman"/>
      <w:sz w:val="20"/>
      <w:szCs w:val="20"/>
    </w:rPr>
  </w:style>
  <w:style w:type="character" w:customStyle="1" w:styleId="afffffffff6">
    <w:name w:val="Подрисуночная надпись Знак"/>
    <w:rsid w:val="00205E07"/>
    <w:rPr>
      <w:b/>
      <w:bCs/>
      <w:color w:val="000000"/>
      <w:sz w:val="24"/>
      <w:szCs w:val="24"/>
      <w:lang w:val="ru-RU" w:eastAsia="ru-RU"/>
    </w:rPr>
  </w:style>
  <w:style w:type="character" w:customStyle="1" w:styleId="afffffffff7">
    <w:name w:val="текст табл Знак"/>
    <w:rsid w:val="00205E07"/>
    <w:rPr>
      <w:sz w:val="24"/>
      <w:szCs w:val="24"/>
      <w:lang w:val="ru-RU" w:eastAsia="ru-RU"/>
    </w:rPr>
  </w:style>
  <w:style w:type="paragraph" w:customStyle="1" w:styleId="3fe">
    <w:name w:val="Стиль Маркированный список + Перед:  3 пт"/>
    <w:basedOn w:val="a9"/>
    <w:rsid w:val="00205E07"/>
    <w:pPr>
      <w:keepNext/>
      <w:numPr>
        <w:numId w:val="0"/>
      </w:numPr>
      <w:suppressLineNumbers/>
      <w:suppressAutoHyphens/>
      <w:spacing w:before="60"/>
      <w:ind w:firstLine="567"/>
    </w:pPr>
    <w:rPr>
      <w:sz w:val="26"/>
      <w:szCs w:val="26"/>
    </w:rPr>
  </w:style>
  <w:style w:type="paragraph" w:customStyle="1" w:styleId="104">
    <w:name w:val="Стиль Оглавление 1 + Первая строка:  0 см"/>
    <w:basedOn w:val="1f6"/>
    <w:rsid w:val="00205E07"/>
    <w:pPr>
      <w:keepNext/>
      <w:suppressLineNumbers/>
      <w:tabs>
        <w:tab w:val="clear" w:pos="1100"/>
        <w:tab w:val="clear" w:pos="9061"/>
        <w:tab w:val="left" w:pos="540"/>
        <w:tab w:val="left" w:leader="dot" w:pos="9356"/>
      </w:tabs>
      <w:suppressAutoHyphens/>
      <w:spacing w:before="60" w:after="60"/>
      <w:ind w:left="540" w:firstLine="0"/>
    </w:pPr>
    <w:rPr>
      <w:rFonts w:ascii="Times New Roman" w:eastAsia="Times New Roman" w:hAnsi="Times New Roman" w:cs="Times New Roman"/>
      <w:iCs w:val="0"/>
      <w:caps/>
      <w:sz w:val="26"/>
      <w:szCs w:val="26"/>
    </w:rPr>
  </w:style>
  <w:style w:type="paragraph" w:customStyle="1" w:styleId="xl31">
    <w:name w:val="xl31"/>
    <w:basedOn w:val="af7"/>
    <w:rsid w:val="00205E07"/>
    <w:pPr>
      <w:pBdr>
        <w:left w:val="single" w:sz="4" w:space="0" w:color="auto"/>
        <w:bottom w:val="single" w:sz="4" w:space="0" w:color="auto"/>
        <w:right w:val="single" w:sz="4" w:space="0" w:color="auto"/>
      </w:pBdr>
      <w:spacing w:before="100" w:after="100"/>
      <w:jc w:val="right"/>
    </w:pPr>
    <w:rPr>
      <w:rFonts w:eastAsia="Times New Roman"/>
    </w:rPr>
  </w:style>
  <w:style w:type="paragraph" w:customStyle="1" w:styleId="FR1">
    <w:name w:val="FR1"/>
    <w:rsid w:val="00205E07"/>
    <w:pPr>
      <w:widowControl w:val="0"/>
      <w:spacing w:before="500" w:line="300" w:lineRule="auto"/>
      <w:ind w:left="400"/>
    </w:pPr>
    <w:rPr>
      <w:sz w:val="24"/>
      <w:szCs w:val="24"/>
    </w:rPr>
  </w:style>
  <w:style w:type="paragraph" w:customStyle="1" w:styleId="FR2">
    <w:name w:val="FR2"/>
    <w:rsid w:val="00205E07"/>
    <w:pPr>
      <w:widowControl w:val="0"/>
      <w:spacing w:after="20"/>
    </w:pPr>
    <w:rPr>
      <w:sz w:val="16"/>
      <w:szCs w:val="16"/>
    </w:rPr>
  </w:style>
  <w:style w:type="paragraph" w:customStyle="1" w:styleId="3ff">
    <w:name w:val="заголовок 3"/>
    <w:basedOn w:val="af7"/>
    <w:next w:val="af7"/>
    <w:autoRedefine/>
    <w:rsid w:val="00205E07"/>
    <w:pPr>
      <w:keepNext/>
      <w:keepLines/>
      <w:suppressLineNumbers/>
      <w:autoSpaceDE w:val="0"/>
      <w:autoSpaceDN w:val="0"/>
      <w:ind w:left="720" w:hanging="720"/>
      <w:jc w:val="center"/>
    </w:pPr>
    <w:rPr>
      <w:rFonts w:eastAsia="Times New Roman"/>
      <w:b/>
      <w:bCs/>
      <w:szCs w:val="24"/>
    </w:rPr>
  </w:style>
  <w:style w:type="paragraph" w:customStyle="1" w:styleId="xl26">
    <w:name w:val="xl26"/>
    <w:basedOn w:val="af7"/>
    <w:rsid w:val="00205E07"/>
    <w:pPr>
      <w:pBdr>
        <w:left w:val="single" w:sz="8" w:space="0" w:color="auto"/>
      </w:pBdr>
      <w:spacing w:before="100" w:beforeAutospacing="1" w:after="100" w:afterAutospacing="1"/>
    </w:pPr>
    <w:rPr>
      <w:rFonts w:eastAsia="Times New Roman"/>
      <w:sz w:val="16"/>
      <w:szCs w:val="16"/>
    </w:rPr>
  </w:style>
  <w:style w:type="paragraph" w:customStyle="1" w:styleId="xl27">
    <w:name w:val="xl27"/>
    <w:basedOn w:val="af7"/>
    <w:rsid w:val="00205E07"/>
    <w:pPr>
      <w:pBdr>
        <w:right w:val="single" w:sz="8" w:space="0" w:color="auto"/>
      </w:pBdr>
      <w:spacing w:before="100" w:beforeAutospacing="1" w:after="100" w:afterAutospacing="1"/>
    </w:pPr>
    <w:rPr>
      <w:rFonts w:eastAsia="Times New Roman"/>
      <w:sz w:val="16"/>
      <w:szCs w:val="16"/>
    </w:rPr>
  </w:style>
  <w:style w:type="paragraph" w:customStyle="1" w:styleId="xl28">
    <w:name w:val="xl2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16"/>
      <w:szCs w:val="16"/>
    </w:rPr>
  </w:style>
  <w:style w:type="paragraph" w:customStyle="1" w:styleId="xl29">
    <w:name w:val="xl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rPr>
  </w:style>
  <w:style w:type="paragraph" w:customStyle="1" w:styleId="xl30">
    <w:name w:val="xl3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rPr>
  </w:style>
  <w:style w:type="paragraph" w:customStyle="1" w:styleId="xl32">
    <w:name w:val="xl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16"/>
      <w:szCs w:val="16"/>
    </w:rPr>
  </w:style>
  <w:style w:type="paragraph" w:customStyle="1" w:styleId="xl33">
    <w:name w:val="xl33"/>
    <w:basedOn w:val="af7"/>
    <w:rsid w:val="00205E07"/>
    <w:pPr>
      <w:pBdr>
        <w:top w:val="single" w:sz="8" w:space="0" w:color="auto"/>
        <w:left w:val="single" w:sz="8" w:space="0" w:color="auto"/>
        <w:bottom w:val="single" w:sz="8" w:space="0" w:color="auto"/>
      </w:pBdr>
      <w:spacing w:before="100" w:beforeAutospacing="1" w:after="100" w:afterAutospacing="1"/>
    </w:pPr>
    <w:rPr>
      <w:rFonts w:eastAsia="Times New Roman"/>
      <w:sz w:val="16"/>
      <w:szCs w:val="16"/>
    </w:rPr>
  </w:style>
  <w:style w:type="paragraph" w:customStyle="1" w:styleId="xl34">
    <w:name w:val="xl34"/>
    <w:basedOn w:val="af7"/>
    <w:rsid w:val="00205E07"/>
    <w:pPr>
      <w:pBdr>
        <w:top w:val="single" w:sz="8" w:space="0" w:color="auto"/>
        <w:bottom w:val="single" w:sz="8" w:space="0" w:color="auto"/>
      </w:pBdr>
      <w:spacing w:before="100" w:beforeAutospacing="1" w:after="100" w:afterAutospacing="1"/>
    </w:pPr>
    <w:rPr>
      <w:rFonts w:eastAsia="Times New Roman"/>
      <w:sz w:val="16"/>
      <w:szCs w:val="16"/>
    </w:rPr>
  </w:style>
  <w:style w:type="paragraph" w:customStyle="1" w:styleId="afffffffff8">
    <w:name w:val="Стиль начало"/>
    <w:basedOn w:val="af7"/>
    <w:rsid w:val="00205E07"/>
    <w:pPr>
      <w:spacing w:line="264" w:lineRule="auto"/>
    </w:pPr>
    <w:rPr>
      <w:rFonts w:eastAsia="Times New Roman"/>
      <w:sz w:val="28"/>
      <w:szCs w:val="28"/>
    </w:rPr>
  </w:style>
  <w:style w:type="paragraph" w:customStyle="1" w:styleId="xl24">
    <w:name w:val="xl24"/>
    <w:basedOn w:val="af7"/>
    <w:rsid w:val="00205E07"/>
    <w:pPr>
      <w:pBdr>
        <w:top w:val="single" w:sz="4" w:space="0" w:color="auto"/>
        <w:left w:val="single" w:sz="4" w:space="0" w:color="auto"/>
        <w:right w:val="single" w:sz="4" w:space="0" w:color="auto"/>
      </w:pBdr>
      <w:spacing w:before="100" w:beforeAutospacing="1" w:after="100" w:afterAutospacing="1"/>
      <w:jc w:val="center"/>
    </w:pPr>
    <w:rPr>
      <w:rFonts w:eastAsia="Times New Roman"/>
      <w:szCs w:val="24"/>
    </w:rPr>
  </w:style>
  <w:style w:type="paragraph" w:customStyle="1" w:styleId="xl25">
    <w:name w:val="xl25"/>
    <w:basedOn w:val="af7"/>
    <w:rsid w:val="00205E07"/>
    <w:pPr>
      <w:pBdr>
        <w:left w:val="single" w:sz="4" w:space="0" w:color="auto"/>
        <w:bottom w:val="single" w:sz="4" w:space="0" w:color="auto"/>
        <w:right w:val="single" w:sz="4" w:space="0" w:color="auto"/>
      </w:pBdr>
      <w:spacing w:before="100" w:beforeAutospacing="1" w:after="100" w:afterAutospacing="1"/>
      <w:jc w:val="center"/>
    </w:pPr>
    <w:rPr>
      <w:rFonts w:eastAsia="Times New Roman"/>
      <w:szCs w:val="24"/>
    </w:rPr>
  </w:style>
  <w:style w:type="character" w:customStyle="1" w:styleId="afffffffff9">
    <w:name w:val="Основной текст Знак Знак"/>
    <w:rsid w:val="00205E07"/>
    <w:rPr>
      <w:sz w:val="28"/>
      <w:szCs w:val="28"/>
      <w:lang w:val="ru-RU" w:eastAsia="ru-RU"/>
    </w:rPr>
  </w:style>
  <w:style w:type="character" w:customStyle="1" w:styleId="14pt">
    <w:name w:val="Стиль 14 pt"/>
    <w:rsid w:val="00205E07"/>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205E07"/>
    <w:pPr>
      <w:keepNext/>
      <w:tabs>
        <w:tab w:val="left" w:leader="dot" w:pos="9356"/>
      </w:tabs>
      <w:spacing w:line="252" w:lineRule="auto"/>
    </w:pPr>
    <w:rPr>
      <w:rFonts w:eastAsia="Times New Roman"/>
      <w:sz w:val="26"/>
      <w:szCs w:val="26"/>
    </w:rPr>
  </w:style>
  <w:style w:type="character" w:customStyle="1" w:styleId="13311">
    <w:name w:val="Обычный 13 Знак3 Знак Знак Знак1 Знак Знак1"/>
    <w:rsid w:val="00205E07"/>
    <w:rPr>
      <w:snapToGrid w:val="0"/>
      <w:sz w:val="26"/>
      <w:szCs w:val="26"/>
      <w:lang w:val="ru-RU" w:eastAsia="ru-RU"/>
    </w:rPr>
  </w:style>
  <w:style w:type="paragraph" w:customStyle="1" w:styleId="BodyText21">
    <w:name w:val="Body Text 21"/>
    <w:basedOn w:val="af7"/>
    <w:autoRedefine/>
    <w:rsid w:val="00205E07"/>
    <w:pPr>
      <w:tabs>
        <w:tab w:val="left" w:pos="0"/>
      </w:tabs>
      <w:spacing w:before="60"/>
      <w:ind w:firstLine="720"/>
    </w:pPr>
    <w:rPr>
      <w:rFonts w:eastAsia="Times New Roman"/>
      <w:szCs w:val="24"/>
    </w:rPr>
  </w:style>
  <w:style w:type="character" w:customStyle="1" w:styleId="1fff5">
    <w:name w:val="Строгий1"/>
    <w:rsid w:val="00205E07"/>
    <w:rPr>
      <w:b/>
      <w:bCs/>
      <w:color w:val="auto"/>
      <w:sz w:val="24"/>
      <w:szCs w:val="24"/>
    </w:rPr>
  </w:style>
  <w:style w:type="paragraph" w:customStyle="1" w:styleId="xl22">
    <w:name w:val="xl22"/>
    <w:basedOn w:val="af7"/>
    <w:rsid w:val="00205E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1340">
    <w:name w:val="Обычный 13 Знак4"/>
    <w:basedOn w:val="af7"/>
    <w:autoRedefine/>
    <w:rsid w:val="00205E07"/>
    <w:pPr>
      <w:keepNext/>
      <w:tabs>
        <w:tab w:val="left" w:leader="dot" w:pos="9356"/>
      </w:tabs>
      <w:spacing w:line="252" w:lineRule="auto"/>
    </w:pPr>
    <w:rPr>
      <w:rFonts w:eastAsia="Times New Roman"/>
      <w:b/>
      <w:bCs/>
      <w:sz w:val="26"/>
      <w:szCs w:val="26"/>
    </w:rPr>
  </w:style>
  <w:style w:type="character" w:customStyle="1" w:styleId="1341">
    <w:name w:val="Обычный 13 Знак4 Знак"/>
    <w:rsid w:val="00205E07"/>
    <w:rPr>
      <w:b/>
      <w:bCs/>
      <w:sz w:val="26"/>
      <w:szCs w:val="26"/>
      <w:lang w:val="ru-RU" w:eastAsia="ru-RU"/>
    </w:rPr>
  </w:style>
  <w:style w:type="character" w:customStyle="1" w:styleId="1332">
    <w:name w:val="Обычный 13 Знак3 Знак Знак Знак"/>
    <w:rsid w:val="00205E07"/>
    <w:rPr>
      <w:sz w:val="26"/>
      <w:szCs w:val="26"/>
      <w:lang w:val="ru-RU" w:eastAsia="ru-RU"/>
    </w:rPr>
  </w:style>
  <w:style w:type="character" w:customStyle="1" w:styleId="1342">
    <w:name w:val="Обычный 13 Знак4 Знак Знак"/>
    <w:rsid w:val="00205E07"/>
    <w:rPr>
      <w:b/>
      <w:bCs/>
      <w:sz w:val="26"/>
      <w:szCs w:val="26"/>
      <w:lang w:val="ru-RU" w:eastAsia="ru-RU"/>
    </w:rPr>
  </w:style>
  <w:style w:type="character" w:customStyle="1" w:styleId="13310">
    <w:name w:val="Обычный 13 Знак3 Знак Знак1"/>
    <w:rsid w:val="00205E07"/>
    <w:rPr>
      <w:sz w:val="26"/>
      <w:szCs w:val="26"/>
      <w:lang w:val="ru-RU" w:eastAsia="ru-RU"/>
    </w:rPr>
  </w:style>
  <w:style w:type="paragraph" w:customStyle="1" w:styleId="1333">
    <w:name w:val="Обычный 13 Знак3 Знак Знак"/>
    <w:basedOn w:val="af7"/>
    <w:autoRedefine/>
    <w:rsid w:val="00205E07"/>
    <w:pPr>
      <w:keepNext/>
      <w:tabs>
        <w:tab w:val="left" w:leader="dot" w:pos="9356"/>
      </w:tabs>
      <w:spacing w:line="252" w:lineRule="auto"/>
    </w:pPr>
    <w:rPr>
      <w:rFonts w:eastAsia="Times New Roman"/>
      <w:sz w:val="26"/>
      <w:szCs w:val="26"/>
    </w:rPr>
  </w:style>
  <w:style w:type="character" w:customStyle="1" w:styleId="13312">
    <w:name w:val="Обычный 13 Знак3 Знак Знак Знак1 Знак Знак"/>
    <w:rsid w:val="00205E07"/>
    <w:rPr>
      <w:sz w:val="26"/>
      <w:szCs w:val="26"/>
      <w:lang w:val="ru-RU" w:eastAsia="ru-RU"/>
    </w:rPr>
  </w:style>
  <w:style w:type="character" w:customStyle="1" w:styleId="1334">
    <w:name w:val="Обычный 13 Знак3 Знак"/>
    <w:rsid w:val="00205E07"/>
    <w:rPr>
      <w:sz w:val="26"/>
      <w:szCs w:val="26"/>
      <w:lang w:val="ru-RU" w:eastAsia="ru-RU"/>
    </w:rPr>
  </w:style>
  <w:style w:type="paragraph" w:customStyle="1" w:styleId="xl23">
    <w:name w:val="xl23"/>
    <w:basedOn w:val="af7"/>
    <w:rsid w:val="00205E0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1131">
    <w:name w:val="1.1.Нумерованный 3"/>
    <w:basedOn w:val="13a"/>
    <w:rsid w:val="00205E07"/>
    <w:pPr>
      <w:numPr>
        <w:ilvl w:val="1"/>
        <w:numId w:val="24"/>
      </w:numPr>
      <w:tabs>
        <w:tab w:val="clear" w:pos="792"/>
        <w:tab w:val="num" w:pos="360"/>
      </w:tabs>
      <w:spacing w:line="240" w:lineRule="auto"/>
      <w:ind w:left="0" w:firstLine="680"/>
    </w:pPr>
    <w:rPr>
      <w:rFonts w:cs="Times New Roman"/>
      <w:i/>
      <w:iCs/>
      <w:lang w:val="ru-RU" w:bidi="ar-SA"/>
    </w:rPr>
  </w:style>
  <w:style w:type="paragraph" w:customStyle="1" w:styleId="1114">
    <w:name w:val="1.1.1.Нумерованный список 4"/>
    <w:basedOn w:val="13a"/>
    <w:rsid w:val="00205E07"/>
    <w:pPr>
      <w:numPr>
        <w:ilvl w:val="2"/>
        <w:numId w:val="25"/>
      </w:numPr>
      <w:tabs>
        <w:tab w:val="clear" w:pos="1916"/>
        <w:tab w:val="clear" w:pos="6804"/>
        <w:tab w:val="clear" w:pos="6946"/>
        <w:tab w:val="num" w:pos="360"/>
        <w:tab w:val="left" w:pos="1430"/>
      </w:tabs>
      <w:spacing w:line="240" w:lineRule="auto"/>
      <w:ind w:left="0" w:firstLine="680"/>
    </w:pPr>
    <w:rPr>
      <w:rFonts w:cs="Times New Roman"/>
      <w:lang w:val="ru-RU" w:bidi="ar-SA"/>
    </w:rPr>
  </w:style>
  <w:style w:type="character" w:customStyle="1" w:styleId="21f0">
    <w:name w:val="Основной текст 2 Знак1"/>
    <w:rsid w:val="00205E07"/>
    <w:rPr>
      <w:rFonts w:ascii="Times New Roman" w:eastAsia="Times New Roman" w:hAnsi="Times New Roman"/>
      <w:b/>
      <w:sz w:val="24"/>
    </w:rPr>
  </w:style>
  <w:style w:type="paragraph" w:customStyle="1" w:styleId="21f1">
    <w:name w:val="Основной текст 21"/>
    <w:basedOn w:val="af7"/>
    <w:rsid w:val="00205E07"/>
    <w:pPr>
      <w:spacing w:line="360" w:lineRule="auto"/>
      <w:ind w:firstLine="720"/>
    </w:pPr>
    <w:rPr>
      <w:rFonts w:eastAsia="Times New Roman"/>
      <w:szCs w:val="20"/>
    </w:rPr>
  </w:style>
  <w:style w:type="paragraph" w:customStyle="1" w:styleId="af6">
    <w:name w:val="подпись таблицы"/>
    <w:basedOn w:val="af7"/>
    <w:autoRedefine/>
    <w:rsid w:val="00205E07"/>
    <w:pPr>
      <w:numPr>
        <w:numId w:val="27"/>
      </w:numPr>
      <w:suppressLineNumbers/>
      <w:tabs>
        <w:tab w:val="clear" w:pos="2160"/>
      </w:tabs>
      <w:spacing w:line="324" w:lineRule="auto"/>
      <w:ind w:left="0" w:firstLine="720"/>
      <w:jc w:val="center"/>
    </w:pPr>
    <w:rPr>
      <w:rFonts w:eastAsia="Times New Roman"/>
      <w:b/>
      <w:szCs w:val="24"/>
    </w:rPr>
  </w:style>
  <w:style w:type="paragraph" w:customStyle="1" w:styleId="1a">
    <w:name w:val="Стиль Рис.1. Подрисуночная надпись + полужирный"/>
    <w:basedOn w:val="af7"/>
    <w:autoRedefine/>
    <w:rsid w:val="00205E07"/>
    <w:pPr>
      <w:keepNext/>
      <w:numPr>
        <w:numId w:val="28"/>
      </w:numPr>
      <w:suppressLineNumbers/>
      <w:tabs>
        <w:tab w:val="left" w:pos="851"/>
        <w:tab w:val="left" w:leader="dot" w:pos="9356"/>
      </w:tabs>
      <w:suppressAutoHyphens/>
      <w:jc w:val="center"/>
    </w:pPr>
    <w:rPr>
      <w:rFonts w:eastAsia="Times New Roman"/>
      <w:b/>
      <w:bCs/>
      <w:szCs w:val="24"/>
    </w:rPr>
  </w:style>
  <w:style w:type="paragraph" w:customStyle="1" w:styleId="ad">
    <w:name w:val="подпись рисунка"/>
    <w:basedOn w:val="af7"/>
    <w:autoRedefine/>
    <w:rsid w:val="00205E07"/>
    <w:pPr>
      <w:numPr>
        <w:numId w:val="26"/>
      </w:numPr>
      <w:shd w:val="clear" w:color="auto" w:fill="FFFFFF"/>
      <w:tabs>
        <w:tab w:val="clear" w:pos="3154"/>
        <w:tab w:val="left" w:pos="0"/>
        <w:tab w:val="num" w:pos="1560"/>
      </w:tabs>
      <w:autoSpaceDE w:val="0"/>
      <w:autoSpaceDN w:val="0"/>
      <w:spacing w:before="240"/>
      <w:ind w:left="0" w:firstLine="720"/>
      <w:jc w:val="center"/>
    </w:pPr>
    <w:rPr>
      <w:rFonts w:eastAsia="Times New Roman"/>
      <w:b/>
      <w:szCs w:val="20"/>
    </w:rPr>
  </w:style>
  <w:style w:type="character" w:customStyle="1" w:styleId="afffffffffa">
    <w:name w:val="подпись рисунка Знак"/>
    <w:rsid w:val="00205E07"/>
    <w:rPr>
      <w:b/>
      <w:sz w:val="24"/>
      <w:lang w:val="ru-RU" w:eastAsia="ru-RU" w:bidi="ar-SA"/>
    </w:rPr>
  </w:style>
  <w:style w:type="paragraph" w:customStyle="1" w:styleId="111">
    <w:name w:val="Стиль Рис.1. Подрисуночная надпись + полужирный1"/>
    <w:basedOn w:val="af7"/>
    <w:autoRedefine/>
    <w:rsid w:val="00205E07"/>
    <w:pPr>
      <w:keepNext/>
      <w:numPr>
        <w:numId w:val="29"/>
      </w:numPr>
      <w:suppressLineNumbers/>
      <w:tabs>
        <w:tab w:val="left" w:pos="851"/>
        <w:tab w:val="left" w:leader="dot" w:pos="9356"/>
      </w:tabs>
      <w:suppressAutoHyphens/>
      <w:jc w:val="center"/>
    </w:pPr>
    <w:rPr>
      <w:rFonts w:eastAsia="Times New Roman"/>
      <w:b/>
      <w:bCs/>
      <w:szCs w:val="24"/>
    </w:rPr>
  </w:style>
  <w:style w:type="character" w:customStyle="1" w:styleId="affffffffe">
    <w:name w:val="Подрисуночная надпись Знак Знак"/>
    <w:link w:val="affffffffd"/>
    <w:rsid w:val="00205E07"/>
    <w:rPr>
      <w:b/>
      <w:bCs/>
      <w:sz w:val="24"/>
      <w:szCs w:val="24"/>
    </w:rPr>
  </w:style>
  <w:style w:type="table" w:customStyle="1" w:styleId="196">
    <w:name w:val="Сетка таблицы19"/>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f7"/>
    <w:link w:val="-2b"/>
    <w:rsid w:val="00205E07"/>
    <w:pPr>
      <w:suppressLineNumbers/>
      <w:tabs>
        <w:tab w:val="left" w:leader="dot" w:pos="540"/>
      </w:tabs>
      <w:suppressAutoHyphens/>
      <w:ind w:firstLine="539"/>
    </w:pPr>
    <w:rPr>
      <w:rFonts w:ascii="Times New Roman CYR" w:eastAsia="Times New Roman" w:hAnsi="Times New Roman CYR" w:cs="Times New Roman CYR"/>
      <w:sz w:val="26"/>
      <w:szCs w:val="26"/>
    </w:rPr>
  </w:style>
  <w:style w:type="character" w:customStyle="1" w:styleId="-2b">
    <w:name w:val="Текст-2 Знак"/>
    <w:link w:val="-2a"/>
    <w:rsid w:val="00205E07"/>
    <w:rPr>
      <w:rFonts w:ascii="Times New Roman CYR" w:hAnsi="Times New Roman CYR" w:cs="Times New Roman CYR"/>
      <w:sz w:val="26"/>
      <w:szCs w:val="26"/>
    </w:rPr>
  </w:style>
  <w:style w:type="paragraph" w:customStyle="1" w:styleId="a7">
    <w:name w:val="таблица"/>
    <w:basedOn w:val="afff2"/>
    <w:link w:val="afffffffffb"/>
    <w:autoRedefine/>
    <w:rsid w:val="00205E07"/>
    <w:pPr>
      <w:keepNext w:val="0"/>
      <w:numPr>
        <w:numId w:val="30"/>
      </w:numPr>
      <w:spacing w:line="240" w:lineRule="auto"/>
      <w:jc w:val="center"/>
    </w:pPr>
    <w:rPr>
      <w:rFonts w:ascii="Times New Roman" w:eastAsia="Times New Roman" w:hAnsi="Times New Roman" w:cs="Arial"/>
      <w:spacing w:val="0"/>
      <w:kern w:val="0"/>
      <w:szCs w:val="20"/>
    </w:rPr>
  </w:style>
  <w:style w:type="paragraph" w:customStyle="1" w:styleId="11f6">
    <w:name w:val="Обычный11"/>
    <w:rsid w:val="00205E07"/>
    <w:pPr>
      <w:jc w:val="center"/>
    </w:pPr>
    <w:rPr>
      <w:snapToGrid w:val="0"/>
      <w:sz w:val="24"/>
    </w:rPr>
  </w:style>
  <w:style w:type="numbering" w:customStyle="1" w:styleId="a5">
    <w:name w:val="Рис."/>
    <w:rsid w:val="00205E07"/>
    <w:pPr>
      <w:numPr>
        <w:numId w:val="31"/>
      </w:numPr>
    </w:pPr>
  </w:style>
  <w:style w:type="paragraph" w:customStyle="1" w:styleId="13">
    <w:name w:val="Рис.1. Подрисуночная надпись"/>
    <w:basedOn w:val="af7"/>
    <w:autoRedefine/>
    <w:rsid w:val="00205E07"/>
    <w:pPr>
      <w:keepNext/>
      <w:numPr>
        <w:numId w:val="32"/>
      </w:numPr>
      <w:suppressLineNumbers/>
      <w:tabs>
        <w:tab w:val="left" w:pos="851"/>
        <w:tab w:val="left" w:leader="dot" w:pos="9356"/>
      </w:tabs>
      <w:suppressAutoHyphens/>
      <w:jc w:val="center"/>
    </w:pPr>
    <w:rPr>
      <w:rFonts w:eastAsia="Times New Roman"/>
      <w:b/>
      <w:bCs/>
      <w:szCs w:val="24"/>
    </w:rPr>
  </w:style>
  <w:style w:type="paragraph" w:customStyle="1" w:styleId="BodyText23">
    <w:name w:val="Body Text 23"/>
    <w:basedOn w:val="af7"/>
    <w:rsid w:val="00205E07"/>
    <w:pPr>
      <w:suppressLineNumbers/>
      <w:tabs>
        <w:tab w:val="left" w:leader="dot" w:pos="9639"/>
      </w:tabs>
      <w:spacing w:before="20" w:after="20"/>
      <w:jc w:val="center"/>
    </w:pPr>
    <w:rPr>
      <w:rFonts w:eastAsia="Times New Roman"/>
      <w:snapToGrid w:val="0"/>
      <w:sz w:val="20"/>
      <w:szCs w:val="20"/>
    </w:rPr>
  </w:style>
  <w:style w:type="paragraph" w:customStyle="1" w:styleId="afffffffffc">
    <w:name w:val="НПС"/>
    <w:basedOn w:val="af7"/>
    <w:link w:val="afffffffffd"/>
    <w:rsid w:val="00205E07"/>
    <w:pPr>
      <w:keepNext/>
      <w:ind w:firstLine="709"/>
    </w:pPr>
    <w:rPr>
      <w:rFonts w:eastAsia="Times New Roman"/>
      <w:szCs w:val="24"/>
    </w:rPr>
  </w:style>
  <w:style w:type="character" w:customStyle="1" w:styleId="afffffffffd">
    <w:name w:val="НПС Знак"/>
    <w:link w:val="afffffffffc"/>
    <w:rsid w:val="00205E07"/>
    <w:rPr>
      <w:sz w:val="24"/>
      <w:szCs w:val="24"/>
    </w:rPr>
  </w:style>
  <w:style w:type="paragraph" w:customStyle="1" w:styleId="1fff6">
    <w:name w:val="Таблица 1"/>
    <w:basedOn w:val="af7"/>
    <w:link w:val="1fff7"/>
    <w:rsid w:val="00205E07"/>
    <w:pPr>
      <w:autoSpaceDE w:val="0"/>
      <w:autoSpaceDN w:val="0"/>
      <w:ind w:left="-113" w:right="-113"/>
      <w:jc w:val="center"/>
    </w:pPr>
    <w:rPr>
      <w:rFonts w:eastAsia="Times New Roman"/>
      <w:color w:val="000000"/>
      <w:sz w:val="20"/>
      <w:szCs w:val="20"/>
    </w:rPr>
  </w:style>
  <w:style w:type="paragraph" w:customStyle="1" w:styleId="-1a">
    <w:name w:val="Текст - 1"/>
    <w:basedOn w:val="1330"/>
    <w:link w:val="-113"/>
    <w:rsid w:val="00205E07"/>
    <w:pPr>
      <w:tabs>
        <w:tab w:val="clear" w:pos="9356"/>
        <w:tab w:val="left" w:leader="dot" w:pos="540"/>
      </w:tabs>
      <w:spacing w:before="120" w:line="240" w:lineRule="auto"/>
      <w:ind w:firstLine="547"/>
    </w:pPr>
    <w:rPr>
      <w:rFonts w:ascii="Times New Roman CYR" w:hAnsi="Times New Roman CYR" w:cs="Times New Roman CYR"/>
      <w:b/>
      <w:sz w:val="24"/>
      <w:szCs w:val="24"/>
      <w:lang w:val="ru-RU" w:bidi="ar-SA"/>
    </w:rPr>
  </w:style>
  <w:style w:type="character" w:customStyle="1" w:styleId="1fff7">
    <w:name w:val="Таблица 1 Знак"/>
    <w:link w:val="1fff6"/>
    <w:rsid w:val="00205E07"/>
    <w:rPr>
      <w:color w:val="000000"/>
    </w:rPr>
  </w:style>
  <w:style w:type="paragraph" w:customStyle="1" w:styleId="FR3">
    <w:name w:val="FR3"/>
    <w:rsid w:val="00205E07"/>
    <w:pPr>
      <w:widowControl w:val="0"/>
      <w:jc w:val="center"/>
    </w:pPr>
    <w:rPr>
      <w:rFonts w:ascii="Arial" w:hAnsi="Arial"/>
      <w:sz w:val="24"/>
    </w:rPr>
  </w:style>
  <w:style w:type="character" w:customStyle="1" w:styleId="-1b">
    <w:name w:val="Текст - 1 Знак"/>
    <w:rsid w:val="00205E07"/>
    <w:rPr>
      <w:rFonts w:ascii="Times New Roman CYR" w:hAnsi="Times New Roman CYR" w:cs="Times New Roman CYR"/>
      <w:sz w:val="26"/>
      <w:szCs w:val="26"/>
      <w:lang w:val="ru-RU" w:eastAsia="ru-RU"/>
    </w:rPr>
  </w:style>
  <w:style w:type="paragraph" w:customStyle="1" w:styleId="2118">
    <w:name w:val="Основной текст 211"/>
    <w:basedOn w:val="af7"/>
    <w:rsid w:val="00205E07"/>
    <w:pPr>
      <w:spacing w:line="360" w:lineRule="auto"/>
      <w:ind w:firstLine="720"/>
    </w:pPr>
    <w:rPr>
      <w:rFonts w:eastAsia="Times New Roman"/>
      <w:szCs w:val="20"/>
    </w:rPr>
  </w:style>
  <w:style w:type="paragraph" w:customStyle="1" w:styleId="2ffe">
    <w:name w:val="Таблица 2"/>
    <w:basedOn w:val="1fff6"/>
    <w:link w:val="2fff"/>
    <w:rsid w:val="00205E07"/>
    <w:pPr>
      <w:ind w:left="-34" w:right="-76"/>
    </w:pPr>
  </w:style>
  <w:style w:type="character" w:customStyle="1" w:styleId="2fff">
    <w:name w:val="Таблица 2 Знак"/>
    <w:link w:val="2ffe"/>
    <w:rsid w:val="00205E07"/>
    <w:rPr>
      <w:color w:val="000000"/>
    </w:rPr>
  </w:style>
  <w:style w:type="paragraph" w:customStyle="1" w:styleId="afffffffffe">
    <w:name w:val="Заголовок рис."/>
    <w:basedOn w:val="affffffffd"/>
    <w:link w:val="affffffffff"/>
    <w:rsid w:val="00205E07"/>
    <w:pPr>
      <w:suppressLineNumbers/>
      <w:tabs>
        <w:tab w:val="clear" w:pos="851"/>
        <w:tab w:val="left" w:pos="709"/>
      </w:tabs>
      <w:spacing w:before="60"/>
      <w:ind w:firstLine="288"/>
    </w:pPr>
    <w:rPr>
      <w:bCs w:val="0"/>
      <w:szCs w:val="20"/>
    </w:rPr>
  </w:style>
  <w:style w:type="paragraph" w:customStyle="1" w:styleId="-1c">
    <w:name w:val="Текст-1"/>
    <w:basedOn w:val="-1a"/>
    <w:link w:val="-1d"/>
    <w:rsid w:val="00205E07"/>
  </w:style>
  <w:style w:type="character" w:customStyle="1" w:styleId="1fff8">
    <w:name w:val="Подрисуночная надпись Знак1"/>
    <w:rsid w:val="00205E07"/>
    <w:rPr>
      <w:b/>
      <w:sz w:val="24"/>
    </w:rPr>
  </w:style>
  <w:style w:type="character" w:customStyle="1" w:styleId="affffffffff">
    <w:name w:val="Заголовок рис. Знак"/>
    <w:link w:val="afffffffffe"/>
    <w:rsid w:val="00205E07"/>
    <w:rPr>
      <w:b/>
      <w:sz w:val="24"/>
    </w:rPr>
  </w:style>
  <w:style w:type="character" w:customStyle="1" w:styleId="-113">
    <w:name w:val="Текст - 1 Знак1"/>
    <w:link w:val="-1a"/>
    <w:rsid w:val="00205E07"/>
    <w:rPr>
      <w:rFonts w:ascii="Times New Roman CYR" w:hAnsi="Times New Roman CYR" w:cs="Times New Roman CYR"/>
      <w:b/>
      <w:sz w:val="24"/>
      <w:szCs w:val="24"/>
    </w:rPr>
  </w:style>
  <w:style w:type="character" w:customStyle="1" w:styleId="-1d">
    <w:name w:val="Текст-1 Знак"/>
    <w:link w:val="-1c"/>
    <w:rsid w:val="00205E07"/>
    <w:rPr>
      <w:rFonts w:ascii="Times New Roman CYR" w:hAnsi="Times New Roman CYR" w:cs="Times New Roman CYR"/>
      <w:b/>
      <w:sz w:val="24"/>
      <w:szCs w:val="24"/>
    </w:rPr>
  </w:style>
  <w:style w:type="paragraph" w:customStyle="1" w:styleId="-1e">
    <w:name w:val="Рис-1"/>
    <w:basedOn w:val="affffffffd"/>
    <w:link w:val="-1f"/>
    <w:rsid w:val="00205E07"/>
  </w:style>
  <w:style w:type="paragraph" w:customStyle="1" w:styleId="-1f0">
    <w:name w:val="Табл-1"/>
    <w:basedOn w:val="af7"/>
    <w:link w:val="-1f1"/>
    <w:rsid w:val="00205E07"/>
    <w:pPr>
      <w:keepNext/>
      <w:suppressLineNumbers/>
      <w:tabs>
        <w:tab w:val="num" w:pos="1440"/>
        <w:tab w:val="left" w:leader="dot" w:pos="9356"/>
      </w:tabs>
      <w:suppressAutoHyphens/>
      <w:ind w:left="900" w:hanging="900"/>
      <w:jc w:val="center"/>
    </w:pPr>
    <w:rPr>
      <w:rFonts w:eastAsia="Times New Roman"/>
      <w:b/>
      <w:bCs/>
      <w:szCs w:val="24"/>
    </w:rPr>
  </w:style>
  <w:style w:type="character" w:customStyle="1" w:styleId="-1f">
    <w:name w:val="Рис-1 Знак"/>
    <w:link w:val="-1e"/>
    <w:rsid w:val="00205E07"/>
    <w:rPr>
      <w:b/>
      <w:bCs/>
      <w:sz w:val="24"/>
      <w:szCs w:val="24"/>
    </w:rPr>
  </w:style>
  <w:style w:type="character" w:customStyle="1" w:styleId="-1f1">
    <w:name w:val="Табл-1 Знак"/>
    <w:link w:val="-1f0"/>
    <w:rsid w:val="00205E07"/>
    <w:rPr>
      <w:b/>
      <w:bCs/>
      <w:sz w:val="24"/>
      <w:szCs w:val="24"/>
    </w:rPr>
  </w:style>
  <w:style w:type="paragraph" w:customStyle="1" w:styleId="-1f2">
    <w:name w:val="Таблица-1"/>
    <w:basedOn w:val="af7"/>
    <w:link w:val="-1f3"/>
    <w:rsid w:val="00205E07"/>
    <w:pPr>
      <w:autoSpaceDE w:val="0"/>
      <w:autoSpaceDN w:val="0"/>
      <w:jc w:val="center"/>
    </w:pPr>
    <w:rPr>
      <w:rFonts w:eastAsia="Times New Roman"/>
      <w:color w:val="000000"/>
      <w:sz w:val="20"/>
      <w:szCs w:val="20"/>
    </w:rPr>
  </w:style>
  <w:style w:type="character" w:customStyle="1" w:styleId="-1f3">
    <w:name w:val="Таблица-1 Знак"/>
    <w:link w:val="-1f2"/>
    <w:rsid w:val="00205E07"/>
    <w:rPr>
      <w:color w:val="000000"/>
    </w:rPr>
  </w:style>
  <w:style w:type="character" w:customStyle="1" w:styleId="2212111">
    <w:name w:val="Заголовок 2;Заголовок 2 Знак1;Заголовок 2 Знак Знак;Знак1 Знак Знак;Знак1 Знак1"/>
    <w:rsid w:val="00205E07"/>
    <w:rPr>
      <w:b/>
      <w:bCs/>
      <w:kern w:val="28"/>
      <w:sz w:val="24"/>
      <w:szCs w:val="26"/>
      <w:lang w:val="ru-RU" w:eastAsia="ru-RU" w:bidi="ar-SA"/>
    </w:rPr>
  </w:style>
  <w:style w:type="character" w:customStyle="1" w:styleId="affffffffff0">
    <w:name w:val="заголовок табл Знак Знак"/>
    <w:rsid w:val="00205E07"/>
    <w:rPr>
      <w:b/>
      <w:bCs/>
      <w:sz w:val="24"/>
      <w:szCs w:val="24"/>
      <w:lang w:val="ru-RU" w:eastAsia="ru-RU" w:bidi="ar-SA"/>
    </w:rPr>
  </w:style>
  <w:style w:type="paragraph" w:customStyle="1" w:styleId="af1">
    <w:name w:val="маркированный"/>
    <w:basedOn w:val="af7"/>
    <w:autoRedefine/>
    <w:rsid w:val="006F2810"/>
    <w:pPr>
      <w:numPr>
        <w:numId w:val="110"/>
      </w:numPr>
      <w:ind w:left="1418"/>
    </w:pPr>
    <w:rPr>
      <w:rFonts w:eastAsia="Times New Roman"/>
      <w:szCs w:val="24"/>
    </w:rPr>
  </w:style>
  <w:style w:type="paragraph" w:customStyle="1" w:styleId="1d">
    <w:name w:val="Подрисуночная надпись Знак1 Знак Знак Знак"/>
    <w:basedOn w:val="af7"/>
    <w:autoRedefine/>
    <w:rsid w:val="00205E07"/>
    <w:pPr>
      <w:keepNext/>
      <w:numPr>
        <w:numId w:val="34"/>
      </w:numPr>
      <w:tabs>
        <w:tab w:val="left" w:pos="709"/>
        <w:tab w:val="left" w:pos="851"/>
        <w:tab w:val="left" w:pos="1418"/>
      </w:tabs>
      <w:jc w:val="center"/>
    </w:pPr>
    <w:rPr>
      <w:rFonts w:eastAsia="Times New Roman"/>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205E07"/>
    <w:rPr>
      <w:b/>
      <w:bCs/>
      <w:kern w:val="28"/>
      <w:sz w:val="26"/>
      <w:szCs w:val="26"/>
      <w:lang w:val="ru-RU" w:eastAsia="ru-RU" w:bidi="ar-SA"/>
    </w:rPr>
  </w:style>
  <w:style w:type="paragraph" w:customStyle="1" w:styleId="affffffffff1">
    <w:name w:val="Заголовок табл."/>
    <w:basedOn w:val="affffffffa"/>
    <w:link w:val="affffffffff2"/>
    <w:rsid w:val="00205E0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2">
    <w:name w:val="Заголовок табл. Знак"/>
    <w:link w:val="affffffffff1"/>
    <w:rsid w:val="00205E07"/>
    <w:rPr>
      <w:b/>
      <w:sz w:val="24"/>
      <w:szCs w:val="24"/>
    </w:rPr>
  </w:style>
  <w:style w:type="character" w:customStyle="1" w:styleId="affffffffff3">
    <w:name w:val="заголовок таблицы Знак Знак"/>
    <w:rsid w:val="00205E07"/>
    <w:rPr>
      <w:b/>
      <w:sz w:val="24"/>
    </w:rPr>
  </w:style>
  <w:style w:type="paragraph" w:customStyle="1" w:styleId="SmartView3">
    <w:name w:val="Smart View 3"/>
    <w:basedOn w:val="af7"/>
    <w:rsid w:val="00205E07"/>
    <w:pPr>
      <w:keepNext/>
      <w:keepLines/>
      <w:contextualSpacing/>
    </w:pPr>
    <w:rPr>
      <w:rFonts w:eastAsia="Times New Roman"/>
      <w:b/>
      <w:bCs/>
      <w:szCs w:val="28"/>
      <w:lang w:val="en-US"/>
    </w:rPr>
  </w:style>
  <w:style w:type="paragraph" w:customStyle="1" w:styleId="SmartView">
    <w:name w:val="Smart View"/>
    <w:basedOn w:val="af7"/>
    <w:rsid w:val="00205E07"/>
    <w:pPr>
      <w:contextualSpacing/>
    </w:pPr>
    <w:rPr>
      <w:rFonts w:eastAsia="Calibri"/>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205E07"/>
    <w:rPr>
      <w:b/>
      <w:bCs/>
      <w:caps/>
      <w:kern w:val="28"/>
      <w:sz w:val="26"/>
      <w:szCs w:val="26"/>
    </w:rPr>
  </w:style>
  <w:style w:type="paragraph" w:customStyle="1" w:styleId="2fff0">
    <w:name w:val="Обычный2"/>
    <w:rsid w:val="00205E07"/>
    <w:pPr>
      <w:jc w:val="center"/>
    </w:pPr>
    <w:rPr>
      <w:snapToGrid w:val="0"/>
      <w:sz w:val="24"/>
    </w:rPr>
  </w:style>
  <w:style w:type="paragraph" w:customStyle="1" w:styleId="22a">
    <w:name w:val="Основной текст 22"/>
    <w:basedOn w:val="af7"/>
    <w:rsid w:val="00205E07"/>
    <w:pPr>
      <w:spacing w:line="360" w:lineRule="auto"/>
      <w:ind w:firstLine="720"/>
    </w:pPr>
    <w:rPr>
      <w:rFonts w:eastAsia="Times New Roman"/>
      <w:szCs w:val="20"/>
    </w:rPr>
  </w:style>
  <w:style w:type="paragraph" w:customStyle="1" w:styleId="affffffffff4">
    <w:name w:val="Стиль По центру"/>
    <w:basedOn w:val="af7"/>
    <w:rsid w:val="00205E07"/>
    <w:pPr>
      <w:jc w:val="center"/>
    </w:pPr>
    <w:rPr>
      <w:rFonts w:eastAsia="Times New Roman"/>
      <w:szCs w:val="20"/>
    </w:rPr>
  </w:style>
  <w:style w:type="paragraph" w:customStyle="1" w:styleId="affffffffff5">
    <w:name w:val="Заголовок таблиц"/>
    <w:basedOn w:val="afffff1"/>
    <w:autoRedefine/>
    <w:rsid w:val="00205E07"/>
    <w:pPr>
      <w:keepNext/>
      <w:keepLines/>
      <w:suppressLineNumbers/>
      <w:suppressAutoHyphens/>
    </w:pPr>
    <w:rPr>
      <w:rFonts w:eastAsia="Times New Roman"/>
      <w:sz w:val="28"/>
      <w:szCs w:val="28"/>
    </w:rPr>
  </w:style>
  <w:style w:type="character" w:customStyle="1" w:styleId="affffffffff6">
    <w:name w:val="заголовок табл Знак"/>
    <w:rsid w:val="00205E07"/>
    <w:rPr>
      <w:b/>
      <w:bCs/>
      <w:sz w:val="24"/>
      <w:szCs w:val="24"/>
      <w:lang w:val="ru-RU" w:eastAsia="ru-RU" w:bidi="ar-SA"/>
    </w:rPr>
  </w:style>
  <w:style w:type="character" w:customStyle="1" w:styleId="98">
    <w:name w:val="Знак Знак9"/>
    <w:rsid w:val="00205E07"/>
    <w:rPr>
      <w:lang w:val="ru-RU" w:eastAsia="ru-RU" w:bidi="ar-SA"/>
    </w:rPr>
  </w:style>
  <w:style w:type="paragraph" w:customStyle="1" w:styleId="22b">
    <w:name w:val="стиль2 заголовок2"/>
    <w:basedOn w:val="23"/>
    <w:autoRedefine/>
    <w:rsid w:val="00205E07"/>
    <w:pPr>
      <w:suppressLineNumbers/>
      <w:tabs>
        <w:tab w:val="num" w:pos="1944"/>
      </w:tabs>
      <w:spacing w:before="120"/>
      <w:ind w:left="1584"/>
    </w:pPr>
    <w:rPr>
      <w:rFonts w:ascii="Times New Roman" w:eastAsia="Times New Roman" w:hAnsi="Times New Roman" w:cs="Times New Roman"/>
      <w:sz w:val="24"/>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205E07"/>
    <w:rPr>
      <w:b/>
      <w:kern w:val="28"/>
      <w:sz w:val="24"/>
      <w:szCs w:val="24"/>
      <w:lang w:val="ru-RU" w:eastAsia="ru-RU" w:bidi="ar-SA"/>
    </w:rPr>
  </w:style>
  <w:style w:type="paragraph" w:customStyle="1" w:styleId="13313">
    <w:name w:val="Стиль Обычный 13 Знак3 + Первая строка:  1 см"/>
    <w:basedOn w:val="af7"/>
    <w:rsid w:val="00205E07"/>
    <w:pPr>
      <w:keepNext/>
      <w:keepLines/>
      <w:suppressLineNumbers/>
      <w:tabs>
        <w:tab w:val="left" w:leader="dot" w:pos="9356"/>
      </w:tabs>
      <w:suppressAutoHyphens/>
      <w:spacing w:before="60" w:line="324" w:lineRule="auto"/>
    </w:pPr>
    <w:rPr>
      <w:rFonts w:eastAsia="Times New Roman"/>
      <w:sz w:val="26"/>
      <w:szCs w:val="20"/>
    </w:rPr>
  </w:style>
  <w:style w:type="paragraph" w:customStyle="1" w:styleId="affffffffff7">
    <w:name w:val="основной текст"/>
    <w:basedOn w:val="af7"/>
    <w:autoRedefine/>
    <w:rsid w:val="00205E07"/>
    <w:pPr>
      <w:keepNext/>
      <w:keepLines/>
      <w:suppressLineNumbers/>
      <w:suppressAutoHyphens/>
      <w:spacing w:line="324" w:lineRule="auto"/>
    </w:pPr>
    <w:rPr>
      <w:rFonts w:eastAsia="Times New Roman"/>
      <w:sz w:val="26"/>
      <w:szCs w:val="20"/>
    </w:rPr>
  </w:style>
  <w:style w:type="paragraph" w:customStyle="1" w:styleId="-">
    <w:name w:val="таблица-заголовок"/>
    <w:basedOn w:val="af7"/>
    <w:autoRedefine/>
    <w:rsid w:val="00205E07"/>
    <w:pPr>
      <w:keepNext/>
      <w:numPr>
        <w:numId w:val="35"/>
      </w:numPr>
      <w:tabs>
        <w:tab w:val="clear" w:pos="1724"/>
        <w:tab w:val="num" w:pos="1260"/>
      </w:tabs>
      <w:ind w:left="1260" w:right="-190"/>
      <w:jc w:val="center"/>
    </w:pPr>
    <w:rPr>
      <w:rFonts w:eastAsia="Times New Roman"/>
      <w:b/>
      <w:bCs/>
      <w:szCs w:val="24"/>
    </w:rPr>
  </w:style>
  <w:style w:type="paragraph" w:customStyle="1" w:styleId="10">
    <w:name w:val="Заг 1"/>
    <w:basedOn w:val="af7"/>
    <w:rsid w:val="00205E07"/>
    <w:pPr>
      <w:numPr>
        <w:numId w:val="36"/>
      </w:numPr>
      <w:suppressLineNumbers/>
      <w:spacing w:line="324" w:lineRule="auto"/>
    </w:pPr>
    <w:rPr>
      <w:rFonts w:eastAsia="Times New Roman"/>
      <w:szCs w:val="20"/>
    </w:rPr>
  </w:style>
  <w:style w:type="paragraph" w:customStyle="1" w:styleId="17">
    <w:name w:val="Стиль Заголовок 1"/>
    <w:aliases w:val="Заголовок 1 (табл) + Times New Roman 12 пт"/>
    <w:basedOn w:val="1f"/>
    <w:autoRedefine/>
    <w:rsid w:val="00205E07"/>
    <w:pPr>
      <w:keepLines w:val="0"/>
      <w:numPr>
        <w:numId w:val="37"/>
      </w:numPr>
      <w:suppressLineNumbers/>
      <w:spacing w:before="240" w:after="60" w:line="324" w:lineRule="auto"/>
    </w:pPr>
    <w:rPr>
      <w:rFonts w:eastAsia="Times New Roman" w:cs="Arial"/>
      <w:bCs w:val="0"/>
      <w:caps/>
      <w:kern w:val="32"/>
      <w:sz w:val="24"/>
      <w:szCs w:val="32"/>
    </w:rPr>
  </w:style>
  <w:style w:type="paragraph" w:customStyle="1" w:styleId="3130">
    <w:name w:val="Заголовок 3 + 13 пт не полужирный Авто По левому краю сни..."/>
    <w:basedOn w:val="35"/>
    <w:rsid w:val="00205E07"/>
    <w:p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val="0"/>
      <w:sz w:val="26"/>
      <w:szCs w:val="26"/>
    </w:rPr>
  </w:style>
  <w:style w:type="character" w:customStyle="1" w:styleId="1fff9">
    <w:name w:val="Рис.1 Подрисуночная надпись Знак"/>
    <w:rsid w:val="00205E07"/>
    <w:rPr>
      <w:rFonts w:ascii="Times New Roman" w:hAnsi="Times New Roman"/>
      <w:b/>
      <w:bCs/>
      <w:iCs/>
      <w:sz w:val="24"/>
      <w:szCs w:val="24"/>
      <w:lang w:val="ru-RU" w:eastAsia="ru-RU" w:bidi="ar-SA"/>
    </w:rPr>
  </w:style>
  <w:style w:type="paragraph" w:customStyle="1" w:styleId="1111f1">
    <w:name w:val="Стиль Заголовок 1Заголовок 1 (табл)заголовок 1Заголовок 1 Знакз..."/>
    <w:basedOn w:val="1f"/>
    <w:autoRedefine/>
    <w:rsid w:val="00205E07"/>
    <w:pPr>
      <w:keepLines w:val="0"/>
      <w:widowControl w:val="0"/>
      <w:tabs>
        <w:tab w:val="num" w:pos="556"/>
        <w:tab w:val="num" w:pos="1080"/>
      </w:tabs>
      <w:autoSpaceDE w:val="0"/>
      <w:autoSpaceDN w:val="0"/>
      <w:spacing w:line="240" w:lineRule="auto"/>
      <w:ind w:left="556" w:hanging="72"/>
    </w:pPr>
    <w:rPr>
      <w:rFonts w:ascii="Arial" w:eastAsia="Times New Roman" w:hAnsi="Arial" w:cs="Arial"/>
      <w:b w:val="0"/>
      <w:bCs w:val="0"/>
      <w:kern w:val="28"/>
      <w:szCs w:val="20"/>
    </w:rPr>
  </w:style>
  <w:style w:type="character" w:customStyle="1" w:styleId="22121111">
    <w:name w:val="Заголовок 2;Заголовок 2 Знак1;Заголовок 2 Знак Знак;Знак1 Знак Знак;Знак1 Знак11"/>
    <w:rsid w:val="00205E07"/>
    <w:rPr>
      <w:b/>
      <w:bCs/>
      <w:kern w:val="28"/>
      <w:sz w:val="24"/>
      <w:szCs w:val="26"/>
      <w:lang w:val="ru-RU" w:eastAsia="ru-RU" w:bidi="ar-SA"/>
    </w:rPr>
  </w:style>
  <w:style w:type="table" w:customStyle="1" w:styleId="-331">
    <w:name w:val="Веб-таблица 33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rsid w:val="00205E07"/>
    <w:pPr>
      <w:autoSpaceDE w:val="0"/>
      <w:autoSpaceDN w:val="0"/>
    </w:pPr>
    <w:rPr>
      <w:rFonts w:ascii="Century Schoolbook" w:eastAsia="Times New Roman" w:hAnsi="Century Schoolbook"/>
      <w:szCs w:val="24"/>
    </w:rPr>
  </w:style>
  <w:style w:type="character" w:customStyle="1" w:styleId="FontStyle11">
    <w:name w:val="Font Style11"/>
    <w:uiPriority w:val="99"/>
    <w:rsid w:val="00205E07"/>
    <w:rPr>
      <w:rFonts w:ascii="Century Schoolbook" w:hAnsi="Century Schoolbook" w:cs="Century Schoolbook"/>
      <w:color w:val="000000"/>
      <w:sz w:val="22"/>
      <w:szCs w:val="22"/>
    </w:rPr>
  </w:style>
  <w:style w:type="character" w:customStyle="1" w:styleId="13d">
    <w:name w:val="Обычный 13 Знак Знак Знак"/>
    <w:link w:val="13c"/>
    <w:rsid w:val="00205E07"/>
    <w:rPr>
      <w:sz w:val="26"/>
      <w:szCs w:val="26"/>
    </w:rPr>
  </w:style>
  <w:style w:type="paragraph" w:customStyle="1" w:styleId="1fffa">
    <w:name w:val="1. Заголовок"/>
    <w:basedOn w:val="1f"/>
    <w:link w:val="1fffb"/>
    <w:rsid w:val="00205E07"/>
    <w:pPr>
      <w:suppressLineNumbers/>
      <w:tabs>
        <w:tab w:val="num" w:pos="643"/>
        <w:tab w:val="left" w:leader="dot" w:pos="9356"/>
      </w:tabs>
      <w:suppressAutoHyphens/>
      <w:spacing w:line="240" w:lineRule="auto"/>
      <w:ind w:left="643" w:hanging="360"/>
    </w:pPr>
    <w:rPr>
      <w:rFonts w:eastAsia="Times New Roman" w:cs="Times New Roman"/>
      <w:kern w:val="28"/>
      <w:szCs w:val="26"/>
    </w:rPr>
  </w:style>
  <w:style w:type="character" w:customStyle="1" w:styleId="1fffb">
    <w:name w:val="1. Заголовок Знак"/>
    <w:link w:val="1fffa"/>
    <w:rsid w:val="00205E07"/>
    <w:rPr>
      <w:b/>
      <w:caps/>
      <w:kern w:val="28"/>
      <w:sz w:val="28"/>
      <w:szCs w:val="26"/>
      <w:lang w:eastAsia="en-US"/>
    </w:rPr>
  </w:style>
  <w:style w:type="character" w:customStyle="1" w:styleId="21a">
    <w:name w:val="заголовок 2 Знак1"/>
    <w:link w:val="2ff"/>
    <w:rsid w:val="00205E07"/>
    <w:rPr>
      <w:rFonts w:ascii="Arial Narrow" w:eastAsia="MS Mincho" w:hAnsi="Arial Narrow" w:cs="Arial"/>
      <w:iCs/>
      <w:caps/>
      <w:snapToGrid w:val="0"/>
      <w:color w:val="1F497D"/>
      <w:spacing w:val="20"/>
      <w:lang w:bidi="en-US"/>
    </w:rPr>
  </w:style>
  <w:style w:type="paragraph" w:customStyle="1" w:styleId="affffffffff8">
    <w:name w:val="отчетный"/>
    <w:basedOn w:val="af7"/>
    <w:link w:val="affffffffff9"/>
    <w:rsid w:val="00205E07"/>
    <w:pPr>
      <w:suppressLineNumbers/>
      <w:tabs>
        <w:tab w:val="left" w:leader="dot" w:pos="540"/>
      </w:tabs>
      <w:suppressAutoHyphens/>
      <w:ind w:firstLine="539"/>
    </w:pPr>
    <w:rPr>
      <w:rFonts w:ascii="Times New Roman CYR" w:eastAsia="Times New Roman" w:hAnsi="Times New Roman CYR"/>
      <w:sz w:val="26"/>
      <w:szCs w:val="26"/>
    </w:rPr>
  </w:style>
  <w:style w:type="character" w:customStyle="1" w:styleId="affffffffff9">
    <w:name w:val="отчетный Знак"/>
    <w:link w:val="affffffffff8"/>
    <w:rsid w:val="00205E07"/>
    <w:rPr>
      <w:rFonts w:ascii="Times New Roman CYR" w:hAnsi="Times New Roman CYR"/>
      <w:sz w:val="26"/>
      <w:szCs w:val="26"/>
      <w:lang w:eastAsia="en-US"/>
    </w:rPr>
  </w:style>
  <w:style w:type="paragraph" w:styleId="z-">
    <w:name w:val="HTML Top of Form"/>
    <w:basedOn w:val="af7"/>
    <w:next w:val="af7"/>
    <w:link w:val="z-0"/>
    <w:hidden/>
    <w:uiPriority w:val="99"/>
    <w:unhideWhenUsed/>
    <w:rsid w:val="00205E07"/>
    <w:pPr>
      <w:pBdr>
        <w:bottom w:val="single" w:sz="6" w:space="1" w:color="auto"/>
      </w:pBdr>
      <w:jc w:val="center"/>
    </w:pPr>
    <w:rPr>
      <w:rFonts w:eastAsia="Times New Roman" w:cs="Arial"/>
      <w:vanish/>
      <w:sz w:val="16"/>
      <w:szCs w:val="16"/>
    </w:rPr>
  </w:style>
  <w:style w:type="character" w:customStyle="1" w:styleId="z-0">
    <w:name w:val="z-Начало формы Знак"/>
    <w:basedOn w:val="af8"/>
    <w:link w:val="z-"/>
    <w:uiPriority w:val="99"/>
    <w:rsid w:val="00205E07"/>
    <w:rPr>
      <w:rFonts w:ascii="Arial" w:hAnsi="Arial" w:cs="Arial"/>
      <w:vanish/>
      <w:sz w:val="16"/>
      <w:szCs w:val="16"/>
    </w:rPr>
  </w:style>
  <w:style w:type="paragraph" w:styleId="z-1">
    <w:name w:val="HTML Bottom of Form"/>
    <w:basedOn w:val="af7"/>
    <w:next w:val="af7"/>
    <w:link w:val="z-2"/>
    <w:hidden/>
    <w:uiPriority w:val="99"/>
    <w:unhideWhenUsed/>
    <w:rsid w:val="00205E07"/>
    <w:pPr>
      <w:pBdr>
        <w:top w:val="single" w:sz="6" w:space="1" w:color="auto"/>
      </w:pBdr>
      <w:jc w:val="center"/>
    </w:pPr>
    <w:rPr>
      <w:rFonts w:eastAsia="Times New Roman" w:cs="Arial"/>
      <w:vanish/>
      <w:sz w:val="16"/>
      <w:szCs w:val="16"/>
    </w:rPr>
  </w:style>
  <w:style w:type="character" w:customStyle="1" w:styleId="z-2">
    <w:name w:val="z-Конец формы Знак"/>
    <w:basedOn w:val="af8"/>
    <w:link w:val="z-1"/>
    <w:uiPriority w:val="99"/>
    <w:rsid w:val="00205E07"/>
    <w:rPr>
      <w:rFonts w:ascii="Arial" w:hAnsi="Arial" w:cs="Arial"/>
      <w:vanish/>
      <w:sz w:val="16"/>
      <w:szCs w:val="16"/>
    </w:rPr>
  </w:style>
  <w:style w:type="paragraph" w:customStyle="1" w:styleId="affffffffffa">
    <w:name w:val="Для записок"/>
    <w:basedOn w:val="af7"/>
    <w:rsid w:val="00205E07"/>
    <w:pPr>
      <w:ind w:firstLine="720"/>
    </w:pPr>
    <w:rPr>
      <w:rFonts w:eastAsia="Times New Roman"/>
      <w:szCs w:val="20"/>
    </w:rPr>
  </w:style>
  <w:style w:type="paragraph" w:customStyle="1" w:styleId="maintext">
    <w:name w:val="maintext"/>
    <w:basedOn w:val="af7"/>
    <w:rsid w:val="00205E07"/>
    <w:pPr>
      <w:ind w:left="480" w:right="480"/>
    </w:pPr>
    <w:rPr>
      <w:rFonts w:eastAsia="Times New Roman" w:cs="Arial"/>
      <w:color w:val="202020"/>
      <w:sz w:val="20"/>
      <w:szCs w:val="20"/>
    </w:rPr>
  </w:style>
  <w:style w:type="paragraph" w:customStyle="1" w:styleId="maintextbi">
    <w:name w:val="maintextbi"/>
    <w:basedOn w:val="af7"/>
    <w:rsid w:val="00205E07"/>
    <w:pPr>
      <w:ind w:left="480" w:right="480"/>
      <w:jc w:val="center"/>
    </w:pPr>
    <w:rPr>
      <w:rFonts w:eastAsia="Times New Roman" w:cs="Arial"/>
      <w:b/>
      <w:bCs/>
      <w:i/>
      <w:iCs/>
      <w:color w:val="202020"/>
      <w:sz w:val="20"/>
      <w:szCs w:val="20"/>
    </w:rPr>
  </w:style>
  <w:style w:type="numbering" w:customStyle="1" w:styleId="11212">
    <w:name w:val="Нет списка1121"/>
    <w:next w:val="afa"/>
    <w:uiPriority w:val="99"/>
    <w:semiHidden/>
    <w:unhideWhenUsed/>
    <w:rsid w:val="00205E07"/>
  </w:style>
  <w:style w:type="table" w:customStyle="1" w:styleId="21116">
    <w:name w:val="Сетка таблицы211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f2">
    <w:name w:val="Сетка таблицы11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985">
    <w:name w:val="xl1985"/>
    <w:basedOn w:val="af7"/>
    <w:rsid w:val="00205E07"/>
    <w:pPr>
      <w:spacing w:before="100" w:beforeAutospacing="1" w:after="100" w:afterAutospacing="1"/>
      <w:jc w:val="center"/>
    </w:pPr>
    <w:rPr>
      <w:rFonts w:eastAsia="Times New Roman"/>
      <w:sz w:val="20"/>
      <w:szCs w:val="20"/>
    </w:rPr>
  </w:style>
  <w:style w:type="paragraph" w:customStyle="1" w:styleId="xl1986">
    <w:name w:val="xl1986"/>
    <w:basedOn w:val="af7"/>
    <w:rsid w:val="00205E07"/>
    <w:pPr>
      <w:spacing w:before="100" w:beforeAutospacing="1" w:after="100" w:afterAutospacing="1"/>
    </w:pPr>
    <w:rPr>
      <w:rFonts w:eastAsia="Times New Roman"/>
      <w:sz w:val="20"/>
      <w:szCs w:val="20"/>
    </w:rPr>
  </w:style>
  <w:style w:type="paragraph" w:customStyle="1" w:styleId="xl1987">
    <w:name w:val="xl1987"/>
    <w:basedOn w:val="af7"/>
    <w:rsid w:val="00205E07"/>
    <w:pPr>
      <w:spacing w:before="100" w:beforeAutospacing="1" w:after="100" w:afterAutospacing="1"/>
    </w:pPr>
    <w:rPr>
      <w:rFonts w:eastAsia="Times New Roman"/>
      <w:sz w:val="20"/>
      <w:szCs w:val="20"/>
    </w:rPr>
  </w:style>
  <w:style w:type="paragraph" w:customStyle="1" w:styleId="xl1988">
    <w:name w:val="xl1988"/>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89">
    <w:name w:val="xl198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0">
    <w:name w:val="xl1990"/>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1">
    <w:name w:val="xl1991"/>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2">
    <w:name w:val="xl1992"/>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3">
    <w:name w:val="xl1993"/>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1994">
    <w:name w:val="xl199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5">
    <w:name w:val="xl1995"/>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1996">
    <w:name w:val="xl1996"/>
    <w:basedOn w:val="af7"/>
    <w:rsid w:val="00205E07"/>
    <w:pPr>
      <w:pBdr>
        <w:top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7">
    <w:name w:val="xl199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b/>
      <w:bCs/>
      <w:color w:val="000000"/>
      <w:sz w:val="20"/>
      <w:szCs w:val="20"/>
    </w:rPr>
  </w:style>
  <w:style w:type="paragraph" w:customStyle="1" w:styleId="xl1998">
    <w:name w:val="xl1998"/>
    <w:basedOn w:val="af7"/>
    <w:rsid w:val="00205E07"/>
    <w:pPr>
      <w:pBdr>
        <w:top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9">
    <w:name w:val="xl1999"/>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0">
    <w:name w:val="xl2000"/>
    <w:basedOn w:val="af7"/>
    <w:rsid w:val="00205E07"/>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1">
    <w:name w:val="xl2001"/>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2">
    <w:name w:val="xl2002"/>
    <w:basedOn w:val="af7"/>
    <w:rsid w:val="00205E07"/>
    <w:pPr>
      <w:pBdr>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3">
    <w:name w:val="xl2003"/>
    <w:basedOn w:val="af7"/>
    <w:rsid w:val="00205E07"/>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4">
    <w:name w:val="xl200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5">
    <w:name w:val="xl2005"/>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6">
    <w:name w:val="xl2006"/>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7">
    <w:name w:val="xl2007"/>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8">
    <w:name w:val="xl2008"/>
    <w:basedOn w:val="af7"/>
    <w:rsid w:val="00205E07"/>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9">
    <w:name w:val="xl2009"/>
    <w:basedOn w:val="af7"/>
    <w:rsid w:val="00205E07"/>
    <w:pP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0">
    <w:name w:val="xl2010"/>
    <w:basedOn w:val="af7"/>
    <w:rsid w:val="00205E07"/>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11">
    <w:name w:val="xl2011"/>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12">
    <w:name w:val="xl2012"/>
    <w:basedOn w:val="af7"/>
    <w:rsid w:val="00205E07"/>
    <w:pPr>
      <w:pBdr>
        <w:left w:val="single" w:sz="8" w:space="0" w:color="auto"/>
      </w:pBdr>
      <w:shd w:val="clear" w:color="000000" w:fill="FFFFFF"/>
      <w:spacing w:before="100" w:beforeAutospacing="1" w:after="100" w:afterAutospacing="1"/>
      <w:textAlignment w:val="center"/>
    </w:pPr>
    <w:rPr>
      <w:rFonts w:eastAsia="Times New Roman"/>
      <w:b/>
      <w:bCs/>
      <w:color w:val="000000"/>
      <w:sz w:val="20"/>
      <w:szCs w:val="20"/>
    </w:rPr>
  </w:style>
  <w:style w:type="character" w:customStyle="1" w:styleId="29pt1">
    <w:name w:val="Основной текст (2) + 9 pt;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4">
    <w:name w:val="xl2014"/>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5">
    <w:name w:val="xl2015"/>
    <w:basedOn w:val="af7"/>
    <w:rsid w:val="00205E07"/>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016">
    <w:name w:val="xl2016"/>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2017">
    <w:name w:val="xl2017"/>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8">
    <w:name w:val="xl2018"/>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9">
    <w:name w:val="xl201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0">
    <w:name w:val="xl2020"/>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1">
    <w:name w:val="xl2021"/>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2">
    <w:name w:val="xl2022"/>
    <w:basedOn w:val="af7"/>
    <w:rsid w:val="00205E07"/>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3">
    <w:name w:val="xl2023"/>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character" w:customStyle="1" w:styleId="211pt0">
    <w:name w:val="Основной текст (2) + 11 pt;Полужирный"/>
    <w:rsid w:val="00205E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205E0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9">
    <w:name w:val="Основной текст (7)_"/>
    <w:link w:val="7a"/>
    <w:rsid w:val="00205E07"/>
    <w:rPr>
      <w:b/>
      <w:bCs/>
      <w:shd w:val="clear" w:color="auto" w:fill="FFFFFF"/>
    </w:rPr>
  </w:style>
  <w:style w:type="paragraph" w:customStyle="1" w:styleId="7a">
    <w:name w:val="Основной текст (7)"/>
    <w:basedOn w:val="af7"/>
    <w:link w:val="79"/>
    <w:rsid w:val="00205E07"/>
    <w:pPr>
      <w:shd w:val="clear" w:color="auto" w:fill="FFFFFF"/>
      <w:spacing w:line="0" w:lineRule="atLeast"/>
      <w:jc w:val="center"/>
    </w:pPr>
    <w:rPr>
      <w:rFonts w:eastAsia="Times New Roman"/>
      <w:b/>
      <w:bCs/>
      <w:sz w:val="20"/>
      <w:szCs w:val="20"/>
    </w:rPr>
  </w:style>
  <w:style w:type="character" w:customStyle="1" w:styleId="284">
    <w:name w:val="Подпись к картинке (28)_"/>
    <w:link w:val="285"/>
    <w:rsid w:val="00205E07"/>
    <w:rPr>
      <w:b/>
      <w:bCs/>
      <w:shd w:val="clear" w:color="auto" w:fill="FFFFFF"/>
    </w:rPr>
  </w:style>
  <w:style w:type="paragraph" w:customStyle="1" w:styleId="285">
    <w:name w:val="Подпись к картинке (28)"/>
    <w:basedOn w:val="af7"/>
    <w:link w:val="284"/>
    <w:rsid w:val="00205E07"/>
    <w:pPr>
      <w:shd w:val="clear" w:color="auto" w:fill="FFFFFF"/>
      <w:spacing w:line="0" w:lineRule="atLeast"/>
    </w:pPr>
    <w:rPr>
      <w:rFonts w:eastAsia="Times New Roman"/>
      <w:b/>
      <w:bCs/>
      <w:sz w:val="20"/>
      <w:szCs w:val="20"/>
    </w:rPr>
  </w:style>
  <w:style w:type="character" w:customStyle="1" w:styleId="7Candara13pt-2pt">
    <w:name w:val="Основной текст (7) + Candara;13 pt;Не полужирный;Интервал -2 pt"/>
    <w:rsid w:val="00205E0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205E07"/>
    <w:rPr>
      <w:color w:val="000000"/>
      <w:spacing w:val="0"/>
      <w:w w:val="100"/>
      <w:position w:val="0"/>
      <w:sz w:val="26"/>
      <w:szCs w:val="26"/>
      <w:shd w:val="clear" w:color="auto" w:fill="FFFFFF"/>
      <w:lang w:val="ru-RU" w:eastAsia="ru-RU" w:bidi="ru-RU"/>
    </w:rPr>
  </w:style>
  <w:style w:type="paragraph" w:customStyle="1" w:styleId="affffffffffb">
    <w:name w:val="Содержимое таблицы"/>
    <w:basedOn w:val="af7"/>
    <w:rsid w:val="00205E07"/>
    <w:pPr>
      <w:suppressLineNumbers/>
      <w:suppressAutoHyphens/>
    </w:pPr>
    <w:rPr>
      <w:rFonts w:eastAsia="Times New Roman"/>
      <w:sz w:val="20"/>
      <w:szCs w:val="20"/>
      <w:lang w:eastAsia="ar-SA"/>
    </w:rPr>
  </w:style>
  <w:style w:type="character" w:customStyle="1" w:styleId="69">
    <w:name w:val="Основной текст (6)_"/>
    <w:link w:val="6a"/>
    <w:rsid w:val="00205E07"/>
    <w:rPr>
      <w:b/>
      <w:bCs/>
      <w:sz w:val="28"/>
      <w:szCs w:val="28"/>
      <w:shd w:val="clear" w:color="auto" w:fill="FFFFFF"/>
    </w:rPr>
  </w:style>
  <w:style w:type="paragraph" w:customStyle="1" w:styleId="6a">
    <w:name w:val="Основной текст (6)"/>
    <w:basedOn w:val="af7"/>
    <w:link w:val="69"/>
    <w:rsid w:val="00205E07"/>
    <w:pPr>
      <w:shd w:val="clear" w:color="auto" w:fill="FFFFFF"/>
      <w:spacing w:before="60" w:after="420" w:line="0" w:lineRule="atLeast"/>
    </w:pPr>
    <w:rPr>
      <w:rFonts w:eastAsia="Times New Roman"/>
      <w:b/>
      <w:bCs/>
      <w:sz w:val="28"/>
      <w:szCs w:val="28"/>
    </w:rPr>
  </w:style>
  <w:style w:type="character" w:customStyle="1" w:styleId="2115pt0pt">
    <w:name w:val="Основной текст (2) + 11;5 pt;Интервал 0 pt"/>
    <w:rsid w:val="00205E0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205E07"/>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7"/>
    <w:rsid w:val="00205E07"/>
    <w:pPr>
      <w:shd w:val="clear" w:color="auto" w:fill="FFFFFF"/>
      <w:spacing w:line="0" w:lineRule="atLeast"/>
      <w:jc w:val="center"/>
    </w:pPr>
    <w:rPr>
      <w:rFonts w:eastAsia="Times New Roman"/>
      <w:b/>
      <w:bCs/>
      <w:color w:val="000000"/>
      <w:lang w:bidi="ru-RU"/>
    </w:rPr>
  </w:style>
  <w:style w:type="paragraph" w:customStyle="1" w:styleId="xl2096">
    <w:name w:val="xl2096"/>
    <w:basedOn w:val="af7"/>
    <w:rsid w:val="00205E07"/>
    <w:pPr>
      <w:spacing w:before="100" w:beforeAutospacing="1" w:after="100" w:afterAutospacing="1"/>
      <w:jc w:val="center"/>
      <w:textAlignment w:val="center"/>
    </w:pPr>
    <w:rPr>
      <w:rFonts w:eastAsia="Times New Roman"/>
      <w:sz w:val="20"/>
      <w:szCs w:val="20"/>
    </w:rPr>
  </w:style>
  <w:style w:type="paragraph" w:customStyle="1" w:styleId="xl2097">
    <w:name w:val="xl209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098">
    <w:name w:val="xl209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099">
    <w:name w:val="xl20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00">
    <w:name w:val="xl210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01">
    <w:name w:val="xl2101"/>
    <w:basedOn w:val="af7"/>
    <w:rsid w:val="00205E07"/>
    <w:pPr>
      <w:spacing w:before="100" w:beforeAutospacing="1" w:after="100" w:afterAutospacing="1"/>
      <w:textAlignment w:val="center"/>
    </w:pPr>
    <w:rPr>
      <w:rFonts w:eastAsia="Times New Roman"/>
      <w:sz w:val="20"/>
      <w:szCs w:val="20"/>
    </w:rPr>
  </w:style>
  <w:style w:type="paragraph" w:customStyle="1" w:styleId="xl2102">
    <w:name w:val="xl210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03">
    <w:name w:val="xl2103"/>
    <w:basedOn w:val="af7"/>
    <w:rsid w:val="00205E07"/>
    <w:pP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04">
    <w:name w:val="xl210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5">
    <w:name w:val="xl210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6">
    <w:name w:val="xl2106"/>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7">
    <w:name w:val="xl2107"/>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8">
    <w:name w:val="xl210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9">
    <w:name w:val="xl210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10">
    <w:name w:val="xl21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1">
    <w:name w:val="xl211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12">
    <w:name w:val="xl211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3">
    <w:name w:val="xl211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4">
    <w:name w:val="xl21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15">
    <w:name w:val="xl21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6">
    <w:name w:val="xl21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17">
    <w:name w:val="xl2117"/>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18">
    <w:name w:val="xl211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19">
    <w:name w:val="xl211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20">
    <w:name w:val="xl212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121">
    <w:name w:val="xl212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2">
    <w:name w:val="xl212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3">
    <w:name w:val="xl212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2124">
    <w:name w:val="xl212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5">
    <w:name w:val="xl212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6">
    <w:name w:val="xl2126"/>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27">
    <w:name w:val="xl212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28">
    <w:name w:val="xl2128"/>
    <w:basedOn w:val="af7"/>
    <w:rsid w:val="00205E07"/>
    <w:pPr>
      <w:spacing w:before="100" w:beforeAutospacing="1" w:after="100" w:afterAutospacing="1"/>
      <w:jc w:val="center"/>
      <w:textAlignment w:val="center"/>
    </w:pPr>
    <w:rPr>
      <w:rFonts w:eastAsia="Times New Roman"/>
      <w:b/>
      <w:bCs/>
      <w:sz w:val="20"/>
      <w:szCs w:val="20"/>
    </w:rPr>
  </w:style>
  <w:style w:type="paragraph" w:customStyle="1" w:styleId="xl2129">
    <w:name w:val="xl21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30">
    <w:name w:val="xl2130"/>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1">
    <w:name w:val="xl213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2">
    <w:name w:val="xl2132"/>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3">
    <w:name w:val="xl2133"/>
    <w:basedOn w:val="af7"/>
    <w:rsid w:val="00205E07"/>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4">
    <w:name w:val="xl2134"/>
    <w:basedOn w:val="af7"/>
    <w:rsid w:val="00205E07"/>
    <w:pPr>
      <w:pBdr>
        <w:top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5">
    <w:name w:val="xl213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6">
    <w:name w:val="xl21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7">
    <w:name w:val="xl21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8">
    <w:name w:val="xl2138"/>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39">
    <w:name w:val="xl2139"/>
    <w:basedOn w:val="af7"/>
    <w:rsid w:val="00205E07"/>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0">
    <w:name w:val="xl214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1">
    <w:name w:val="xl214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2">
    <w:name w:val="xl214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3">
    <w:name w:val="xl214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4">
    <w:name w:val="xl214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rPr>
  </w:style>
  <w:style w:type="paragraph" w:customStyle="1" w:styleId="xl2145">
    <w:name w:val="xl214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6">
    <w:name w:val="xl2146"/>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7">
    <w:name w:val="xl2147"/>
    <w:basedOn w:val="af7"/>
    <w:rsid w:val="00205E07"/>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8">
    <w:name w:val="xl2148"/>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9">
    <w:name w:val="xl214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50">
    <w:name w:val="xl2150"/>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51">
    <w:name w:val="xl215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52">
    <w:name w:val="xl2152"/>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53">
    <w:name w:val="xl2153"/>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4">
    <w:name w:val="xl2154"/>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5">
    <w:name w:val="xl2155"/>
    <w:basedOn w:val="af7"/>
    <w:rsid w:val="00205E07"/>
    <w:pPr>
      <w:spacing w:before="100" w:beforeAutospacing="1" w:after="100" w:afterAutospacing="1"/>
      <w:jc w:val="center"/>
      <w:textAlignment w:val="center"/>
    </w:pPr>
    <w:rPr>
      <w:rFonts w:eastAsia="Times New Roman"/>
      <w:sz w:val="20"/>
      <w:szCs w:val="20"/>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205E07"/>
    <w:rPr>
      <w:rFonts w:ascii="Cambria" w:eastAsia="Times New Roman" w:hAnsi="Cambria" w:cs="Times New Roman"/>
      <w:b/>
      <w:bCs/>
      <w:color w:val="4F81BD"/>
    </w:rPr>
  </w:style>
  <w:style w:type="paragraph" w:customStyle="1" w:styleId="xl2157">
    <w:name w:val="xl2157"/>
    <w:basedOn w:val="af7"/>
    <w:rsid w:val="00205E07"/>
    <w:pPr>
      <w:spacing w:before="100" w:beforeAutospacing="1" w:after="100" w:afterAutospacing="1"/>
      <w:jc w:val="center"/>
      <w:textAlignment w:val="center"/>
    </w:pPr>
    <w:rPr>
      <w:rFonts w:eastAsia="Times New Roman"/>
      <w:sz w:val="20"/>
      <w:szCs w:val="20"/>
    </w:rPr>
  </w:style>
  <w:style w:type="paragraph" w:customStyle="1" w:styleId="xl2158">
    <w:name w:val="xl215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9">
    <w:name w:val="xl215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0">
    <w:name w:val="xl216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1">
    <w:name w:val="xl216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2">
    <w:name w:val="xl2162"/>
    <w:basedOn w:val="af7"/>
    <w:rsid w:val="00205E07"/>
    <w:pPr>
      <w:spacing w:before="100" w:beforeAutospacing="1" w:after="100" w:afterAutospacing="1"/>
      <w:textAlignment w:val="center"/>
    </w:pPr>
    <w:rPr>
      <w:rFonts w:eastAsia="Times New Roman"/>
      <w:sz w:val="20"/>
      <w:szCs w:val="20"/>
    </w:rPr>
  </w:style>
  <w:style w:type="paragraph" w:customStyle="1" w:styleId="xl2163">
    <w:name w:val="xl216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4">
    <w:name w:val="xl2164"/>
    <w:basedOn w:val="af7"/>
    <w:rsid w:val="00205E07"/>
    <w:pP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65">
    <w:name w:val="xl21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66">
    <w:name w:val="xl21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67">
    <w:name w:val="xl21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68">
    <w:name w:val="xl216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69">
    <w:name w:val="xl216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0">
    <w:name w:val="xl2170"/>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1">
    <w:name w:val="xl217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2">
    <w:name w:val="xl21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3">
    <w:name w:val="xl2173"/>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4">
    <w:name w:val="xl21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5">
    <w:name w:val="xl217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6">
    <w:name w:val="xl217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77">
    <w:name w:val="xl217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8">
    <w:name w:val="xl217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9">
    <w:name w:val="xl21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2180">
    <w:name w:val="xl2180"/>
    <w:basedOn w:val="af7"/>
    <w:rsid w:val="00205E07"/>
    <w:pPr>
      <w:spacing w:before="100" w:beforeAutospacing="1" w:after="100" w:afterAutospacing="1"/>
      <w:jc w:val="center"/>
      <w:textAlignment w:val="center"/>
    </w:pPr>
    <w:rPr>
      <w:rFonts w:eastAsia="Times New Roman"/>
      <w:sz w:val="20"/>
      <w:szCs w:val="20"/>
    </w:rPr>
  </w:style>
  <w:style w:type="paragraph" w:customStyle="1" w:styleId="xl2181">
    <w:name w:val="xl21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82">
    <w:name w:val="xl218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83">
    <w:name w:val="xl2183"/>
    <w:basedOn w:val="af7"/>
    <w:rsid w:val="00205E07"/>
    <w:pPr>
      <w:spacing w:before="100" w:beforeAutospacing="1" w:after="100" w:afterAutospacing="1"/>
      <w:jc w:val="center"/>
      <w:textAlignment w:val="center"/>
    </w:pPr>
    <w:rPr>
      <w:rFonts w:eastAsia="Times New Roman"/>
      <w:b/>
      <w:bCs/>
      <w:sz w:val="20"/>
      <w:szCs w:val="20"/>
    </w:rPr>
  </w:style>
  <w:style w:type="paragraph" w:customStyle="1" w:styleId="xl2184">
    <w:name w:val="xl218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85">
    <w:name w:val="xl218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86">
    <w:name w:val="xl218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87">
    <w:name w:val="xl21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88">
    <w:name w:val="xl21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89">
    <w:name w:val="xl218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90">
    <w:name w:val="xl21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91">
    <w:name w:val="xl219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192">
    <w:name w:val="xl219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93">
    <w:name w:val="xl219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2194">
    <w:name w:val="xl219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95">
    <w:name w:val="xl2195"/>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6">
    <w:name w:val="xl2196"/>
    <w:basedOn w:val="af7"/>
    <w:rsid w:val="00205E07"/>
    <w:pPr>
      <w:pBdr>
        <w:top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7">
    <w:name w:val="xl2197"/>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8">
    <w:name w:val="xl219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199">
    <w:name w:val="xl219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00">
    <w:name w:val="xl22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56">
    <w:name w:val="xl21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affffffffffc">
    <w:name w:val="_Обычный"/>
    <w:basedOn w:val="af7"/>
    <w:link w:val="affffffffffd"/>
    <w:rsid w:val="00205E07"/>
    <w:pPr>
      <w:spacing w:line="360" w:lineRule="auto"/>
      <w:ind w:firstLine="709"/>
    </w:pPr>
    <w:rPr>
      <w:rFonts w:ascii="Calibri" w:eastAsia="Calibri" w:hAnsi="Calibri" w:cs="Calibri"/>
      <w:sz w:val="26"/>
      <w:szCs w:val="26"/>
    </w:rPr>
  </w:style>
  <w:style w:type="paragraph" w:customStyle="1" w:styleId="ab">
    <w:name w:val="_Таблица"/>
    <w:basedOn w:val="affff5"/>
    <w:link w:val="affffffffffe"/>
    <w:uiPriority w:val="99"/>
    <w:rsid w:val="00205E07"/>
    <w:pPr>
      <w:keepNext/>
      <w:numPr>
        <w:numId w:val="38"/>
      </w:numPr>
      <w:tabs>
        <w:tab w:val="left" w:pos="1985"/>
      </w:tabs>
      <w:spacing w:before="240"/>
      <w:ind w:right="282"/>
      <w:contextualSpacing w:val="0"/>
    </w:pPr>
    <w:rPr>
      <w:rFonts w:ascii="Calibri" w:eastAsia="Calibri" w:hAnsi="Calibri" w:cs="Calibri"/>
      <w:b/>
      <w:bCs/>
      <w:sz w:val="26"/>
      <w:szCs w:val="26"/>
    </w:rPr>
  </w:style>
  <w:style w:type="character" w:customStyle="1" w:styleId="affffffffffd">
    <w:name w:val="_Обычный Знак"/>
    <w:link w:val="affffffffffc"/>
    <w:locked/>
    <w:rsid w:val="00205E07"/>
    <w:rPr>
      <w:rFonts w:ascii="Calibri" w:eastAsia="Calibri" w:hAnsi="Calibri" w:cs="Calibri"/>
      <w:sz w:val="26"/>
      <w:szCs w:val="26"/>
      <w:lang w:eastAsia="en-US"/>
    </w:rPr>
  </w:style>
  <w:style w:type="paragraph" w:customStyle="1" w:styleId="ac">
    <w:name w:val="_Рисунок"/>
    <w:basedOn w:val="affff5"/>
    <w:link w:val="afffffffffff"/>
    <w:rsid w:val="00205E07"/>
    <w:pPr>
      <w:numPr>
        <w:numId w:val="39"/>
      </w:numPr>
      <w:contextualSpacing w:val="0"/>
      <w:jc w:val="center"/>
    </w:pPr>
    <w:rPr>
      <w:rFonts w:ascii="Calibri" w:eastAsia="Calibri" w:hAnsi="Calibri" w:cs="Calibri"/>
      <w:b/>
      <w:bCs/>
      <w:sz w:val="26"/>
      <w:szCs w:val="26"/>
    </w:rPr>
  </w:style>
  <w:style w:type="character" w:customStyle="1" w:styleId="affffffffffe">
    <w:name w:val="_Таблица Знак"/>
    <w:link w:val="ab"/>
    <w:uiPriority w:val="99"/>
    <w:locked/>
    <w:rsid w:val="00205E07"/>
    <w:rPr>
      <w:rFonts w:ascii="Calibri" w:eastAsia="Calibri" w:hAnsi="Calibri" w:cs="Calibri"/>
      <w:b/>
      <w:bCs/>
      <w:sz w:val="26"/>
      <w:szCs w:val="26"/>
      <w:lang w:eastAsia="en-US"/>
    </w:rPr>
  </w:style>
  <w:style w:type="character" w:customStyle="1" w:styleId="afffffffffff">
    <w:name w:val="_Рисунок Знак"/>
    <w:link w:val="ac"/>
    <w:locked/>
    <w:rsid w:val="00205E07"/>
    <w:rPr>
      <w:rFonts w:ascii="Calibri" w:eastAsia="Calibri" w:hAnsi="Calibri" w:cs="Calibri"/>
      <w:b/>
      <w:bCs/>
      <w:sz w:val="26"/>
      <w:szCs w:val="26"/>
    </w:rPr>
  </w:style>
  <w:style w:type="paragraph" w:customStyle="1" w:styleId="00">
    <w:name w:val="00_Обычный текст"/>
    <w:basedOn w:val="af7"/>
    <w:link w:val="000"/>
    <w:uiPriority w:val="99"/>
    <w:rsid w:val="00205E07"/>
    <w:pPr>
      <w:snapToGrid w:val="0"/>
      <w:spacing w:line="360" w:lineRule="auto"/>
      <w:ind w:firstLine="709"/>
    </w:pPr>
    <w:rPr>
      <w:rFonts w:eastAsia="Times New Roman"/>
      <w:sz w:val="26"/>
      <w:szCs w:val="26"/>
    </w:rPr>
  </w:style>
  <w:style w:type="character" w:customStyle="1" w:styleId="000">
    <w:name w:val="00_Обычный текст Знак"/>
    <w:link w:val="00"/>
    <w:uiPriority w:val="99"/>
    <w:locked/>
    <w:rsid w:val="00205E07"/>
    <w:rPr>
      <w:sz w:val="26"/>
      <w:szCs w:val="26"/>
      <w:lang w:eastAsia="en-US"/>
    </w:rPr>
  </w:style>
  <w:style w:type="paragraph" w:customStyle="1" w:styleId="115">
    <w:name w:val="1_1 Список ненумерной"/>
    <w:basedOn w:val="af7"/>
    <w:link w:val="11f8"/>
    <w:rsid w:val="00205E07"/>
    <w:pPr>
      <w:numPr>
        <w:numId w:val="40"/>
      </w:numPr>
      <w:snapToGrid w:val="0"/>
      <w:spacing w:after="40" w:line="360" w:lineRule="auto"/>
    </w:pPr>
    <w:rPr>
      <w:rFonts w:eastAsia="Times New Roman"/>
      <w:sz w:val="26"/>
      <w:szCs w:val="26"/>
    </w:rPr>
  </w:style>
  <w:style w:type="character" w:customStyle="1" w:styleId="11f8">
    <w:name w:val="1_1 Список ненумерной Знак"/>
    <w:link w:val="115"/>
    <w:locked/>
    <w:rsid w:val="00205E07"/>
    <w:rPr>
      <w:sz w:val="26"/>
      <w:szCs w:val="26"/>
      <w:lang w:eastAsia="en-US"/>
    </w:rPr>
  </w:style>
  <w:style w:type="paragraph" w:customStyle="1" w:styleId="xl2201">
    <w:name w:val="xl220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02">
    <w:name w:val="xl220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03">
    <w:name w:val="xl220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4">
    <w:name w:val="xl22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05">
    <w:name w:val="xl22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2206">
    <w:name w:val="xl22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7">
    <w:name w:val="xl220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8">
    <w:name w:val="xl2208"/>
    <w:basedOn w:val="af7"/>
    <w:rsid w:val="00205E07"/>
    <w:pP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09">
    <w:name w:val="xl2209"/>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2210">
    <w:name w:val="xl2210"/>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11">
    <w:name w:val="xl2211"/>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2">
    <w:name w:val="xl221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13">
    <w:name w:val="xl221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14">
    <w:name w:val="xl22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5">
    <w:name w:val="xl22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6">
    <w:name w:val="xl22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7">
    <w:name w:val="xl221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8">
    <w:name w:val="xl2218"/>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19">
    <w:name w:val="xl2219"/>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0">
    <w:name w:val="xl222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21">
    <w:name w:val="xl222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22">
    <w:name w:val="xl2222"/>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3">
    <w:name w:val="xl2223"/>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4">
    <w:name w:val="xl2224"/>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5">
    <w:name w:val="xl2225"/>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6">
    <w:name w:val="xl22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7">
    <w:name w:val="xl22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8">
    <w:name w:val="xl222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9">
    <w:name w:val="xl22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230">
    <w:name w:val="xl223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31">
    <w:name w:val="xl223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2232">
    <w:name w:val="xl22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33">
    <w:name w:val="xl2233"/>
    <w:basedOn w:val="af7"/>
    <w:rsid w:val="00205E07"/>
    <w:pPr>
      <w:pBdr>
        <w:lef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4">
    <w:name w:val="xl2234"/>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5">
    <w:name w:val="xl2235"/>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6">
    <w:name w:val="xl2236"/>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7">
    <w:name w:val="xl223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238">
    <w:name w:val="xl223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239">
    <w:name w:val="xl2239"/>
    <w:basedOn w:val="af7"/>
    <w:rsid w:val="00205E07"/>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20"/>
      <w:szCs w:val="20"/>
    </w:rPr>
  </w:style>
  <w:style w:type="paragraph" w:customStyle="1" w:styleId="xl2240">
    <w:name w:val="xl2240"/>
    <w:basedOn w:val="af7"/>
    <w:rsid w:val="00205E07"/>
    <w:pPr>
      <w:pBdr>
        <w:top w:val="single" w:sz="4" w:space="0" w:color="auto"/>
        <w:bottom w:val="single" w:sz="4" w:space="0" w:color="auto"/>
      </w:pBdr>
      <w:spacing w:before="100" w:beforeAutospacing="1" w:after="100" w:afterAutospacing="1"/>
      <w:jc w:val="right"/>
      <w:textAlignment w:val="center"/>
    </w:pPr>
    <w:rPr>
      <w:rFonts w:eastAsia="Times New Roman"/>
      <w:sz w:val="20"/>
      <w:szCs w:val="20"/>
    </w:rPr>
  </w:style>
  <w:style w:type="paragraph" w:customStyle="1" w:styleId="xl2241">
    <w:name w:val="xl2241"/>
    <w:basedOn w:val="af7"/>
    <w:rsid w:val="00205E07"/>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rPr>
  </w:style>
  <w:style w:type="paragraph" w:customStyle="1" w:styleId="xl2242">
    <w:name w:val="xl2242"/>
    <w:basedOn w:val="af7"/>
    <w:rsid w:val="00205E07"/>
    <w:pPr>
      <w:pBdr>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3">
    <w:name w:val="xl2243"/>
    <w:basedOn w:val="af7"/>
    <w:rsid w:val="00205E07"/>
    <w:pPr>
      <w:pBdr>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4">
    <w:name w:val="xl2244"/>
    <w:basedOn w:val="af7"/>
    <w:rsid w:val="00205E07"/>
    <w:pPr>
      <w:pBdr>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5">
    <w:name w:val="xl2245"/>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46">
    <w:name w:val="xl2246"/>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47">
    <w:name w:val="xl22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248">
    <w:name w:val="xl224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9">
    <w:name w:val="xl224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0">
    <w:name w:val="xl225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1">
    <w:name w:val="xl225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52">
    <w:name w:val="xl225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3">
    <w:name w:val="xl225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4">
    <w:name w:val="xl225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18"/>
      <w:szCs w:val="18"/>
    </w:rPr>
  </w:style>
  <w:style w:type="paragraph" w:customStyle="1" w:styleId="xl2255">
    <w:name w:val="xl225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0"/>
      <w:szCs w:val="20"/>
    </w:rPr>
  </w:style>
  <w:style w:type="paragraph" w:customStyle="1" w:styleId="xl2256">
    <w:name w:val="xl225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7">
    <w:name w:val="xl225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8">
    <w:name w:val="xl225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59">
    <w:name w:val="xl22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60">
    <w:name w:val="xl226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61">
    <w:name w:val="xl226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62">
    <w:name w:val="xl226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63">
    <w:name w:val="xl226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64">
    <w:name w:val="xl2264"/>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2265">
    <w:name w:val="xl226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66">
    <w:name w:val="xl226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67">
    <w:name w:val="xl22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68">
    <w:name w:val="xl2268"/>
    <w:basedOn w:val="af7"/>
    <w:rsid w:val="00205E07"/>
    <w:pP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69">
    <w:name w:val="xl226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2270">
    <w:name w:val="xl2270"/>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1">
    <w:name w:val="xl227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2">
    <w:name w:val="xl227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3">
    <w:name w:val="xl227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4">
    <w:name w:val="xl227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5">
    <w:name w:val="xl227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6">
    <w:name w:val="xl2276"/>
    <w:basedOn w:val="af7"/>
    <w:rsid w:val="00205E07"/>
    <w:pP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7">
    <w:name w:val="xl227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8">
    <w:name w:val="xl2278"/>
    <w:basedOn w:val="af7"/>
    <w:rsid w:val="00205E07"/>
    <w:pPr>
      <w:shd w:val="clear" w:color="000000" w:fill="538DD5"/>
      <w:spacing w:before="100" w:beforeAutospacing="1" w:after="100" w:afterAutospacing="1"/>
      <w:jc w:val="center"/>
      <w:textAlignment w:val="center"/>
    </w:pPr>
    <w:rPr>
      <w:rFonts w:eastAsia="Times New Roman"/>
      <w:sz w:val="20"/>
      <w:szCs w:val="20"/>
    </w:rPr>
  </w:style>
  <w:style w:type="numbering" w:customStyle="1" w:styleId="2217">
    <w:name w:val="Нет списка221"/>
    <w:next w:val="afa"/>
    <w:uiPriority w:val="99"/>
    <w:semiHidden/>
    <w:unhideWhenUsed/>
    <w:rsid w:val="00205E07"/>
  </w:style>
  <w:style w:type="table" w:customStyle="1" w:styleId="3121">
    <w:name w:val="Сетка таблицы312"/>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Рис.1"/>
    <w:rsid w:val="00205E07"/>
    <w:pPr>
      <w:numPr>
        <w:numId w:val="23"/>
      </w:numPr>
    </w:pPr>
  </w:style>
  <w:style w:type="table" w:customStyle="1" w:styleId="-3121">
    <w:name w:val="Веб-таблица 312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205E07"/>
  </w:style>
  <w:style w:type="table" w:customStyle="1" w:styleId="12113">
    <w:name w:val="Сетка таблицы12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0">
    <w:name w:val="ТЕКСТ"/>
    <w:basedOn w:val="af7"/>
    <w:link w:val="afffffffffff1"/>
    <w:uiPriority w:val="99"/>
    <w:rsid w:val="00205E07"/>
    <w:pPr>
      <w:spacing w:line="360" w:lineRule="auto"/>
      <w:contextualSpacing/>
    </w:pPr>
    <w:rPr>
      <w:rFonts w:eastAsia="Calibri"/>
      <w:szCs w:val="24"/>
    </w:rPr>
  </w:style>
  <w:style w:type="character" w:customStyle="1" w:styleId="afffffffffff1">
    <w:name w:val="ТЕКСТ Знак"/>
    <w:link w:val="afffffffffff0"/>
    <w:uiPriority w:val="99"/>
    <w:rsid w:val="00205E07"/>
    <w:rPr>
      <w:rFonts w:eastAsia="Calibri"/>
      <w:sz w:val="24"/>
      <w:szCs w:val="24"/>
      <w:lang w:eastAsia="en-US"/>
    </w:rPr>
  </w:style>
  <w:style w:type="paragraph" w:customStyle="1" w:styleId="af">
    <w:name w:val="ТАБЛ"/>
    <w:basedOn w:val="af7"/>
    <w:link w:val="afffffffffff2"/>
    <w:autoRedefine/>
    <w:rsid w:val="00205E07"/>
    <w:pPr>
      <w:numPr>
        <w:numId w:val="42"/>
      </w:numPr>
      <w:tabs>
        <w:tab w:val="left" w:pos="1418"/>
      </w:tabs>
      <w:ind w:left="0" w:firstLine="0"/>
      <w:contextualSpacing/>
    </w:pPr>
    <w:rPr>
      <w:rFonts w:eastAsia="Calibri"/>
      <w:b/>
      <w:szCs w:val="24"/>
    </w:rPr>
  </w:style>
  <w:style w:type="paragraph" w:customStyle="1" w:styleId="1fffc">
    <w:name w:val="Мой 1"/>
    <w:basedOn w:val="1f"/>
    <w:next w:val="af7"/>
    <w:link w:val="1fffd"/>
    <w:autoRedefine/>
    <w:rsid w:val="00205E07"/>
    <w:pPr>
      <w:spacing w:line="240" w:lineRule="auto"/>
      <w:ind w:left="357" w:hanging="357"/>
    </w:pPr>
    <w:rPr>
      <w:rFonts w:eastAsia="TimesNewRomanPSMT" w:cs="Times New Roman"/>
      <w:caps/>
      <w:color w:val="0070C0"/>
      <w:szCs w:val="20"/>
    </w:rPr>
  </w:style>
  <w:style w:type="paragraph" w:customStyle="1" w:styleId="11f9">
    <w:name w:val="Мой 11"/>
    <w:basedOn w:val="23"/>
    <w:next w:val="af7"/>
    <w:link w:val="11fa"/>
    <w:rsid w:val="00205E07"/>
    <w:pPr>
      <w:spacing w:after="240"/>
      <w:ind w:left="1570" w:right="-108" w:hanging="578"/>
    </w:pPr>
    <w:rPr>
      <w:rFonts w:ascii="Times New Roman" w:eastAsia="Calibri" w:hAnsi="Times New Roman" w:cs="Times New Roman"/>
      <w:iCs/>
    </w:rPr>
  </w:style>
  <w:style w:type="character" w:customStyle="1" w:styleId="11fa">
    <w:name w:val="Мой 11 Знак"/>
    <w:link w:val="11f9"/>
    <w:rsid w:val="00205E07"/>
    <w:rPr>
      <w:rFonts w:eastAsia="Calibri"/>
      <w:b/>
      <w:bCs/>
      <w:iCs/>
      <w:sz w:val="26"/>
      <w:szCs w:val="26"/>
      <w:lang w:eastAsia="en-US"/>
    </w:rPr>
  </w:style>
  <w:style w:type="paragraph" w:customStyle="1" w:styleId="afffffffffff3">
    <w:name w:val="Мой Таб"/>
    <w:basedOn w:val="af"/>
    <w:link w:val="afffffffffff4"/>
    <w:rsid w:val="00205E07"/>
  </w:style>
  <w:style w:type="character" w:customStyle="1" w:styleId="afffffffffff4">
    <w:name w:val="Мой Таб Знак"/>
    <w:link w:val="afffffffffff3"/>
    <w:rsid w:val="00205E07"/>
    <w:rPr>
      <w:rFonts w:eastAsia="Calibri"/>
      <w:b/>
      <w:sz w:val="22"/>
      <w:szCs w:val="24"/>
      <w:lang w:eastAsia="en-US"/>
    </w:rPr>
  </w:style>
  <w:style w:type="paragraph" w:customStyle="1" w:styleId="6">
    <w:name w:val="Стиль6"/>
    <w:basedOn w:val="af7"/>
    <w:link w:val="6b"/>
    <w:rsid w:val="00205E07"/>
    <w:pPr>
      <w:numPr>
        <w:numId w:val="43"/>
      </w:numPr>
      <w:spacing w:line="360" w:lineRule="auto"/>
      <w:ind w:left="0" w:firstLine="0"/>
      <w:contextualSpacing/>
      <w:jc w:val="center"/>
    </w:pPr>
    <w:rPr>
      <w:rFonts w:eastAsia="Calibri"/>
      <w:b/>
      <w:szCs w:val="24"/>
    </w:rPr>
  </w:style>
  <w:style w:type="character" w:customStyle="1" w:styleId="6b">
    <w:name w:val="Стиль6 Знак"/>
    <w:link w:val="6"/>
    <w:rsid w:val="00205E07"/>
    <w:rPr>
      <w:rFonts w:eastAsia="Calibri"/>
      <w:b/>
      <w:sz w:val="22"/>
      <w:szCs w:val="24"/>
      <w:lang w:eastAsia="en-US"/>
    </w:rPr>
  </w:style>
  <w:style w:type="paragraph" w:customStyle="1" w:styleId="afffffffffff5">
    <w:name w:val="Мой Рис."/>
    <w:basedOn w:val="af7"/>
    <w:link w:val="afffffffffff6"/>
    <w:rsid w:val="00205E07"/>
    <w:pPr>
      <w:tabs>
        <w:tab w:val="num" w:pos="360"/>
        <w:tab w:val="left" w:pos="1418"/>
      </w:tabs>
      <w:contextualSpacing/>
      <w:jc w:val="center"/>
    </w:pPr>
    <w:rPr>
      <w:rFonts w:eastAsia="Calibri"/>
      <w:b/>
      <w:szCs w:val="24"/>
    </w:rPr>
  </w:style>
  <w:style w:type="character" w:customStyle="1" w:styleId="afffffffffff6">
    <w:name w:val="Мой Рис. Знак"/>
    <w:link w:val="afffffffffff5"/>
    <w:rsid w:val="00205E07"/>
    <w:rPr>
      <w:rFonts w:eastAsia="Calibri"/>
      <w:b/>
      <w:sz w:val="22"/>
      <w:szCs w:val="24"/>
      <w:lang w:eastAsia="en-US"/>
    </w:rPr>
  </w:style>
  <w:style w:type="paragraph" w:customStyle="1" w:styleId="afffffffffff7">
    <w:name w:val="Рисунок картинка"/>
    <w:basedOn w:val="affffffff6"/>
    <w:link w:val="afffffffffff8"/>
    <w:rsid w:val="00205E07"/>
    <w:pPr>
      <w:spacing w:before="120" w:line="300" w:lineRule="auto"/>
      <w:ind w:left="-284" w:firstLine="0"/>
      <w:jc w:val="center"/>
    </w:pPr>
    <w:rPr>
      <w:rFonts w:ascii="Times New Roman" w:hAnsi="Times New Roman" w:cs="Times New Roman"/>
      <w:b/>
      <w:noProof/>
    </w:rPr>
  </w:style>
  <w:style w:type="character" w:customStyle="1" w:styleId="afffffffffff8">
    <w:name w:val="Рисунок картинка Знак"/>
    <w:link w:val="afffffffffff7"/>
    <w:rsid w:val="00205E07"/>
    <w:rPr>
      <w:rFonts w:eastAsia="Calibri"/>
      <w:b/>
      <w:noProof/>
      <w:sz w:val="24"/>
      <w:szCs w:val="28"/>
    </w:rPr>
  </w:style>
  <w:style w:type="character" w:customStyle="1" w:styleId="afffffffffff9">
    <w:name w:val="Мой без № Знак"/>
    <w:link w:val="afffffffffffa"/>
    <w:locked/>
    <w:rsid w:val="00205E07"/>
    <w:rPr>
      <w:b/>
      <w:sz w:val="28"/>
      <w:szCs w:val="28"/>
    </w:rPr>
  </w:style>
  <w:style w:type="paragraph" w:customStyle="1" w:styleId="afffffffffffa">
    <w:name w:val="Мой без №"/>
    <w:basedOn w:val="af7"/>
    <w:next w:val="af7"/>
    <w:link w:val="afffffffffff9"/>
    <w:autoRedefine/>
    <w:rsid w:val="00205E07"/>
    <w:pPr>
      <w:spacing w:line="360" w:lineRule="auto"/>
      <w:contextualSpacing/>
    </w:pPr>
    <w:rPr>
      <w:rFonts w:eastAsia="Times New Roman"/>
      <w:b/>
      <w:sz w:val="28"/>
      <w:szCs w:val="28"/>
    </w:rPr>
  </w:style>
  <w:style w:type="character" w:customStyle="1" w:styleId="afffffffffffb">
    <w:name w:val="Мой текст книги Знак"/>
    <w:link w:val="afffffffffffc"/>
    <w:locked/>
    <w:rsid w:val="00205E07"/>
    <w:rPr>
      <w:sz w:val="24"/>
      <w:szCs w:val="24"/>
    </w:rPr>
  </w:style>
  <w:style w:type="paragraph" w:customStyle="1" w:styleId="afffffffffffc">
    <w:name w:val="Мой текст книги"/>
    <w:basedOn w:val="affffffb"/>
    <w:link w:val="afffffffffffb"/>
    <w:rsid w:val="00205E07"/>
    <w:pPr>
      <w:ind w:firstLine="851"/>
      <w:contextualSpacing/>
    </w:pPr>
    <w:rPr>
      <w:rFonts w:ascii="Times New Roman" w:hAnsi="Times New Roman" w:cs="Times New Roman"/>
      <w:sz w:val="24"/>
      <w:szCs w:val="24"/>
      <w:lang w:val="ru-RU" w:bidi="ar-SA"/>
    </w:rPr>
  </w:style>
  <w:style w:type="paragraph" w:customStyle="1" w:styleId="3ff0">
    <w:name w:val="Стиль3"/>
    <w:basedOn w:val="-1f0"/>
    <w:link w:val="3ff1"/>
    <w:rsid w:val="00205E07"/>
    <w:pPr>
      <w:jc w:val="left"/>
    </w:pPr>
  </w:style>
  <w:style w:type="character" w:customStyle="1" w:styleId="3ff1">
    <w:name w:val="Стиль3 Знак"/>
    <w:link w:val="3ff0"/>
    <w:rsid w:val="00205E07"/>
    <w:rPr>
      <w:b/>
      <w:bCs/>
      <w:sz w:val="24"/>
      <w:szCs w:val="24"/>
    </w:rPr>
  </w:style>
  <w:style w:type="character" w:customStyle="1" w:styleId="25Exact">
    <w:name w:val="Основной текст (25) Exact"/>
    <w:link w:val="258"/>
    <w:rsid w:val="00205E07"/>
    <w:rPr>
      <w:sz w:val="18"/>
      <w:szCs w:val="18"/>
      <w:shd w:val="clear" w:color="auto" w:fill="FFFFFF"/>
    </w:rPr>
  </w:style>
  <w:style w:type="character" w:customStyle="1" w:styleId="251ptExact">
    <w:name w:val="Основной текст (25) + Интервал 1 pt Exact"/>
    <w:rsid w:val="00205E07"/>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8">
    <w:name w:val="Основной текст (25)"/>
    <w:basedOn w:val="af7"/>
    <w:link w:val="25Exact"/>
    <w:rsid w:val="00205E07"/>
    <w:pPr>
      <w:shd w:val="clear" w:color="auto" w:fill="FFFFFF"/>
      <w:spacing w:after="180" w:line="0" w:lineRule="atLeast"/>
      <w:ind w:hanging="280"/>
    </w:pPr>
    <w:rPr>
      <w:rFonts w:eastAsia="Times New Roman"/>
      <w:sz w:val="18"/>
      <w:szCs w:val="18"/>
    </w:rPr>
  </w:style>
  <w:style w:type="character" w:customStyle="1" w:styleId="afffffffffffd">
    <w:name w:val="Подпись к таблице_"/>
    <w:link w:val="afffffffffffe"/>
    <w:rsid w:val="00205E07"/>
    <w:rPr>
      <w:shd w:val="clear" w:color="auto" w:fill="FFFFFF"/>
    </w:rPr>
  </w:style>
  <w:style w:type="character" w:customStyle="1" w:styleId="2105pt">
    <w:name w:val="Основной текст (2) + 10;5 pt;Полужирный"/>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e">
    <w:name w:val="Подпись к таблице"/>
    <w:basedOn w:val="af7"/>
    <w:link w:val="afffffffffffd"/>
    <w:rsid w:val="00205E07"/>
    <w:pPr>
      <w:shd w:val="clear" w:color="auto" w:fill="FFFFFF"/>
      <w:spacing w:line="0" w:lineRule="atLeast"/>
    </w:pPr>
    <w:rPr>
      <w:rFonts w:eastAsia="Times New Roman"/>
      <w:sz w:val="20"/>
      <w:szCs w:val="20"/>
    </w:rPr>
  </w:style>
  <w:style w:type="character" w:customStyle="1" w:styleId="212pt">
    <w:name w:val="Основной текст (2) + 12 pt"/>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205E07"/>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205E07"/>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8">
    <w:name w:val="Основной текст (15)_"/>
    <w:link w:val="1512"/>
    <w:rsid w:val="00205E07"/>
    <w:rPr>
      <w:sz w:val="18"/>
      <w:szCs w:val="18"/>
      <w:shd w:val="clear" w:color="auto" w:fill="FFFFFF"/>
    </w:rPr>
  </w:style>
  <w:style w:type="paragraph" w:customStyle="1" w:styleId="1512">
    <w:name w:val="Основной текст (15)1"/>
    <w:basedOn w:val="af7"/>
    <w:link w:val="158"/>
    <w:rsid w:val="00205E07"/>
    <w:pPr>
      <w:shd w:val="clear" w:color="auto" w:fill="FFFFFF"/>
      <w:spacing w:after="60" w:line="104" w:lineRule="exact"/>
    </w:pPr>
    <w:rPr>
      <w:rFonts w:eastAsia="Times New Roman"/>
      <w:sz w:val="18"/>
      <w:szCs w:val="18"/>
    </w:rPr>
  </w:style>
  <w:style w:type="character" w:customStyle="1" w:styleId="2Arial65pt2">
    <w:name w:val="Основной текст (2) + Arial;6;5 pt2"/>
    <w:rsid w:val="00205E07"/>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rsid w:val="00205E07"/>
    <w:rPr>
      <w:i/>
      <w:iCs/>
      <w:sz w:val="18"/>
      <w:szCs w:val="18"/>
      <w:shd w:val="clear" w:color="auto" w:fill="FFFFFF"/>
    </w:rPr>
  </w:style>
  <w:style w:type="paragraph" w:customStyle="1" w:styleId="971">
    <w:name w:val="Основной текст (97)1"/>
    <w:basedOn w:val="af7"/>
    <w:link w:val="970"/>
    <w:rsid w:val="00205E07"/>
    <w:pPr>
      <w:shd w:val="clear" w:color="auto" w:fill="FFFFFF"/>
      <w:spacing w:line="112" w:lineRule="exact"/>
    </w:pPr>
    <w:rPr>
      <w:rFonts w:eastAsia="Times New Roman"/>
      <w:i/>
      <w:iCs/>
      <w:sz w:val="18"/>
      <w:szCs w:val="18"/>
    </w:rPr>
  </w:style>
  <w:style w:type="character" w:customStyle="1" w:styleId="9TimesNewRoman9ptExact">
    <w:name w:val="Основной текст (9) + Times New Roman;9 pt;Полужирный Exact"/>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205E07"/>
    <w:rPr>
      <w:b/>
      <w:bCs/>
      <w:i/>
      <w:iCs/>
      <w:shd w:val="clear" w:color="auto" w:fill="FFFFFF"/>
    </w:rPr>
  </w:style>
  <w:style w:type="paragraph" w:customStyle="1" w:styleId="1601">
    <w:name w:val="Основной текст (160)1"/>
    <w:basedOn w:val="af7"/>
    <w:link w:val="1600"/>
    <w:rsid w:val="00205E07"/>
    <w:pPr>
      <w:shd w:val="clear" w:color="auto" w:fill="FFFFFF"/>
      <w:spacing w:line="0" w:lineRule="atLeast"/>
      <w:ind w:hanging="1540"/>
    </w:pPr>
    <w:rPr>
      <w:rFonts w:eastAsia="Times New Roman"/>
      <w:b/>
      <w:bCs/>
      <w:i/>
      <w:iCs/>
      <w:sz w:val="20"/>
      <w:szCs w:val="20"/>
    </w:rPr>
  </w:style>
  <w:style w:type="character" w:customStyle="1" w:styleId="22c">
    <w:name w:val="Основной текст (2) + Полужирный;Курсив2"/>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d">
    <w:name w:val="Основной текст (8)_"/>
    <w:link w:val="8e"/>
    <w:rsid w:val="00205E07"/>
    <w:rPr>
      <w:rFonts w:ascii="Trebuchet MS" w:eastAsia="Trebuchet MS" w:hAnsi="Trebuchet MS" w:cs="Trebuchet MS"/>
      <w:sz w:val="26"/>
      <w:szCs w:val="26"/>
      <w:shd w:val="clear" w:color="auto" w:fill="FFFFFF"/>
    </w:rPr>
  </w:style>
  <w:style w:type="paragraph" w:customStyle="1" w:styleId="8e">
    <w:name w:val="Основной текст (8)"/>
    <w:basedOn w:val="af7"/>
    <w:link w:val="8d"/>
    <w:rsid w:val="00205E07"/>
    <w:pPr>
      <w:shd w:val="clear" w:color="auto" w:fill="FFFFFF"/>
      <w:spacing w:line="0" w:lineRule="atLeast"/>
    </w:pPr>
    <w:rPr>
      <w:rFonts w:ascii="Trebuchet MS" w:eastAsia="Trebuchet MS" w:hAnsi="Trebuchet MS" w:cs="Trebuchet MS"/>
      <w:sz w:val="26"/>
      <w:szCs w:val="26"/>
    </w:rPr>
  </w:style>
  <w:style w:type="character" w:customStyle="1" w:styleId="21f3">
    <w:name w:val="Основной текст (21)_"/>
    <w:link w:val="21f4"/>
    <w:rsid w:val="00205E07"/>
    <w:rPr>
      <w:sz w:val="16"/>
      <w:szCs w:val="16"/>
      <w:shd w:val="clear" w:color="auto" w:fill="FFFFFF"/>
    </w:rPr>
  </w:style>
  <w:style w:type="character" w:customStyle="1" w:styleId="159">
    <w:name w:val="Основной текст (159)_"/>
    <w:link w:val="1591"/>
    <w:rsid w:val="00205E07"/>
    <w:rPr>
      <w:shd w:val="clear" w:color="auto" w:fill="FFFFFF"/>
    </w:rPr>
  </w:style>
  <w:style w:type="character" w:customStyle="1" w:styleId="15911pt">
    <w:name w:val="Основной текст (159) + 11 pt;Малые прописные"/>
    <w:rsid w:val="00205E07"/>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205E07"/>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4">
    <w:name w:val="Основной текст (21)"/>
    <w:basedOn w:val="af7"/>
    <w:link w:val="21f3"/>
    <w:rsid w:val="00205E07"/>
    <w:pPr>
      <w:shd w:val="clear" w:color="auto" w:fill="FFFFFF"/>
      <w:spacing w:line="0" w:lineRule="atLeast"/>
    </w:pPr>
    <w:rPr>
      <w:rFonts w:eastAsia="Times New Roman"/>
      <w:sz w:val="16"/>
      <w:szCs w:val="16"/>
    </w:rPr>
  </w:style>
  <w:style w:type="paragraph" w:customStyle="1" w:styleId="1591">
    <w:name w:val="Основной текст (159)1"/>
    <w:basedOn w:val="af7"/>
    <w:link w:val="159"/>
    <w:rsid w:val="00205E07"/>
    <w:pPr>
      <w:shd w:val="clear" w:color="auto" w:fill="FFFFFF"/>
      <w:spacing w:line="320" w:lineRule="exact"/>
      <w:ind w:hanging="460"/>
    </w:pPr>
    <w:rPr>
      <w:rFonts w:eastAsia="Times New Roman"/>
      <w:sz w:val="20"/>
      <w:szCs w:val="20"/>
    </w:rPr>
  </w:style>
  <w:style w:type="character" w:customStyle="1" w:styleId="1590">
    <w:name w:val="Основной текст (159) + Малые прописные"/>
    <w:rsid w:val="00205E07"/>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205E07"/>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205E07"/>
    <w:rPr>
      <w:rFonts w:ascii="Arial" w:eastAsia="Arial" w:hAnsi="Arial" w:cs="Arial"/>
      <w:sz w:val="13"/>
      <w:szCs w:val="13"/>
      <w:shd w:val="clear" w:color="auto" w:fill="FFFFFF"/>
    </w:rPr>
  </w:style>
  <w:style w:type="paragraph" w:customStyle="1" w:styleId="621">
    <w:name w:val="Основной текст (62)"/>
    <w:basedOn w:val="af7"/>
    <w:link w:val="62Exact"/>
    <w:rsid w:val="00205E07"/>
    <w:pPr>
      <w:shd w:val="clear" w:color="auto" w:fill="FFFFFF"/>
      <w:spacing w:line="166" w:lineRule="exact"/>
    </w:pPr>
    <w:rPr>
      <w:rFonts w:eastAsia="Arial" w:cs="Arial"/>
      <w:sz w:val="13"/>
      <w:szCs w:val="13"/>
    </w:rPr>
  </w:style>
  <w:style w:type="character" w:customStyle="1" w:styleId="31b">
    <w:name w:val="Основной текст (31)_"/>
    <w:link w:val="3115"/>
    <w:rsid w:val="00205E07"/>
    <w:rPr>
      <w:i/>
      <w:iCs/>
      <w:shd w:val="clear" w:color="auto" w:fill="FFFFFF"/>
    </w:rPr>
  </w:style>
  <w:style w:type="character" w:customStyle="1" w:styleId="31c">
    <w:name w:val="Основной текст (31)"/>
    <w:rsid w:val="00205E07"/>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rsid w:val="00205E07"/>
    <w:pPr>
      <w:shd w:val="clear" w:color="auto" w:fill="FFFFFF"/>
      <w:spacing w:line="259" w:lineRule="exact"/>
      <w:ind w:firstLine="880"/>
    </w:pPr>
    <w:rPr>
      <w:rFonts w:eastAsia="Times New Roman"/>
      <w:i/>
      <w:iCs/>
      <w:sz w:val="20"/>
      <w:szCs w:val="20"/>
    </w:rPr>
  </w:style>
  <w:style w:type="character" w:customStyle="1" w:styleId="28pt5">
    <w:name w:val="Основной текст (2) + 8 pt5"/>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7">
    <w:name w:val="Основной текст (18)_"/>
    <w:link w:val="1810"/>
    <w:rsid w:val="00205E07"/>
    <w:rPr>
      <w:b/>
      <w:bCs/>
      <w:i/>
      <w:iCs/>
      <w:shd w:val="clear" w:color="auto" w:fill="FFFFFF"/>
    </w:rPr>
  </w:style>
  <w:style w:type="paragraph" w:customStyle="1" w:styleId="1810">
    <w:name w:val="Основной текст (18)1"/>
    <w:basedOn w:val="af7"/>
    <w:link w:val="187"/>
    <w:rsid w:val="00205E07"/>
    <w:pPr>
      <w:shd w:val="clear" w:color="auto" w:fill="FFFFFF"/>
      <w:spacing w:line="0" w:lineRule="atLeast"/>
    </w:pPr>
    <w:rPr>
      <w:rFonts w:eastAsia="Times New Roman"/>
      <w:b/>
      <w:bCs/>
      <w:i/>
      <w:iCs/>
      <w:sz w:val="20"/>
      <w:szCs w:val="20"/>
    </w:rPr>
  </w:style>
  <w:style w:type="character" w:customStyle="1" w:styleId="1592">
    <w:name w:val="Основной текст (159) + Полужирный;Курсив"/>
    <w:rsid w:val="00205E07"/>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205E07"/>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205E07"/>
    <w:rPr>
      <w:sz w:val="28"/>
      <w:szCs w:val="28"/>
      <w:shd w:val="clear" w:color="auto" w:fill="FFFFFF"/>
    </w:rPr>
  </w:style>
  <w:style w:type="paragraph" w:customStyle="1" w:styleId="722">
    <w:name w:val="Заголовок №7 (2)"/>
    <w:basedOn w:val="af7"/>
    <w:link w:val="721"/>
    <w:rsid w:val="00205E07"/>
    <w:pPr>
      <w:shd w:val="clear" w:color="auto" w:fill="FFFFFF"/>
      <w:spacing w:line="0" w:lineRule="atLeast"/>
      <w:outlineLvl w:val="6"/>
    </w:pPr>
    <w:rPr>
      <w:rFonts w:eastAsia="Times New Roman"/>
      <w:sz w:val="28"/>
      <w:szCs w:val="28"/>
    </w:rPr>
  </w:style>
  <w:style w:type="character" w:customStyle="1" w:styleId="29pt20">
    <w:name w:val="Основной текст (2) + 9 pt;Полужирный2"/>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205E07"/>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205E0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205E0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7"/>
    <w:link w:val="1fffe"/>
    <w:rsid w:val="00205E07"/>
    <w:pPr>
      <w:numPr>
        <w:numId w:val="44"/>
      </w:numPr>
      <w:tabs>
        <w:tab w:val="left" w:pos="993"/>
      </w:tabs>
      <w:spacing w:after="360" w:line="240" w:lineRule="auto"/>
      <w:ind w:right="680"/>
    </w:pPr>
    <w:rPr>
      <w:rFonts w:eastAsia="Times New Roman" w:cs="Times New Roman"/>
      <w:bCs w:val="0"/>
      <w:caps/>
      <w:smallCaps/>
      <w:sz w:val="26"/>
      <w:szCs w:val="26"/>
    </w:rPr>
  </w:style>
  <w:style w:type="paragraph" w:customStyle="1" w:styleId="111f3">
    <w:name w:val="_1.1.1."/>
    <w:basedOn w:val="35"/>
    <w:next w:val="af7"/>
    <w:link w:val="111f4"/>
    <w:rsid w:val="00205E07"/>
    <w:pPr>
      <w:spacing w:before="360" w:after="360" w:line="240" w:lineRule="auto"/>
      <w:ind w:left="162" w:hanging="209"/>
      <w:jc w:val="center"/>
    </w:pPr>
    <w:rPr>
      <w:rFonts w:ascii="Times New Roman" w:eastAsia="Times New Roman" w:hAnsi="Times New Roman"/>
      <w:bCs w:val="0"/>
      <w:sz w:val="26"/>
      <w:szCs w:val="26"/>
    </w:rPr>
  </w:style>
  <w:style w:type="character" w:customStyle="1" w:styleId="111f4">
    <w:name w:val="_1.1.1. Знак"/>
    <w:link w:val="111f3"/>
    <w:locked/>
    <w:rsid w:val="00205E07"/>
    <w:rPr>
      <w:rFonts w:ascii="Times New Roman" w:eastAsia="Times New Roman" w:hAnsi="Times New Roman" w:cstheme="majorBidi"/>
      <w:b/>
      <w:color w:val="4F81BD" w:themeColor="accent1"/>
      <w:sz w:val="26"/>
      <w:szCs w:val="26"/>
    </w:rPr>
  </w:style>
  <w:style w:type="table" w:customStyle="1" w:styleId="TableNormal">
    <w:name w:val="Table Normal"/>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paragraph" w:customStyle="1" w:styleId="11fb">
    <w:name w:val="Оглавление 11"/>
    <w:basedOn w:val="af7"/>
    <w:uiPriority w:val="1"/>
    <w:rsid w:val="00205E07"/>
    <w:pPr>
      <w:ind w:left="601" w:hanging="439"/>
    </w:pPr>
    <w:rPr>
      <w:rFonts w:eastAsia="Arial" w:cs="Arial"/>
      <w:sz w:val="20"/>
      <w:szCs w:val="20"/>
      <w:lang w:val="en-US"/>
    </w:rPr>
  </w:style>
  <w:style w:type="paragraph" w:customStyle="1" w:styleId="21f5">
    <w:name w:val="Оглавление 21"/>
    <w:basedOn w:val="af7"/>
    <w:uiPriority w:val="1"/>
    <w:rsid w:val="00205E07"/>
    <w:pPr>
      <w:ind w:left="382"/>
    </w:pPr>
    <w:rPr>
      <w:rFonts w:eastAsia="Arial" w:cs="Arial"/>
      <w:sz w:val="20"/>
      <w:szCs w:val="20"/>
      <w:lang w:val="en-US"/>
    </w:rPr>
  </w:style>
  <w:style w:type="paragraph" w:customStyle="1" w:styleId="31d">
    <w:name w:val="Оглавление 31"/>
    <w:basedOn w:val="af7"/>
    <w:uiPriority w:val="1"/>
    <w:rsid w:val="00205E07"/>
    <w:pPr>
      <w:spacing w:before="34"/>
      <w:ind w:left="1482" w:hanging="881"/>
    </w:pPr>
    <w:rPr>
      <w:rFonts w:eastAsia="Arial" w:cs="Arial"/>
      <w:sz w:val="20"/>
      <w:szCs w:val="20"/>
      <w:lang w:val="en-US"/>
    </w:rPr>
  </w:style>
  <w:style w:type="paragraph" w:customStyle="1" w:styleId="11fc">
    <w:name w:val="Заголовок 11"/>
    <w:basedOn w:val="af7"/>
    <w:uiPriority w:val="1"/>
    <w:rsid w:val="00205E07"/>
    <w:pPr>
      <w:ind w:left="1" w:right="2"/>
      <w:jc w:val="center"/>
      <w:outlineLvl w:val="1"/>
    </w:pPr>
    <w:rPr>
      <w:rFonts w:eastAsia="Arial" w:cs="Arial"/>
      <w:b/>
      <w:bCs/>
      <w:sz w:val="36"/>
      <w:szCs w:val="36"/>
      <w:lang w:val="en-US"/>
    </w:rPr>
  </w:style>
  <w:style w:type="paragraph" w:customStyle="1" w:styleId="21f6">
    <w:name w:val="Заголовок 21"/>
    <w:basedOn w:val="af7"/>
    <w:uiPriority w:val="1"/>
    <w:rsid w:val="00205E07"/>
    <w:pPr>
      <w:outlineLvl w:val="2"/>
    </w:pPr>
    <w:rPr>
      <w:rFonts w:eastAsia="Times New Roman"/>
      <w:sz w:val="26"/>
      <w:szCs w:val="26"/>
      <w:lang w:val="en-US"/>
    </w:rPr>
  </w:style>
  <w:style w:type="paragraph" w:customStyle="1" w:styleId="31e">
    <w:name w:val="Заголовок 31"/>
    <w:basedOn w:val="af7"/>
    <w:uiPriority w:val="1"/>
    <w:rsid w:val="00205E07"/>
    <w:pPr>
      <w:ind w:left="2096"/>
      <w:outlineLvl w:val="3"/>
    </w:pPr>
    <w:rPr>
      <w:rFonts w:eastAsia="Arial" w:cs="Arial"/>
      <w:b/>
      <w:bCs/>
      <w:szCs w:val="24"/>
      <w:lang w:val="en-US"/>
    </w:rPr>
  </w:style>
  <w:style w:type="paragraph" w:customStyle="1" w:styleId="414">
    <w:name w:val="Заголовок 41"/>
    <w:basedOn w:val="af7"/>
    <w:uiPriority w:val="1"/>
    <w:rsid w:val="00205E07"/>
    <w:pPr>
      <w:ind w:left="728"/>
      <w:outlineLvl w:val="4"/>
    </w:pPr>
    <w:rPr>
      <w:rFonts w:eastAsia="Arial" w:cs="Arial"/>
      <w:b/>
      <w:bCs/>
      <w:i/>
      <w:szCs w:val="24"/>
      <w:lang w:val="en-US"/>
    </w:rPr>
  </w:style>
  <w:style w:type="paragraph" w:customStyle="1" w:styleId="TableParagraph">
    <w:name w:val="Table Paragraph"/>
    <w:basedOn w:val="af7"/>
    <w:uiPriority w:val="1"/>
    <w:rsid w:val="00205E07"/>
    <w:pPr>
      <w:jc w:val="center"/>
    </w:pPr>
    <w:rPr>
      <w:rFonts w:eastAsia="Arial" w:cs="Arial"/>
      <w:lang w:val="en-US"/>
    </w:rPr>
  </w:style>
  <w:style w:type="character" w:customStyle="1" w:styleId="12pt1pt">
    <w:name w:val="Колонтитул + 12 pt;Интервал 1 pt"/>
    <w:rsid w:val="00205E0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205E07"/>
    <w:pPr>
      <w:spacing w:before="100" w:beforeAutospacing="1" w:after="100" w:afterAutospacing="1"/>
    </w:pPr>
    <w:rPr>
      <w:rFonts w:eastAsia="Times New Roman"/>
      <w:szCs w:val="24"/>
    </w:rPr>
  </w:style>
  <w:style w:type="character" w:customStyle="1" w:styleId="375pt">
    <w:name w:val="Основной текст (3) + 7;5 pt;Полужирный"/>
    <w:rsid w:val="00205E07"/>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f">
    <w:name w:val="Заголовок №8_"/>
    <w:link w:val="8f0"/>
    <w:rsid w:val="00205E07"/>
    <w:rPr>
      <w:b/>
      <w:bCs/>
      <w:shd w:val="clear" w:color="auto" w:fill="FFFFFF"/>
    </w:rPr>
  </w:style>
  <w:style w:type="paragraph" w:customStyle="1" w:styleId="8f0">
    <w:name w:val="Заголовок №8"/>
    <w:basedOn w:val="af7"/>
    <w:link w:val="8f"/>
    <w:rsid w:val="00205E07"/>
    <w:pPr>
      <w:shd w:val="clear" w:color="auto" w:fill="FFFFFF"/>
      <w:spacing w:before="240" w:after="420" w:line="0" w:lineRule="atLeast"/>
      <w:ind w:hanging="2060"/>
      <w:outlineLvl w:val="7"/>
    </w:pPr>
    <w:rPr>
      <w:rFonts w:eastAsia="Times New Roman"/>
      <w:b/>
      <w:bCs/>
      <w:sz w:val="20"/>
      <w:szCs w:val="20"/>
    </w:rPr>
  </w:style>
  <w:style w:type="character" w:customStyle="1" w:styleId="188">
    <w:name w:val="Основной текст (18)"/>
    <w:rsid w:val="00205E07"/>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2">
    <w:name w:val="Основной текст (43)_"/>
    <w:link w:val="433"/>
    <w:rsid w:val="00205E07"/>
    <w:rPr>
      <w:rFonts w:ascii="Arial" w:eastAsia="Arial" w:hAnsi="Arial" w:cs="Arial"/>
      <w:sz w:val="13"/>
      <w:szCs w:val="13"/>
      <w:shd w:val="clear" w:color="auto" w:fill="FFFFFF"/>
    </w:rPr>
  </w:style>
  <w:style w:type="paragraph" w:customStyle="1" w:styleId="433">
    <w:name w:val="Основной текст (43)"/>
    <w:basedOn w:val="af7"/>
    <w:link w:val="432"/>
    <w:rsid w:val="00205E07"/>
    <w:pPr>
      <w:shd w:val="clear" w:color="auto" w:fill="FFFFFF"/>
      <w:spacing w:line="122" w:lineRule="exact"/>
    </w:pPr>
    <w:rPr>
      <w:rFonts w:eastAsia="Arial" w:cs="Arial"/>
      <w:sz w:val="13"/>
      <w:szCs w:val="13"/>
    </w:rPr>
  </w:style>
  <w:style w:type="character" w:customStyle="1" w:styleId="76Exact">
    <w:name w:val="Заголовок №7 (6) Exact"/>
    <w:link w:val="760"/>
    <w:rsid w:val="00205E07"/>
    <w:rPr>
      <w:sz w:val="26"/>
      <w:szCs w:val="26"/>
      <w:shd w:val="clear" w:color="auto" w:fill="FFFFFF"/>
    </w:rPr>
  </w:style>
  <w:style w:type="paragraph" w:customStyle="1" w:styleId="15a">
    <w:name w:val="Основной текст (15)"/>
    <w:basedOn w:val="af7"/>
    <w:rsid w:val="00205E07"/>
    <w:pPr>
      <w:shd w:val="clear" w:color="auto" w:fill="FFFFFF"/>
      <w:spacing w:after="60" w:line="104" w:lineRule="exact"/>
    </w:pPr>
    <w:rPr>
      <w:rFonts w:eastAsia="Times New Roman"/>
      <w:sz w:val="18"/>
      <w:szCs w:val="18"/>
      <w:lang w:val="en-US"/>
    </w:rPr>
  </w:style>
  <w:style w:type="paragraph" w:customStyle="1" w:styleId="760">
    <w:name w:val="Заголовок №7 (6)"/>
    <w:basedOn w:val="af7"/>
    <w:link w:val="76Exact"/>
    <w:rsid w:val="00205E07"/>
    <w:pPr>
      <w:shd w:val="clear" w:color="auto" w:fill="FFFFFF"/>
      <w:spacing w:line="0" w:lineRule="atLeast"/>
      <w:outlineLvl w:val="6"/>
    </w:pPr>
    <w:rPr>
      <w:rFonts w:eastAsia="Times New Roman"/>
      <w:sz w:val="26"/>
      <w:szCs w:val="26"/>
    </w:rPr>
  </w:style>
  <w:style w:type="character" w:customStyle="1" w:styleId="680">
    <w:name w:val="Основной текст (68)_"/>
    <w:rsid w:val="00205E07"/>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205E07"/>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 Знак"/>
    <w:link w:val="15"/>
    <w:locked/>
    <w:rsid w:val="00205E07"/>
    <w:rPr>
      <w:b/>
      <w:bCs/>
      <w:smallCaps/>
      <w:sz w:val="26"/>
      <w:szCs w:val="26"/>
      <w:lang w:eastAsia="en-US"/>
    </w:rPr>
  </w:style>
  <w:style w:type="paragraph" w:customStyle="1" w:styleId="11fd">
    <w:name w:val="_1.1."/>
    <w:basedOn w:val="23"/>
    <w:next w:val="af7"/>
    <w:link w:val="11fe"/>
    <w:rsid w:val="00205E07"/>
    <w:pPr>
      <w:tabs>
        <w:tab w:val="left" w:pos="1134"/>
      </w:tabs>
      <w:spacing w:before="360" w:after="360"/>
      <w:ind w:right="424"/>
    </w:pPr>
    <w:rPr>
      <w:rFonts w:ascii="Times New Roman" w:eastAsia="Times New Roman" w:hAnsi="Times New Roman" w:cs="Times New Roman"/>
    </w:rPr>
  </w:style>
  <w:style w:type="character" w:customStyle="1" w:styleId="11fe">
    <w:name w:val="_1.1. Знак"/>
    <w:link w:val="11fd"/>
    <w:locked/>
    <w:rsid w:val="00205E07"/>
    <w:rPr>
      <w:b/>
      <w:bCs/>
      <w:sz w:val="26"/>
      <w:szCs w:val="26"/>
      <w:lang w:eastAsia="en-US"/>
    </w:rPr>
  </w:style>
  <w:style w:type="character" w:customStyle="1" w:styleId="Exact0">
    <w:name w:val="Подпись к картинке Exact"/>
    <w:link w:val="affffffffffff"/>
    <w:rsid w:val="00205E07"/>
    <w:rPr>
      <w:shd w:val="clear" w:color="auto" w:fill="FFFFFF"/>
    </w:rPr>
  </w:style>
  <w:style w:type="paragraph" w:customStyle="1" w:styleId="affffffffffff">
    <w:name w:val="Подпись к картинке"/>
    <w:basedOn w:val="af7"/>
    <w:link w:val="Exact0"/>
    <w:rsid w:val="00205E07"/>
    <w:pPr>
      <w:shd w:val="clear" w:color="auto" w:fill="FFFFFF"/>
      <w:spacing w:line="0" w:lineRule="atLeast"/>
    </w:pPr>
    <w:rPr>
      <w:rFonts w:eastAsia="Times New Roman"/>
      <w:sz w:val="20"/>
      <w:szCs w:val="20"/>
    </w:rPr>
  </w:style>
  <w:style w:type="character" w:customStyle="1" w:styleId="27pt">
    <w:name w:val="Основной текст (2) + 7 pt"/>
    <w:rsid w:val="00205E07"/>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205E07"/>
    <w:rPr>
      <w:rFonts w:ascii="Times New Roman" w:eastAsia="Times New Roman" w:hAnsi="Times New Roman" w:cs="Times New Roman"/>
      <w:b w:val="0"/>
      <w:bCs w:val="0"/>
      <w:i w:val="0"/>
      <w:iCs w:val="0"/>
      <w:smallCaps w:val="0"/>
      <w:strike w:val="0"/>
      <w:sz w:val="22"/>
      <w:szCs w:val="22"/>
      <w:u w:val="none"/>
    </w:rPr>
  </w:style>
  <w:style w:type="character" w:customStyle="1" w:styleId="2fff1">
    <w:name w:val="Основной текст (2) + Полужирный;Курсив"/>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205E07"/>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rsid w:val="00205E07"/>
    <w:rPr>
      <w:sz w:val="21"/>
      <w:szCs w:val="21"/>
      <w:shd w:val="clear" w:color="auto" w:fill="FFFFFF"/>
    </w:rPr>
  </w:style>
  <w:style w:type="character" w:customStyle="1" w:styleId="113Arial11ptExact">
    <w:name w:val="Основной текст (113) + Arial;11 pt Exact"/>
    <w:rsid w:val="00205E07"/>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7"/>
    <w:link w:val="113Exact"/>
    <w:rsid w:val="00205E07"/>
    <w:pPr>
      <w:shd w:val="clear" w:color="auto" w:fill="FFFFFF"/>
      <w:spacing w:line="292" w:lineRule="exact"/>
    </w:pPr>
    <w:rPr>
      <w:rFonts w:eastAsia="Times New Roman"/>
      <w:sz w:val="21"/>
      <w:szCs w:val="21"/>
    </w:rPr>
  </w:style>
  <w:style w:type="paragraph" w:customStyle="1" w:styleId="msonormal0">
    <w:name w:val="msonormal"/>
    <w:basedOn w:val="af7"/>
    <w:rsid w:val="00205E07"/>
    <w:pPr>
      <w:spacing w:before="100" w:beforeAutospacing="1" w:after="100" w:afterAutospacing="1"/>
    </w:pPr>
    <w:rPr>
      <w:rFonts w:eastAsia="Times New Roman"/>
      <w:szCs w:val="24"/>
    </w:rPr>
  </w:style>
  <w:style w:type="character" w:customStyle="1" w:styleId="79Exact">
    <w:name w:val="Заголовок №7 (9) Exact"/>
    <w:link w:val="790"/>
    <w:rsid w:val="00205E07"/>
    <w:rPr>
      <w:b/>
      <w:bCs/>
      <w:shd w:val="clear" w:color="auto" w:fill="FFFFFF"/>
    </w:rPr>
  </w:style>
  <w:style w:type="paragraph" w:customStyle="1" w:styleId="790">
    <w:name w:val="Заголовок №7 (9)"/>
    <w:basedOn w:val="af7"/>
    <w:link w:val="79Exact"/>
    <w:rsid w:val="00205E07"/>
    <w:pPr>
      <w:shd w:val="clear" w:color="auto" w:fill="FFFFFF"/>
      <w:spacing w:line="0" w:lineRule="atLeast"/>
      <w:outlineLvl w:val="6"/>
    </w:pPr>
    <w:rPr>
      <w:rFonts w:eastAsia="Times New Roman"/>
      <w:b/>
      <w:bCs/>
      <w:sz w:val="20"/>
      <w:szCs w:val="20"/>
    </w:rPr>
  </w:style>
  <w:style w:type="character" w:customStyle="1" w:styleId="2FranklinGothicHeavy7pt">
    <w:name w:val="Основной текст (2) + Franklin Gothic Heavy;7 pt"/>
    <w:rsid w:val="00205E07"/>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205E0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205E07"/>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1">
    <w:name w:val="Основной текст (73)_"/>
    <w:link w:val="732"/>
    <w:rsid w:val="00205E07"/>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c"/>
    <w:rsid w:val="00205E07"/>
    <w:rPr>
      <w:shd w:val="clear" w:color="auto" w:fill="FFFFFF"/>
    </w:rPr>
  </w:style>
  <w:style w:type="paragraph" w:customStyle="1" w:styleId="732">
    <w:name w:val="Основной текст (73)"/>
    <w:basedOn w:val="af7"/>
    <w:link w:val="731"/>
    <w:rsid w:val="00205E07"/>
    <w:pPr>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c">
    <w:name w:val="Заголовок №6"/>
    <w:basedOn w:val="af7"/>
    <w:link w:val="6Exact0"/>
    <w:rsid w:val="00205E07"/>
    <w:pPr>
      <w:shd w:val="clear" w:color="auto" w:fill="FFFFFF"/>
      <w:spacing w:line="0" w:lineRule="atLeast"/>
      <w:outlineLvl w:val="5"/>
    </w:pPr>
    <w:rPr>
      <w:rFonts w:eastAsia="Times New Roman"/>
      <w:sz w:val="20"/>
      <w:szCs w:val="20"/>
    </w:rPr>
  </w:style>
  <w:style w:type="character" w:customStyle="1" w:styleId="362">
    <w:name w:val="Основной текст (36)_"/>
    <w:link w:val="363"/>
    <w:rsid w:val="00205E07"/>
    <w:rPr>
      <w:b/>
      <w:bCs/>
      <w:sz w:val="21"/>
      <w:szCs w:val="21"/>
      <w:shd w:val="clear" w:color="auto" w:fill="FFFFFF"/>
    </w:rPr>
  </w:style>
  <w:style w:type="paragraph" w:customStyle="1" w:styleId="363">
    <w:name w:val="Основной текст (36)"/>
    <w:basedOn w:val="af7"/>
    <w:link w:val="362"/>
    <w:rsid w:val="00205E07"/>
    <w:pPr>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205E07"/>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205E07"/>
    <w:rPr>
      <w:sz w:val="15"/>
      <w:szCs w:val="15"/>
      <w:shd w:val="clear" w:color="auto" w:fill="FFFFFF"/>
    </w:rPr>
  </w:style>
  <w:style w:type="paragraph" w:customStyle="1" w:styleId="961">
    <w:name w:val="Основной текст (96)"/>
    <w:basedOn w:val="af7"/>
    <w:link w:val="960"/>
    <w:rsid w:val="00205E07"/>
    <w:pPr>
      <w:shd w:val="clear" w:color="auto" w:fill="FFFFFF"/>
      <w:spacing w:line="212" w:lineRule="exact"/>
      <w:ind w:hanging="2140"/>
    </w:pPr>
    <w:rPr>
      <w:rFonts w:eastAsia="Times New Roman"/>
      <w:sz w:val="15"/>
      <w:szCs w:val="15"/>
    </w:rPr>
  </w:style>
  <w:style w:type="character" w:customStyle="1" w:styleId="47Exact">
    <w:name w:val="Основной текст (47) Exact"/>
    <w:link w:val="470"/>
    <w:rsid w:val="00205E07"/>
    <w:rPr>
      <w:sz w:val="28"/>
      <w:szCs w:val="28"/>
      <w:shd w:val="clear" w:color="auto" w:fill="FFFFFF"/>
    </w:rPr>
  </w:style>
  <w:style w:type="character" w:customStyle="1" w:styleId="2fff2">
    <w:name w:val="Основной текст (2) + 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rsid w:val="00205E07"/>
    <w:pPr>
      <w:shd w:val="clear" w:color="auto" w:fill="FFFFFF"/>
      <w:spacing w:line="370" w:lineRule="exact"/>
    </w:pPr>
    <w:rPr>
      <w:rFonts w:eastAsia="Times New Roman"/>
      <w:sz w:val="28"/>
      <w:szCs w:val="28"/>
    </w:rPr>
  </w:style>
  <w:style w:type="character" w:customStyle="1" w:styleId="1550">
    <w:name w:val="Основной текст (155)_"/>
    <w:link w:val="1551"/>
    <w:rsid w:val="00205E07"/>
    <w:rPr>
      <w:rFonts w:ascii="Arial" w:eastAsia="Arial" w:hAnsi="Arial" w:cs="Arial"/>
      <w:sz w:val="14"/>
      <w:szCs w:val="14"/>
      <w:shd w:val="clear" w:color="auto" w:fill="FFFFFF"/>
    </w:rPr>
  </w:style>
  <w:style w:type="paragraph" w:customStyle="1" w:styleId="1551">
    <w:name w:val="Основной текст (155)"/>
    <w:basedOn w:val="af7"/>
    <w:link w:val="1550"/>
    <w:rsid w:val="00205E07"/>
    <w:pPr>
      <w:shd w:val="clear" w:color="auto" w:fill="FFFFFF"/>
      <w:spacing w:line="0" w:lineRule="atLeast"/>
    </w:pPr>
    <w:rPr>
      <w:rFonts w:eastAsia="Arial" w:cs="Arial"/>
      <w:sz w:val="14"/>
      <w:szCs w:val="14"/>
    </w:rPr>
  </w:style>
  <w:style w:type="paragraph" w:customStyle="1" w:styleId="1593">
    <w:name w:val="Основной текст (159)"/>
    <w:basedOn w:val="af7"/>
    <w:rsid w:val="00205E07"/>
    <w:pPr>
      <w:shd w:val="clear" w:color="auto" w:fill="FFFFFF"/>
      <w:spacing w:line="320" w:lineRule="exact"/>
      <w:ind w:hanging="460"/>
    </w:pPr>
    <w:rPr>
      <w:rFonts w:eastAsia="Times New Roman"/>
      <w:color w:val="000000"/>
      <w:szCs w:val="24"/>
      <w:lang w:bidi="ru-RU"/>
    </w:rPr>
  </w:style>
  <w:style w:type="character" w:customStyle="1" w:styleId="15911pt0">
    <w:name w:val="Основной текст (159) + 11 pt"/>
    <w:aliases w:val="Малые прописные"/>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b"/>
    <w:rsid w:val="00205E07"/>
    <w:rPr>
      <w:rFonts w:ascii="Trebuchet MS" w:eastAsia="Trebuchet MS" w:hAnsi="Trebuchet MS" w:cs="Trebuchet MS"/>
      <w:i/>
      <w:iCs/>
      <w:sz w:val="16"/>
      <w:szCs w:val="16"/>
      <w:shd w:val="clear" w:color="auto" w:fill="FFFFFF"/>
    </w:rPr>
  </w:style>
  <w:style w:type="paragraph" w:customStyle="1" w:styleId="15b">
    <w:name w:val="Подпись к таблице (15)"/>
    <w:basedOn w:val="af7"/>
    <w:link w:val="15Exact"/>
    <w:rsid w:val="00205E07"/>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205E07"/>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205E07"/>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f0">
    <w:name w:val="Текст титула"/>
    <w:link w:val="affffffffffff1"/>
    <w:rsid w:val="00205E07"/>
    <w:pPr>
      <w:spacing w:after="120"/>
      <w:jc w:val="center"/>
    </w:pPr>
    <w:rPr>
      <w:b/>
      <w:sz w:val="24"/>
      <w:lang w:eastAsia="en-US"/>
    </w:rPr>
  </w:style>
  <w:style w:type="character" w:customStyle="1" w:styleId="affffffffffff1">
    <w:name w:val="Текст титула Знак"/>
    <w:link w:val="affffffffffff0"/>
    <w:rsid w:val="00205E07"/>
    <w:rPr>
      <w:b/>
      <w:sz w:val="24"/>
      <w:lang w:eastAsia="en-US"/>
    </w:rPr>
  </w:style>
  <w:style w:type="paragraph" w:customStyle="1" w:styleId="001">
    <w:name w:val="0.0 Текст"/>
    <w:basedOn w:val="af7"/>
    <w:link w:val="002"/>
    <w:rsid w:val="00205E07"/>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205E07"/>
    <w:rPr>
      <w:rFonts w:cs="Arial"/>
      <w:sz w:val="28"/>
      <w:szCs w:val="22"/>
      <w:lang w:eastAsia="en-US"/>
    </w:rPr>
  </w:style>
  <w:style w:type="paragraph" w:customStyle="1" w:styleId="formattext">
    <w:name w:val="formattext"/>
    <w:basedOn w:val="af7"/>
    <w:rsid w:val="00205E07"/>
    <w:pPr>
      <w:spacing w:before="100" w:beforeAutospacing="1" w:after="100" w:afterAutospacing="1"/>
    </w:pPr>
    <w:rPr>
      <w:rFonts w:eastAsia="Times New Roman"/>
      <w:szCs w:val="24"/>
    </w:rPr>
  </w:style>
  <w:style w:type="numbering" w:customStyle="1" w:styleId="3122">
    <w:name w:val="Заголовок 3 ур12"/>
    <w:uiPriority w:val="99"/>
    <w:rsid w:val="00205E07"/>
  </w:style>
  <w:style w:type="table" w:customStyle="1" w:styleId="1314">
    <w:name w:val="Классическая таблица 13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15">
    <w:name w:val="Нет списка131"/>
    <w:next w:val="afa"/>
    <w:uiPriority w:val="99"/>
    <w:semiHidden/>
    <w:unhideWhenUsed/>
    <w:rsid w:val="00205E07"/>
  </w:style>
  <w:style w:type="table" w:customStyle="1" w:styleId="TableGridReport2">
    <w:name w:val="Table Grid Report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13"/>
    <w:uiPriority w:val="99"/>
    <w:rsid w:val="00205E07"/>
    <w:pPr>
      <w:numPr>
        <w:numId w:val="5"/>
      </w:numPr>
    </w:pPr>
  </w:style>
  <w:style w:type="numbering" w:customStyle="1" w:styleId="1412">
    <w:name w:val="Нет списка141"/>
    <w:next w:val="afa"/>
    <w:uiPriority w:val="99"/>
    <w:semiHidden/>
    <w:unhideWhenUsed/>
    <w:rsid w:val="00205E07"/>
  </w:style>
  <w:style w:type="table" w:customStyle="1" w:styleId="1101">
    <w:name w:val="Сетка таблицы110"/>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Рис.2"/>
    <w:rsid w:val="00205E07"/>
    <w:pPr>
      <w:numPr>
        <w:numId w:val="18"/>
      </w:numPr>
    </w:pPr>
  </w:style>
  <w:style w:type="table" w:customStyle="1" w:styleId="-341">
    <w:name w:val="Веб-таблица 34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205E07"/>
  </w:style>
  <w:style w:type="table" w:customStyle="1" w:styleId="TableGridReport12">
    <w:name w:val="Table Grid Report1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fa"/>
    <w:uiPriority w:val="99"/>
    <w:semiHidden/>
    <w:unhideWhenUsed/>
    <w:rsid w:val="00205E07"/>
  </w:style>
  <w:style w:type="table" w:customStyle="1" w:styleId="3213">
    <w:name w:val="Сетка таблицы321"/>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f">
    <w:name w:val="Рис.11"/>
    <w:rsid w:val="00205E07"/>
  </w:style>
  <w:style w:type="table" w:customStyle="1" w:styleId="-313">
    <w:name w:val="Веб-таблица 313"/>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
    <w:name w:val="Нет списка122"/>
    <w:next w:val="afa"/>
    <w:uiPriority w:val="99"/>
    <w:semiHidden/>
    <w:unhideWhenUsed/>
    <w:rsid w:val="00205E07"/>
  </w:style>
  <w:style w:type="table" w:customStyle="1" w:styleId="TableGridReport111">
    <w:name w:val="Table Grid Report1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205E07"/>
    <w:pPr>
      <w:numPr>
        <w:numId w:val="41"/>
      </w:numPr>
    </w:pPr>
  </w:style>
  <w:style w:type="table" w:customStyle="1" w:styleId="1413">
    <w:name w:val="Классическая таблица 14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6D0D3B"/>
    <w:pPr>
      <w:numPr>
        <w:numId w:val="46"/>
      </w:numPr>
    </w:pPr>
  </w:style>
  <w:style w:type="paragraph" w:customStyle="1" w:styleId="affffffffffff2">
    <w:name w:val="a"/>
    <w:basedOn w:val="af7"/>
    <w:rsid w:val="006F0710"/>
    <w:pPr>
      <w:spacing w:before="100" w:beforeAutospacing="1" w:after="100" w:afterAutospacing="1"/>
    </w:pPr>
    <w:rPr>
      <w:rFonts w:eastAsia="Times New Roman"/>
      <w:szCs w:val="24"/>
    </w:rPr>
  </w:style>
  <w:style w:type="character" w:customStyle="1" w:styleId="26pt">
    <w:name w:val="Основной текст (2) + 6 pt"/>
    <w:basedOn w:val="2ff4"/>
    <w:rsid w:val="00D71F9E"/>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4"/>
    <w:rsid w:val="00D71F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rsid w:val="00D71F9E"/>
    <w:pPr>
      <w:spacing w:before="100" w:beforeAutospacing="1" w:after="100" w:afterAutospacing="1"/>
    </w:pPr>
    <w:rPr>
      <w:rFonts w:ascii="Calibri" w:eastAsia="Times New Roman" w:hAnsi="Calibri" w:cs="Calibri"/>
      <w:b/>
      <w:bCs/>
      <w:color w:val="000000"/>
      <w:sz w:val="18"/>
      <w:szCs w:val="18"/>
    </w:rPr>
  </w:style>
  <w:style w:type="paragraph" w:customStyle="1" w:styleId="font18">
    <w:name w:val="font18"/>
    <w:basedOn w:val="af7"/>
    <w:rsid w:val="00D71F9E"/>
    <w:pPr>
      <w:spacing w:before="100" w:beforeAutospacing="1" w:after="100" w:afterAutospacing="1"/>
    </w:pPr>
    <w:rPr>
      <w:rFonts w:eastAsia="Times New Roman"/>
      <w:b/>
      <w:bCs/>
      <w:color w:val="000000"/>
      <w:sz w:val="18"/>
      <w:szCs w:val="18"/>
    </w:rPr>
  </w:style>
  <w:style w:type="paragraph" w:customStyle="1" w:styleId="S">
    <w:name w:val="S_Обычный"/>
    <w:basedOn w:val="af7"/>
    <w:rsid w:val="00D71F9E"/>
    <w:pPr>
      <w:ind w:firstLine="709"/>
    </w:pPr>
    <w:rPr>
      <w:rFonts w:eastAsia="Times New Roman"/>
      <w:szCs w:val="24"/>
      <w:lang w:eastAsia="ar-SA"/>
    </w:rPr>
  </w:style>
  <w:style w:type="character" w:customStyle="1" w:styleId="AAA">
    <w:name w:val="! AAA ! Знак"/>
    <w:link w:val="AAA0"/>
    <w:uiPriority w:val="99"/>
    <w:locked/>
    <w:rsid w:val="00D71F9E"/>
    <w:rPr>
      <w:sz w:val="24"/>
      <w:szCs w:val="16"/>
    </w:rPr>
  </w:style>
  <w:style w:type="paragraph" w:customStyle="1" w:styleId="AAA0">
    <w:name w:val="! AAA !"/>
    <w:link w:val="AAA"/>
    <w:uiPriority w:val="99"/>
    <w:rsid w:val="00D71F9E"/>
    <w:pPr>
      <w:spacing w:after="120"/>
      <w:jc w:val="both"/>
    </w:pPr>
    <w:rPr>
      <w:sz w:val="24"/>
      <w:szCs w:val="16"/>
    </w:rPr>
  </w:style>
  <w:style w:type="paragraph" w:customStyle="1" w:styleId="515">
    <w:name w:val="Заголовок 51"/>
    <w:basedOn w:val="af7"/>
    <w:next w:val="af7"/>
    <w:unhideWhenUsed/>
    <w:rsid w:val="00D71F9E"/>
    <w:pPr>
      <w:spacing w:line="271" w:lineRule="auto"/>
      <w:ind w:firstLine="680"/>
      <w:outlineLvl w:val="4"/>
    </w:pPr>
    <w:rPr>
      <w:rFonts w:ascii="Cambria" w:eastAsia="Times New Roman" w:hAnsi="Cambria"/>
      <w:i/>
      <w:iCs/>
      <w:szCs w:val="24"/>
      <w:lang w:val="en-US" w:bidi="en-US"/>
    </w:rPr>
  </w:style>
  <w:style w:type="paragraph" w:customStyle="1" w:styleId="612">
    <w:name w:val="Заголовок 61"/>
    <w:basedOn w:val="af7"/>
    <w:next w:val="af7"/>
    <w:unhideWhenUsed/>
    <w:rsid w:val="00D71F9E"/>
    <w:pPr>
      <w:shd w:val="clear" w:color="auto" w:fill="FFFFFF"/>
      <w:spacing w:line="271" w:lineRule="auto"/>
      <w:ind w:firstLine="680"/>
      <w:outlineLvl w:val="5"/>
    </w:pPr>
    <w:rPr>
      <w:rFonts w:ascii="Cambria" w:eastAsia="Times New Roman" w:hAnsi="Cambria"/>
      <w:b/>
      <w:bCs/>
      <w:color w:val="595959"/>
      <w:spacing w:val="5"/>
      <w:lang w:val="en-US" w:bidi="en-US"/>
    </w:rPr>
  </w:style>
  <w:style w:type="paragraph" w:customStyle="1" w:styleId="713">
    <w:name w:val="Заголовок 71"/>
    <w:basedOn w:val="af7"/>
    <w:next w:val="af7"/>
    <w:unhideWhenUsed/>
    <w:rsid w:val="00D71F9E"/>
    <w:pPr>
      <w:spacing w:line="360" w:lineRule="auto"/>
      <w:ind w:firstLine="680"/>
      <w:outlineLvl w:val="6"/>
    </w:pPr>
    <w:rPr>
      <w:rFonts w:ascii="Cambria" w:eastAsia="Times New Roman" w:hAnsi="Cambria"/>
      <w:b/>
      <w:bCs/>
      <w:i/>
      <w:iCs/>
      <w:color w:val="5A5A5A"/>
      <w:sz w:val="20"/>
      <w:szCs w:val="20"/>
      <w:lang w:val="en-US" w:bidi="en-US"/>
    </w:rPr>
  </w:style>
  <w:style w:type="paragraph" w:customStyle="1" w:styleId="814">
    <w:name w:val="Заголовок 81"/>
    <w:basedOn w:val="af7"/>
    <w:next w:val="af7"/>
    <w:unhideWhenUsed/>
    <w:rsid w:val="00D71F9E"/>
    <w:pPr>
      <w:spacing w:line="360" w:lineRule="auto"/>
      <w:ind w:firstLine="680"/>
      <w:outlineLvl w:val="7"/>
    </w:pPr>
    <w:rPr>
      <w:rFonts w:ascii="Cambria" w:eastAsia="Times New Roman" w:hAnsi="Cambria"/>
      <w:b/>
      <w:bCs/>
      <w:color w:val="7F7F7F"/>
      <w:sz w:val="20"/>
      <w:szCs w:val="20"/>
      <w:lang w:val="en-US" w:bidi="en-US"/>
    </w:rPr>
  </w:style>
  <w:style w:type="paragraph" w:customStyle="1" w:styleId="911">
    <w:name w:val="Заголовок 91"/>
    <w:basedOn w:val="af7"/>
    <w:next w:val="af7"/>
    <w:unhideWhenUsed/>
    <w:rsid w:val="00D71F9E"/>
    <w:pPr>
      <w:spacing w:line="271" w:lineRule="auto"/>
      <w:ind w:firstLine="680"/>
      <w:outlineLvl w:val="8"/>
    </w:pPr>
    <w:rPr>
      <w:rFonts w:ascii="Cambria" w:eastAsia="Times New Roman" w:hAnsi="Cambria"/>
      <w:b/>
      <w:bCs/>
      <w:i/>
      <w:iCs/>
      <w:color w:val="7F7F7F"/>
      <w:sz w:val="18"/>
      <w:szCs w:val="18"/>
      <w:lang w:val="en-US" w:bidi="en-US"/>
    </w:rPr>
  </w:style>
  <w:style w:type="table" w:customStyle="1" w:styleId="TableGridReport3">
    <w:name w:val="Table Grid Report3"/>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
    <w:name w:val="Без интервала1"/>
    <w:next w:val="afffff6"/>
    <w:uiPriority w:val="1"/>
    <w:rsid w:val="00D71F9E"/>
    <w:rPr>
      <w:rFonts w:ascii="Calibri" w:hAnsi="Calibri"/>
      <w:lang w:val="en-US" w:eastAsia="en-US" w:bidi="en-US"/>
    </w:rPr>
  </w:style>
  <w:style w:type="paragraph" w:customStyle="1" w:styleId="1ffff0">
    <w:name w:val="Подзаголовок1"/>
    <w:basedOn w:val="af7"/>
    <w:next w:val="af7"/>
    <w:uiPriority w:val="99"/>
    <w:rsid w:val="00D71F9E"/>
    <w:pPr>
      <w:spacing w:line="360" w:lineRule="auto"/>
      <w:ind w:firstLine="680"/>
    </w:pPr>
    <w:rPr>
      <w:rFonts w:ascii="Cambria" w:eastAsia="Times New Roman" w:hAnsi="Cambria"/>
      <w:i/>
      <w:iCs/>
      <w:smallCaps/>
      <w:spacing w:val="10"/>
      <w:sz w:val="28"/>
      <w:szCs w:val="28"/>
      <w:lang w:val="en-US" w:bidi="en-US"/>
    </w:rPr>
  </w:style>
  <w:style w:type="numbering" w:customStyle="1" w:styleId="22d">
    <w:name w:val="Заголовок 2 уровень2"/>
    <w:basedOn w:val="afa"/>
    <w:uiPriority w:val="99"/>
    <w:rsid w:val="00D71F9E"/>
  </w:style>
  <w:style w:type="numbering" w:customStyle="1" w:styleId="325">
    <w:name w:val="Заголовок 3 ур2"/>
    <w:basedOn w:val="afa"/>
    <w:uiPriority w:val="99"/>
    <w:rsid w:val="00D71F9E"/>
  </w:style>
  <w:style w:type="paragraph" w:customStyle="1" w:styleId="1ffff1">
    <w:name w:val="Рецензия1"/>
    <w:next w:val="afffff9"/>
    <w:hidden/>
    <w:uiPriority w:val="99"/>
    <w:semiHidden/>
    <w:rsid w:val="00D71F9E"/>
    <w:rPr>
      <w:rFonts w:ascii="Calibri" w:hAnsi="Calibri"/>
      <w:lang w:val="en-US" w:eastAsia="en-US" w:bidi="en-US"/>
    </w:rPr>
  </w:style>
  <w:style w:type="numbering" w:customStyle="1" w:styleId="148">
    <w:name w:val="Стиль14"/>
    <w:uiPriority w:val="99"/>
    <w:rsid w:val="00D71F9E"/>
  </w:style>
  <w:style w:type="paragraph" w:customStyle="1" w:styleId="21f7">
    <w:name w:val="Цитата 21"/>
    <w:basedOn w:val="af7"/>
    <w:next w:val="af7"/>
    <w:uiPriority w:val="29"/>
    <w:rsid w:val="00D71F9E"/>
    <w:rPr>
      <w:rFonts w:ascii="Calibri" w:eastAsia="Times New Roman" w:hAnsi="Calibri"/>
      <w:i/>
      <w:iCs/>
      <w:color w:val="000000"/>
      <w:lang w:val="en-US" w:bidi="en-US"/>
    </w:rPr>
  </w:style>
  <w:style w:type="paragraph" w:customStyle="1" w:styleId="1ffff2">
    <w:name w:val="Выделенная цитата1"/>
    <w:basedOn w:val="af7"/>
    <w:next w:val="af7"/>
    <w:uiPriority w:val="30"/>
    <w:rsid w:val="00D71F9E"/>
    <w:pPr>
      <w:pBdr>
        <w:top w:val="single" w:sz="4" w:space="10" w:color="auto"/>
        <w:bottom w:val="single" w:sz="4" w:space="10" w:color="auto"/>
      </w:pBdr>
      <w:spacing w:before="240" w:after="240" w:line="300" w:lineRule="auto"/>
      <w:ind w:left="1152" w:right="1152" w:firstLine="680"/>
    </w:pPr>
    <w:rPr>
      <w:rFonts w:ascii="Cambria" w:eastAsia="Times New Roman" w:hAnsi="Cambria"/>
      <w:i/>
      <w:iCs/>
      <w:lang w:val="en-US" w:bidi="en-US"/>
    </w:rPr>
  </w:style>
  <w:style w:type="table" w:customStyle="1" w:styleId="1183">
    <w:name w:val="Светлая заливка118"/>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2">
    <w:name w:val="Светлая заливка35"/>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table" w:customStyle="1" w:styleId="3123">
    <w:name w:val="Светлая заливка312"/>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0">
    <w:name w:val="Сетка таблицы 5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Веб-таблица 314"/>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Простая таблица 312"/>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11111b">
    <w:name w:val="Нет списка11111"/>
    <w:next w:val="afa"/>
    <w:uiPriority w:val="99"/>
    <w:semiHidden/>
    <w:unhideWhenUsed/>
    <w:rsid w:val="00D71F9E"/>
  </w:style>
  <w:style w:type="table" w:customStyle="1" w:styleId="3220">
    <w:name w:val="Светлая заливка32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3140">
    <w:name w:val="Заголовок 3 ур14"/>
    <w:uiPriority w:val="99"/>
    <w:rsid w:val="00D71F9E"/>
  </w:style>
  <w:style w:type="numbering" w:customStyle="1" w:styleId="1110">
    <w:name w:val="Стиль111"/>
    <w:uiPriority w:val="99"/>
    <w:rsid w:val="00D71F9E"/>
    <w:pPr>
      <w:numPr>
        <w:numId w:val="91"/>
      </w:numPr>
    </w:pPr>
  </w:style>
  <w:style w:type="numbering" w:customStyle="1" w:styleId="211a">
    <w:name w:val="Заголовок 2 уровень11"/>
    <w:uiPriority w:val="99"/>
    <w:rsid w:val="00D71F9E"/>
  </w:style>
  <w:style w:type="table" w:customStyle="1" w:styleId="631">
    <w:name w:val="Сетка таблицы6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3">
    <w:name w:val="Заголовок 3 ур111"/>
    <w:uiPriority w:val="99"/>
    <w:rsid w:val="00D71F9E"/>
  </w:style>
  <w:style w:type="table" w:customStyle="1" w:styleId="TableGridReport13">
    <w:name w:val="Table Grid Report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Стиль121"/>
    <w:uiPriority w:val="99"/>
    <w:rsid w:val="00D71F9E"/>
  </w:style>
  <w:style w:type="numbering" w:customStyle="1" w:styleId="1232">
    <w:name w:val="Нет списка123"/>
    <w:next w:val="afa"/>
    <w:uiPriority w:val="99"/>
    <w:semiHidden/>
    <w:unhideWhenUsed/>
    <w:rsid w:val="00D71F9E"/>
  </w:style>
  <w:style w:type="table" w:customStyle="1" w:styleId="1910">
    <w:name w:val="Сетка таблицы19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f2">
    <w:name w:val="Рис.3"/>
    <w:rsid w:val="00D71F9E"/>
  </w:style>
  <w:style w:type="numbering" w:customStyle="1" w:styleId="12f0">
    <w:name w:val="Рис.12"/>
    <w:rsid w:val="00D71F9E"/>
  </w:style>
  <w:style w:type="table" w:customStyle="1" w:styleId="TableGridReport112">
    <w:name w:val="Table Grid Report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71F9E"/>
  </w:style>
  <w:style w:type="table" w:customStyle="1" w:styleId="6110">
    <w:name w:val="Сетка таблицы6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
    <w:name w:val="Table Grid Report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6">
    <w:name w:val="Стиль131"/>
    <w:uiPriority w:val="99"/>
    <w:rsid w:val="00D71F9E"/>
  </w:style>
  <w:style w:type="table" w:customStyle="1" w:styleId="11010">
    <w:name w:val="Сетка таблицы110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8">
    <w:name w:val="Рис.21"/>
    <w:rsid w:val="00D71F9E"/>
  </w:style>
  <w:style w:type="table" w:customStyle="1" w:styleId="TableGridReport121">
    <w:name w:val="Table Grid Report1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f5">
    <w:name w:val="Рис.111"/>
    <w:rsid w:val="00D71F9E"/>
  </w:style>
  <w:style w:type="table" w:customStyle="1" w:styleId="-3131">
    <w:name w:val="Веб-таблица 3131"/>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71F9E"/>
  </w:style>
  <w:style w:type="table" w:customStyle="1" w:styleId="TableGridReport1111">
    <w:name w:val="Table Grid Report111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71F9E"/>
  </w:style>
  <w:style w:type="table" w:customStyle="1" w:styleId="6210">
    <w:name w:val="Сетка таблицы6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basedOn w:val="af8"/>
    <w:uiPriority w:val="9"/>
    <w:semiHidden/>
    <w:rsid w:val="00D71F9E"/>
    <w:rPr>
      <w:rFonts w:ascii="Cambria" w:eastAsia="Times New Roman" w:hAnsi="Cambria" w:cs="Times New Roman"/>
      <w:i/>
      <w:iCs/>
      <w:color w:val="365F91"/>
    </w:rPr>
  </w:style>
  <w:style w:type="character" w:customStyle="1" w:styleId="516">
    <w:name w:val="Заголовок 5 Знак1"/>
    <w:basedOn w:val="af8"/>
    <w:uiPriority w:val="9"/>
    <w:semiHidden/>
    <w:rsid w:val="00D71F9E"/>
    <w:rPr>
      <w:rFonts w:ascii="Cambria" w:eastAsia="Times New Roman" w:hAnsi="Cambria" w:cs="Times New Roman"/>
      <w:color w:val="365F91"/>
    </w:rPr>
  </w:style>
  <w:style w:type="character" w:customStyle="1" w:styleId="613">
    <w:name w:val="Заголовок 6 Знак1"/>
    <w:basedOn w:val="af8"/>
    <w:rsid w:val="00D71F9E"/>
    <w:rPr>
      <w:rFonts w:ascii="Cambria" w:eastAsia="Times New Roman" w:hAnsi="Cambria" w:cs="Times New Roman"/>
      <w:color w:val="243F60"/>
    </w:rPr>
  </w:style>
  <w:style w:type="character" w:customStyle="1" w:styleId="714">
    <w:name w:val="Заголовок 7 Знак1"/>
    <w:basedOn w:val="af8"/>
    <w:rsid w:val="00D71F9E"/>
    <w:rPr>
      <w:rFonts w:ascii="Cambria" w:eastAsia="Times New Roman" w:hAnsi="Cambria" w:cs="Times New Roman"/>
      <w:i/>
      <w:iCs/>
      <w:color w:val="243F60"/>
    </w:rPr>
  </w:style>
  <w:style w:type="character" w:customStyle="1" w:styleId="815">
    <w:name w:val="Заголовок 8 Знак1"/>
    <w:basedOn w:val="af8"/>
    <w:rsid w:val="00D71F9E"/>
    <w:rPr>
      <w:rFonts w:ascii="Cambria" w:eastAsia="Times New Roman" w:hAnsi="Cambria" w:cs="Times New Roman"/>
      <w:color w:val="272727"/>
      <w:sz w:val="21"/>
      <w:szCs w:val="21"/>
    </w:rPr>
  </w:style>
  <w:style w:type="character" w:customStyle="1" w:styleId="913">
    <w:name w:val="Заголовок 9 Знак1"/>
    <w:basedOn w:val="af8"/>
    <w:rsid w:val="00D71F9E"/>
    <w:rPr>
      <w:rFonts w:ascii="Cambria" w:eastAsia="Times New Roman" w:hAnsi="Cambria" w:cs="Times New Roman"/>
      <w:i/>
      <w:iCs/>
      <w:color w:val="272727"/>
      <w:sz w:val="21"/>
      <w:szCs w:val="21"/>
    </w:rPr>
  </w:style>
  <w:style w:type="character" w:customStyle="1" w:styleId="1ffff3">
    <w:name w:val="Подзаголовок Знак1"/>
    <w:basedOn w:val="af8"/>
    <w:uiPriority w:val="11"/>
    <w:rsid w:val="00D71F9E"/>
    <w:rPr>
      <w:rFonts w:eastAsia="Times New Roman"/>
      <w:color w:val="5A5A5A"/>
      <w:spacing w:val="15"/>
    </w:rPr>
  </w:style>
  <w:style w:type="character" w:customStyle="1" w:styleId="21f9">
    <w:name w:val="Цитата 2 Знак1"/>
    <w:basedOn w:val="af8"/>
    <w:uiPriority w:val="29"/>
    <w:rsid w:val="00D71F9E"/>
    <w:rPr>
      <w:i/>
      <w:iCs/>
      <w:color w:val="404040"/>
    </w:rPr>
  </w:style>
  <w:style w:type="character" w:customStyle="1" w:styleId="1ffff4">
    <w:name w:val="Выделенная цитата Знак1"/>
    <w:basedOn w:val="af8"/>
    <w:uiPriority w:val="30"/>
    <w:rsid w:val="00D71F9E"/>
    <w:rPr>
      <w:i/>
      <w:iCs/>
      <w:color w:val="4F81BD"/>
    </w:rPr>
  </w:style>
  <w:style w:type="paragraph" w:customStyle="1" w:styleId="affffffffffff3">
    <w:name w:val="Таблицы (моноширинный)"/>
    <w:basedOn w:val="af7"/>
    <w:next w:val="af7"/>
    <w:uiPriority w:val="99"/>
    <w:rsid w:val="00D71F9E"/>
    <w:pPr>
      <w:autoSpaceDE w:val="0"/>
      <w:autoSpaceDN w:val="0"/>
    </w:pPr>
    <w:rPr>
      <w:rFonts w:ascii="Courier New" w:eastAsia="Times New Roman" w:hAnsi="Courier New" w:cs="Courier New"/>
      <w:sz w:val="26"/>
      <w:szCs w:val="26"/>
    </w:rPr>
  </w:style>
  <w:style w:type="character" w:customStyle="1" w:styleId="1fffd">
    <w:name w:val="Мой 1 Знак"/>
    <w:link w:val="1fffc"/>
    <w:rsid w:val="00D71F9E"/>
    <w:rPr>
      <w:rFonts w:eastAsia="TimesNewRomanPSMT"/>
      <w:b/>
      <w:color w:val="0070C0"/>
      <w:sz w:val="28"/>
      <w:lang w:eastAsia="en-US"/>
    </w:rPr>
  </w:style>
  <w:style w:type="paragraph" w:customStyle="1" w:styleId="111f6">
    <w:name w:val="Мой 111"/>
    <w:basedOn w:val="35"/>
    <w:rsid w:val="00D71F9E"/>
    <w:pPr>
      <w:tabs>
        <w:tab w:val="left" w:pos="907"/>
      </w:tabs>
      <w:spacing w:before="280" w:after="280" w:line="240" w:lineRule="auto"/>
      <w:ind w:firstLine="851"/>
    </w:pPr>
    <w:rPr>
      <w:rFonts w:ascii="Times New Roman" w:eastAsia="TimesNewRomanPSMT" w:hAnsi="Times New Roman"/>
      <w:szCs w:val="26"/>
    </w:rPr>
  </w:style>
  <w:style w:type="paragraph" w:customStyle="1" w:styleId="1111f3">
    <w:name w:val="Мой 1111"/>
    <w:basedOn w:val="40"/>
    <w:link w:val="1111f4"/>
    <w:rsid w:val="00D71F9E"/>
    <w:pPr>
      <w:keepLines w:val="0"/>
      <w:spacing w:before="360" w:after="240" w:line="240" w:lineRule="auto"/>
      <w:ind w:left="862" w:right="-108" w:hanging="862"/>
    </w:pPr>
    <w:rPr>
      <w:rFonts w:ascii="Times New Roman" w:eastAsia="Calibri" w:hAnsi="Times New Roman"/>
      <w:bCs w:val="0"/>
      <w:i w:val="0"/>
      <w:szCs w:val="24"/>
      <w:lang w:eastAsia="ar-SA"/>
    </w:rPr>
  </w:style>
  <w:style w:type="character" w:customStyle="1" w:styleId="1111f4">
    <w:name w:val="Мой 1111 Знак"/>
    <w:link w:val="1111f3"/>
    <w:rsid w:val="00D71F9E"/>
    <w:rPr>
      <w:rFonts w:eastAsia="Calibri" w:cstheme="majorBidi"/>
      <w:b/>
      <w:bCs/>
      <w:sz w:val="24"/>
      <w:szCs w:val="24"/>
      <w:lang w:eastAsia="ar-SA"/>
    </w:rPr>
  </w:style>
  <w:style w:type="paragraph" w:customStyle="1" w:styleId="affffffffffff4">
    <w:name w:val="в таблицу"/>
    <w:basedOn w:val="af7"/>
    <w:link w:val="affffffffffff5"/>
    <w:rsid w:val="00D71F9E"/>
    <w:pPr>
      <w:jc w:val="center"/>
    </w:pPr>
    <w:rPr>
      <w:rFonts w:eastAsia="Times New Roman"/>
      <w:sz w:val="20"/>
      <w:szCs w:val="20"/>
    </w:rPr>
  </w:style>
  <w:style w:type="character" w:customStyle="1" w:styleId="affffffffffff5">
    <w:name w:val="в таблицу Знак"/>
    <w:link w:val="affffffffffff4"/>
    <w:rsid w:val="00D71F9E"/>
  </w:style>
  <w:style w:type="paragraph" w:customStyle="1" w:styleId="affffffffffff6">
    <w:name w:val="мой для рисунка"/>
    <w:basedOn w:val="af7"/>
    <w:link w:val="affffffffffff7"/>
    <w:rsid w:val="00D71F9E"/>
    <w:pPr>
      <w:spacing w:line="300" w:lineRule="auto"/>
      <w:ind w:left="-284"/>
      <w:jc w:val="center"/>
    </w:pPr>
    <w:rPr>
      <w:rFonts w:eastAsia="Calibri"/>
      <w:b/>
      <w:noProof/>
      <w:szCs w:val="28"/>
    </w:rPr>
  </w:style>
  <w:style w:type="character" w:customStyle="1" w:styleId="affffffffffff7">
    <w:name w:val="мой для рисунка Знак"/>
    <w:link w:val="affffffffffff6"/>
    <w:rsid w:val="00D71F9E"/>
    <w:rPr>
      <w:rFonts w:eastAsia="Calibri"/>
      <w:b/>
      <w:noProof/>
      <w:sz w:val="24"/>
      <w:szCs w:val="28"/>
    </w:rPr>
  </w:style>
  <w:style w:type="character" w:customStyle="1" w:styleId="afffffffffb">
    <w:name w:val="таблица Знак"/>
    <w:link w:val="a7"/>
    <w:rsid w:val="00D71F9E"/>
    <w:rPr>
      <w:rFonts w:cs="Arial"/>
      <w:b/>
      <w:sz w:val="24"/>
    </w:rPr>
  </w:style>
  <w:style w:type="paragraph" w:customStyle="1" w:styleId="affffffffffff8">
    <w:name w:val="Мой Рисунок"/>
    <w:basedOn w:val="af7"/>
    <w:link w:val="affffffffffff9"/>
    <w:rsid w:val="00D71F9E"/>
    <w:pPr>
      <w:spacing w:line="360" w:lineRule="auto"/>
      <w:jc w:val="center"/>
    </w:pPr>
    <w:rPr>
      <w:rFonts w:eastAsia="Times New Roman" w:cs="Arial"/>
      <w:szCs w:val="20"/>
    </w:rPr>
  </w:style>
  <w:style w:type="character" w:customStyle="1" w:styleId="affffffffffff9">
    <w:name w:val="Мой Рисунок Знак"/>
    <w:link w:val="affffffffffff8"/>
    <w:locked/>
    <w:rsid w:val="00D71F9E"/>
    <w:rPr>
      <w:rFonts w:ascii="Arial" w:hAnsi="Arial" w:cs="Arial"/>
      <w:sz w:val="24"/>
    </w:rPr>
  </w:style>
  <w:style w:type="paragraph" w:customStyle="1" w:styleId="3ff3">
    <w:name w:val="Стиль №3"/>
    <w:basedOn w:val="af7"/>
    <w:link w:val="3ff4"/>
    <w:autoRedefine/>
    <w:rsid w:val="00D71F9E"/>
    <w:pPr>
      <w:spacing w:line="360" w:lineRule="auto"/>
      <w:ind w:firstLine="709"/>
    </w:pPr>
    <w:rPr>
      <w:rFonts w:eastAsiaTheme="majorEastAsia" w:cs="Arial"/>
      <w:szCs w:val="20"/>
    </w:rPr>
  </w:style>
  <w:style w:type="character" w:customStyle="1" w:styleId="3ff4">
    <w:name w:val="Стиль №3 Знак"/>
    <w:basedOn w:val="af8"/>
    <w:link w:val="3ff3"/>
    <w:rsid w:val="00D71F9E"/>
    <w:rPr>
      <w:rFonts w:ascii="Arial" w:eastAsiaTheme="majorEastAsia" w:hAnsi="Arial" w:cs="Arial"/>
      <w:sz w:val="24"/>
    </w:rPr>
  </w:style>
  <w:style w:type="paragraph" w:customStyle="1" w:styleId="7">
    <w:name w:val="Стиль №7"/>
    <w:basedOn w:val="3ff3"/>
    <w:link w:val="7b"/>
    <w:rsid w:val="00D71F9E"/>
    <w:pPr>
      <w:numPr>
        <w:numId w:val="51"/>
      </w:numPr>
      <w:ind w:left="927" w:hanging="360"/>
    </w:pPr>
  </w:style>
  <w:style w:type="character" w:customStyle="1" w:styleId="7b">
    <w:name w:val="Стиль №7 Знак"/>
    <w:basedOn w:val="3ff4"/>
    <w:link w:val="7"/>
    <w:rsid w:val="00D71F9E"/>
    <w:rPr>
      <w:rFonts w:ascii="Arial" w:eastAsiaTheme="majorEastAsia" w:hAnsi="Arial" w:cs="Arial"/>
      <w:sz w:val="24"/>
    </w:rPr>
  </w:style>
  <w:style w:type="paragraph" w:customStyle="1" w:styleId="6d">
    <w:name w:val="Стиль №6"/>
    <w:basedOn w:val="af7"/>
    <w:link w:val="6e"/>
    <w:rsid w:val="00D71F9E"/>
    <w:pPr>
      <w:jc w:val="center"/>
    </w:pPr>
    <w:rPr>
      <w:rFonts w:eastAsia="Times New Roman"/>
      <w:sz w:val="20"/>
      <w:szCs w:val="28"/>
    </w:rPr>
  </w:style>
  <w:style w:type="character" w:customStyle="1" w:styleId="6e">
    <w:name w:val="Стиль №6 Знак"/>
    <w:basedOn w:val="af8"/>
    <w:link w:val="6d"/>
    <w:rsid w:val="00D71F9E"/>
    <w:rPr>
      <w:rFonts w:ascii="Arial" w:hAnsi="Arial"/>
      <w:szCs w:val="28"/>
    </w:rPr>
  </w:style>
  <w:style w:type="paragraph" w:customStyle="1" w:styleId="5f3">
    <w:name w:val="Стиль №5"/>
    <w:basedOn w:val="af7"/>
    <w:link w:val="5f4"/>
    <w:rsid w:val="00D71F9E"/>
    <w:pPr>
      <w:spacing w:line="360" w:lineRule="auto"/>
      <w:jc w:val="center"/>
    </w:pPr>
    <w:rPr>
      <w:rFonts w:eastAsia="Times New Roman" w:cs="Arial"/>
      <w:szCs w:val="20"/>
    </w:rPr>
  </w:style>
  <w:style w:type="character" w:customStyle="1" w:styleId="5f4">
    <w:name w:val="Стиль №5 Знак"/>
    <w:basedOn w:val="af8"/>
    <w:link w:val="5f3"/>
    <w:rsid w:val="00D71F9E"/>
    <w:rPr>
      <w:rFonts w:cs="Arial"/>
      <w:sz w:val="24"/>
    </w:rPr>
  </w:style>
  <w:style w:type="paragraph" w:customStyle="1" w:styleId="4f5">
    <w:name w:val="Стиль №4"/>
    <w:basedOn w:val="afffd"/>
    <w:link w:val="4f6"/>
    <w:autoRedefine/>
    <w:rsid w:val="00D71F9E"/>
    <w:pPr>
      <w:keepNext/>
      <w:spacing w:after="240" w:line="360" w:lineRule="auto"/>
    </w:pPr>
    <w:rPr>
      <w:rFonts w:eastAsia="Calibri"/>
      <w:color w:val="auto"/>
      <w:sz w:val="24"/>
      <w:szCs w:val="22"/>
    </w:rPr>
  </w:style>
  <w:style w:type="character" w:customStyle="1" w:styleId="4f6">
    <w:name w:val="Стиль №4 Знак"/>
    <w:basedOn w:val="af8"/>
    <w:link w:val="4f5"/>
    <w:rsid w:val="00D71F9E"/>
    <w:rPr>
      <w:rFonts w:ascii="Arial" w:eastAsia="Calibri" w:hAnsi="Arial"/>
      <w:b/>
      <w:bCs/>
      <w:sz w:val="24"/>
      <w:szCs w:val="22"/>
      <w:lang w:eastAsia="en-US"/>
    </w:rPr>
  </w:style>
  <w:style w:type="paragraph" w:customStyle="1" w:styleId="8f1">
    <w:name w:val="Стиль №8"/>
    <w:basedOn w:val="35"/>
    <w:next w:val="af7"/>
    <w:link w:val="8f2"/>
    <w:rsid w:val="00D71F9E"/>
    <w:pPr>
      <w:spacing w:before="0" w:line="360" w:lineRule="auto"/>
    </w:pPr>
    <w:rPr>
      <w:rFonts w:ascii="Times New Roman" w:hAnsi="Times New Roman"/>
      <w:szCs w:val="24"/>
    </w:rPr>
  </w:style>
  <w:style w:type="character" w:customStyle="1" w:styleId="8f2">
    <w:name w:val="Стиль №8 Знак"/>
    <w:basedOn w:val="af8"/>
    <w:link w:val="8f1"/>
    <w:rsid w:val="00D71F9E"/>
    <w:rPr>
      <w:rFonts w:eastAsiaTheme="majorEastAsia"/>
      <w:b/>
      <w:sz w:val="24"/>
      <w:szCs w:val="24"/>
    </w:rPr>
  </w:style>
  <w:style w:type="paragraph" w:customStyle="1" w:styleId="12f1">
    <w:name w:val="Стиль №12"/>
    <w:basedOn w:val="af7"/>
    <w:link w:val="12f2"/>
    <w:rsid w:val="00D71F9E"/>
    <w:pPr>
      <w:tabs>
        <w:tab w:val="num" w:pos="720"/>
      </w:tabs>
      <w:spacing w:line="360" w:lineRule="auto"/>
      <w:ind w:left="720" w:firstLine="709"/>
    </w:pPr>
    <w:rPr>
      <w:rFonts w:eastAsia="Calibri"/>
      <w:i/>
    </w:rPr>
  </w:style>
  <w:style w:type="character" w:customStyle="1" w:styleId="12f2">
    <w:name w:val="Стиль №12 Знак"/>
    <w:basedOn w:val="af8"/>
    <w:link w:val="12f1"/>
    <w:rsid w:val="00D71F9E"/>
    <w:rPr>
      <w:rFonts w:eastAsia="Calibri"/>
      <w:i/>
      <w:sz w:val="24"/>
      <w:szCs w:val="22"/>
    </w:rPr>
  </w:style>
  <w:style w:type="paragraph" w:customStyle="1" w:styleId="11ff0">
    <w:name w:val="Стиль №11"/>
    <w:basedOn w:val="af7"/>
    <w:link w:val="11ff1"/>
    <w:rsid w:val="00D71F9E"/>
    <w:pPr>
      <w:tabs>
        <w:tab w:val="num" w:pos="720"/>
      </w:tabs>
      <w:spacing w:line="360" w:lineRule="auto"/>
      <w:ind w:left="1287" w:hanging="360"/>
    </w:pPr>
    <w:rPr>
      <w:rFonts w:eastAsia="Calibri"/>
    </w:rPr>
  </w:style>
  <w:style w:type="character" w:customStyle="1" w:styleId="11ff1">
    <w:name w:val="Стиль №11 Знак"/>
    <w:basedOn w:val="af8"/>
    <w:link w:val="11ff0"/>
    <w:rsid w:val="00D71F9E"/>
    <w:rPr>
      <w:rFonts w:eastAsia="Calibri"/>
      <w:sz w:val="24"/>
      <w:szCs w:val="22"/>
    </w:rPr>
  </w:style>
  <w:style w:type="paragraph" w:customStyle="1" w:styleId="105">
    <w:name w:val="Стиль №10"/>
    <w:basedOn w:val="3ff3"/>
    <w:link w:val="106"/>
    <w:rsid w:val="00D71F9E"/>
    <w:rPr>
      <w:i/>
    </w:rPr>
  </w:style>
  <w:style w:type="character" w:customStyle="1" w:styleId="106">
    <w:name w:val="Стиль №10 Знак"/>
    <w:basedOn w:val="af8"/>
    <w:link w:val="105"/>
    <w:rsid w:val="00D71F9E"/>
    <w:rPr>
      <w:rFonts w:ascii="Arial" w:eastAsiaTheme="majorEastAsia" w:hAnsi="Arial" w:cs="Arial"/>
      <w:i/>
      <w:sz w:val="24"/>
    </w:rPr>
  </w:style>
  <w:style w:type="paragraph" w:customStyle="1" w:styleId="99">
    <w:name w:val="Стиль №9"/>
    <w:basedOn w:val="af7"/>
    <w:link w:val="9a"/>
    <w:rsid w:val="00D71F9E"/>
    <w:pPr>
      <w:tabs>
        <w:tab w:val="num" w:pos="720"/>
      </w:tabs>
      <w:spacing w:line="360" w:lineRule="auto"/>
      <w:ind w:left="1287" w:hanging="360"/>
    </w:pPr>
    <w:rPr>
      <w:rFonts w:eastAsia="Calibri"/>
    </w:rPr>
  </w:style>
  <w:style w:type="character" w:customStyle="1" w:styleId="9a">
    <w:name w:val="Стиль №9 Знак"/>
    <w:basedOn w:val="af8"/>
    <w:link w:val="99"/>
    <w:rsid w:val="00D71F9E"/>
    <w:rPr>
      <w:rFonts w:eastAsia="Calibri"/>
      <w:sz w:val="24"/>
      <w:szCs w:val="22"/>
    </w:rPr>
  </w:style>
  <w:style w:type="paragraph" w:customStyle="1" w:styleId="affffffffffffa">
    <w:name w:val="МОЯ ТАБЛИЦА"/>
    <w:basedOn w:val="af7"/>
    <w:link w:val="affffffffffffb"/>
    <w:rsid w:val="00D71F9E"/>
    <w:pPr>
      <w:spacing w:line="360" w:lineRule="auto"/>
    </w:pPr>
    <w:rPr>
      <w:rFonts w:eastAsia="Times New Roman"/>
      <w:bCs/>
      <w:szCs w:val="28"/>
    </w:rPr>
  </w:style>
  <w:style w:type="character" w:customStyle="1" w:styleId="affffffffffffb">
    <w:name w:val="МОЯ ТАБЛИЦА Знак"/>
    <w:basedOn w:val="af8"/>
    <w:link w:val="affffffffffffa"/>
    <w:rsid w:val="00D71F9E"/>
    <w:rPr>
      <w:rFonts w:ascii="Arial" w:hAnsi="Arial"/>
      <w:bCs/>
      <w:sz w:val="24"/>
      <w:szCs w:val="28"/>
    </w:rPr>
  </w:style>
  <w:style w:type="paragraph" w:customStyle="1" w:styleId="affffffffffffc">
    <w:name w:val="таблица новая"/>
    <w:basedOn w:val="af7"/>
    <w:link w:val="affffffffffffd"/>
    <w:rsid w:val="00D71F9E"/>
    <w:pPr>
      <w:ind w:left="-57" w:right="-57"/>
      <w:jc w:val="center"/>
    </w:pPr>
    <w:rPr>
      <w:rFonts w:eastAsia="Times New Roman"/>
      <w:sz w:val="20"/>
      <w:szCs w:val="28"/>
    </w:rPr>
  </w:style>
  <w:style w:type="character" w:customStyle="1" w:styleId="affffffffffffd">
    <w:name w:val="таблица новая Знак"/>
    <w:basedOn w:val="af8"/>
    <w:link w:val="affffffffffffc"/>
    <w:rsid w:val="00D71F9E"/>
    <w:rPr>
      <w:rFonts w:ascii="Arial" w:hAnsi="Arial"/>
      <w:szCs w:val="28"/>
    </w:rPr>
  </w:style>
  <w:style w:type="paragraph" w:customStyle="1" w:styleId="affffffffffffe">
    <w:name w:val="текст"/>
    <w:basedOn w:val="af7"/>
    <w:link w:val="afffffffffffff"/>
    <w:rsid w:val="00D71F9E"/>
    <w:pPr>
      <w:spacing w:line="360" w:lineRule="auto"/>
      <w:ind w:left="102" w:right="50" w:firstLine="851"/>
    </w:pPr>
    <w:rPr>
      <w:rFonts w:eastAsia="Times New Roman" w:cs="Arial"/>
      <w:bCs/>
      <w:szCs w:val="24"/>
    </w:rPr>
  </w:style>
  <w:style w:type="character" w:customStyle="1" w:styleId="afffffffffffff">
    <w:name w:val="текст Знак"/>
    <w:basedOn w:val="af8"/>
    <w:link w:val="affffffffffffe"/>
    <w:rsid w:val="00D71F9E"/>
    <w:rPr>
      <w:rFonts w:ascii="Arial" w:hAnsi="Arial" w:cs="Arial"/>
      <w:bCs/>
      <w:sz w:val="24"/>
      <w:szCs w:val="24"/>
    </w:rPr>
  </w:style>
  <w:style w:type="character" w:customStyle="1" w:styleId="FontStyle47">
    <w:name w:val="Font Style47"/>
    <w:basedOn w:val="af8"/>
    <w:rsid w:val="00D71F9E"/>
    <w:rPr>
      <w:rFonts w:ascii="Times New Roman" w:hAnsi="Times New Roman" w:cs="Times New Roman"/>
      <w:sz w:val="26"/>
      <w:szCs w:val="26"/>
    </w:rPr>
  </w:style>
  <w:style w:type="paragraph" w:customStyle="1" w:styleId="xl63492">
    <w:name w:val="xl63492"/>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3">
    <w:name w:val="xl63493"/>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4">
    <w:name w:val="xl6349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5">
    <w:name w:val="xl63495"/>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6">
    <w:name w:val="xl63496"/>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7">
    <w:name w:val="xl63497"/>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8">
    <w:name w:val="xl63498"/>
    <w:basedOn w:val="af7"/>
    <w:rsid w:val="00D71F9E"/>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9">
    <w:name w:val="xl63499"/>
    <w:basedOn w:val="af7"/>
    <w:rsid w:val="00D71F9E"/>
    <w:pPr>
      <w:pBdr>
        <w:top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0">
    <w:name w:val="xl63500"/>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1">
    <w:name w:val="xl63501"/>
    <w:basedOn w:val="af7"/>
    <w:rsid w:val="00D71F9E"/>
    <w:pPr>
      <w:pBdr>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2">
    <w:name w:val="xl63502"/>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3">
    <w:name w:val="xl63503"/>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4">
    <w:name w:val="xl63504"/>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5">
    <w:name w:val="xl63505"/>
    <w:basedOn w:val="af7"/>
    <w:rsid w:val="00D71F9E"/>
    <w:pPr>
      <w:pBdr>
        <w:bottom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6">
    <w:name w:val="xl63506"/>
    <w:basedOn w:val="af7"/>
    <w:rsid w:val="00D71F9E"/>
    <w:pPr>
      <w:pBdr>
        <w:lef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7">
    <w:name w:val="xl63507"/>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8">
    <w:name w:val="xl6350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9">
    <w:name w:val="xl6350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0">
    <w:name w:val="xl63510"/>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11">
    <w:name w:val="xl63511"/>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2">
    <w:name w:val="xl63512"/>
    <w:basedOn w:val="af7"/>
    <w:rsid w:val="00D71F9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3">
    <w:name w:val="xl63513"/>
    <w:basedOn w:val="af7"/>
    <w:rsid w:val="00D71F9E"/>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4">
    <w:name w:val="xl63514"/>
    <w:basedOn w:val="af7"/>
    <w:rsid w:val="00D71F9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5">
    <w:name w:val="xl63515"/>
    <w:basedOn w:val="af7"/>
    <w:rsid w:val="00D71F9E"/>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6">
    <w:name w:val="xl63516"/>
    <w:basedOn w:val="af7"/>
    <w:rsid w:val="00D71F9E"/>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7">
    <w:name w:val="xl63517"/>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8">
    <w:name w:val="xl63518"/>
    <w:basedOn w:val="af7"/>
    <w:rsid w:val="00D71F9E"/>
    <w:pPr>
      <w:pBdr>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9">
    <w:name w:val="xl6351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0">
    <w:name w:val="xl63520"/>
    <w:basedOn w:val="af7"/>
    <w:rsid w:val="00D71F9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1">
    <w:name w:val="xl63521"/>
    <w:basedOn w:val="af7"/>
    <w:rsid w:val="00D71F9E"/>
    <w:pPr>
      <w:pBdr>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22">
    <w:name w:val="xl63522"/>
    <w:basedOn w:val="af7"/>
    <w:rsid w:val="00D71F9E"/>
    <w:pPr>
      <w:spacing w:before="100" w:beforeAutospacing="1" w:after="100" w:afterAutospacing="1"/>
      <w:jc w:val="center"/>
      <w:textAlignment w:val="center"/>
    </w:pPr>
    <w:rPr>
      <w:rFonts w:eastAsia="Times New Roman" w:cs="Arial"/>
      <w:b/>
      <w:bCs/>
      <w:color w:val="000000"/>
      <w:sz w:val="20"/>
      <w:szCs w:val="20"/>
    </w:rPr>
  </w:style>
  <w:style w:type="paragraph" w:customStyle="1" w:styleId="xl63523">
    <w:name w:val="xl635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color w:val="000000"/>
      <w:sz w:val="20"/>
      <w:szCs w:val="20"/>
    </w:rPr>
  </w:style>
  <w:style w:type="character" w:customStyle="1" w:styleId="-114">
    <w:name w:val="Текст-1 Знак1"/>
    <w:rsid w:val="00D71F9E"/>
    <w:rPr>
      <w:sz w:val="26"/>
      <w:lang w:val="ru-RU" w:eastAsia="ru-RU" w:bidi="ar-SA"/>
    </w:rPr>
  </w:style>
  <w:style w:type="paragraph" w:customStyle="1" w:styleId="12f3">
    <w:name w:val="ТАБ 12 Текст"/>
    <w:basedOn w:val="af7"/>
    <w:next w:val="-1c"/>
    <w:rsid w:val="00D71F9E"/>
    <w:pPr>
      <w:suppressAutoHyphens/>
      <w:jc w:val="center"/>
    </w:pPr>
    <w:rPr>
      <w:rFonts w:eastAsia="Times New Roman"/>
      <w:szCs w:val="26"/>
    </w:rPr>
  </w:style>
  <w:style w:type="paragraph" w:customStyle="1" w:styleId="a4">
    <w:name w:val="ТАБЛ."/>
    <w:basedOn w:val="-1c"/>
    <w:next w:val="-1c"/>
    <w:link w:val="afffffffffffff0"/>
    <w:rsid w:val="00D71F9E"/>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f0">
    <w:name w:val="ТАБЛ. Знак"/>
    <w:link w:val="a4"/>
    <w:rsid w:val="00D71F9E"/>
    <w:rPr>
      <w:rFonts w:eastAsia="Calibri"/>
      <w:b/>
      <w:sz w:val="24"/>
      <w:szCs w:val="24"/>
      <w:lang w:eastAsia="en-US"/>
    </w:rPr>
  </w:style>
  <w:style w:type="character" w:customStyle="1" w:styleId="afffffffffff2">
    <w:name w:val="ТАБЛ Знак"/>
    <w:link w:val="af"/>
    <w:rsid w:val="00D71F9E"/>
    <w:rPr>
      <w:rFonts w:eastAsia="Calibri"/>
      <w:b/>
      <w:sz w:val="22"/>
      <w:szCs w:val="24"/>
      <w:lang w:eastAsia="en-US"/>
    </w:rPr>
  </w:style>
  <w:style w:type="paragraph" w:customStyle="1" w:styleId="107">
    <w:name w:val="ТАБ 10 Текст"/>
    <w:basedOn w:val="12f3"/>
    <w:rsid w:val="00D71F9E"/>
    <w:rPr>
      <w:sz w:val="20"/>
    </w:rPr>
  </w:style>
  <w:style w:type="paragraph" w:customStyle="1" w:styleId="-0">
    <w:name w:val="Рис-Т"/>
    <w:basedOn w:val="-1c"/>
    <w:rsid w:val="00D71F9E"/>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f1">
    <w:name w:val="Текст Табл"/>
    <w:basedOn w:val="af7"/>
    <w:link w:val="afffffffffffff2"/>
    <w:rsid w:val="00D71F9E"/>
    <w:pPr>
      <w:keepNext/>
      <w:keepLines/>
      <w:suppressAutoHyphens/>
      <w:autoSpaceDE w:val="0"/>
      <w:autoSpaceDN w:val="0"/>
      <w:jc w:val="center"/>
    </w:pPr>
    <w:rPr>
      <w:rFonts w:eastAsia="Times New Roman"/>
      <w:color w:val="000000"/>
      <w:sz w:val="20"/>
      <w:szCs w:val="24"/>
    </w:rPr>
  </w:style>
  <w:style w:type="character" w:customStyle="1" w:styleId="afffffffffffff2">
    <w:name w:val="Текст Табл Знак"/>
    <w:link w:val="afffffffffffff1"/>
    <w:rsid w:val="00D71F9E"/>
    <w:rPr>
      <w:color w:val="000000"/>
      <w:szCs w:val="24"/>
      <w:lang w:eastAsia="en-US"/>
    </w:rPr>
  </w:style>
  <w:style w:type="paragraph" w:customStyle="1" w:styleId="-4">
    <w:name w:val="Текст Табл-"/>
    <w:basedOn w:val="afffffffffffff1"/>
    <w:link w:val="-5"/>
    <w:rsid w:val="00D71F9E"/>
    <w:pPr>
      <w:ind w:left="-113" w:right="-113"/>
    </w:pPr>
  </w:style>
  <w:style w:type="character" w:customStyle="1" w:styleId="-5">
    <w:name w:val="Текст Табл- Знак"/>
    <w:link w:val="-4"/>
    <w:rsid w:val="00D71F9E"/>
    <w:rPr>
      <w:color w:val="000000"/>
      <w:szCs w:val="24"/>
      <w:lang w:eastAsia="en-US"/>
    </w:rPr>
  </w:style>
  <w:style w:type="paragraph" w:customStyle="1" w:styleId="afffffffffffff3">
    <w:name w:val="Приложение"/>
    <w:basedOn w:val="af7"/>
    <w:link w:val="afffffffffffff4"/>
    <w:rsid w:val="00D71F9E"/>
    <w:pPr>
      <w:jc w:val="center"/>
    </w:pPr>
    <w:rPr>
      <w:rFonts w:eastAsia="Times New Roman"/>
      <w:b/>
      <w:caps/>
      <w:szCs w:val="24"/>
    </w:rPr>
  </w:style>
  <w:style w:type="character" w:customStyle="1" w:styleId="afffffffffffff4">
    <w:name w:val="Приложение Знак"/>
    <w:link w:val="afffffffffffff3"/>
    <w:rsid w:val="00D71F9E"/>
    <w:rPr>
      <w:b/>
      <w:caps/>
      <w:sz w:val="24"/>
      <w:szCs w:val="24"/>
      <w:lang w:eastAsia="en-US"/>
    </w:rPr>
  </w:style>
  <w:style w:type="paragraph" w:customStyle="1" w:styleId="1ffff5">
    <w:name w:val="Подрисуночная надпись Знак Знак1"/>
    <w:basedOn w:val="af7"/>
    <w:link w:val="1ffff6"/>
    <w:autoRedefine/>
    <w:rsid w:val="00D71F9E"/>
    <w:pPr>
      <w:keepNext/>
      <w:tabs>
        <w:tab w:val="num" w:pos="-3"/>
        <w:tab w:val="left" w:pos="851"/>
      </w:tabs>
      <w:suppressAutoHyphens/>
      <w:ind w:left="630" w:hanging="630"/>
      <w:jc w:val="center"/>
    </w:pPr>
    <w:rPr>
      <w:rFonts w:eastAsia="Calibri"/>
      <w:b/>
      <w:bCs/>
      <w:szCs w:val="24"/>
    </w:rPr>
  </w:style>
  <w:style w:type="character" w:customStyle="1" w:styleId="1ffff6">
    <w:name w:val="Подрисуночная надпись Знак Знак1 Знак"/>
    <w:link w:val="1ffff5"/>
    <w:rsid w:val="00D71F9E"/>
    <w:rPr>
      <w:rFonts w:eastAsia="Calibri"/>
      <w:b/>
      <w:bCs/>
      <w:sz w:val="24"/>
      <w:szCs w:val="24"/>
      <w:lang w:eastAsia="en-US"/>
    </w:rPr>
  </w:style>
  <w:style w:type="paragraph" w:customStyle="1" w:styleId="-1">
    <w:name w:val="Список-1"/>
    <w:basedOn w:val="affffffffff7"/>
    <w:link w:val="-1f4"/>
    <w:rsid w:val="00D71F9E"/>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f4">
    <w:name w:val="Список-1 Знак"/>
    <w:link w:val="-1"/>
    <w:rsid w:val="00D71F9E"/>
    <w:rPr>
      <w:sz w:val="24"/>
      <w:lang w:eastAsia="en-US"/>
    </w:rPr>
  </w:style>
  <w:style w:type="paragraph" w:customStyle="1" w:styleId="-2">
    <w:name w:val="Список-2"/>
    <w:basedOn w:val="-1"/>
    <w:link w:val="-2c"/>
    <w:rsid w:val="00D71F9E"/>
    <w:pPr>
      <w:numPr>
        <w:numId w:val="54"/>
      </w:numPr>
      <w:tabs>
        <w:tab w:val="num" w:pos="1134"/>
        <w:tab w:val="num" w:pos="1440"/>
      </w:tabs>
    </w:pPr>
    <w:rPr>
      <w:lang w:val="x-none" w:eastAsia="x-none"/>
    </w:rPr>
  </w:style>
  <w:style w:type="character" w:customStyle="1" w:styleId="-2c">
    <w:name w:val="Список-2 Знак"/>
    <w:link w:val="-2"/>
    <w:rsid w:val="00D71F9E"/>
    <w:rPr>
      <w:sz w:val="24"/>
      <w:lang w:val="x-none" w:eastAsia="x-none"/>
    </w:rPr>
  </w:style>
  <w:style w:type="character" w:customStyle="1" w:styleId="ConsPlusCell0">
    <w:name w:val="ConsPlusCell Знак"/>
    <w:link w:val="ConsPlusCell"/>
    <w:rsid w:val="00D71F9E"/>
    <w:rPr>
      <w:rFonts w:ascii="Arial" w:eastAsiaTheme="majorEastAsia" w:hAnsi="Arial" w:cs="Arial"/>
      <w:sz w:val="22"/>
      <w:szCs w:val="22"/>
      <w:lang w:val="en-US" w:bidi="en-US"/>
    </w:rPr>
  </w:style>
  <w:style w:type="paragraph" w:customStyle="1" w:styleId="-40">
    <w:name w:val="Заголовок-4"/>
    <w:basedOn w:val="35"/>
    <w:link w:val="-41"/>
    <w:rsid w:val="00D71F9E"/>
    <w:pPr>
      <w:tabs>
        <w:tab w:val="num" w:pos="864"/>
      </w:tabs>
      <w:spacing w:before="0" w:line="360" w:lineRule="auto"/>
      <w:ind w:left="864" w:right="-108" w:hanging="864"/>
    </w:pPr>
    <w:rPr>
      <w:rFonts w:ascii="Times New Roman" w:eastAsia="TimesNewRomanPSMT" w:hAnsi="Times New Roman"/>
      <w:i/>
      <w:sz w:val="26"/>
      <w:szCs w:val="26"/>
    </w:rPr>
  </w:style>
  <w:style w:type="character" w:customStyle="1" w:styleId="-41">
    <w:name w:val="Заголовок-4 Знак"/>
    <w:link w:val="-40"/>
    <w:rsid w:val="00D71F9E"/>
    <w:rPr>
      <w:rFonts w:eastAsia="TimesNewRomanPSMT"/>
      <w:b/>
      <w:i/>
      <w:sz w:val="26"/>
      <w:szCs w:val="26"/>
      <w:lang w:eastAsia="en-US"/>
    </w:rPr>
  </w:style>
  <w:style w:type="character" w:customStyle="1" w:styleId="afffffffffffff5">
    <w:name w:val="Рисунок Знак"/>
    <w:link w:val="afffffffffffff6"/>
    <w:locked/>
    <w:rsid w:val="00D71F9E"/>
    <w:rPr>
      <w:b/>
      <w:bCs/>
      <w:i/>
      <w:sz w:val="24"/>
    </w:rPr>
  </w:style>
  <w:style w:type="paragraph" w:customStyle="1" w:styleId="afffffffffffff6">
    <w:name w:val="Рисунок"/>
    <w:basedOn w:val="afffff1"/>
    <w:link w:val="afffffffffffff5"/>
    <w:rsid w:val="00D71F9E"/>
    <w:pPr>
      <w:jc w:val="center"/>
    </w:pPr>
    <w:rPr>
      <w:rFonts w:eastAsia="Times New Roman"/>
      <w:b/>
      <w:bCs/>
      <w:i/>
      <w:szCs w:val="20"/>
    </w:rPr>
  </w:style>
  <w:style w:type="paragraph" w:customStyle="1" w:styleId="afffffffffffff7">
    <w:name w:val="Рисунок Знак Знак"/>
    <w:basedOn w:val="afffff1"/>
    <w:link w:val="afffffffffffff8"/>
    <w:rsid w:val="00D71F9E"/>
    <w:pPr>
      <w:jc w:val="center"/>
    </w:pPr>
    <w:rPr>
      <w:rFonts w:eastAsia="Times New Roman"/>
      <w:b/>
      <w:bCs/>
      <w:i/>
      <w:szCs w:val="24"/>
    </w:rPr>
  </w:style>
  <w:style w:type="character" w:customStyle="1" w:styleId="afffffffffffff8">
    <w:name w:val="Рисунок Знак Знак Знак"/>
    <w:link w:val="afffffffffffff7"/>
    <w:rsid w:val="00D71F9E"/>
    <w:rPr>
      <w:b/>
      <w:bCs/>
      <w:i/>
      <w:sz w:val="24"/>
      <w:szCs w:val="24"/>
      <w:lang w:eastAsia="en-US"/>
    </w:rPr>
  </w:style>
  <w:style w:type="paragraph" w:customStyle="1" w:styleId="afffffffffffff9">
    <w:name w:val="абзац"/>
    <w:basedOn w:val="af7"/>
    <w:link w:val="1ffff7"/>
    <w:rsid w:val="00D71F9E"/>
    <w:pPr>
      <w:spacing w:line="360" w:lineRule="auto"/>
      <w:ind w:firstLine="851"/>
    </w:pPr>
    <w:rPr>
      <w:rFonts w:eastAsia="Times New Roman"/>
      <w:szCs w:val="20"/>
    </w:rPr>
  </w:style>
  <w:style w:type="character" w:customStyle="1" w:styleId="1ffff7">
    <w:name w:val="абзац Знак1"/>
    <w:link w:val="afffffffffffff9"/>
    <w:rsid w:val="00D71F9E"/>
    <w:rPr>
      <w:sz w:val="24"/>
      <w:lang w:eastAsia="en-US"/>
    </w:rPr>
  </w:style>
  <w:style w:type="paragraph" w:customStyle="1" w:styleId="afffffffffffffa">
    <w:name w:val="в табл"/>
    <w:basedOn w:val="af7"/>
    <w:next w:val="afffffffffffff9"/>
    <w:link w:val="afffffffffffffb"/>
    <w:rsid w:val="00D71F9E"/>
    <w:pPr>
      <w:keepNext/>
    </w:pPr>
    <w:rPr>
      <w:rFonts w:eastAsia="Times New Roman"/>
      <w:szCs w:val="20"/>
    </w:rPr>
  </w:style>
  <w:style w:type="character" w:customStyle="1" w:styleId="afffffffffffffb">
    <w:name w:val="в табл Знак"/>
    <w:link w:val="afffffffffffffa"/>
    <w:rsid w:val="00D71F9E"/>
    <w:rPr>
      <w:sz w:val="24"/>
      <w:lang w:eastAsia="en-US"/>
    </w:rPr>
  </w:style>
  <w:style w:type="paragraph" w:customStyle="1" w:styleId="afffffffffffffc">
    <w:name w:val="Жирный текст"/>
    <w:basedOn w:val="afffffffffff0"/>
    <w:link w:val="afffffffffffffd"/>
    <w:rsid w:val="00D71F9E"/>
    <w:rPr>
      <w:b/>
    </w:rPr>
  </w:style>
  <w:style w:type="character" w:customStyle="1" w:styleId="afffffffffffffd">
    <w:name w:val="Жирный текст Знак"/>
    <w:link w:val="afffffffffffffc"/>
    <w:rsid w:val="00D71F9E"/>
    <w:rPr>
      <w:rFonts w:eastAsia="Calibri"/>
      <w:b/>
      <w:sz w:val="24"/>
      <w:szCs w:val="24"/>
      <w:lang w:eastAsia="en-US"/>
    </w:rPr>
  </w:style>
  <w:style w:type="character" w:customStyle="1" w:styleId="FontStyle624">
    <w:name w:val="Font Style624"/>
    <w:uiPriority w:val="99"/>
    <w:rsid w:val="00D71F9E"/>
    <w:rPr>
      <w:rFonts w:ascii="Times New Roman" w:hAnsi="Times New Roman" w:cs="Times New Roman"/>
      <w:sz w:val="26"/>
      <w:szCs w:val="26"/>
    </w:rPr>
  </w:style>
  <w:style w:type="character" w:customStyle="1" w:styleId="FontStyle621">
    <w:name w:val="Font Style621"/>
    <w:uiPriority w:val="99"/>
    <w:rsid w:val="00D71F9E"/>
    <w:rPr>
      <w:rFonts w:ascii="Times New Roman" w:hAnsi="Times New Roman" w:cs="Times New Roman"/>
      <w:sz w:val="22"/>
      <w:szCs w:val="22"/>
    </w:rPr>
  </w:style>
  <w:style w:type="paragraph" w:customStyle="1" w:styleId="afffffffffffffe">
    <w:name w:val="Заг. без №"/>
    <w:basedOn w:val="afffffffffff0"/>
    <w:next w:val="afffffffffff0"/>
    <w:link w:val="affffffffffffff"/>
    <w:rsid w:val="00D71F9E"/>
    <w:rPr>
      <w:b/>
      <w:i/>
    </w:rPr>
  </w:style>
  <w:style w:type="character" w:customStyle="1" w:styleId="affffffffffffff">
    <w:name w:val="Заг. без № Знак"/>
    <w:link w:val="afffffffffffffe"/>
    <w:rsid w:val="00D71F9E"/>
    <w:rPr>
      <w:rFonts w:eastAsia="Calibri"/>
      <w:b/>
      <w:i/>
      <w:sz w:val="24"/>
      <w:szCs w:val="24"/>
      <w:lang w:eastAsia="en-US"/>
    </w:rPr>
  </w:style>
  <w:style w:type="paragraph" w:customStyle="1" w:styleId="a1">
    <w:name w:val="Нумерация М"/>
    <w:basedOn w:val="afffffffffffffe"/>
    <w:link w:val="affffffffffffff0"/>
    <w:rsid w:val="00D71F9E"/>
    <w:pPr>
      <w:numPr>
        <w:numId w:val="55"/>
      </w:numPr>
    </w:pPr>
  </w:style>
  <w:style w:type="character" w:customStyle="1" w:styleId="affffffffffffff0">
    <w:name w:val="Нумерация М Знак"/>
    <w:link w:val="a1"/>
    <w:rsid w:val="00D71F9E"/>
    <w:rPr>
      <w:rFonts w:eastAsia="Calibri"/>
      <w:b/>
      <w:i/>
      <w:sz w:val="24"/>
      <w:szCs w:val="24"/>
      <w:lang w:eastAsia="en-US"/>
    </w:rPr>
  </w:style>
  <w:style w:type="character" w:customStyle="1" w:styleId="FontStyle644">
    <w:name w:val="Font Style644"/>
    <w:uiPriority w:val="99"/>
    <w:rsid w:val="00D71F9E"/>
    <w:rPr>
      <w:rFonts w:ascii="Times New Roman" w:hAnsi="Times New Roman" w:cs="Times New Roman"/>
      <w:sz w:val="26"/>
      <w:szCs w:val="26"/>
    </w:rPr>
  </w:style>
  <w:style w:type="character" w:customStyle="1" w:styleId="FontStyle638">
    <w:name w:val="Font Style638"/>
    <w:uiPriority w:val="99"/>
    <w:rsid w:val="00D71F9E"/>
    <w:rPr>
      <w:rFonts w:ascii="Times New Roman" w:hAnsi="Times New Roman" w:cs="Times New Roman"/>
      <w:sz w:val="18"/>
      <w:szCs w:val="18"/>
    </w:rPr>
  </w:style>
  <w:style w:type="character" w:customStyle="1" w:styleId="FontStyle640">
    <w:name w:val="Font Style640"/>
    <w:uiPriority w:val="99"/>
    <w:rsid w:val="00D71F9E"/>
    <w:rPr>
      <w:rFonts w:ascii="Times New Roman" w:hAnsi="Times New Roman" w:cs="Times New Roman"/>
      <w:sz w:val="22"/>
      <w:szCs w:val="22"/>
    </w:rPr>
  </w:style>
  <w:style w:type="paragraph" w:customStyle="1" w:styleId="4f7">
    <w:name w:val="Стиль4"/>
    <w:basedOn w:val="ConsPlusCell"/>
    <w:link w:val="4f8"/>
    <w:rsid w:val="00D71F9E"/>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rsid w:val="00D71F9E"/>
    <w:rPr>
      <w:rFonts w:eastAsia="Calibri"/>
      <w:kern w:val="1"/>
      <w:sz w:val="24"/>
      <w:szCs w:val="24"/>
      <w:lang w:eastAsia="ar-SA"/>
    </w:rPr>
  </w:style>
  <w:style w:type="paragraph" w:customStyle="1" w:styleId="100">
    <w:name w:val="Список 10"/>
    <w:basedOn w:val="-1c"/>
    <w:link w:val="108"/>
    <w:rsid w:val="00D71F9E"/>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b w:val="0"/>
      <w:lang w:eastAsia="en-US"/>
    </w:rPr>
  </w:style>
  <w:style w:type="character" w:customStyle="1" w:styleId="108">
    <w:name w:val="Список 10 Знак"/>
    <w:link w:val="100"/>
    <w:rsid w:val="00D71F9E"/>
    <w:rPr>
      <w:rFonts w:eastAsia="Calibri"/>
      <w:sz w:val="24"/>
      <w:szCs w:val="24"/>
      <w:lang w:eastAsia="en-US"/>
    </w:rPr>
  </w:style>
  <w:style w:type="paragraph" w:customStyle="1" w:styleId="12-">
    <w:name w:val="ТАБ 12-Заг."/>
    <w:basedOn w:val="12f3"/>
    <w:uiPriority w:val="99"/>
    <w:rsid w:val="00D71F9E"/>
    <w:pPr>
      <w:suppressAutoHyphens w:val="0"/>
    </w:pPr>
    <w:rPr>
      <w:b/>
    </w:rPr>
  </w:style>
  <w:style w:type="paragraph" w:customStyle="1" w:styleId="10-">
    <w:name w:val="ТАБ 10-Заг."/>
    <w:basedOn w:val="12-"/>
    <w:rsid w:val="00D71F9E"/>
    <w:rPr>
      <w:sz w:val="20"/>
    </w:rPr>
  </w:style>
  <w:style w:type="character" w:customStyle="1" w:styleId="FontStyle505">
    <w:name w:val="Font Style505"/>
    <w:uiPriority w:val="99"/>
    <w:rsid w:val="00D71F9E"/>
    <w:rPr>
      <w:rFonts w:ascii="Times New Roman" w:hAnsi="Times New Roman" w:cs="Times New Roman"/>
      <w:sz w:val="26"/>
      <w:szCs w:val="26"/>
    </w:rPr>
  </w:style>
  <w:style w:type="character" w:customStyle="1" w:styleId="FontStyle515">
    <w:name w:val="Font Style515"/>
    <w:uiPriority w:val="99"/>
    <w:rsid w:val="00D71F9E"/>
    <w:rPr>
      <w:rFonts w:ascii="Times New Roman" w:hAnsi="Times New Roman" w:cs="Times New Roman"/>
      <w:sz w:val="26"/>
      <w:szCs w:val="26"/>
    </w:rPr>
  </w:style>
  <w:style w:type="character" w:customStyle="1" w:styleId="affffffffffffff1">
    <w:name w:val="номер страницы"/>
    <w:rsid w:val="00D71F9E"/>
  </w:style>
  <w:style w:type="paragraph" w:customStyle="1" w:styleId="3ff5">
    <w:name w:val="çàãîëîâîê 3"/>
    <w:basedOn w:val="af7"/>
    <w:next w:val="af7"/>
    <w:rsid w:val="00D71F9E"/>
    <w:pPr>
      <w:keepNext/>
      <w:autoSpaceDE w:val="0"/>
      <w:autoSpaceDN w:val="0"/>
      <w:ind w:right="-108"/>
      <w:jc w:val="center"/>
    </w:pPr>
    <w:rPr>
      <w:rFonts w:eastAsia="Times New Roman"/>
      <w:b/>
      <w:bCs/>
      <w:sz w:val="28"/>
      <w:szCs w:val="28"/>
    </w:rPr>
  </w:style>
  <w:style w:type="paragraph" w:customStyle="1" w:styleId="1ffff8">
    <w:name w:val="Стиль Оглавление 1 + По левому краю"/>
    <w:basedOn w:val="1f6"/>
    <w:rsid w:val="00D71F9E"/>
    <w:pPr>
      <w:tabs>
        <w:tab w:val="clear" w:pos="1100"/>
        <w:tab w:val="clear" w:pos="9061"/>
        <w:tab w:val="right" w:pos="284"/>
        <w:tab w:val="right" w:leader="dot" w:pos="851"/>
        <w:tab w:val="left" w:leader="dot" w:pos="9214"/>
      </w:tabs>
      <w:ind w:left="0" w:right="-1" w:firstLine="0"/>
    </w:pPr>
    <w:rPr>
      <w:rFonts w:ascii="Times New Roman" w:eastAsia="Times New Roman" w:hAnsi="Times New Roman" w:cs="Times New Roman"/>
      <w:bCs w:val="0"/>
      <w:iCs w:val="0"/>
      <w:sz w:val="22"/>
      <w:szCs w:val="20"/>
    </w:rPr>
  </w:style>
  <w:style w:type="character" w:customStyle="1" w:styleId="FontStyle68">
    <w:name w:val="Font Style68"/>
    <w:uiPriority w:val="99"/>
    <w:rsid w:val="00D71F9E"/>
    <w:rPr>
      <w:rFonts w:ascii="Times New Roman" w:hAnsi="Times New Roman" w:cs="Times New Roman"/>
      <w:sz w:val="22"/>
      <w:szCs w:val="22"/>
    </w:rPr>
  </w:style>
  <w:style w:type="character" w:customStyle="1" w:styleId="FontStyle70">
    <w:name w:val="Font Style70"/>
    <w:uiPriority w:val="99"/>
    <w:rsid w:val="00D71F9E"/>
    <w:rPr>
      <w:rFonts w:ascii="Times New Roman" w:hAnsi="Times New Roman" w:cs="Times New Roman"/>
      <w:b/>
      <w:bCs/>
      <w:sz w:val="20"/>
      <w:szCs w:val="20"/>
    </w:rPr>
  </w:style>
  <w:style w:type="paragraph" w:customStyle="1" w:styleId="4f9">
    <w:name w:val="заголовок 4"/>
    <w:basedOn w:val="af7"/>
    <w:next w:val="af7"/>
    <w:rsid w:val="00D71F9E"/>
    <w:pPr>
      <w:keepNext/>
      <w:spacing w:before="240" w:after="60"/>
    </w:pPr>
    <w:rPr>
      <w:rFonts w:eastAsia="Times New Roman"/>
      <w:b/>
      <w:szCs w:val="20"/>
      <w:lang w:val="en-US"/>
    </w:rPr>
  </w:style>
  <w:style w:type="paragraph" w:customStyle="1" w:styleId="5f5">
    <w:name w:val="заголовок 5"/>
    <w:basedOn w:val="af7"/>
    <w:next w:val="af7"/>
    <w:rsid w:val="00D71F9E"/>
    <w:pPr>
      <w:spacing w:before="240" w:after="60"/>
    </w:pPr>
    <w:rPr>
      <w:rFonts w:eastAsia="Times New Roman"/>
      <w:szCs w:val="20"/>
      <w:lang w:val="en-US"/>
    </w:rPr>
  </w:style>
  <w:style w:type="paragraph" w:customStyle="1" w:styleId="6f">
    <w:name w:val="заголовок 6"/>
    <w:basedOn w:val="af7"/>
    <w:next w:val="af7"/>
    <w:rsid w:val="00D71F9E"/>
    <w:pPr>
      <w:spacing w:before="240" w:after="60"/>
    </w:pPr>
    <w:rPr>
      <w:rFonts w:eastAsia="Times New Roman"/>
      <w:i/>
      <w:szCs w:val="20"/>
      <w:lang w:val="en-US"/>
    </w:rPr>
  </w:style>
  <w:style w:type="paragraph" w:customStyle="1" w:styleId="-2d">
    <w:name w:val="Рис.-2"/>
    <w:rsid w:val="00D71F9E"/>
    <w:pPr>
      <w:ind w:left="717" w:hanging="360"/>
      <w:contextualSpacing/>
    </w:pPr>
    <w:rPr>
      <w:rFonts w:ascii="Calibri" w:eastAsia="Calibri" w:hAnsi="Calibri"/>
      <w:lang w:eastAsia="en-US"/>
    </w:rPr>
  </w:style>
  <w:style w:type="paragraph" w:customStyle="1" w:styleId="-2e">
    <w:name w:val="Табл.-2"/>
    <w:basedOn w:val="af"/>
    <w:rsid w:val="00D71F9E"/>
    <w:pPr>
      <w:numPr>
        <w:numId w:val="0"/>
      </w:numPr>
    </w:pPr>
  </w:style>
  <w:style w:type="paragraph" w:customStyle="1" w:styleId="Style171">
    <w:name w:val="Style171"/>
    <w:basedOn w:val="af7"/>
    <w:uiPriority w:val="99"/>
    <w:rsid w:val="00D71F9E"/>
    <w:pPr>
      <w:autoSpaceDE w:val="0"/>
      <w:autoSpaceDN w:val="0"/>
      <w:spacing w:line="490" w:lineRule="exact"/>
      <w:ind w:firstLine="720"/>
    </w:pPr>
    <w:rPr>
      <w:rFonts w:ascii="Arial Narrow" w:eastAsia="Times New Roman" w:hAnsi="Arial Narrow"/>
      <w:szCs w:val="24"/>
    </w:rPr>
  </w:style>
  <w:style w:type="paragraph" w:customStyle="1" w:styleId="Style53">
    <w:name w:val="Style53"/>
    <w:basedOn w:val="af7"/>
    <w:uiPriority w:val="99"/>
    <w:rsid w:val="00D71F9E"/>
    <w:pPr>
      <w:autoSpaceDE w:val="0"/>
      <w:autoSpaceDN w:val="0"/>
      <w:spacing w:line="274" w:lineRule="exact"/>
      <w:jc w:val="center"/>
    </w:pPr>
    <w:rPr>
      <w:rFonts w:ascii="Arial Narrow" w:eastAsia="Times New Roman" w:hAnsi="Arial Narrow"/>
      <w:szCs w:val="24"/>
    </w:rPr>
  </w:style>
  <w:style w:type="paragraph" w:customStyle="1" w:styleId="Style136">
    <w:name w:val="Style136"/>
    <w:basedOn w:val="af7"/>
    <w:uiPriority w:val="99"/>
    <w:rsid w:val="00D71F9E"/>
    <w:pPr>
      <w:autoSpaceDE w:val="0"/>
      <w:autoSpaceDN w:val="0"/>
      <w:spacing w:line="497" w:lineRule="exact"/>
      <w:ind w:firstLine="706"/>
    </w:pPr>
    <w:rPr>
      <w:rFonts w:ascii="Arial Narrow" w:eastAsia="Times New Roman" w:hAnsi="Arial Narrow"/>
      <w:szCs w:val="24"/>
    </w:rPr>
  </w:style>
  <w:style w:type="paragraph" w:customStyle="1" w:styleId="Style153">
    <w:name w:val="Style153"/>
    <w:basedOn w:val="af7"/>
    <w:uiPriority w:val="99"/>
    <w:rsid w:val="00D71F9E"/>
    <w:pPr>
      <w:autoSpaceDE w:val="0"/>
      <w:autoSpaceDN w:val="0"/>
    </w:pPr>
    <w:rPr>
      <w:rFonts w:ascii="Arial Narrow" w:eastAsia="Times New Roman" w:hAnsi="Arial Narrow"/>
      <w:szCs w:val="24"/>
    </w:rPr>
  </w:style>
  <w:style w:type="paragraph" w:customStyle="1" w:styleId="Style189">
    <w:name w:val="Style189"/>
    <w:basedOn w:val="af7"/>
    <w:uiPriority w:val="99"/>
    <w:rsid w:val="00D71F9E"/>
    <w:pPr>
      <w:autoSpaceDE w:val="0"/>
      <w:autoSpaceDN w:val="0"/>
      <w:spacing w:line="490" w:lineRule="exact"/>
      <w:ind w:firstLine="144"/>
    </w:pPr>
    <w:rPr>
      <w:rFonts w:ascii="Arial Narrow" w:eastAsia="Times New Roman" w:hAnsi="Arial Narrow"/>
      <w:szCs w:val="24"/>
    </w:rPr>
  </w:style>
  <w:style w:type="character" w:customStyle="1" w:styleId="FontStyle480">
    <w:name w:val="Font Style480"/>
    <w:rsid w:val="00D71F9E"/>
    <w:rPr>
      <w:rFonts w:ascii="Times New Roman" w:hAnsi="Times New Roman" w:cs="Times New Roman" w:hint="default"/>
      <w:sz w:val="26"/>
      <w:szCs w:val="26"/>
    </w:rPr>
  </w:style>
  <w:style w:type="character" w:customStyle="1" w:styleId="FontStyle483">
    <w:name w:val="Font Style483"/>
    <w:uiPriority w:val="99"/>
    <w:rsid w:val="00D71F9E"/>
    <w:rPr>
      <w:rFonts w:ascii="Times New Roman" w:hAnsi="Times New Roman" w:cs="Times New Roman" w:hint="default"/>
      <w:sz w:val="24"/>
      <w:szCs w:val="24"/>
    </w:rPr>
  </w:style>
  <w:style w:type="character" w:customStyle="1" w:styleId="FontStyle534">
    <w:name w:val="Font Style534"/>
    <w:uiPriority w:val="99"/>
    <w:rsid w:val="00D71F9E"/>
    <w:rPr>
      <w:rFonts w:ascii="Times New Roman" w:hAnsi="Times New Roman" w:cs="Times New Roman" w:hint="default"/>
      <w:i/>
      <w:iCs/>
      <w:sz w:val="26"/>
      <w:szCs w:val="26"/>
    </w:rPr>
  </w:style>
  <w:style w:type="paragraph" w:customStyle="1" w:styleId="Style28">
    <w:name w:val="Style28"/>
    <w:basedOn w:val="af7"/>
    <w:uiPriority w:val="99"/>
    <w:rsid w:val="00D71F9E"/>
    <w:pPr>
      <w:autoSpaceDE w:val="0"/>
      <w:autoSpaceDN w:val="0"/>
    </w:pPr>
    <w:rPr>
      <w:rFonts w:ascii="Arial Narrow" w:eastAsia="Times New Roman" w:hAnsi="Arial Narrow"/>
      <w:szCs w:val="24"/>
    </w:rPr>
  </w:style>
  <w:style w:type="paragraph" w:customStyle="1" w:styleId="Style143">
    <w:name w:val="Style143"/>
    <w:basedOn w:val="af7"/>
    <w:uiPriority w:val="99"/>
    <w:rsid w:val="00D71F9E"/>
    <w:pPr>
      <w:autoSpaceDE w:val="0"/>
      <w:autoSpaceDN w:val="0"/>
    </w:pPr>
    <w:rPr>
      <w:rFonts w:ascii="Arial Narrow" w:eastAsia="Times New Roman" w:hAnsi="Arial Narrow"/>
      <w:szCs w:val="24"/>
    </w:rPr>
  </w:style>
  <w:style w:type="paragraph" w:customStyle="1" w:styleId="Style255">
    <w:name w:val="Style255"/>
    <w:basedOn w:val="af7"/>
    <w:uiPriority w:val="99"/>
    <w:rsid w:val="00D71F9E"/>
    <w:pPr>
      <w:autoSpaceDE w:val="0"/>
      <w:autoSpaceDN w:val="0"/>
    </w:pPr>
    <w:rPr>
      <w:rFonts w:ascii="Arial Narrow" w:eastAsia="Times New Roman" w:hAnsi="Arial Narrow"/>
      <w:szCs w:val="24"/>
    </w:rPr>
  </w:style>
  <w:style w:type="paragraph" w:customStyle="1" w:styleId="Style123">
    <w:name w:val="Style123"/>
    <w:basedOn w:val="af7"/>
    <w:uiPriority w:val="99"/>
    <w:rsid w:val="00D71F9E"/>
    <w:pPr>
      <w:autoSpaceDE w:val="0"/>
      <w:autoSpaceDN w:val="0"/>
      <w:spacing w:line="482" w:lineRule="exact"/>
      <w:ind w:firstLine="720"/>
    </w:pPr>
    <w:rPr>
      <w:rFonts w:eastAsia="Times New Roman"/>
      <w:szCs w:val="24"/>
    </w:rPr>
  </w:style>
  <w:style w:type="paragraph" w:customStyle="1" w:styleId="Style125">
    <w:name w:val="Style125"/>
    <w:basedOn w:val="af7"/>
    <w:uiPriority w:val="99"/>
    <w:rsid w:val="00D71F9E"/>
    <w:pPr>
      <w:autoSpaceDE w:val="0"/>
      <w:autoSpaceDN w:val="0"/>
      <w:spacing w:line="482" w:lineRule="exact"/>
      <w:ind w:firstLine="713"/>
    </w:pPr>
    <w:rPr>
      <w:rFonts w:eastAsia="Times New Roman"/>
      <w:szCs w:val="24"/>
    </w:rPr>
  </w:style>
  <w:style w:type="paragraph" w:customStyle="1" w:styleId="Style152">
    <w:name w:val="Style152"/>
    <w:basedOn w:val="af7"/>
    <w:uiPriority w:val="99"/>
    <w:rsid w:val="00D71F9E"/>
    <w:pPr>
      <w:autoSpaceDE w:val="0"/>
      <w:autoSpaceDN w:val="0"/>
      <w:spacing w:line="511" w:lineRule="exact"/>
      <w:ind w:hanging="1008"/>
    </w:pPr>
    <w:rPr>
      <w:rFonts w:eastAsia="Times New Roman"/>
      <w:szCs w:val="24"/>
    </w:rPr>
  </w:style>
  <w:style w:type="paragraph" w:customStyle="1" w:styleId="Style199">
    <w:name w:val="Style199"/>
    <w:basedOn w:val="af7"/>
    <w:uiPriority w:val="99"/>
    <w:rsid w:val="00D71F9E"/>
    <w:pPr>
      <w:autoSpaceDE w:val="0"/>
      <w:autoSpaceDN w:val="0"/>
      <w:spacing w:line="482" w:lineRule="exact"/>
      <w:ind w:firstLine="720"/>
    </w:pPr>
    <w:rPr>
      <w:rFonts w:ascii="Arial Narrow" w:eastAsia="Times New Roman" w:hAnsi="Arial Narrow"/>
      <w:szCs w:val="24"/>
    </w:rPr>
  </w:style>
  <w:style w:type="paragraph" w:customStyle="1" w:styleId="Style12">
    <w:name w:val="Style12"/>
    <w:basedOn w:val="af7"/>
    <w:uiPriority w:val="99"/>
    <w:rsid w:val="00D71F9E"/>
    <w:pPr>
      <w:autoSpaceDE w:val="0"/>
      <w:autoSpaceDN w:val="0"/>
    </w:pPr>
    <w:rPr>
      <w:rFonts w:ascii="Arial Narrow" w:eastAsia="Times New Roman" w:hAnsi="Arial Narrow"/>
      <w:szCs w:val="24"/>
    </w:rPr>
  </w:style>
  <w:style w:type="paragraph" w:customStyle="1" w:styleId="Style47">
    <w:name w:val="Style47"/>
    <w:basedOn w:val="af7"/>
    <w:uiPriority w:val="99"/>
    <w:rsid w:val="00D71F9E"/>
    <w:pPr>
      <w:autoSpaceDE w:val="0"/>
      <w:autoSpaceDN w:val="0"/>
    </w:pPr>
    <w:rPr>
      <w:rFonts w:ascii="Arial Narrow" w:eastAsia="Times New Roman" w:hAnsi="Arial Narrow"/>
      <w:szCs w:val="24"/>
    </w:rPr>
  </w:style>
  <w:style w:type="paragraph" w:customStyle="1" w:styleId="Style121">
    <w:name w:val="Style121"/>
    <w:basedOn w:val="af7"/>
    <w:uiPriority w:val="99"/>
    <w:rsid w:val="00D71F9E"/>
    <w:pPr>
      <w:autoSpaceDE w:val="0"/>
      <w:autoSpaceDN w:val="0"/>
      <w:spacing w:line="461" w:lineRule="exact"/>
    </w:pPr>
    <w:rPr>
      <w:rFonts w:ascii="Arial Narrow" w:eastAsia="Times New Roman" w:hAnsi="Arial Narrow"/>
      <w:szCs w:val="24"/>
    </w:rPr>
  </w:style>
  <w:style w:type="paragraph" w:customStyle="1" w:styleId="Style212">
    <w:name w:val="Style212"/>
    <w:basedOn w:val="af7"/>
    <w:uiPriority w:val="99"/>
    <w:rsid w:val="00D71F9E"/>
    <w:pPr>
      <w:autoSpaceDE w:val="0"/>
      <w:autoSpaceDN w:val="0"/>
    </w:pPr>
    <w:rPr>
      <w:rFonts w:ascii="Arial Narrow" w:eastAsia="Times New Roman" w:hAnsi="Arial Narrow"/>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71F9E"/>
    <w:rPr>
      <w:b/>
      <w:bCs w:val="0"/>
      <w:kern w:val="28"/>
      <w:sz w:val="24"/>
      <w:szCs w:val="24"/>
      <w:lang w:val="ru-RU" w:eastAsia="ru-RU" w:bidi="ar-SA"/>
    </w:rPr>
  </w:style>
  <w:style w:type="character" w:customStyle="1" w:styleId="FontStyle454">
    <w:name w:val="Font Style454"/>
    <w:uiPriority w:val="99"/>
    <w:rsid w:val="00D71F9E"/>
    <w:rPr>
      <w:rFonts w:ascii="Times New Roman" w:hAnsi="Times New Roman" w:cs="Times New Roman" w:hint="default"/>
      <w:sz w:val="26"/>
      <w:szCs w:val="26"/>
    </w:rPr>
  </w:style>
  <w:style w:type="character" w:customStyle="1" w:styleId="FontStyle442">
    <w:name w:val="Font Style442"/>
    <w:uiPriority w:val="99"/>
    <w:rsid w:val="00D71F9E"/>
    <w:rPr>
      <w:rFonts w:ascii="Times New Roman" w:hAnsi="Times New Roman" w:cs="Times New Roman" w:hint="default"/>
      <w:b/>
      <w:bCs/>
      <w:i/>
      <w:iCs/>
      <w:sz w:val="18"/>
      <w:szCs w:val="18"/>
    </w:rPr>
  </w:style>
  <w:style w:type="character" w:customStyle="1" w:styleId="FontStyle481">
    <w:name w:val="Font Style481"/>
    <w:uiPriority w:val="99"/>
    <w:rsid w:val="00D71F9E"/>
    <w:rPr>
      <w:rFonts w:ascii="Times New Roman" w:hAnsi="Times New Roman" w:cs="Times New Roman" w:hint="default"/>
      <w:b/>
      <w:bCs/>
      <w:i/>
      <w:iCs/>
      <w:sz w:val="22"/>
      <w:szCs w:val="22"/>
    </w:rPr>
  </w:style>
  <w:style w:type="character" w:customStyle="1" w:styleId="FontStyle485">
    <w:name w:val="Font Style485"/>
    <w:uiPriority w:val="99"/>
    <w:rsid w:val="00D71F9E"/>
    <w:rPr>
      <w:rFonts w:ascii="Times New Roman" w:hAnsi="Times New Roman" w:cs="Times New Roman" w:hint="default"/>
      <w:b/>
      <w:bCs/>
      <w:i/>
      <w:iCs/>
      <w:sz w:val="26"/>
      <w:szCs w:val="26"/>
    </w:rPr>
  </w:style>
  <w:style w:type="character" w:customStyle="1" w:styleId="FontStyle540">
    <w:name w:val="Font Style540"/>
    <w:uiPriority w:val="99"/>
    <w:rsid w:val="00D71F9E"/>
    <w:rPr>
      <w:rFonts w:ascii="Georgia" w:hAnsi="Georgia" w:cs="Georgia" w:hint="default"/>
      <w:b/>
      <w:bCs/>
      <w:i/>
      <w:iCs/>
      <w:sz w:val="42"/>
      <w:szCs w:val="42"/>
    </w:rPr>
  </w:style>
  <w:style w:type="character" w:customStyle="1" w:styleId="FontStyle45">
    <w:name w:val="Font Style45"/>
    <w:uiPriority w:val="99"/>
    <w:rsid w:val="00D71F9E"/>
    <w:rPr>
      <w:rFonts w:ascii="Microsoft Sans Serif" w:hAnsi="Microsoft Sans Serif" w:cs="Microsoft Sans Serif"/>
      <w:sz w:val="18"/>
      <w:szCs w:val="18"/>
    </w:rPr>
  </w:style>
  <w:style w:type="paragraph" w:customStyle="1" w:styleId="Style9">
    <w:name w:val="Style9"/>
    <w:basedOn w:val="af7"/>
    <w:uiPriority w:val="99"/>
    <w:rsid w:val="00D71F9E"/>
    <w:pPr>
      <w:autoSpaceDE w:val="0"/>
      <w:autoSpaceDN w:val="0"/>
      <w:spacing w:line="259" w:lineRule="exact"/>
    </w:pPr>
    <w:rPr>
      <w:rFonts w:ascii="Microsoft Sans Serif" w:eastAsia="Times New Roman" w:hAnsi="Microsoft Sans Serif" w:cs="Microsoft Sans Serif"/>
      <w:szCs w:val="24"/>
    </w:rPr>
  </w:style>
  <w:style w:type="paragraph" w:customStyle="1" w:styleId="Style36">
    <w:name w:val="Style36"/>
    <w:basedOn w:val="af7"/>
    <w:uiPriority w:val="99"/>
    <w:rsid w:val="00D71F9E"/>
    <w:pPr>
      <w:autoSpaceDE w:val="0"/>
      <w:autoSpaceDN w:val="0"/>
    </w:pPr>
    <w:rPr>
      <w:rFonts w:ascii="Microsoft Sans Serif" w:eastAsia="Times New Roman" w:hAnsi="Microsoft Sans Serif" w:cs="Microsoft Sans Serif"/>
      <w:szCs w:val="24"/>
    </w:rPr>
  </w:style>
  <w:style w:type="character" w:customStyle="1" w:styleId="FontStyle44">
    <w:name w:val="Font Style44"/>
    <w:uiPriority w:val="99"/>
    <w:rsid w:val="00D71F9E"/>
    <w:rPr>
      <w:rFonts w:ascii="Times New Roman" w:hAnsi="Times New Roman" w:cs="Times New Roman"/>
      <w:b/>
      <w:bCs/>
      <w:spacing w:val="-10"/>
      <w:sz w:val="18"/>
      <w:szCs w:val="18"/>
    </w:rPr>
  </w:style>
  <w:style w:type="character" w:customStyle="1" w:styleId="FontStyle54">
    <w:name w:val="Font Style54"/>
    <w:uiPriority w:val="99"/>
    <w:rsid w:val="00D71F9E"/>
    <w:rPr>
      <w:rFonts w:ascii="Times New Roman" w:hAnsi="Times New Roman" w:cs="Times New Roman"/>
      <w:sz w:val="20"/>
      <w:szCs w:val="20"/>
    </w:rPr>
  </w:style>
  <w:style w:type="paragraph" w:customStyle="1" w:styleId="Style3">
    <w:name w:val="Style3"/>
    <w:basedOn w:val="af7"/>
    <w:uiPriority w:val="99"/>
    <w:rsid w:val="00D71F9E"/>
    <w:pPr>
      <w:autoSpaceDE w:val="0"/>
      <w:autoSpaceDN w:val="0"/>
      <w:spacing w:line="211" w:lineRule="exact"/>
      <w:ind w:firstLine="278"/>
    </w:pPr>
    <w:rPr>
      <w:rFonts w:ascii="Microsoft Sans Serif" w:eastAsia="Times New Roman" w:hAnsi="Microsoft Sans Serif" w:cs="Microsoft Sans Serif"/>
      <w:szCs w:val="24"/>
    </w:rPr>
  </w:style>
  <w:style w:type="paragraph" w:customStyle="1" w:styleId="Style10">
    <w:name w:val="Style10"/>
    <w:basedOn w:val="af7"/>
    <w:rsid w:val="00D71F9E"/>
    <w:pPr>
      <w:autoSpaceDE w:val="0"/>
      <w:autoSpaceDN w:val="0"/>
    </w:pPr>
    <w:rPr>
      <w:rFonts w:ascii="Microsoft Sans Serif" w:eastAsia="Times New Roman" w:hAnsi="Microsoft Sans Serif" w:cs="Microsoft Sans Serif"/>
      <w:szCs w:val="24"/>
    </w:rPr>
  </w:style>
  <w:style w:type="paragraph" w:customStyle="1" w:styleId="Style21">
    <w:name w:val="Style21"/>
    <w:basedOn w:val="af7"/>
    <w:uiPriority w:val="99"/>
    <w:rsid w:val="00D71F9E"/>
    <w:pPr>
      <w:autoSpaceDE w:val="0"/>
      <w:autoSpaceDN w:val="0"/>
      <w:spacing w:line="269" w:lineRule="exact"/>
      <w:ind w:firstLine="86"/>
    </w:pPr>
    <w:rPr>
      <w:rFonts w:ascii="Microsoft Sans Serif" w:eastAsia="Times New Roman" w:hAnsi="Microsoft Sans Serif" w:cs="Microsoft Sans Serif"/>
      <w:szCs w:val="24"/>
    </w:rPr>
  </w:style>
  <w:style w:type="paragraph" w:customStyle="1" w:styleId="Style31">
    <w:name w:val="Style31"/>
    <w:basedOn w:val="af7"/>
    <w:uiPriority w:val="99"/>
    <w:rsid w:val="00D71F9E"/>
    <w:pPr>
      <w:autoSpaceDE w:val="0"/>
      <w:autoSpaceDN w:val="0"/>
      <w:spacing w:line="278" w:lineRule="exact"/>
      <w:ind w:firstLine="605"/>
    </w:pPr>
    <w:rPr>
      <w:rFonts w:ascii="Microsoft Sans Serif" w:eastAsia="Times New Roman" w:hAnsi="Microsoft Sans Serif" w:cs="Microsoft Sans Serif"/>
      <w:szCs w:val="24"/>
    </w:rPr>
  </w:style>
  <w:style w:type="character" w:customStyle="1" w:styleId="FontStyle55">
    <w:name w:val="Font Style55"/>
    <w:uiPriority w:val="99"/>
    <w:rsid w:val="00D71F9E"/>
    <w:rPr>
      <w:rFonts w:ascii="Microsoft Sans Serif" w:hAnsi="Microsoft Sans Serif" w:cs="Microsoft Sans Serif"/>
      <w:b/>
      <w:bCs/>
      <w:spacing w:val="-20"/>
      <w:sz w:val="16"/>
      <w:szCs w:val="16"/>
    </w:rPr>
  </w:style>
  <w:style w:type="character" w:customStyle="1" w:styleId="FontStyle56">
    <w:name w:val="Font Style56"/>
    <w:uiPriority w:val="99"/>
    <w:rsid w:val="00D71F9E"/>
    <w:rPr>
      <w:rFonts w:ascii="Microsoft Sans Serif" w:hAnsi="Microsoft Sans Serif" w:cs="Microsoft Sans Serif"/>
      <w:b/>
      <w:bCs/>
      <w:sz w:val="18"/>
      <w:szCs w:val="18"/>
    </w:rPr>
  </w:style>
  <w:style w:type="paragraph" w:customStyle="1" w:styleId="Style22">
    <w:name w:val="Style22"/>
    <w:basedOn w:val="af7"/>
    <w:uiPriority w:val="99"/>
    <w:rsid w:val="00D71F9E"/>
    <w:pPr>
      <w:autoSpaceDE w:val="0"/>
      <w:autoSpaceDN w:val="0"/>
    </w:pPr>
    <w:rPr>
      <w:rFonts w:ascii="Microsoft Sans Serif" w:eastAsia="Times New Roman" w:hAnsi="Microsoft Sans Serif" w:cs="Microsoft Sans Serif"/>
      <w:szCs w:val="24"/>
    </w:rPr>
  </w:style>
  <w:style w:type="paragraph" w:customStyle="1" w:styleId="Style105">
    <w:name w:val="Style105"/>
    <w:basedOn w:val="af7"/>
    <w:uiPriority w:val="99"/>
    <w:rsid w:val="00D71F9E"/>
    <w:pPr>
      <w:autoSpaceDE w:val="0"/>
      <w:autoSpaceDN w:val="0"/>
      <w:spacing w:line="281" w:lineRule="exact"/>
      <w:ind w:firstLine="562"/>
    </w:pPr>
    <w:rPr>
      <w:rFonts w:ascii="Trebuchet MS" w:eastAsia="Times New Roman" w:hAnsi="Trebuchet MS"/>
      <w:szCs w:val="24"/>
    </w:rPr>
  </w:style>
  <w:style w:type="character" w:customStyle="1" w:styleId="FontStyle383">
    <w:name w:val="Font Style383"/>
    <w:uiPriority w:val="99"/>
    <w:rsid w:val="00D71F9E"/>
    <w:rPr>
      <w:rFonts w:ascii="Times New Roman" w:hAnsi="Times New Roman" w:cs="Times New Roman"/>
      <w:sz w:val="22"/>
      <w:szCs w:val="22"/>
    </w:rPr>
  </w:style>
  <w:style w:type="paragraph" w:customStyle="1" w:styleId="Style139">
    <w:name w:val="Style139"/>
    <w:basedOn w:val="af7"/>
    <w:uiPriority w:val="99"/>
    <w:rsid w:val="00D71F9E"/>
    <w:pPr>
      <w:autoSpaceDE w:val="0"/>
      <w:autoSpaceDN w:val="0"/>
    </w:pPr>
    <w:rPr>
      <w:rFonts w:ascii="Trebuchet MS" w:eastAsia="Times New Roman" w:hAnsi="Trebuchet MS"/>
      <w:szCs w:val="24"/>
    </w:rPr>
  </w:style>
  <w:style w:type="character" w:customStyle="1" w:styleId="FontStyle387">
    <w:name w:val="Font Style387"/>
    <w:uiPriority w:val="99"/>
    <w:rsid w:val="00D71F9E"/>
    <w:rPr>
      <w:rFonts w:ascii="Times New Roman" w:hAnsi="Times New Roman" w:cs="Times New Roman"/>
      <w:i/>
      <w:iCs/>
      <w:sz w:val="22"/>
      <w:szCs w:val="22"/>
    </w:rPr>
  </w:style>
  <w:style w:type="paragraph" w:customStyle="1" w:styleId="Style104">
    <w:name w:val="Style104"/>
    <w:basedOn w:val="af7"/>
    <w:uiPriority w:val="99"/>
    <w:rsid w:val="00D71F9E"/>
    <w:pPr>
      <w:autoSpaceDE w:val="0"/>
      <w:autoSpaceDN w:val="0"/>
      <w:jc w:val="right"/>
    </w:pPr>
    <w:rPr>
      <w:rFonts w:ascii="Trebuchet MS" w:eastAsia="Times New Roman" w:hAnsi="Trebuchet MS"/>
      <w:szCs w:val="24"/>
    </w:rPr>
  </w:style>
  <w:style w:type="paragraph" w:customStyle="1" w:styleId="Style114">
    <w:name w:val="Style114"/>
    <w:basedOn w:val="af7"/>
    <w:uiPriority w:val="99"/>
    <w:rsid w:val="00D71F9E"/>
    <w:pPr>
      <w:autoSpaceDE w:val="0"/>
      <w:autoSpaceDN w:val="0"/>
    </w:pPr>
    <w:rPr>
      <w:rFonts w:ascii="Trebuchet MS" w:eastAsia="Times New Roman" w:hAnsi="Trebuchet MS"/>
      <w:szCs w:val="24"/>
    </w:rPr>
  </w:style>
  <w:style w:type="paragraph" w:customStyle="1" w:styleId="Style215">
    <w:name w:val="Style215"/>
    <w:basedOn w:val="af7"/>
    <w:uiPriority w:val="99"/>
    <w:rsid w:val="00D71F9E"/>
    <w:pPr>
      <w:autoSpaceDE w:val="0"/>
      <w:autoSpaceDN w:val="0"/>
      <w:spacing w:line="234" w:lineRule="exact"/>
    </w:pPr>
    <w:rPr>
      <w:rFonts w:ascii="Trebuchet MS" w:eastAsia="Times New Roman" w:hAnsi="Trebuchet MS"/>
      <w:szCs w:val="24"/>
    </w:rPr>
  </w:style>
  <w:style w:type="paragraph" w:customStyle="1" w:styleId="Style233">
    <w:name w:val="Style233"/>
    <w:basedOn w:val="af7"/>
    <w:uiPriority w:val="99"/>
    <w:rsid w:val="00D71F9E"/>
    <w:pPr>
      <w:autoSpaceDE w:val="0"/>
      <w:autoSpaceDN w:val="0"/>
    </w:pPr>
    <w:rPr>
      <w:rFonts w:ascii="Trebuchet MS" w:eastAsia="Times New Roman" w:hAnsi="Trebuchet MS"/>
      <w:szCs w:val="24"/>
    </w:rPr>
  </w:style>
  <w:style w:type="paragraph" w:customStyle="1" w:styleId="Style236">
    <w:name w:val="Style236"/>
    <w:basedOn w:val="af7"/>
    <w:uiPriority w:val="99"/>
    <w:rsid w:val="00D71F9E"/>
    <w:pPr>
      <w:autoSpaceDE w:val="0"/>
      <w:autoSpaceDN w:val="0"/>
      <w:spacing w:line="209" w:lineRule="exact"/>
    </w:pPr>
    <w:rPr>
      <w:rFonts w:ascii="Trebuchet MS" w:eastAsia="Times New Roman" w:hAnsi="Trebuchet MS"/>
      <w:szCs w:val="24"/>
    </w:rPr>
  </w:style>
  <w:style w:type="paragraph" w:customStyle="1" w:styleId="Style247">
    <w:name w:val="Style247"/>
    <w:basedOn w:val="af7"/>
    <w:uiPriority w:val="99"/>
    <w:rsid w:val="00D71F9E"/>
    <w:pPr>
      <w:autoSpaceDE w:val="0"/>
      <w:autoSpaceDN w:val="0"/>
    </w:pPr>
    <w:rPr>
      <w:rFonts w:ascii="Trebuchet MS" w:eastAsia="Times New Roman" w:hAnsi="Trebuchet MS"/>
      <w:szCs w:val="24"/>
    </w:rPr>
  </w:style>
  <w:style w:type="paragraph" w:customStyle="1" w:styleId="Style272">
    <w:name w:val="Style272"/>
    <w:basedOn w:val="af7"/>
    <w:uiPriority w:val="99"/>
    <w:rsid w:val="00D71F9E"/>
    <w:pPr>
      <w:autoSpaceDE w:val="0"/>
      <w:autoSpaceDN w:val="0"/>
      <w:spacing w:line="396" w:lineRule="exact"/>
      <w:ind w:firstLine="554"/>
    </w:pPr>
    <w:rPr>
      <w:rFonts w:ascii="Trebuchet MS" w:eastAsia="Times New Roman" w:hAnsi="Trebuchet MS"/>
      <w:szCs w:val="24"/>
    </w:rPr>
  </w:style>
  <w:style w:type="paragraph" w:customStyle="1" w:styleId="Style284">
    <w:name w:val="Style284"/>
    <w:basedOn w:val="af7"/>
    <w:uiPriority w:val="99"/>
    <w:rsid w:val="00D71F9E"/>
    <w:pPr>
      <w:autoSpaceDE w:val="0"/>
      <w:autoSpaceDN w:val="0"/>
      <w:spacing w:line="367" w:lineRule="exact"/>
    </w:pPr>
    <w:rPr>
      <w:rFonts w:ascii="Trebuchet MS" w:eastAsia="Times New Roman" w:hAnsi="Trebuchet MS"/>
      <w:szCs w:val="24"/>
    </w:rPr>
  </w:style>
  <w:style w:type="paragraph" w:customStyle="1" w:styleId="Style288">
    <w:name w:val="Style288"/>
    <w:basedOn w:val="af7"/>
    <w:uiPriority w:val="99"/>
    <w:rsid w:val="00D71F9E"/>
    <w:pPr>
      <w:autoSpaceDE w:val="0"/>
      <w:autoSpaceDN w:val="0"/>
      <w:spacing w:line="252" w:lineRule="exact"/>
    </w:pPr>
    <w:rPr>
      <w:rFonts w:ascii="Trebuchet MS" w:eastAsia="Times New Roman" w:hAnsi="Trebuchet MS"/>
      <w:szCs w:val="24"/>
    </w:rPr>
  </w:style>
  <w:style w:type="character" w:customStyle="1" w:styleId="FontStyle371">
    <w:name w:val="Font Style371"/>
    <w:uiPriority w:val="99"/>
    <w:rsid w:val="00D71F9E"/>
    <w:rPr>
      <w:rFonts w:ascii="Times New Roman" w:hAnsi="Times New Roman" w:cs="Times New Roman"/>
      <w:b/>
      <w:bCs/>
      <w:sz w:val="22"/>
      <w:szCs w:val="22"/>
    </w:rPr>
  </w:style>
  <w:style w:type="character" w:customStyle="1" w:styleId="FontStyle395">
    <w:name w:val="Font Style395"/>
    <w:uiPriority w:val="99"/>
    <w:rsid w:val="00D71F9E"/>
    <w:rPr>
      <w:rFonts w:ascii="Times New Roman" w:hAnsi="Times New Roman" w:cs="Times New Roman"/>
      <w:sz w:val="20"/>
      <w:szCs w:val="20"/>
    </w:rPr>
  </w:style>
  <w:style w:type="character" w:customStyle="1" w:styleId="FontStyle403">
    <w:name w:val="Font Style403"/>
    <w:uiPriority w:val="99"/>
    <w:rsid w:val="00D71F9E"/>
    <w:rPr>
      <w:rFonts w:ascii="Times New Roman" w:hAnsi="Times New Roman" w:cs="Times New Roman"/>
      <w:b/>
      <w:bCs/>
      <w:sz w:val="18"/>
      <w:szCs w:val="18"/>
    </w:rPr>
  </w:style>
  <w:style w:type="character" w:customStyle="1" w:styleId="FontStyle438">
    <w:name w:val="Font Style438"/>
    <w:uiPriority w:val="99"/>
    <w:rsid w:val="00D71F9E"/>
    <w:rPr>
      <w:rFonts w:ascii="Times New Roman" w:hAnsi="Times New Roman" w:cs="Times New Roman"/>
      <w:b/>
      <w:bCs/>
      <w:sz w:val="20"/>
      <w:szCs w:val="20"/>
    </w:rPr>
  </w:style>
  <w:style w:type="character" w:customStyle="1" w:styleId="FontStyle439">
    <w:name w:val="Font Style439"/>
    <w:uiPriority w:val="99"/>
    <w:rsid w:val="00D71F9E"/>
    <w:rPr>
      <w:rFonts w:ascii="Arial Unicode MS" w:eastAsia="Arial Unicode MS" w:cs="Arial Unicode MS"/>
      <w:sz w:val="20"/>
      <w:szCs w:val="20"/>
    </w:rPr>
  </w:style>
  <w:style w:type="character" w:customStyle="1" w:styleId="1ffff9">
    <w:name w:val="НЕТ отступов Знак Знак1"/>
    <w:aliases w:val="Основной текст Знак1 Знак Знак Знак Знак1,Основной текст Знак1 Знак Знак Знак1,НЕТ отступов1"/>
    <w:rsid w:val="00D71F9E"/>
    <w:rPr>
      <w:sz w:val="24"/>
      <w:lang w:val="ru-RU" w:eastAsia="ru-RU" w:bidi="ar-SA"/>
    </w:rPr>
  </w:style>
  <w:style w:type="paragraph" w:customStyle="1" w:styleId="Style144">
    <w:name w:val="Style144"/>
    <w:basedOn w:val="af7"/>
    <w:uiPriority w:val="99"/>
    <w:rsid w:val="00D71F9E"/>
    <w:pPr>
      <w:autoSpaceDE w:val="0"/>
      <w:autoSpaceDN w:val="0"/>
      <w:spacing w:line="482" w:lineRule="exact"/>
      <w:ind w:firstLine="713"/>
    </w:pPr>
    <w:rPr>
      <w:rFonts w:ascii="Franklin Gothic Demi Cond" w:eastAsia="Times New Roman" w:hAnsi="Franklin Gothic Demi Cond"/>
      <w:szCs w:val="24"/>
    </w:rPr>
  </w:style>
  <w:style w:type="paragraph" w:customStyle="1" w:styleId="Style200">
    <w:name w:val="Style200"/>
    <w:basedOn w:val="af7"/>
    <w:uiPriority w:val="99"/>
    <w:rsid w:val="00D71F9E"/>
    <w:pPr>
      <w:autoSpaceDE w:val="0"/>
      <w:autoSpaceDN w:val="0"/>
      <w:spacing w:line="482" w:lineRule="exact"/>
      <w:ind w:firstLine="706"/>
    </w:pPr>
    <w:rPr>
      <w:rFonts w:ascii="Franklin Gothic Demi Cond" w:eastAsia="Times New Roman" w:hAnsi="Franklin Gothic Demi Cond"/>
      <w:szCs w:val="24"/>
    </w:rPr>
  </w:style>
  <w:style w:type="paragraph" w:customStyle="1" w:styleId="Style66">
    <w:name w:val="Style66"/>
    <w:basedOn w:val="af7"/>
    <w:uiPriority w:val="99"/>
    <w:rsid w:val="00D71F9E"/>
    <w:pPr>
      <w:autoSpaceDE w:val="0"/>
      <w:autoSpaceDN w:val="0"/>
      <w:spacing w:line="497" w:lineRule="exact"/>
      <w:ind w:firstLine="706"/>
    </w:pPr>
    <w:rPr>
      <w:rFonts w:ascii="Franklin Gothic Demi Cond" w:eastAsia="Times New Roman" w:hAnsi="Franklin Gothic Demi Cond"/>
      <w:szCs w:val="24"/>
    </w:rPr>
  </w:style>
  <w:style w:type="paragraph" w:customStyle="1" w:styleId="Style24">
    <w:name w:val="Style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15">
    <w:name w:val="Style315"/>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16">
    <w:name w:val="Style316"/>
    <w:basedOn w:val="af7"/>
    <w:uiPriority w:val="99"/>
    <w:rsid w:val="00D71F9E"/>
    <w:pPr>
      <w:autoSpaceDE w:val="0"/>
      <w:autoSpaceDN w:val="0"/>
      <w:jc w:val="right"/>
    </w:pPr>
    <w:rPr>
      <w:rFonts w:ascii="Franklin Gothic Demi Cond" w:eastAsia="Times New Roman" w:hAnsi="Franklin Gothic Demi Cond"/>
      <w:szCs w:val="24"/>
    </w:rPr>
  </w:style>
  <w:style w:type="paragraph" w:customStyle="1" w:styleId="Style322">
    <w:name w:val="Style32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3">
    <w:name w:val="Style323"/>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4">
    <w:name w:val="Style3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5">
    <w:name w:val="Style325"/>
    <w:basedOn w:val="af7"/>
    <w:uiPriority w:val="99"/>
    <w:rsid w:val="00D71F9E"/>
    <w:pPr>
      <w:autoSpaceDE w:val="0"/>
      <w:autoSpaceDN w:val="0"/>
      <w:spacing w:line="259" w:lineRule="exact"/>
    </w:pPr>
    <w:rPr>
      <w:rFonts w:ascii="Franklin Gothic Demi Cond" w:eastAsia="Times New Roman" w:hAnsi="Franklin Gothic Demi Cond"/>
      <w:szCs w:val="24"/>
    </w:rPr>
  </w:style>
  <w:style w:type="paragraph" w:customStyle="1" w:styleId="Style326">
    <w:name w:val="Style326"/>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8">
    <w:name w:val="Style328"/>
    <w:basedOn w:val="af7"/>
    <w:uiPriority w:val="99"/>
    <w:rsid w:val="00D71F9E"/>
    <w:pPr>
      <w:autoSpaceDE w:val="0"/>
      <w:autoSpaceDN w:val="0"/>
      <w:jc w:val="center"/>
    </w:pPr>
    <w:rPr>
      <w:rFonts w:ascii="Franklin Gothic Demi Cond" w:eastAsia="Times New Roman" w:hAnsi="Franklin Gothic Demi Cond"/>
      <w:szCs w:val="24"/>
    </w:rPr>
  </w:style>
  <w:style w:type="paragraph" w:customStyle="1" w:styleId="Style329">
    <w:name w:val="Style329"/>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30">
    <w:name w:val="Style330"/>
    <w:basedOn w:val="af7"/>
    <w:uiPriority w:val="99"/>
    <w:rsid w:val="00D71F9E"/>
    <w:pPr>
      <w:autoSpaceDE w:val="0"/>
      <w:autoSpaceDN w:val="0"/>
      <w:spacing w:line="216" w:lineRule="exact"/>
      <w:jc w:val="center"/>
    </w:pPr>
    <w:rPr>
      <w:rFonts w:ascii="Franklin Gothic Demi Cond" w:eastAsia="Times New Roman" w:hAnsi="Franklin Gothic Demi Cond"/>
      <w:szCs w:val="24"/>
    </w:rPr>
  </w:style>
  <w:style w:type="character" w:customStyle="1" w:styleId="FontStyle452">
    <w:name w:val="Font Style452"/>
    <w:uiPriority w:val="99"/>
    <w:rsid w:val="00D71F9E"/>
    <w:rPr>
      <w:rFonts w:ascii="Times New Roman" w:hAnsi="Times New Roman" w:cs="Times New Roman"/>
      <w:b/>
      <w:bCs/>
      <w:sz w:val="18"/>
      <w:szCs w:val="18"/>
    </w:rPr>
  </w:style>
  <w:style w:type="character" w:customStyle="1" w:styleId="FontStyle473">
    <w:name w:val="Font Style473"/>
    <w:uiPriority w:val="99"/>
    <w:rsid w:val="00D71F9E"/>
    <w:rPr>
      <w:rFonts w:ascii="Franklin Gothic Demi Cond" w:hAnsi="Franklin Gothic Demi Cond" w:cs="Franklin Gothic Demi Cond"/>
      <w:sz w:val="14"/>
      <w:szCs w:val="14"/>
    </w:rPr>
  </w:style>
  <w:style w:type="character" w:customStyle="1" w:styleId="FontStyle499">
    <w:name w:val="Font Style499"/>
    <w:uiPriority w:val="99"/>
    <w:rsid w:val="00D71F9E"/>
    <w:rPr>
      <w:rFonts w:ascii="Franklin Gothic Demi Cond" w:hAnsi="Franklin Gothic Demi Cond" w:cs="Franklin Gothic Demi Cond"/>
      <w:sz w:val="16"/>
      <w:szCs w:val="16"/>
    </w:rPr>
  </w:style>
  <w:style w:type="character" w:customStyle="1" w:styleId="FontStyle557">
    <w:name w:val="Font Style557"/>
    <w:uiPriority w:val="99"/>
    <w:rsid w:val="00D71F9E"/>
    <w:rPr>
      <w:rFonts w:ascii="Arial" w:hAnsi="Arial" w:cs="Arial"/>
      <w:b/>
      <w:bCs/>
      <w:sz w:val="8"/>
      <w:szCs w:val="8"/>
    </w:rPr>
  </w:style>
  <w:style w:type="character" w:customStyle="1" w:styleId="FontStyle558">
    <w:name w:val="Font Style558"/>
    <w:uiPriority w:val="99"/>
    <w:rsid w:val="00D71F9E"/>
    <w:rPr>
      <w:rFonts w:ascii="Trebuchet MS" w:hAnsi="Trebuchet MS" w:cs="Trebuchet MS"/>
      <w:sz w:val="24"/>
      <w:szCs w:val="24"/>
    </w:rPr>
  </w:style>
  <w:style w:type="character" w:customStyle="1" w:styleId="FontStyle559">
    <w:name w:val="Font Style559"/>
    <w:uiPriority w:val="99"/>
    <w:rsid w:val="00D71F9E"/>
    <w:rPr>
      <w:rFonts w:ascii="Trebuchet MS" w:hAnsi="Trebuchet MS" w:cs="Trebuchet MS"/>
      <w:b/>
      <w:bCs/>
      <w:sz w:val="18"/>
      <w:szCs w:val="18"/>
    </w:rPr>
  </w:style>
  <w:style w:type="character" w:customStyle="1" w:styleId="FontStyle560">
    <w:name w:val="Font Style560"/>
    <w:uiPriority w:val="99"/>
    <w:rsid w:val="00D71F9E"/>
    <w:rPr>
      <w:rFonts w:ascii="Arial" w:hAnsi="Arial" w:cs="Arial"/>
      <w:sz w:val="18"/>
      <w:szCs w:val="18"/>
    </w:rPr>
  </w:style>
  <w:style w:type="character" w:customStyle="1" w:styleId="FontStyle561">
    <w:name w:val="Font Style561"/>
    <w:uiPriority w:val="99"/>
    <w:rsid w:val="00D71F9E"/>
    <w:rPr>
      <w:rFonts w:ascii="Times New Roman" w:hAnsi="Times New Roman" w:cs="Times New Roman"/>
      <w:b/>
      <w:bCs/>
      <w:sz w:val="20"/>
      <w:szCs w:val="20"/>
    </w:rPr>
  </w:style>
  <w:style w:type="paragraph" w:customStyle="1" w:styleId="Style137">
    <w:name w:val="Style137"/>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24">
    <w:name w:val="Style2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39">
    <w:name w:val="Style339"/>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48">
    <w:name w:val="Style348"/>
    <w:basedOn w:val="af7"/>
    <w:uiPriority w:val="99"/>
    <w:rsid w:val="00D71F9E"/>
    <w:pPr>
      <w:autoSpaceDE w:val="0"/>
      <w:autoSpaceDN w:val="0"/>
      <w:spacing w:line="205" w:lineRule="exact"/>
      <w:ind w:firstLine="108"/>
    </w:pPr>
    <w:rPr>
      <w:rFonts w:ascii="Franklin Gothic Demi Cond" w:eastAsia="Times New Roman" w:hAnsi="Franklin Gothic Demi Cond"/>
      <w:szCs w:val="24"/>
    </w:rPr>
  </w:style>
  <w:style w:type="paragraph" w:customStyle="1" w:styleId="Style350">
    <w:name w:val="Style350"/>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1">
    <w:name w:val="Style351"/>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2">
    <w:name w:val="Style35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3">
    <w:name w:val="Style353"/>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75">
    <w:name w:val="Font Style475"/>
    <w:uiPriority w:val="99"/>
    <w:rsid w:val="00D71F9E"/>
    <w:rPr>
      <w:rFonts w:ascii="Franklin Gothic Demi Cond" w:hAnsi="Franklin Gothic Demi Cond" w:cs="Franklin Gothic Demi Cond"/>
      <w:smallCaps/>
      <w:sz w:val="16"/>
      <w:szCs w:val="16"/>
    </w:rPr>
  </w:style>
  <w:style w:type="character" w:customStyle="1" w:styleId="FontStyle536">
    <w:name w:val="Font Style536"/>
    <w:uiPriority w:val="99"/>
    <w:rsid w:val="00D71F9E"/>
    <w:rPr>
      <w:rFonts w:ascii="Times New Roman" w:hAnsi="Times New Roman" w:cs="Times New Roman"/>
      <w:b/>
      <w:bCs/>
      <w:sz w:val="16"/>
      <w:szCs w:val="16"/>
    </w:rPr>
  </w:style>
  <w:style w:type="character" w:customStyle="1" w:styleId="FontStyle554">
    <w:name w:val="Font Style554"/>
    <w:uiPriority w:val="99"/>
    <w:rsid w:val="00D71F9E"/>
    <w:rPr>
      <w:rFonts w:ascii="Times New Roman" w:hAnsi="Times New Roman" w:cs="Times New Roman"/>
      <w:b/>
      <w:bCs/>
      <w:sz w:val="22"/>
      <w:szCs w:val="22"/>
    </w:rPr>
  </w:style>
  <w:style w:type="character" w:customStyle="1" w:styleId="FontStyle562">
    <w:name w:val="Font Style562"/>
    <w:uiPriority w:val="99"/>
    <w:rsid w:val="00D71F9E"/>
    <w:rPr>
      <w:rFonts w:ascii="Arial" w:hAnsi="Arial" w:cs="Arial"/>
      <w:b/>
      <w:bCs/>
      <w:sz w:val="18"/>
      <w:szCs w:val="18"/>
    </w:rPr>
  </w:style>
  <w:style w:type="character" w:customStyle="1" w:styleId="FontStyle563">
    <w:name w:val="Font Style563"/>
    <w:uiPriority w:val="99"/>
    <w:rsid w:val="00D71F9E"/>
    <w:rPr>
      <w:rFonts w:ascii="Trebuchet MS" w:hAnsi="Trebuchet MS" w:cs="Trebuchet MS"/>
      <w:sz w:val="24"/>
      <w:szCs w:val="24"/>
    </w:rPr>
  </w:style>
  <w:style w:type="character" w:customStyle="1" w:styleId="FontStyle564">
    <w:name w:val="Font Style564"/>
    <w:uiPriority w:val="99"/>
    <w:rsid w:val="00D71F9E"/>
    <w:rPr>
      <w:rFonts w:ascii="Franklin Gothic Demi Cond" w:hAnsi="Franklin Gothic Demi Cond" w:cs="Franklin Gothic Demi Cond"/>
      <w:b/>
      <w:bCs/>
      <w:sz w:val="22"/>
      <w:szCs w:val="22"/>
    </w:rPr>
  </w:style>
  <w:style w:type="character" w:customStyle="1" w:styleId="FontStyle565">
    <w:name w:val="Font Style565"/>
    <w:uiPriority w:val="99"/>
    <w:rsid w:val="00D71F9E"/>
    <w:rPr>
      <w:rFonts w:ascii="Arial" w:hAnsi="Arial" w:cs="Arial"/>
      <w:sz w:val="18"/>
      <w:szCs w:val="18"/>
    </w:rPr>
  </w:style>
  <w:style w:type="character" w:customStyle="1" w:styleId="FontStyle566">
    <w:name w:val="Font Style566"/>
    <w:uiPriority w:val="99"/>
    <w:rsid w:val="00D71F9E"/>
    <w:rPr>
      <w:rFonts w:ascii="Trebuchet MS" w:hAnsi="Trebuchet MS" w:cs="Trebuchet MS"/>
      <w:sz w:val="22"/>
      <w:szCs w:val="22"/>
    </w:rPr>
  </w:style>
  <w:style w:type="character" w:customStyle="1" w:styleId="FontStyle506">
    <w:name w:val="Font Style506"/>
    <w:uiPriority w:val="99"/>
    <w:rsid w:val="00D71F9E"/>
    <w:rPr>
      <w:rFonts w:ascii="Times New Roman" w:hAnsi="Times New Roman" w:cs="Times New Roman"/>
      <w:sz w:val="22"/>
      <w:szCs w:val="22"/>
    </w:rPr>
  </w:style>
  <w:style w:type="paragraph" w:customStyle="1" w:styleId="Style2">
    <w:name w:val="Style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86">
    <w:name w:val="Style286"/>
    <w:basedOn w:val="af7"/>
    <w:uiPriority w:val="99"/>
    <w:rsid w:val="00D71F9E"/>
    <w:pPr>
      <w:autoSpaceDE w:val="0"/>
      <w:autoSpaceDN w:val="0"/>
      <w:spacing w:line="504" w:lineRule="exact"/>
      <w:ind w:hanging="1015"/>
    </w:pPr>
    <w:rPr>
      <w:rFonts w:ascii="Franklin Gothic Demi Cond" w:eastAsia="Times New Roman" w:hAnsi="Franklin Gothic Demi Cond"/>
      <w:szCs w:val="24"/>
    </w:rPr>
  </w:style>
  <w:style w:type="paragraph" w:customStyle="1" w:styleId="Style54">
    <w:name w:val="Style5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42">
    <w:name w:val="Style142"/>
    <w:basedOn w:val="af7"/>
    <w:uiPriority w:val="99"/>
    <w:rsid w:val="00D71F9E"/>
    <w:pPr>
      <w:autoSpaceDE w:val="0"/>
      <w:autoSpaceDN w:val="0"/>
      <w:spacing w:line="497" w:lineRule="exact"/>
    </w:pPr>
    <w:rPr>
      <w:rFonts w:ascii="Franklin Gothic Demi Cond" w:eastAsia="Times New Roman" w:hAnsi="Franklin Gothic Demi Cond"/>
      <w:szCs w:val="24"/>
    </w:rPr>
  </w:style>
  <w:style w:type="paragraph" w:customStyle="1" w:styleId="Style235">
    <w:name w:val="Style235"/>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57">
    <w:name w:val="Font Style457"/>
    <w:uiPriority w:val="99"/>
    <w:rsid w:val="00D71F9E"/>
    <w:rPr>
      <w:rFonts w:ascii="Times New Roman" w:hAnsi="Times New Roman" w:cs="Times New Roman"/>
      <w:b/>
      <w:bCs/>
      <w:i/>
      <w:iCs/>
      <w:sz w:val="20"/>
      <w:szCs w:val="20"/>
    </w:rPr>
  </w:style>
  <w:style w:type="character" w:customStyle="1" w:styleId="FontStyle525">
    <w:name w:val="Font Style525"/>
    <w:uiPriority w:val="99"/>
    <w:rsid w:val="00D71F9E"/>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19">
    <w:name w:val="Style119"/>
    <w:basedOn w:val="af7"/>
    <w:uiPriority w:val="99"/>
    <w:rsid w:val="00D71F9E"/>
    <w:pPr>
      <w:autoSpaceDE w:val="0"/>
      <w:autoSpaceDN w:val="0"/>
      <w:spacing w:line="274" w:lineRule="exact"/>
      <w:jc w:val="center"/>
    </w:pPr>
    <w:rPr>
      <w:rFonts w:ascii="Franklin Gothic Demi Cond" w:eastAsia="Times New Roman" w:hAnsi="Franklin Gothic Demi Cond"/>
      <w:szCs w:val="24"/>
    </w:rPr>
  </w:style>
  <w:style w:type="paragraph" w:customStyle="1" w:styleId="Style128">
    <w:name w:val="Style12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49">
    <w:name w:val="Style149"/>
    <w:basedOn w:val="af7"/>
    <w:uiPriority w:val="99"/>
    <w:rsid w:val="00D71F9E"/>
    <w:pPr>
      <w:autoSpaceDE w:val="0"/>
      <w:autoSpaceDN w:val="0"/>
      <w:spacing w:line="482" w:lineRule="exact"/>
      <w:ind w:firstLine="713"/>
    </w:pPr>
    <w:rPr>
      <w:rFonts w:ascii="Franklin Gothic Demi Cond" w:eastAsia="Times New Roman" w:hAnsi="Franklin Gothic Demi Cond"/>
      <w:szCs w:val="24"/>
    </w:rPr>
  </w:style>
  <w:style w:type="paragraph" w:customStyle="1" w:styleId="Style162">
    <w:name w:val="Style16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64">
    <w:name w:val="Style164"/>
    <w:basedOn w:val="af7"/>
    <w:uiPriority w:val="99"/>
    <w:rsid w:val="00D71F9E"/>
    <w:pPr>
      <w:autoSpaceDE w:val="0"/>
      <w:autoSpaceDN w:val="0"/>
      <w:spacing w:line="691" w:lineRule="exact"/>
    </w:pPr>
    <w:rPr>
      <w:rFonts w:ascii="Franklin Gothic Demi Cond" w:eastAsia="Times New Roman" w:hAnsi="Franklin Gothic Demi Cond"/>
      <w:szCs w:val="24"/>
    </w:rPr>
  </w:style>
  <w:style w:type="paragraph" w:customStyle="1" w:styleId="Style176">
    <w:name w:val="Style176"/>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88">
    <w:name w:val="Style18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74">
    <w:name w:val="Style27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8">
    <w:name w:val="Style35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60">
    <w:name w:val="Style360"/>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419">
    <w:name w:val="Style419"/>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61">
    <w:name w:val="Font Style461"/>
    <w:uiPriority w:val="99"/>
    <w:rsid w:val="00D71F9E"/>
    <w:rPr>
      <w:rFonts w:ascii="Times New Roman" w:hAnsi="Times New Roman" w:cs="Times New Roman"/>
      <w:b/>
      <w:bCs/>
      <w:i/>
      <w:iCs/>
      <w:spacing w:val="-10"/>
      <w:sz w:val="22"/>
      <w:szCs w:val="22"/>
    </w:rPr>
  </w:style>
  <w:style w:type="character" w:customStyle="1" w:styleId="FontStyle509">
    <w:name w:val="Font Style509"/>
    <w:uiPriority w:val="99"/>
    <w:rsid w:val="00D71F9E"/>
    <w:rPr>
      <w:rFonts w:ascii="Franklin Gothic Demi Cond" w:hAnsi="Franklin Gothic Demi Cond" w:cs="Franklin Gothic Demi Cond"/>
      <w:sz w:val="22"/>
      <w:szCs w:val="22"/>
    </w:rPr>
  </w:style>
  <w:style w:type="character" w:customStyle="1" w:styleId="FontStyle510">
    <w:name w:val="Font Style510"/>
    <w:uiPriority w:val="99"/>
    <w:rsid w:val="00D71F9E"/>
    <w:rPr>
      <w:rFonts w:ascii="Times New Roman" w:hAnsi="Times New Roman" w:cs="Times New Roman"/>
      <w:b/>
      <w:bCs/>
      <w:i/>
      <w:iCs/>
      <w:sz w:val="16"/>
      <w:szCs w:val="16"/>
    </w:rPr>
  </w:style>
  <w:style w:type="character" w:customStyle="1" w:styleId="FontStyle551">
    <w:name w:val="Font Style551"/>
    <w:uiPriority w:val="99"/>
    <w:rsid w:val="00D71F9E"/>
    <w:rPr>
      <w:rFonts w:ascii="Times New Roman" w:hAnsi="Times New Roman" w:cs="Times New Roman"/>
      <w:i/>
      <w:iCs/>
      <w:sz w:val="26"/>
      <w:szCs w:val="26"/>
    </w:rPr>
  </w:style>
  <w:style w:type="character" w:customStyle="1" w:styleId="FontStyle568">
    <w:name w:val="Font Style568"/>
    <w:uiPriority w:val="99"/>
    <w:rsid w:val="00D71F9E"/>
    <w:rPr>
      <w:rFonts w:ascii="Times New Roman" w:hAnsi="Times New Roman" w:cs="Times New Roman"/>
      <w:i/>
      <w:iCs/>
      <w:sz w:val="22"/>
      <w:szCs w:val="22"/>
    </w:rPr>
  </w:style>
  <w:style w:type="character" w:customStyle="1" w:styleId="FontStyle571">
    <w:name w:val="Font Style571"/>
    <w:uiPriority w:val="99"/>
    <w:rsid w:val="00D71F9E"/>
    <w:rPr>
      <w:rFonts w:ascii="Times New Roman" w:hAnsi="Times New Roman" w:cs="Times New Roman"/>
      <w:sz w:val="22"/>
      <w:szCs w:val="22"/>
    </w:rPr>
  </w:style>
  <w:style w:type="character" w:customStyle="1" w:styleId="FontStyle585">
    <w:name w:val="Font Style585"/>
    <w:uiPriority w:val="99"/>
    <w:rsid w:val="00D71F9E"/>
    <w:rPr>
      <w:rFonts w:ascii="Times New Roman" w:hAnsi="Times New Roman" w:cs="Times New Roman"/>
      <w:sz w:val="28"/>
      <w:szCs w:val="28"/>
    </w:rPr>
  </w:style>
  <w:style w:type="paragraph" w:customStyle="1" w:styleId="Style27">
    <w:name w:val="Style27"/>
    <w:basedOn w:val="af7"/>
    <w:uiPriority w:val="99"/>
    <w:rsid w:val="00D71F9E"/>
    <w:pPr>
      <w:autoSpaceDE w:val="0"/>
      <w:autoSpaceDN w:val="0"/>
      <w:spacing w:line="322" w:lineRule="exact"/>
      <w:ind w:firstLine="710"/>
    </w:pPr>
    <w:rPr>
      <w:rFonts w:eastAsia="Times New Roman"/>
      <w:szCs w:val="24"/>
    </w:rPr>
  </w:style>
  <w:style w:type="paragraph" w:customStyle="1" w:styleId="Style48">
    <w:name w:val="Style48"/>
    <w:basedOn w:val="af7"/>
    <w:uiPriority w:val="99"/>
    <w:rsid w:val="00D71F9E"/>
    <w:pPr>
      <w:autoSpaceDE w:val="0"/>
      <w:autoSpaceDN w:val="0"/>
      <w:spacing w:line="322" w:lineRule="exact"/>
      <w:ind w:firstLine="845"/>
    </w:pPr>
    <w:rPr>
      <w:rFonts w:eastAsia="Times New Roman"/>
      <w:szCs w:val="24"/>
    </w:rPr>
  </w:style>
  <w:style w:type="paragraph" w:customStyle="1" w:styleId="Style59">
    <w:name w:val="Style59"/>
    <w:basedOn w:val="af7"/>
    <w:uiPriority w:val="99"/>
    <w:rsid w:val="00D71F9E"/>
    <w:pPr>
      <w:autoSpaceDE w:val="0"/>
      <w:autoSpaceDN w:val="0"/>
    </w:pPr>
    <w:rPr>
      <w:rFonts w:eastAsia="Times New Roman"/>
      <w:szCs w:val="24"/>
    </w:rPr>
  </w:style>
  <w:style w:type="character" w:customStyle="1" w:styleId="FontStyle584">
    <w:name w:val="Font Style584"/>
    <w:uiPriority w:val="99"/>
    <w:rsid w:val="00D71F9E"/>
    <w:rPr>
      <w:rFonts w:ascii="Times New Roman" w:hAnsi="Times New Roman" w:cs="Times New Roman"/>
      <w:b/>
      <w:bCs/>
      <w:sz w:val="18"/>
      <w:szCs w:val="18"/>
    </w:rPr>
  </w:style>
  <w:style w:type="paragraph" w:customStyle="1" w:styleId="Style74">
    <w:name w:val="Style74"/>
    <w:basedOn w:val="af7"/>
    <w:uiPriority w:val="99"/>
    <w:rsid w:val="00D71F9E"/>
    <w:pPr>
      <w:autoSpaceDE w:val="0"/>
      <w:autoSpaceDN w:val="0"/>
      <w:spacing w:line="269" w:lineRule="exact"/>
      <w:jc w:val="center"/>
    </w:pPr>
    <w:rPr>
      <w:rFonts w:eastAsia="Times New Roman"/>
      <w:szCs w:val="24"/>
    </w:rPr>
  </w:style>
  <w:style w:type="paragraph" w:customStyle="1" w:styleId="1ffffa">
    <w:name w:val="Заголовок оглавления1"/>
    <w:basedOn w:val="1f"/>
    <w:next w:val="af7"/>
    <w:uiPriority w:val="39"/>
    <w:rsid w:val="00D71F9E"/>
    <w:pPr>
      <w:spacing w:before="480"/>
      <w:ind w:right="-108"/>
      <w:outlineLvl w:val="9"/>
    </w:pPr>
    <w:rPr>
      <w:rFonts w:ascii="Cambria" w:eastAsia="Times New Roman" w:hAnsi="Cambria" w:cs="Times New Roman"/>
      <w:bCs w:val="0"/>
      <w:color w:val="365F91"/>
    </w:rPr>
  </w:style>
  <w:style w:type="character" w:customStyle="1" w:styleId="1ffffb">
    <w:name w:val="Слабое выделение1"/>
    <w:rsid w:val="00D71F9E"/>
    <w:rPr>
      <w:i/>
      <w:iCs/>
      <w:color w:val="808080"/>
    </w:rPr>
  </w:style>
  <w:style w:type="paragraph" w:customStyle="1" w:styleId="Style56">
    <w:name w:val="Style56"/>
    <w:basedOn w:val="af7"/>
    <w:rsid w:val="00D71F9E"/>
    <w:pPr>
      <w:autoSpaceDE w:val="0"/>
      <w:autoSpaceDN w:val="0"/>
      <w:spacing w:line="482" w:lineRule="exact"/>
      <w:ind w:firstLine="713"/>
    </w:pPr>
    <w:rPr>
      <w:rFonts w:ascii="Arial Narrow" w:eastAsia="Times New Roman" w:hAnsi="Arial Narrow"/>
      <w:szCs w:val="24"/>
    </w:rPr>
  </w:style>
  <w:style w:type="paragraph" w:customStyle="1" w:styleId="Style84">
    <w:name w:val="Style84"/>
    <w:basedOn w:val="af7"/>
    <w:rsid w:val="00D71F9E"/>
    <w:pPr>
      <w:autoSpaceDE w:val="0"/>
      <w:autoSpaceDN w:val="0"/>
      <w:spacing w:line="497" w:lineRule="exact"/>
      <w:ind w:firstLine="706"/>
    </w:pPr>
    <w:rPr>
      <w:rFonts w:ascii="Arial Narrow" w:eastAsia="Times New Roman" w:hAnsi="Arial Narrow"/>
      <w:szCs w:val="24"/>
    </w:rPr>
  </w:style>
  <w:style w:type="paragraph" w:customStyle="1" w:styleId="Style37">
    <w:name w:val="Style37"/>
    <w:basedOn w:val="af7"/>
    <w:uiPriority w:val="99"/>
    <w:rsid w:val="00D71F9E"/>
    <w:pPr>
      <w:autoSpaceDE w:val="0"/>
      <w:autoSpaceDN w:val="0"/>
    </w:pPr>
    <w:rPr>
      <w:rFonts w:eastAsia="Times New Roman"/>
      <w:szCs w:val="24"/>
    </w:rPr>
  </w:style>
  <w:style w:type="paragraph" w:customStyle="1" w:styleId="Style75">
    <w:name w:val="Style75"/>
    <w:basedOn w:val="af7"/>
    <w:uiPriority w:val="99"/>
    <w:rsid w:val="00D71F9E"/>
    <w:pPr>
      <w:autoSpaceDE w:val="0"/>
      <w:autoSpaceDN w:val="0"/>
      <w:spacing w:line="269" w:lineRule="exact"/>
      <w:jc w:val="center"/>
    </w:pPr>
    <w:rPr>
      <w:rFonts w:eastAsia="Times New Roman"/>
      <w:szCs w:val="24"/>
    </w:rPr>
  </w:style>
  <w:style w:type="paragraph" w:customStyle="1" w:styleId="Style76">
    <w:name w:val="Style76"/>
    <w:basedOn w:val="af7"/>
    <w:uiPriority w:val="99"/>
    <w:rsid w:val="00D71F9E"/>
    <w:pPr>
      <w:autoSpaceDE w:val="0"/>
      <w:autoSpaceDN w:val="0"/>
    </w:pPr>
    <w:rPr>
      <w:rFonts w:eastAsia="Times New Roman"/>
      <w:szCs w:val="24"/>
    </w:rPr>
  </w:style>
  <w:style w:type="character" w:customStyle="1" w:styleId="FontStyle603">
    <w:name w:val="Font Style603"/>
    <w:uiPriority w:val="99"/>
    <w:rsid w:val="00D71F9E"/>
    <w:rPr>
      <w:rFonts w:ascii="Times New Roman" w:hAnsi="Times New Roman" w:cs="Times New Roman"/>
      <w:b/>
      <w:bCs/>
      <w:sz w:val="22"/>
      <w:szCs w:val="22"/>
    </w:rPr>
  </w:style>
  <w:style w:type="paragraph" w:customStyle="1" w:styleId="Style154">
    <w:name w:val="Style154"/>
    <w:basedOn w:val="af7"/>
    <w:uiPriority w:val="99"/>
    <w:rsid w:val="00D71F9E"/>
    <w:pPr>
      <w:autoSpaceDE w:val="0"/>
      <w:autoSpaceDN w:val="0"/>
      <w:spacing w:line="274" w:lineRule="exact"/>
      <w:ind w:firstLine="288"/>
    </w:pPr>
    <w:rPr>
      <w:rFonts w:eastAsia="Times New Roman"/>
      <w:szCs w:val="24"/>
    </w:rPr>
  </w:style>
  <w:style w:type="character" w:customStyle="1" w:styleId="FontStyle635">
    <w:name w:val="Font Style635"/>
    <w:uiPriority w:val="99"/>
    <w:rsid w:val="00D71F9E"/>
    <w:rPr>
      <w:rFonts w:ascii="Times New Roman" w:hAnsi="Times New Roman" w:cs="Times New Roman"/>
      <w:sz w:val="16"/>
      <w:szCs w:val="16"/>
    </w:rPr>
  </w:style>
  <w:style w:type="paragraph" w:customStyle="1" w:styleId="Style29">
    <w:name w:val="Style29"/>
    <w:basedOn w:val="af7"/>
    <w:uiPriority w:val="99"/>
    <w:rsid w:val="00D71F9E"/>
    <w:pPr>
      <w:autoSpaceDE w:val="0"/>
      <w:autoSpaceDN w:val="0"/>
      <w:spacing w:line="322" w:lineRule="exact"/>
      <w:ind w:firstLine="686"/>
    </w:pPr>
    <w:rPr>
      <w:rFonts w:eastAsia="Times New Roman"/>
      <w:szCs w:val="24"/>
    </w:rPr>
  </w:style>
  <w:style w:type="character" w:customStyle="1" w:styleId="FontStyle512">
    <w:name w:val="Font Style512"/>
    <w:uiPriority w:val="99"/>
    <w:rsid w:val="00D71F9E"/>
    <w:rPr>
      <w:rFonts w:ascii="Times New Roman" w:hAnsi="Times New Roman" w:cs="Times New Roman"/>
      <w:sz w:val="26"/>
      <w:szCs w:val="26"/>
    </w:rPr>
  </w:style>
  <w:style w:type="paragraph" w:customStyle="1" w:styleId="2fff4">
    <w:name w:val="Заголовок оглавления2"/>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2fff5">
    <w:name w:val="Без интервала2"/>
    <w:uiPriority w:val="1"/>
    <w:rsid w:val="00D71F9E"/>
    <w:pPr>
      <w:ind w:right="-108"/>
      <w:jc w:val="center"/>
    </w:pPr>
    <w:rPr>
      <w:sz w:val="28"/>
      <w:lang w:eastAsia="en-US"/>
    </w:rPr>
  </w:style>
  <w:style w:type="character" w:customStyle="1" w:styleId="2fff6">
    <w:name w:val="Слабое выделение2"/>
    <w:rsid w:val="00D71F9E"/>
    <w:rPr>
      <w:i/>
      <w:iCs/>
      <w:color w:val="808080"/>
    </w:rPr>
  </w:style>
  <w:style w:type="paragraph" w:customStyle="1" w:styleId="109">
    <w:name w:val="Стиль ТАБЛ. + 10 пт"/>
    <w:basedOn w:val="a4"/>
    <w:rsid w:val="00D71F9E"/>
    <w:pPr>
      <w:numPr>
        <w:numId w:val="0"/>
      </w:numPr>
      <w:tabs>
        <w:tab w:val="num" w:pos="1440"/>
      </w:tabs>
      <w:ind w:left="786" w:hanging="360"/>
    </w:pPr>
    <w:rPr>
      <w:bCs/>
      <w:lang w:val="x-none" w:eastAsia="x-none"/>
    </w:rPr>
  </w:style>
  <w:style w:type="character" w:customStyle="1" w:styleId="FontStyle630">
    <w:name w:val="Font Style630"/>
    <w:uiPriority w:val="99"/>
    <w:rsid w:val="00D71F9E"/>
    <w:rPr>
      <w:rFonts w:ascii="Times New Roman" w:hAnsi="Times New Roman" w:cs="Times New Roman"/>
      <w:sz w:val="20"/>
      <w:szCs w:val="20"/>
    </w:rPr>
  </w:style>
  <w:style w:type="paragraph" w:customStyle="1" w:styleId="Style299">
    <w:name w:val="Style299"/>
    <w:basedOn w:val="af7"/>
    <w:uiPriority w:val="99"/>
    <w:rsid w:val="00D71F9E"/>
    <w:pPr>
      <w:autoSpaceDE w:val="0"/>
      <w:autoSpaceDN w:val="0"/>
    </w:pPr>
    <w:rPr>
      <w:rFonts w:eastAsia="Times New Roman"/>
      <w:szCs w:val="24"/>
    </w:rPr>
  </w:style>
  <w:style w:type="character" w:customStyle="1" w:styleId="FontStyle662">
    <w:name w:val="Font Style662"/>
    <w:uiPriority w:val="99"/>
    <w:rsid w:val="00D71F9E"/>
    <w:rPr>
      <w:rFonts w:ascii="Times New Roman" w:hAnsi="Times New Roman" w:cs="Times New Roman"/>
      <w:sz w:val="38"/>
      <w:szCs w:val="38"/>
    </w:rPr>
  </w:style>
  <w:style w:type="paragraph" w:customStyle="1" w:styleId="Style58">
    <w:name w:val="Style58"/>
    <w:basedOn w:val="af7"/>
    <w:uiPriority w:val="99"/>
    <w:rsid w:val="00D71F9E"/>
    <w:pPr>
      <w:autoSpaceDE w:val="0"/>
      <w:autoSpaceDN w:val="0"/>
      <w:spacing w:line="233" w:lineRule="exact"/>
      <w:jc w:val="center"/>
    </w:pPr>
    <w:rPr>
      <w:rFonts w:eastAsia="Times New Roman"/>
      <w:szCs w:val="24"/>
    </w:rPr>
  </w:style>
  <w:style w:type="character" w:customStyle="1" w:styleId="FontStyle611">
    <w:name w:val="Font Style611"/>
    <w:uiPriority w:val="99"/>
    <w:rsid w:val="00D71F9E"/>
    <w:rPr>
      <w:rFonts w:ascii="Times New Roman" w:hAnsi="Times New Roman" w:cs="Times New Roman"/>
      <w:sz w:val="20"/>
      <w:szCs w:val="20"/>
    </w:rPr>
  </w:style>
  <w:style w:type="character" w:customStyle="1" w:styleId="FontStyle687">
    <w:name w:val="Font Style687"/>
    <w:uiPriority w:val="99"/>
    <w:rsid w:val="00D71F9E"/>
    <w:rPr>
      <w:rFonts w:ascii="Times New Roman" w:hAnsi="Times New Roman" w:cs="Times New Roman"/>
      <w:sz w:val="30"/>
      <w:szCs w:val="30"/>
    </w:rPr>
  </w:style>
  <w:style w:type="character" w:customStyle="1" w:styleId="FontStyle596">
    <w:name w:val="Font Style596"/>
    <w:uiPriority w:val="99"/>
    <w:rsid w:val="00D71F9E"/>
    <w:rPr>
      <w:rFonts w:ascii="Times New Roman" w:hAnsi="Times New Roman" w:cs="Times New Roman"/>
      <w:b/>
      <w:bCs/>
      <w:sz w:val="20"/>
      <w:szCs w:val="20"/>
    </w:rPr>
  </w:style>
  <w:style w:type="character" w:customStyle="1" w:styleId="affffffffffffff2">
    <w:name w:val="Формулы нумерация"/>
    <w:uiPriority w:val="1"/>
    <w:rsid w:val="00D71F9E"/>
    <w:rPr>
      <w:rFonts w:ascii="Times New Roman" w:hAnsi="Times New Roman"/>
      <w:b w:val="0"/>
      <w:bCs/>
      <w:sz w:val="24"/>
    </w:rPr>
  </w:style>
  <w:style w:type="paragraph" w:customStyle="1" w:styleId="3ff6">
    <w:name w:val="Заголовок оглавления3"/>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3ff7">
    <w:name w:val="Без интервала3"/>
    <w:uiPriority w:val="1"/>
    <w:rsid w:val="00D71F9E"/>
    <w:pPr>
      <w:ind w:right="-108"/>
      <w:jc w:val="center"/>
    </w:pPr>
    <w:rPr>
      <w:sz w:val="28"/>
      <w:lang w:eastAsia="en-US"/>
    </w:rPr>
  </w:style>
  <w:style w:type="character" w:customStyle="1" w:styleId="3ff8">
    <w:name w:val="Слабое выделение3"/>
    <w:rsid w:val="00D71F9E"/>
    <w:rPr>
      <w:i/>
      <w:iCs/>
      <w:color w:val="808080"/>
    </w:rPr>
  </w:style>
  <w:style w:type="paragraph" w:customStyle="1" w:styleId="3ff9">
    <w:name w:val="Абзац списка3"/>
    <w:basedOn w:val="af7"/>
    <w:uiPriority w:val="99"/>
    <w:rsid w:val="00D71F9E"/>
    <w:pPr>
      <w:ind w:left="720"/>
      <w:contextualSpacing/>
    </w:pPr>
    <w:rPr>
      <w:rFonts w:eastAsia="Calibri"/>
      <w:spacing w:val="37"/>
      <w:sz w:val="28"/>
      <w:szCs w:val="28"/>
    </w:rPr>
  </w:style>
  <w:style w:type="paragraph" w:styleId="affffffffffffff3">
    <w:name w:val="Body Text First Indent"/>
    <w:basedOn w:val="afffff1"/>
    <w:link w:val="affffffffffffff4"/>
    <w:rsid w:val="00D71F9E"/>
    <w:pPr>
      <w:spacing w:line="360" w:lineRule="auto"/>
      <w:ind w:firstLine="210"/>
    </w:pPr>
    <w:rPr>
      <w:rFonts w:eastAsia="Times New Roman"/>
      <w:szCs w:val="24"/>
    </w:rPr>
  </w:style>
  <w:style w:type="character" w:customStyle="1" w:styleId="affffffffffffff4">
    <w:name w:val="Красная строка Знак"/>
    <w:basedOn w:val="afffff2"/>
    <w:link w:val="affffffffffffff3"/>
    <w:rsid w:val="00D71F9E"/>
    <w:rPr>
      <w:rFonts w:ascii="Arial" w:eastAsia="Microsoft YaHei" w:hAnsi="Arial"/>
      <w:spacing w:val="-5"/>
      <w:sz w:val="24"/>
      <w:szCs w:val="24"/>
      <w:lang w:eastAsia="en-US"/>
    </w:rPr>
  </w:style>
  <w:style w:type="paragraph" w:styleId="2fff7">
    <w:name w:val="Body Text First Indent 2"/>
    <w:basedOn w:val="affffa"/>
    <w:link w:val="2fff8"/>
    <w:rsid w:val="00D71F9E"/>
    <w:pPr>
      <w:spacing w:line="360" w:lineRule="auto"/>
      <w:ind w:firstLine="210"/>
    </w:pPr>
    <w:rPr>
      <w:rFonts w:ascii="Times New Roman" w:eastAsia="Times New Roman" w:hAnsi="Times New Roman"/>
      <w:szCs w:val="24"/>
    </w:rPr>
  </w:style>
  <w:style w:type="character" w:customStyle="1" w:styleId="2fff8">
    <w:name w:val="Красная строка 2 Знак"/>
    <w:basedOn w:val="affffb"/>
    <w:link w:val="2fff7"/>
    <w:rsid w:val="00D71F9E"/>
    <w:rPr>
      <w:rFonts w:ascii="Calibri" w:eastAsia="Calibri" w:hAnsi="Calibri"/>
      <w:sz w:val="24"/>
      <w:szCs w:val="24"/>
      <w:lang w:eastAsia="en-US"/>
    </w:rPr>
  </w:style>
  <w:style w:type="paragraph" w:customStyle="1" w:styleId="affffffffffffff5">
    <w:name w:val="Формула"/>
    <w:basedOn w:val="af7"/>
    <w:autoRedefine/>
    <w:rsid w:val="00D71F9E"/>
    <w:pPr>
      <w:autoSpaceDE w:val="0"/>
      <w:autoSpaceDN w:val="0"/>
      <w:spacing w:line="360" w:lineRule="auto"/>
      <w:ind w:firstLine="684"/>
      <w:jc w:val="center"/>
    </w:pPr>
    <w:rPr>
      <w:rFonts w:eastAsia="Times New Roman"/>
      <w:sz w:val="28"/>
      <w:szCs w:val="28"/>
    </w:rPr>
  </w:style>
  <w:style w:type="character" w:customStyle="1" w:styleId="FontStyle14">
    <w:name w:val="Font Style14"/>
    <w:uiPriority w:val="99"/>
    <w:rsid w:val="00D71F9E"/>
    <w:rPr>
      <w:rFonts w:ascii="Century Schoolbook" w:hAnsi="Century Schoolbook" w:cs="Century Schoolbook"/>
      <w:sz w:val="18"/>
      <w:szCs w:val="18"/>
    </w:rPr>
  </w:style>
  <w:style w:type="character" w:customStyle="1" w:styleId="FontStyle15">
    <w:name w:val="Font Style15"/>
    <w:uiPriority w:val="99"/>
    <w:rsid w:val="00D71F9E"/>
    <w:rPr>
      <w:rFonts w:ascii="Century Schoolbook" w:hAnsi="Century Schoolbook" w:cs="Century Schoolbook"/>
      <w:i/>
      <w:iCs/>
      <w:spacing w:val="-10"/>
      <w:sz w:val="18"/>
      <w:szCs w:val="18"/>
    </w:rPr>
  </w:style>
  <w:style w:type="character" w:customStyle="1" w:styleId="FontStyle12">
    <w:name w:val="Font Style12"/>
    <w:uiPriority w:val="99"/>
    <w:rsid w:val="00D71F9E"/>
    <w:rPr>
      <w:rFonts w:ascii="Times New Roman" w:hAnsi="Times New Roman" w:cs="Times New Roman"/>
      <w:sz w:val="22"/>
      <w:szCs w:val="22"/>
    </w:rPr>
  </w:style>
  <w:style w:type="paragraph" w:customStyle="1" w:styleId="Style4">
    <w:name w:val="Style4"/>
    <w:basedOn w:val="af7"/>
    <w:uiPriority w:val="99"/>
    <w:rsid w:val="00D71F9E"/>
    <w:pPr>
      <w:autoSpaceDE w:val="0"/>
      <w:autoSpaceDN w:val="0"/>
      <w:spacing w:line="276" w:lineRule="exact"/>
      <w:ind w:hanging="430"/>
    </w:pPr>
    <w:rPr>
      <w:rFonts w:eastAsia="Times New Roman"/>
      <w:szCs w:val="24"/>
    </w:rPr>
  </w:style>
  <w:style w:type="paragraph" w:customStyle="1" w:styleId="Style5">
    <w:name w:val="Style5"/>
    <w:basedOn w:val="af7"/>
    <w:uiPriority w:val="99"/>
    <w:rsid w:val="00D71F9E"/>
    <w:pPr>
      <w:autoSpaceDE w:val="0"/>
      <w:autoSpaceDN w:val="0"/>
      <w:spacing w:line="278" w:lineRule="exact"/>
    </w:pPr>
    <w:rPr>
      <w:rFonts w:eastAsia="Times New Roman"/>
      <w:szCs w:val="24"/>
    </w:rPr>
  </w:style>
  <w:style w:type="character" w:customStyle="1" w:styleId="FontStyle13">
    <w:name w:val="Font Style13"/>
    <w:uiPriority w:val="99"/>
    <w:rsid w:val="00D71F9E"/>
    <w:rPr>
      <w:rFonts w:ascii="Times New Roman" w:hAnsi="Times New Roman" w:cs="Times New Roman"/>
      <w:b/>
      <w:bCs/>
      <w:sz w:val="22"/>
      <w:szCs w:val="22"/>
    </w:rPr>
  </w:style>
  <w:style w:type="paragraph" w:customStyle="1" w:styleId="affffffffffffff6">
    <w:name w:val="Таблица"/>
    <w:basedOn w:val="affffffffa"/>
    <w:link w:val="affffffffffffff7"/>
    <w:autoRedefine/>
    <w:rsid w:val="00D71F9E"/>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7">
    <w:name w:val="Таблица Знак"/>
    <w:link w:val="affffffffffffff6"/>
    <w:rsid w:val="00D71F9E"/>
    <w:rPr>
      <w:b/>
      <w:sz w:val="22"/>
      <w:lang w:eastAsia="en-US"/>
    </w:rPr>
  </w:style>
  <w:style w:type="character" w:customStyle="1" w:styleId="FontStyle18">
    <w:name w:val="Font Style18"/>
    <w:uiPriority w:val="99"/>
    <w:rsid w:val="00D71F9E"/>
    <w:rPr>
      <w:rFonts w:ascii="Times New Roman" w:hAnsi="Times New Roman" w:cs="Times New Roman"/>
      <w:b/>
      <w:bCs/>
      <w:sz w:val="20"/>
      <w:szCs w:val="20"/>
    </w:rPr>
  </w:style>
  <w:style w:type="paragraph" w:customStyle="1" w:styleId="af2">
    <w:name w:val="Рисунок подпись"/>
    <w:basedOn w:val="affffffffd"/>
    <w:link w:val="affffffffffffff8"/>
    <w:autoRedefine/>
    <w:rsid w:val="00D71F9E"/>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8">
    <w:name w:val="Рисунок подпись Знак"/>
    <w:link w:val="af2"/>
    <w:rsid w:val="00D71F9E"/>
    <w:rPr>
      <w:b/>
      <w:bCs/>
      <w:sz w:val="22"/>
      <w:szCs w:val="24"/>
      <w:lang w:eastAsia="en-US"/>
    </w:rPr>
  </w:style>
  <w:style w:type="paragraph" w:customStyle="1" w:styleId="50">
    <w:name w:val="Стиль5"/>
    <w:basedOn w:val="af7"/>
    <w:link w:val="5f6"/>
    <w:rsid w:val="00D71F9E"/>
    <w:pPr>
      <w:numPr>
        <w:numId w:val="57"/>
      </w:numPr>
      <w:ind w:left="1985" w:right="-108"/>
    </w:pPr>
    <w:rPr>
      <w:rFonts w:eastAsia="Times New Roman"/>
      <w:szCs w:val="24"/>
    </w:rPr>
  </w:style>
  <w:style w:type="character" w:customStyle="1" w:styleId="5f6">
    <w:name w:val="Стиль5 Знак"/>
    <w:link w:val="50"/>
    <w:rsid w:val="00D71F9E"/>
    <w:rPr>
      <w:sz w:val="24"/>
      <w:szCs w:val="24"/>
      <w:lang w:eastAsia="en-US"/>
    </w:rPr>
  </w:style>
  <w:style w:type="paragraph" w:customStyle="1" w:styleId="18">
    <w:name w:val="Стиль №1"/>
    <w:basedOn w:val="af7"/>
    <w:rsid w:val="00D71F9E"/>
    <w:pPr>
      <w:keepNext/>
      <w:keepLines/>
      <w:numPr>
        <w:numId w:val="58"/>
      </w:numPr>
      <w:jc w:val="center"/>
    </w:pPr>
    <w:rPr>
      <w:rFonts w:eastAsia="Times New Roman"/>
      <w:b/>
      <w:szCs w:val="24"/>
    </w:rPr>
  </w:style>
  <w:style w:type="paragraph" w:customStyle="1" w:styleId="12">
    <w:name w:val="1"/>
    <w:basedOn w:val="af7"/>
    <w:next w:val="af7"/>
    <w:link w:val="1ffffc"/>
    <w:autoRedefine/>
    <w:rsid w:val="00D71F9E"/>
    <w:pPr>
      <w:keepNext/>
      <w:keepLines/>
      <w:numPr>
        <w:numId w:val="60"/>
      </w:numPr>
      <w:spacing w:before="280" w:after="280"/>
      <w:ind w:left="0" w:firstLine="851"/>
    </w:pPr>
    <w:rPr>
      <w:rFonts w:eastAsia="Times New Roman"/>
      <w:b/>
      <w:sz w:val="28"/>
      <w:szCs w:val="20"/>
    </w:rPr>
  </w:style>
  <w:style w:type="character" w:customStyle="1" w:styleId="1ffffc">
    <w:name w:val="1 Знак"/>
    <w:basedOn w:val="af8"/>
    <w:link w:val="12"/>
    <w:rsid w:val="00D71F9E"/>
    <w:rPr>
      <w:b/>
      <w:sz w:val="28"/>
      <w:lang w:eastAsia="en-US"/>
    </w:rPr>
  </w:style>
  <w:style w:type="paragraph" w:customStyle="1" w:styleId="affffffffffffff9">
    <w:name w:val="Мой рис."/>
    <w:basedOn w:val="6"/>
    <w:link w:val="affffffffffffffa"/>
    <w:autoRedefine/>
    <w:rsid w:val="00D71F9E"/>
    <w:pPr>
      <w:numPr>
        <w:numId w:val="0"/>
      </w:numPr>
      <w:tabs>
        <w:tab w:val="left" w:pos="1418"/>
      </w:tabs>
    </w:pPr>
  </w:style>
  <w:style w:type="character" w:customStyle="1" w:styleId="affffffffffffffa">
    <w:name w:val="Мой рис. Знак"/>
    <w:basedOn w:val="6b"/>
    <w:link w:val="affffffffffffff9"/>
    <w:rsid w:val="00D71F9E"/>
    <w:rPr>
      <w:rFonts w:eastAsia="Calibri"/>
      <w:b/>
      <w:sz w:val="22"/>
      <w:szCs w:val="24"/>
      <w:lang w:eastAsia="en-US"/>
    </w:rPr>
  </w:style>
  <w:style w:type="paragraph" w:customStyle="1" w:styleId="BodyText22">
    <w:name w:val="Body Text 22"/>
    <w:basedOn w:val="af7"/>
    <w:rsid w:val="00D71F9E"/>
    <w:pPr>
      <w:overflowPunct w:val="0"/>
      <w:autoSpaceDE w:val="0"/>
      <w:autoSpaceDN w:val="0"/>
      <w:ind w:left="1080"/>
    </w:pPr>
    <w:rPr>
      <w:rFonts w:eastAsia="Times New Roman"/>
      <w:sz w:val="28"/>
      <w:szCs w:val="20"/>
    </w:rPr>
  </w:style>
  <w:style w:type="table" w:customStyle="1" w:styleId="TableGridReport31">
    <w:name w:val="Table Grid Report3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0 Основной текст"/>
    <w:basedOn w:val="af7"/>
    <w:link w:val="02"/>
    <w:rsid w:val="00D71F9E"/>
    <w:pPr>
      <w:ind w:left="284" w:right="284" w:firstLine="709"/>
    </w:pPr>
    <w:rPr>
      <w:rFonts w:eastAsia="Batang"/>
      <w:color w:val="000000"/>
      <w:sz w:val="28"/>
      <w:szCs w:val="28"/>
    </w:rPr>
  </w:style>
  <w:style w:type="character" w:customStyle="1" w:styleId="02">
    <w:name w:val="0 Основной текст Знак"/>
    <w:basedOn w:val="af8"/>
    <w:link w:val="01"/>
    <w:locked/>
    <w:rsid w:val="00D71F9E"/>
    <w:rPr>
      <w:rFonts w:eastAsia="Batang"/>
      <w:color w:val="000000"/>
      <w:sz w:val="28"/>
      <w:szCs w:val="28"/>
    </w:rPr>
  </w:style>
  <w:style w:type="paragraph" w:customStyle="1" w:styleId="1210">
    <w:name w:val="Стиль 12 пт По ширине1"/>
    <w:basedOn w:val="af7"/>
    <w:rsid w:val="00D71F9E"/>
    <w:pPr>
      <w:numPr>
        <w:ilvl w:val="1"/>
        <w:numId w:val="61"/>
      </w:numPr>
    </w:pPr>
    <w:rPr>
      <w:rFonts w:eastAsia="Times New Roman"/>
      <w:sz w:val="28"/>
      <w:szCs w:val="20"/>
    </w:rPr>
  </w:style>
  <w:style w:type="paragraph" w:customStyle="1" w:styleId="affffffffffffffb">
    <w:name w:val="МГП Обычный"/>
    <w:basedOn w:val="af7"/>
    <w:rsid w:val="00D71F9E"/>
    <w:pPr>
      <w:ind w:right="284" w:firstLine="851"/>
    </w:pPr>
    <w:rPr>
      <w:rFonts w:eastAsia="Batang"/>
      <w:color w:val="000000"/>
      <w:sz w:val="28"/>
      <w:szCs w:val="28"/>
    </w:rPr>
  </w:style>
  <w:style w:type="character" w:customStyle="1" w:styleId="xdtextbox1">
    <w:name w:val="xdtextbox1"/>
    <w:basedOn w:val="af8"/>
    <w:rsid w:val="00D71F9E"/>
    <w:rPr>
      <w:color w:val="auto"/>
      <w:bdr w:val="single" w:sz="8" w:space="1" w:color="DCDCDC" w:frame="1"/>
      <w:shd w:val="clear" w:color="auto" w:fill="FFFFFF"/>
    </w:rPr>
  </w:style>
  <w:style w:type="paragraph" w:customStyle="1" w:styleId="affffffffffffffc">
    <w:name w:val="подпись Знак"/>
    <w:basedOn w:val="af7"/>
    <w:rsid w:val="00D71F9E"/>
    <w:pPr>
      <w:suppressLineNumbers/>
      <w:tabs>
        <w:tab w:val="right" w:pos="9072"/>
      </w:tabs>
      <w:spacing w:before="840"/>
    </w:pPr>
    <w:rPr>
      <w:rFonts w:eastAsia="Times New Roman"/>
      <w:szCs w:val="20"/>
    </w:rPr>
  </w:style>
  <w:style w:type="paragraph" w:customStyle="1" w:styleId="Iacaaiea">
    <w:name w:val="Iacaaiea"/>
    <w:basedOn w:val="af7"/>
    <w:rsid w:val="00D71F9E"/>
    <w:pPr>
      <w:jc w:val="center"/>
    </w:pPr>
    <w:rPr>
      <w:rFonts w:eastAsia="Times New Roman"/>
      <w:szCs w:val="20"/>
    </w:rPr>
  </w:style>
  <w:style w:type="numbering" w:customStyle="1" w:styleId="3116">
    <w:name w:val="Нет списка311"/>
    <w:next w:val="afa"/>
    <w:semiHidden/>
    <w:rsid w:val="00D71F9E"/>
  </w:style>
  <w:style w:type="paragraph" w:customStyle="1" w:styleId="7c">
    <w:name w:val="Стиль7"/>
    <w:basedOn w:val="affffffff6"/>
    <w:link w:val="7d"/>
    <w:rsid w:val="00D71F9E"/>
    <w:pPr>
      <w:spacing w:before="120" w:line="300" w:lineRule="auto"/>
    </w:pPr>
    <w:rPr>
      <w:color w:val="00B050"/>
      <w:lang w:eastAsia="en-US"/>
    </w:rPr>
  </w:style>
  <w:style w:type="character" w:customStyle="1" w:styleId="7d">
    <w:name w:val="Стиль7 Знак"/>
    <w:basedOn w:val="affffffff5"/>
    <w:link w:val="7c"/>
    <w:rsid w:val="00D71F9E"/>
    <w:rPr>
      <w:rFonts w:ascii="Calibri" w:eastAsia="Calibri" w:hAnsi="Calibri" w:cs="Calibri"/>
      <w:color w:val="00B050"/>
      <w:sz w:val="24"/>
      <w:szCs w:val="28"/>
      <w:lang w:eastAsia="en-US"/>
    </w:rPr>
  </w:style>
  <w:style w:type="paragraph" w:customStyle="1" w:styleId="Style565">
    <w:name w:val="Style565"/>
    <w:basedOn w:val="af7"/>
    <w:uiPriority w:val="99"/>
    <w:rsid w:val="00D71F9E"/>
    <w:pPr>
      <w:autoSpaceDE w:val="0"/>
      <w:autoSpaceDN w:val="0"/>
    </w:pPr>
    <w:rPr>
      <w:rFonts w:eastAsia="Times New Roman"/>
      <w:szCs w:val="24"/>
    </w:rPr>
  </w:style>
  <w:style w:type="character" w:customStyle="1" w:styleId="FontStyle1165">
    <w:name w:val="Font Style1165"/>
    <w:basedOn w:val="af8"/>
    <w:uiPriority w:val="99"/>
    <w:rsid w:val="00D71F9E"/>
    <w:rPr>
      <w:rFonts w:ascii="Times New Roman" w:hAnsi="Times New Roman" w:cs="Times New Roman"/>
      <w:color w:val="000000"/>
      <w:sz w:val="24"/>
      <w:szCs w:val="24"/>
    </w:rPr>
  </w:style>
  <w:style w:type="character" w:customStyle="1" w:styleId="affffffffffffffd">
    <w:name w:val="Гипертекстовая ссылка"/>
    <w:basedOn w:val="af8"/>
    <w:uiPriority w:val="99"/>
    <w:rsid w:val="00D71F9E"/>
    <w:rPr>
      <w:rFonts w:cs="Times New Roman"/>
      <w:b w:val="0"/>
      <w:color w:val="106BBE"/>
    </w:rPr>
  </w:style>
  <w:style w:type="paragraph" w:customStyle="1" w:styleId="western">
    <w:name w:val="western"/>
    <w:basedOn w:val="af7"/>
    <w:uiPriority w:val="99"/>
    <w:rsid w:val="00D71F9E"/>
    <w:pPr>
      <w:spacing w:before="100" w:beforeAutospacing="1" w:after="100" w:afterAutospacing="1"/>
    </w:pPr>
    <w:rPr>
      <w:rFonts w:eastAsia="Times New Roman"/>
      <w:szCs w:val="24"/>
    </w:rPr>
  </w:style>
  <w:style w:type="paragraph" w:customStyle="1" w:styleId="xl1894">
    <w:name w:val="xl189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5">
    <w:name w:val="xl189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6">
    <w:name w:val="xl189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7">
    <w:name w:val="xl189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8">
    <w:name w:val="xl1898"/>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899">
    <w:name w:val="xl1899"/>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00">
    <w:name w:val="xl1900"/>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1">
    <w:name w:val="xl1901"/>
    <w:basedOn w:val="af7"/>
    <w:rsid w:val="00D71F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eastAsia="Times New Roman" w:hAnsi="Tahoma" w:cs="Tahoma"/>
      <w:color w:val="FF0000"/>
      <w:sz w:val="18"/>
      <w:szCs w:val="18"/>
    </w:rPr>
  </w:style>
  <w:style w:type="paragraph" w:customStyle="1" w:styleId="xl1902">
    <w:name w:val="xl1902"/>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3">
    <w:name w:val="xl1903"/>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4">
    <w:name w:val="xl190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5">
    <w:name w:val="xl190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6">
    <w:name w:val="xl190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7">
    <w:name w:val="xl1907"/>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08">
    <w:name w:val="xl1908"/>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9">
    <w:name w:val="xl1909"/>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1910">
    <w:name w:val="xl1910"/>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1">
    <w:name w:val="xl1911"/>
    <w:basedOn w:val="af7"/>
    <w:rsid w:val="00D71F9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1912">
    <w:name w:val="xl1912"/>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13">
    <w:name w:val="xl1913"/>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4">
    <w:name w:val="xl1914"/>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5">
    <w:name w:val="xl191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6">
    <w:name w:val="xl191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7">
    <w:name w:val="xl1917"/>
    <w:basedOn w:val="af7"/>
    <w:rsid w:val="00D71F9E"/>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8">
    <w:name w:val="xl1918"/>
    <w:basedOn w:val="af7"/>
    <w:rsid w:val="00D71F9E"/>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9">
    <w:name w:val="xl1919"/>
    <w:basedOn w:val="af7"/>
    <w:rsid w:val="00D71F9E"/>
    <w:pPr>
      <w:pBdr>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0">
    <w:name w:val="xl1920"/>
    <w:basedOn w:val="af7"/>
    <w:rsid w:val="00D71F9E"/>
    <w:pPr>
      <w:pBdr>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1">
    <w:name w:val="xl1921"/>
    <w:basedOn w:val="af7"/>
    <w:rsid w:val="00D71F9E"/>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2">
    <w:name w:val="xl1922"/>
    <w:basedOn w:val="af7"/>
    <w:rsid w:val="00D71F9E"/>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3">
    <w:name w:val="xl1923"/>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4">
    <w:name w:val="xl1924"/>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5">
    <w:name w:val="xl1925"/>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6">
    <w:name w:val="xl1926"/>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7">
    <w:name w:val="xl19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8">
    <w:name w:val="xl19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9">
    <w:name w:val="xl1929"/>
    <w:basedOn w:val="af7"/>
    <w:rsid w:val="00D71F9E"/>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0">
    <w:name w:val="xl1930"/>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1">
    <w:name w:val="xl1931"/>
    <w:basedOn w:val="af7"/>
    <w:rsid w:val="00D71F9E"/>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eastAsia="Times New Roman" w:hAnsi="Tahoma" w:cs="Tahoma"/>
      <w:sz w:val="18"/>
      <w:szCs w:val="18"/>
    </w:rPr>
  </w:style>
  <w:style w:type="paragraph" w:customStyle="1" w:styleId="xl1932">
    <w:name w:val="xl19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rPr>
  </w:style>
  <w:style w:type="paragraph" w:customStyle="1" w:styleId="xl1933">
    <w:name w:val="xl193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4">
    <w:name w:val="xl193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5">
    <w:name w:val="xl193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36">
    <w:name w:val="xl1936"/>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7">
    <w:name w:val="xl1937"/>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8">
    <w:name w:val="xl1938"/>
    <w:basedOn w:val="af7"/>
    <w:rsid w:val="00D71F9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eastAsia="Times New Roman" w:hAnsi="Tahoma" w:cs="Tahoma"/>
      <w:sz w:val="18"/>
      <w:szCs w:val="18"/>
    </w:rPr>
  </w:style>
  <w:style w:type="paragraph" w:customStyle="1" w:styleId="xl1939">
    <w:name w:val="xl1939"/>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0">
    <w:name w:val="xl1940"/>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1">
    <w:name w:val="xl1941"/>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2">
    <w:name w:val="xl1942"/>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3">
    <w:name w:val="xl194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4">
    <w:name w:val="xl194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5">
    <w:name w:val="xl1945"/>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46">
    <w:name w:val="xl1946"/>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47">
    <w:name w:val="xl19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8">
    <w:name w:val="xl1948"/>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9">
    <w:name w:val="xl1949"/>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0">
    <w:name w:val="xl1950"/>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1">
    <w:name w:val="xl1951"/>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2">
    <w:name w:val="xl1952"/>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3">
    <w:name w:val="xl1953"/>
    <w:basedOn w:val="af7"/>
    <w:rsid w:val="00D71F9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4">
    <w:name w:val="xl1954"/>
    <w:basedOn w:val="af7"/>
    <w:rsid w:val="00D71F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5">
    <w:name w:val="xl1955"/>
    <w:basedOn w:val="af7"/>
    <w:rsid w:val="00D71F9E"/>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6">
    <w:name w:val="xl1956"/>
    <w:basedOn w:val="af7"/>
    <w:rsid w:val="00D71F9E"/>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7">
    <w:name w:val="xl195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8">
    <w:name w:val="xl195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9">
    <w:name w:val="xl1959"/>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0">
    <w:name w:val="xl1960"/>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1">
    <w:name w:val="xl196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2">
    <w:name w:val="xl196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3">
    <w:name w:val="xl196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4">
    <w:name w:val="xl196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5">
    <w:name w:val="xl196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6">
    <w:name w:val="xl196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7">
    <w:name w:val="xl196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8">
    <w:name w:val="xl196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9">
    <w:name w:val="xl1969"/>
    <w:basedOn w:val="af7"/>
    <w:rsid w:val="00D71F9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0">
    <w:name w:val="xl1970"/>
    <w:basedOn w:val="af7"/>
    <w:rsid w:val="00D71F9E"/>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1">
    <w:name w:val="xl1971"/>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2">
    <w:name w:val="xl197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3">
    <w:name w:val="xl197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4">
    <w:name w:val="xl1974"/>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5">
    <w:name w:val="xl197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6">
    <w:name w:val="xl197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7">
    <w:name w:val="xl197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8">
    <w:name w:val="xl19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9">
    <w:name w:val="xl197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0">
    <w:name w:val="xl198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1">
    <w:name w:val="xl198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2">
    <w:name w:val="xl198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3">
    <w:name w:val="xl198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4">
    <w:name w:val="xl1984"/>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24">
    <w:name w:val="xl202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5">
    <w:name w:val="xl202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6">
    <w:name w:val="xl202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7">
    <w:name w:val="xl20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8">
    <w:name w:val="xl20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9">
    <w:name w:val="xl202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0">
    <w:name w:val="xl203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1">
    <w:name w:val="xl203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2">
    <w:name w:val="xl203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3">
    <w:name w:val="xl203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4">
    <w:name w:val="xl203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5">
    <w:name w:val="xl203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6">
    <w:name w:val="xl203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7">
    <w:name w:val="xl203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8">
    <w:name w:val="xl203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9">
    <w:name w:val="xl203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0">
    <w:name w:val="xl204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1">
    <w:name w:val="xl204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2">
    <w:name w:val="xl204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3">
    <w:name w:val="xl204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4">
    <w:name w:val="xl204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5">
    <w:name w:val="xl204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6">
    <w:name w:val="xl204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7">
    <w:name w:val="xl20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8">
    <w:name w:val="xl204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9">
    <w:name w:val="xl204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0">
    <w:name w:val="xl205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1">
    <w:name w:val="xl205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2">
    <w:name w:val="xl205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3">
    <w:name w:val="xl2053"/>
    <w:basedOn w:val="af7"/>
    <w:rsid w:val="00D71F9E"/>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4">
    <w:name w:val="xl205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5">
    <w:name w:val="xl205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6">
    <w:name w:val="xl205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7">
    <w:name w:val="xl205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eastAsia="Times New Roman" w:hAnsi="Arial CYR" w:cs="Arial CYR"/>
      <w:color w:val="0000FF"/>
      <w:szCs w:val="24"/>
      <w:u w:val="single"/>
    </w:rPr>
  </w:style>
  <w:style w:type="paragraph" w:customStyle="1" w:styleId="xl2058">
    <w:name w:val="xl205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59">
    <w:name w:val="xl2059"/>
    <w:basedOn w:val="af7"/>
    <w:rsid w:val="00D71F9E"/>
    <w:pPr>
      <w:pBdr>
        <w:top w:val="single" w:sz="4" w:space="0" w:color="auto"/>
        <w:left w:val="single" w:sz="4" w:space="0" w:color="auto"/>
        <w:bottom w:val="single" w:sz="4" w:space="0" w:color="auto"/>
      </w:pBdr>
      <w:shd w:val="clear" w:color="000000" w:fill="C4D79B"/>
      <w:spacing w:before="100" w:beforeAutospacing="1" w:after="100" w:afterAutospacing="1"/>
      <w:jc w:val="center"/>
    </w:pPr>
    <w:rPr>
      <w:rFonts w:eastAsia="Times New Roman"/>
      <w:color w:val="00B050"/>
      <w:szCs w:val="24"/>
    </w:rPr>
  </w:style>
  <w:style w:type="paragraph" w:customStyle="1" w:styleId="xl2060">
    <w:name w:val="xl2060"/>
    <w:basedOn w:val="af7"/>
    <w:rsid w:val="00D71F9E"/>
    <w:pPr>
      <w:pBdr>
        <w:top w:val="single" w:sz="4" w:space="0" w:color="auto"/>
        <w:bottom w:val="single" w:sz="4" w:space="0" w:color="auto"/>
        <w:right w:val="single" w:sz="4" w:space="0" w:color="auto"/>
      </w:pBdr>
      <w:shd w:val="clear" w:color="000000" w:fill="C4D79B"/>
      <w:spacing w:before="100" w:beforeAutospacing="1" w:after="100" w:afterAutospacing="1"/>
      <w:jc w:val="center"/>
    </w:pPr>
    <w:rPr>
      <w:rFonts w:eastAsia="Times New Roman"/>
      <w:color w:val="00B050"/>
      <w:szCs w:val="24"/>
    </w:rPr>
  </w:style>
  <w:style w:type="paragraph" w:customStyle="1" w:styleId="xl2061">
    <w:name w:val="xl206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2">
    <w:name w:val="xl206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3">
    <w:name w:val="xl206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4">
    <w:name w:val="xl206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5">
    <w:name w:val="xl2065"/>
    <w:basedOn w:val="af7"/>
    <w:rsid w:val="00D71F9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6">
    <w:name w:val="xl2066"/>
    <w:basedOn w:val="af7"/>
    <w:rsid w:val="00D71F9E"/>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7">
    <w:name w:val="xl2067"/>
    <w:basedOn w:val="af7"/>
    <w:rsid w:val="00D71F9E"/>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8">
    <w:name w:val="xl2068"/>
    <w:basedOn w:val="af7"/>
    <w:rsid w:val="00D71F9E"/>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69">
    <w:name w:val="xl2069"/>
    <w:basedOn w:val="af7"/>
    <w:rsid w:val="00D71F9E"/>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0">
    <w:name w:val="xl2070"/>
    <w:basedOn w:val="af7"/>
    <w:rsid w:val="00D71F9E"/>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1">
    <w:name w:val="xl2071"/>
    <w:basedOn w:val="af7"/>
    <w:rsid w:val="00D71F9E"/>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2">
    <w:name w:val="xl2072"/>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3">
    <w:name w:val="xl2073"/>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4">
    <w:name w:val="xl2074"/>
    <w:basedOn w:val="af7"/>
    <w:rsid w:val="00D71F9E"/>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5">
    <w:name w:val="xl2075"/>
    <w:basedOn w:val="af7"/>
    <w:rsid w:val="00D71F9E"/>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6">
    <w:name w:val="xl2076"/>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7">
    <w:name w:val="xl2077"/>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8">
    <w:name w:val="xl20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9">
    <w:name w:val="xl2079"/>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0">
    <w:name w:val="xl2080"/>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1">
    <w:name w:val="xl2081"/>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2">
    <w:name w:val="xl2082"/>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3">
    <w:name w:val="xl208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4">
    <w:name w:val="xl208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5">
    <w:name w:val="xl208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6">
    <w:name w:val="xl208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7">
    <w:name w:val="xl2087"/>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8">
    <w:name w:val="xl2088"/>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9">
    <w:name w:val="xl208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0">
    <w:name w:val="xl209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1">
    <w:name w:val="xl209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2">
    <w:name w:val="xl209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3">
    <w:name w:val="xl209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4">
    <w:name w:val="xl209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5">
    <w:name w:val="xl209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B050"/>
      <w:sz w:val="18"/>
      <w:szCs w:val="18"/>
    </w:rPr>
  </w:style>
  <w:style w:type="paragraph" w:customStyle="1" w:styleId="xl63568">
    <w:name w:val="xl63568"/>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69">
    <w:name w:val="xl63569"/>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0">
    <w:name w:val="xl63570"/>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1">
    <w:name w:val="xl63571"/>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2">
    <w:name w:val="xl63572"/>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3">
    <w:name w:val="xl63573"/>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4">
    <w:name w:val="xl6357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5">
    <w:name w:val="xl63575"/>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6">
    <w:name w:val="xl63576"/>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7">
    <w:name w:val="xl63577"/>
    <w:basedOn w:val="af7"/>
    <w:rsid w:val="00D71F9E"/>
    <w:pPr>
      <w:pBdr>
        <w:top w:val="single" w:sz="8"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578">
    <w:name w:val="xl6357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63579">
    <w:name w:val="xl6357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xl63580">
    <w:name w:val="xl63580"/>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xl63581">
    <w:name w:val="xl6358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8f3">
    <w:name w:val="Стиль8"/>
    <w:basedOn w:val="afffffff3"/>
    <w:rsid w:val="00D71F9E"/>
    <w:pPr>
      <w:spacing w:before="120" w:line="360" w:lineRule="auto"/>
      <w:ind w:firstLine="720"/>
    </w:pPr>
    <w:rPr>
      <w:rFonts w:cs="Times New Roman"/>
      <w:lang w:val="ru-RU" w:bidi="ar-SA"/>
    </w:rPr>
  </w:style>
  <w:style w:type="paragraph" w:customStyle="1" w:styleId="xl63567">
    <w:name w:val="xl63567"/>
    <w:basedOn w:val="af7"/>
    <w:rsid w:val="00D71F9E"/>
    <w:pP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582">
    <w:name w:val="xl6358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2"/>
      <w:szCs w:val="12"/>
    </w:rPr>
  </w:style>
  <w:style w:type="paragraph" w:customStyle="1" w:styleId="xl63583">
    <w:name w:val="xl63583"/>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584">
    <w:name w:val="xl63584"/>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585">
    <w:name w:val="xl63585"/>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character" w:customStyle="1" w:styleId="1f7">
    <w:name w:val="Оглавление 1 Знак"/>
    <w:basedOn w:val="af8"/>
    <w:link w:val="1f6"/>
    <w:uiPriority w:val="39"/>
    <w:rsid w:val="00D71F9E"/>
    <w:rPr>
      <w:rFonts w:ascii="Calibri" w:eastAsia="Microsoft YaHei" w:hAnsi="Calibri" w:cs="Calibri"/>
      <w:b/>
      <w:bCs/>
      <w:iCs/>
      <w:noProof/>
      <w:spacing w:val="-5"/>
      <w:sz w:val="24"/>
      <w:szCs w:val="24"/>
      <w:lang w:eastAsia="en-US"/>
    </w:rPr>
  </w:style>
  <w:style w:type="table" w:customStyle="1" w:styleId="TableGridReport5">
    <w:name w:val="Table Grid Report5"/>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617">
    <w:name w:val="xl63617"/>
    <w:basedOn w:val="af7"/>
    <w:rsid w:val="00D71F9E"/>
    <w:pPr>
      <w:spacing w:before="100" w:beforeAutospacing="1" w:after="100" w:afterAutospacing="1"/>
      <w:jc w:val="center"/>
      <w:textAlignment w:val="center"/>
    </w:pPr>
    <w:rPr>
      <w:rFonts w:eastAsia="Times New Roman"/>
      <w:color w:val="000000"/>
      <w:sz w:val="20"/>
      <w:szCs w:val="20"/>
    </w:rPr>
  </w:style>
  <w:style w:type="paragraph" w:customStyle="1" w:styleId="xl63618">
    <w:name w:val="xl6361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19">
    <w:name w:val="xl6361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21">
    <w:name w:val="xl6362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22">
    <w:name w:val="xl63622"/>
    <w:basedOn w:val="af7"/>
    <w:rsid w:val="00D71F9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23">
    <w:name w:val="xl636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2"/>
      <w:szCs w:val="12"/>
    </w:rPr>
  </w:style>
  <w:style w:type="paragraph" w:customStyle="1" w:styleId="xl63625">
    <w:name w:val="xl63625"/>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26">
    <w:name w:val="xl63626"/>
    <w:basedOn w:val="af7"/>
    <w:rsid w:val="00D71F9E"/>
    <w:pPr>
      <w:spacing w:before="100" w:beforeAutospacing="1" w:after="100" w:afterAutospacing="1"/>
      <w:jc w:val="center"/>
      <w:textAlignment w:val="center"/>
    </w:pPr>
    <w:rPr>
      <w:rFonts w:eastAsia="Times New Roman"/>
      <w:szCs w:val="24"/>
    </w:rPr>
  </w:style>
  <w:style w:type="paragraph" w:customStyle="1" w:styleId="xl63627">
    <w:name w:val="xl63627"/>
    <w:basedOn w:val="af7"/>
    <w:rsid w:val="00D71F9E"/>
    <w:pPr>
      <w:spacing w:before="100" w:beforeAutospacing="1" w:after="100" w:afterAutospacing="1"/>
      <w:jc w:val="center"/>
      <w:textAlignment w:val="center"/>
    </w:pPr>
    <w:rPr>
      <w:rFonts w:eastAsia="Times New Roman"/>
      <w:color w:val="000000"/>
      <w:sz w:val="20"/>
      <w:szCs w:val="20"/>
    </w:rPr>
  </w:style>
  <w:style w:type="paragraph" w:customStyle="1" w:styleId="xl63628">
    <w:name w:val="xl63628"/>
    <w:basedOn w:val="af7"/>
    <w:rsid w:val="00D71F9E"/>
    <w:pPr>
      <w:spacing w:before="100" w:beforeAutospacing="1" w:after="100" w:afterAutospacing="1"/>
      <w:jc w:val="center"/>
      <w:textAlignment w:val="center"/>
    </w:pPr>
    <w:rPr>
      <w:rFonts w:eastAsia="Times New Roman"/>
      <w:color w:val="000000"/>
      <w:sz w:val="12"/>
      <w:szCs w:val="12"/>
    </w:rPr>
  </w:style>
  <w:style w:type="paragraph" w:customStyle="1" w:styleId="xl63629">
    <w:name w:val="xl6362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30">
    <w:name w:val="xl63630"/>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31">
    <w:name w:val="xl6363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2">
    <w:name w:val="xl636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3">
    <w:name w:val="xl63633"/>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34">
    <w:name w:val="xl63634"/>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63635">
    <w:name w:val="xl63635"/>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6">
    <w:name w:val="xl63636"/>
    <w:basedOn w:val="af7"/>
    <w:rsid w:val="00D71F9E"/>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7">
    <w:name w:val="xl6363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8">
    <w:name w:val="xl63638"/>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9">
    <w:name w:val="xl63639"/>
    <w:basedOn w:val="af7"/>
    <w:rsid w:val="00D71F9E"/>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0">
    <w:name w:val="xl63640"/>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1">
    <w:name w:val="xl63641"/>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2">
    <w:name w:val="xl63642"/>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3">
    <w:name w:val="xl63643"/>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4">
    <w:name w:val="xl63644"/>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5">
    <w:name w:val="xl63645"/>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6">
    <w:name w:val="xl63646"/>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7">
    <w:name w:val="xl6364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8">
    <w:name w:val="xl63648"/>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9">
    <w:name w:val="xl63649"/>
    <w:basedOn w:val="af7"/>
    <w:rsid w:val="00D71F9E"/>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50">
    <w:name w:val="xl63650"/>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51">
    <w:name w:val="xl63651"/>
    <w:basedOn w:val="af7"/>
    <w:rsid w:val="00D71F9E"/>
    <w:pPr>
      <w:pBdr>
        <w:top w:val="single" w:sz="4" w:space="0" w:color="auto"/>
        <w:lef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52">
    <w:name w:val="xl63652"/>
    <w:basedOn w:val="af7"/>
    <w:rsid w:val="00D71F9E"/>
    <w:pPr>
      <w:pBdr>
        <w:lef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20">
    <w:name w:val="xl63620"/>
    <w:basedOn w:val="af7"/>
    <w:rsid w:val="00D71F9E"/>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Arial"/>
      <w:color w:val="000000"/>
      <w:sz w:val="20"/>
      <w:szCs w:val="20"/>
    </w:rPr>
  </w:style>
  <w:style w:type="paragraph" w:customStyle="1" w:styleId="xl63624">
    <w:name w:val="xl63624"/>
    <w:basedOn w:val="af7"/>
    <w:rsid w:val="00D71F9E"/>
    <w:pPr>
      <w:pBdr>
        <w:bottom w:val="single" w:sz="8" w:space="0" w:color="auto"/>
        <w:right w:val="single" w:sz="8" w:space="0" w:color="auto"/>
      </w:pBdr>
      <w:shd w:val="clear" w:color="000000" w:fill="D8E4BC"/>
      <w:spacing w:before="100" w:beforeAutospacing="1" w:after="100" w:afterAutospacing="1"/>
      <w:jc w:val="center"/>
      <w:textAlignment w:val="center"/>
    </w:pPr>
    <w:rPr>
      <w:rFonts w:eastAsia="Times New Roman" w:cs="Arial"/>
      <w:color w:val="000000"/>
      <w:sz w:val="20"/>
      <w:szCs w:val="20"/>
    </w:rPr>
  </w:style>
  <w:style w:type="paragraph" w:customStyle="1" w:styleId="xl63616">
    <w:name w:val="xl63616"/>
    <w:basedOn w:val="af7"/>
    <w:rsid w:val="00D71F9E"/>
    <w:pPr>
      <w:spacing w:before="100" w:beforeAutospacing="1" w:after="100" w:afterAutospacing="1"/>
      <w:jc w:val="center"/>
      <w:textAlignment w:val="center"/>
    </w:pPr>
    <w:rPr>
      <w:rFonts w:eastAsia="Times New Roman"/>
      <w:color w:val="000000"/>
      <w:sz w:val="20"/>
      <w:szCs w:val="20"/>
    </w:rPr>
  </w:style>
  <w:style w:type="character" w:customStyle="1" w:styleId="21pt">
    <w:name w:val="Основной текст (2) + Интервал 1 pt"/>
    <w:basedOn w:val="2ff4"/>
    <w:rsid w:val="00D71F9E"/>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71F9E"/>
    <w:rPr>
      <w:rFonts w:ascii="Arial" w:eastAsia="Arial" w:hAnsi="Arial" w:cs="Arial"/>
      <w:shd w:val="clear" w:color="auto" w:fill="FFFFFF"/>
    </w:rPr>
  </w:style>
  <w:style w:type="paragraph" w:customStyle="1" w:styleId="2fffa">
    <w:name w:val="Заголовок №2"/>
    <w:basedOn w:val="af7"/>
    <w:link w:val="2fff9"/>
    <w:rsid w:val="00D71F9E"/>
    <w:pPr>
      <w:shd w:val="clear" w:color="auto" w:fill="FFFFFF"/>
      <w:spacing w:before="60" w:line="413" w:lineRule="exact"/>
      <w:jc w:val="right"/>
      <w:outlineLvl w:val="1"/>
    </w:pPr>
    <w:rPr>
      <w:rFonts w:eastAsia="Arial" w:cs="Arial"/>
      <w:sz w:val="20"/>
      <w:szCs w:val="20"/>
    </w:rPr>
  </w:style>
  <w:style w:type="character" w:customStyle="1" w:styleId="s10">
    <w:name w:val="s_10"/>
    <w:basedOn w:val="af8"/>
    <w:rsid w:val="00D71F9E"/>
  </w:style>
  <w:style w:type="character" w:customStyle="1" w:styleId="285pt">
    <w:name w:val="Основной текст (2) + 8;5 pt;Полужирный"/>
    <w:basedOn w:val="2ff4"/>
    <w:rsid w:val="00D71F9E"/>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4"/>
    <w:rsid w:val="00D71F9E"/>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4"/>
    <w:rsid w:val="00D71F9E"/>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7">
    <w:name w:val="Подпись к таблице (5)_"/>
    <w:basedOn w:val="af8"/>
    <w:link w:val="5f8"/>
    <w:rsid w:val="00D71F9E"/>
    <w:rPr>
      <w:rFonts w:ascii="Arial" w:eastAsia="Arial" w:hAnsi="Arial" w:cs="Arial"/>
      <w:b/>
      <w:bCs/>
      <w:sz w:val="19"/>
      <w:szCs w:val="19"/>
      <w:shd w:val="clear" w:color="auto" w:fill="FFFFFF"/>
    </w:rPr>
  </w:style>
  <w:style w:type="paragraph" w:customStyle="1" w:styleId="5f8">
    <w:name w:val="Подпись к таблице (5)"/>
    <w:basedOn w:val="af7"/>
    <w:link w:val="5f7"/>
    <w:rsid w:val="00D71F9E"/>
    <w:pPr>
      <w:shd w:val="clear" w:color="auto" w:fill="FFFFFF"/>
      <w:spacing w:before="180" w:line="0" w:lineRule="atLeast"/>
    </w:pPr>
    <w:rPr>
      <w:rFonts w:eastAsia="Arial" w:cs="Arial"/>
      <w:b/>
      <w:bCs/>
      <w:sz w:val="19"/>
      <w:szCs w:val="19"/>
    </w:rPr>
  </w:style>
  <w:style w:type="paragraph" w:customStyle="1" w:styleId="s1">
    <w:name w:val="s_1"/>
    <w:basedOn w:val="af7"/>
    <w:rsid w:val="00D71F9E"/>
    <w:pPr>
      <w:spacing w:before="100" w:beforeAutospacing="1" w:after="100" w:afterAutospacing="1"/>
    </w:pPr>
    <w:rPr>
      <w:rFonts w:eastAsia="Times New Roman"/>
      <w:szCs w:val="24"/>
    </w:rPr>
  </w:style>
  <w:style w:type="paragraph" w:customStyle="1" w:styleId="Textbodyindent">
    <w:name w:val="Text body indent"/>
    <w:basedOn w:val="Standard"/>
    <w:rsid w:val="00D71F9E"/>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71F9E"/>
  </w:style>
  <w:style w:type="paragraph" w:customStyle="1" w:styleId="1111f5">
    <w:name w:val="1111"/>
    <w:basedOn w:val="af7"/>
    <w:next w:val="af7"/>
    <w:uiPriority w:val="99"/>
    <w:rsid w:val="00D71F9E"/>
    <w:pPr>
      <w:keepNext/>
      <w:keepLines/>
      <w:spacing w:before="240"/>
      <w:outlineLvl w:val="0"/>
    </w:pPr>
    <w:rPr>
      <w:rFonts w:ascii="Cambria" w:eastAsia="Times New Roman" w:hAnsi="Cambria"/>
      <w:color w:val="365F91"/>
      <w:sz w:val="32"/>
      <w:szCs w:val="32"/>
    </w:rPr>
  </w:style>
  <w:style w:type="paragraph" w:customStyle="1" w:styleId="h211">
    <w:name w:val="h211"/>
    <w:basedOn w:val="af7"/>
    <w:next w:val="af7"/>
    <w:uiPriority w:val="9"/>
    <w:unhideWhenUsed/>
    <w:rsid w:val="00D71F9E"/>
    <w:pPr>
      <w:keepNext/>
      <w:keepLines/>
      <w:spacing w:before="40"/>
      <w:outlineLvl w:val="1"/>
    </w:pPr>
    <w:rPr>
      <w:rFonts w:ascii="Cambria" w:eastAsia="Times New Roman" w:hAnsi="Cambria"/>
      <w:color w:val="365F91"/>
      <w:sz w:val="26"/>
      <w:szCs w:val="26"/>
    </w:rPr>
  </w:style>
  <w:style w:type="paragraph" w:customStyle="1" w:styleId="1ffffd">
    <w:name w:val="влево1"/>
    <w:basedOn w:val="af7"/>
    <w:next w:val="af7"/>
    <w:unhideWhenUsed/>
    <w:rsid w:val="00D71F9E"/>
    <w:pPr>
      <w:keepNext/>
      <w:keepLines/>
      <w:spacing w:before="40"/>
      <w:outlineLvl w:val="2"/>
    </w:pPr>
    <w:rPr>
      <w:rFonts w:ascii="Cambria" w:eastAsia="Times New Roman" w:hAnsi="Cambria"/>
      <w:color w:val="243F60"/>
      <w:szCs w:val="24"/>
    </w:rPr>
  </w:style>
  <w:style w:type="numbering" w:customStyle="1" w:styleId="1611">
    <w:name w:val="Нет списка161"/>
    <w:next w:val="afa"/>
    <w:uiPriority w:val="99"/>
    <w:semiHidden/>
    <w:unhideWhenUsed/>
    <w:rsid w:val="00D71F9E"/>
  </w:style>
  <w:style w:type="numbering" w:customStyle="1" w:styleId="11412">
    <w:name w:val="Нет списка1141"/>
    <w:next w:val="afa"/>
    <w:uiPriority w:val="99"/>
    <w:semiHidden/>
    <w:unhideWhenUsed/>
    <w:rsid w:val="00D71F9E"/>
  </w:style>
  <w:style w:type="numbering" w:customStyle="1" w:styleId="1111161">
    <w:name w:val="1 / 1.1 / 1.1.61"/>
    <w:basedOn w:val="afa"/>
    <w:next w:val="111111"/>
    <w:rsid w:val="00D71F9E"/>
  </w:style>
  <w:style w:type="table" w:customStyle="1" w:styleId="11191">
    <w:name w:val="Средний список 1119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71F9E"/>
  </w:style>
  <w:style w:type="table" w:customStyle="1" w:styleId="12212">
    <w:name w:val="Средний список 122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71F9E"/>
  </w:style>
  <w:style w:type="numbering" w:customStyle="1" w:styleId="3214">
    <w:name w:val="Заголовок 3 ур21"/>
    <w:basedOn w:val="afa"/>
    <w:uiPriority w:val="99"/>
    <w:rsid w:val="00D71F9E"/>
  </w:style>
  <w:style w:type="numbering" w:customStyle="1" w:styleId="1414">
    <w:name w:val="Стиль141"/>
    <w:uiPriority w:val="99"/>
    <w:rsid w:val="00D71F9E"/>
  </w:style>
  <w:style w:type="numbering" w:customStyle="1" w:styleId="11111211">
    <w:name w:val="1 / 1.1 / 1.1.211"/>
    <w:basedOn w:val="afa"/>
    <w:next w:val="111111"/>
    <w:locked/>
    <w:rsid w:val="00D71F9E"/>
  </w:style>
  <w:style w:type="numbering" w:customStyle="1" w:styleId="11111311">
    <w:name w:val="1 / 1.1 / 1.1.311"/>
    <w:basedOn w:val="afa"/>
    <w:next w:val="111111"/>
    <w:locked/>
    <w:rsid w:val="00D71F9E"/>
  </w:style>
  <w:style w:type="numbering" w:customStyle="1" w:styleId="2411">
    <w:name w:val="Нет списка241"/>
    <w:next w:val="afa"/>
    <w:uiPriority w:val="99"/>
    <w:semiHidden/>
    <w:unhideWhenUsed/>
    <w:rsid w:val="00D71F9E"/>
  </w:style>
  <w:style w:type="numbering" w:customStyle="1" w:styleId="11111411">
    <w:name w:val="1 / 1.1 / 1.1.411"/>
    <w:basedOn w:val="afa"/>
    <w:next w:val="111111"/>
    <w:rsid w:val="00D71F9E"/>
  </w:style>
  <w:style w:type="table" w:customStyle="1" w:styleId="111101">
    <w:name w:val="Средний список 11110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8">
    <w:name w:val="Нет списка111111"/>
    <w:next w:val="afa"/>
    <w:uiPriority w:val="99"/>
    <w:semiHidden/>
    <w:unhideWhenUsed/>
    <w:rsid w:val="00D71F9E"/>
  </w:style>
  <w:style w:type="table" w:customStyle="1" w:styleId="13210">
    <w:name w:val="Средний список 132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71F9E"/>
  </w:style>
  <w:style w:type="numbering" w:customStyle="1" w:styleId="11111111">
    <w:name w:val="Нет списка1111111"/>
    <w:next w:val="afa"/>
    <w:uiPriority w:val="99"/>
    <w:semiHidden/>
    <w:unhideWhenUsed/>
    <w:rsid w:val="00D71F9E"/>
  </w:style>
  <w:style w:type="table" w:customStyle="1" w:styleId="112210">
    <w:name w:val="Средний список 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210">
    <w:name w:val="Средний список 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3">
    <w:name w:val="Нет списка411"/>
    <w:next w:val="afa"/>
    <w:uiPriority w:val="99"/>
    <w:semiHidden/>
    <w:unhideWhenUsed/>
    <w:rsid w:val="00D71F9E"/>
  </w:style>
  <w:style w:type="table" w:customStyle="1" w:styleId="114210">
    <w:name w:val="Средний список 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71F9E"/>
  </w:style>
  <w:style w:type="table" w:customStyle="1" w:styleId="116210">
    <w:name w:val="Средний список 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71F9E"/>
  </w:style>
  <w:style w:type="table" w:customStyle="1" w:styleId="11721">
    <w:name w:val="Средний список 117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71F9E"/>
  </w:style>
  <w:style w:type="table" w:customStyle="1" w:styleId="11111210">
    <w:name w:val="Средний список 11111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2">
    <w:name w:val="Нет списка811"/>
    <w:next w:val="afa"/>
    <w:uiPriority w:val="99"/>
    <w:semiHidden/>
    <w:unhideWhenUsed/>
    <w:rsid w:val="00D71F9E"/>
  </w:style>
  <w:style w:type="table" w:customStyle="1" w:styleId="111221">
    <w:name w:val="Средний список 1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71F9E"/>
  </w:style>
  <w:style w:type="table" w:customStyle="1" w:styleId="111711">
    <w:name w:val="Средний список 1117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0">
    <w:name w:val="Средний список 11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71F9E"/>
  </w:style>
  <w:style w:type="numbering" w:customStyle="1" w:styleId="11111511">
    <w:name w:val="1 / 1.1 / 1.1.511"/>
    <w:basedOn w:val="afa"/>
    <w:next w:val="111111"/>
    <w:semiHidden/>
    <w:unhideWhenUsed/>
    <w:rsid w:val="00D71F9E"/>
  </w:style>
  <w:style w:type="numbering" w:customStyle="1" w:styleId="1111f6">
    <w:name w:val="Стиль1111"/>
    <w:uiPriority w:val="99"/>
    <w:rsid w:val="00D71F9E"/>
  </w:style>
  <w:style w:type="numbering" w:customStyle="1" w:styleId="21118">
    <w:name w:val="Заголовок 2 уровень111"/>
    <w:uiPriority w:val="99"/>
    <w:rsid w:val="00D71F9E"/>
  </w:style>
  <w:style w:type="numbering" w:customStyle="1" w:styleId="311110">
    <w:name w:val="Заголовок 3 ур1111"/>
    <w:uiPriority w:val="99"/>
    <w:rsid w:val="00D71F9E"/>
  </w:style>
  <w:style w:type="numbering" w:customStyle="1" w:styleId="10110">
    <w:name w:val="Нет списка1011"/>
    <w:next w:val="afa"/>
    <w:uiPriority w:val="99"/>
    <w:semiHidden/>
    <w:unhideWhenUsed/>
    <w:rsid w:val="00D71F9E"/>
  </w:style>
  <w:style w:type="numbering" w:customStyle="1" w:styleId="12114">
    <w:name w:val="Стиль1211"/>
    <w:uiPriority w:val="99"/>
    <w:rsid w:val="00D71F9E"/>
  </w:style>
  <w:style w:type="numbering" w:customStyle="1" w:styleId="12310">
    <w:name w:val="Нет списка1231"/>
    <w:next w:val="afa"/>
    <w:uiPriority w:val="99"/>
    <w:semiHidden/>
    <w:unhideWhenUsed/>
    <w:rsid w:val="00D71F9E"/>
  </w:style>
  <w:style w:type="numbering" w:customStyle="1" w:styleId="31f">
    <w:name w:val="Рис.31"/>
    <w:rsid w:val="00D71F9E"/>
  </w:style>
  <w:style w:type="numbering" w:customStyle="1" w:styleId="112112">
    <w:name w:val="Нет списка11211"/>
    <w:next w:val="afa"/>
    <w:uiPriority w:val="99"/>
    <w:semiHidden/>
    <w:unhideWhenUsed/>
    <w:rsid w:val="00D71F9E"/>
  </w:style>
  <w:style w:type="numbering" w:customStyle="1" w:styleId="22111">
    <w:name w:val="Нет списка2211"/>
    <w:next w:val="afa"/>
    <w:uiPriority w:val="99"/>
    <w:semiHidden/>
    <w:unhideWhenUsed/>
    <w:rsid w:val="00D71F9E"/>
  </w:style>
  <w:style w:type="numbering" w:customStyle="1" w:styleId="121a">
    <w:name w:val="Рис.121"/>
    <w:rsid w:val="00D71F9E"/>
  </w:style>
  <w:style w:type="numbering" w:customStyle="1" w:styleId="121111">
    <w:name w:val="Нет списка12111"/>
    <w:next w:val="afa"/>
    <w:uiPriority w:val="99"/>
    <w:semiHidden/>
    <w:unhideWhenUsed/>
    <w:rsid w:val="00D71F9E"/>
  </w:style>
  <w:style w:type="numbering" w:customStyle="1" w:styleId="31211">
    <w:name w:val="Заголовок 3 ур1211"/>
    <w:uiPriority w:val="99"/>
    <w:rsid w:val="00D71F9E"/>
  </w:style>
  <w:style w:type="numbering" w:customStyle="1" w:styleId="13112">
    <w:name w:val="Нет списка1311"/>
    <w:next w:val="afa"/>
    <w:uiPriority w:val="99"/>
    <w:semiHidden/>
    <w:unhideWhenUsed/>
    <w:rsid w:val="00D71F9E"/>
  </w:style>
  <w:style w:type="numbering" w:customStyle="1" w:styleId="13113">
    <w:name w:val="Стиль1311"/>
    <w:uiPriority w:val="99"/>
    <w:rsid w:val="00D71F9E"/>
  </w:style>
  <w:style w:type="numbering" w:customStyle="1" w:styleId="14110">
    <w:name w:val="Нет списка1411"/>
    <w:next w:val="afa"/>
    <w:uiPriority w:val="99"/>
    <w:semiHidden/>
    <w:unhideWhenUsed/>
    <w:rsid w:val="00D71F9E"/>
  </w:style>
  <w:style w:type="numbering" w:customStyle="1" w:styleId="211b">
    <w:name w:val="Рис.211"/>
    <w:rsid w:val="00D71F9E"/>
  </w:style>
  <w:style w:type="numbering" w:customStyle="1" w:styleId="113112">
    <w:name w:val="Нет списка11311"/>
    <w:next w:val="afa"/>
    <w:uiPriority w:val="99"/>
    <w:semiHidden/>
    <w:unhideWhenUsed/>
    <w:rsid w:val="00D71F9E"/>
  </w:style>
  <w:style w:type="numbering" w:customStyle="1" w:styleId="23110">
    <w:name w:val="Нет списка2311"/>
    <w:next w:val="afa"/>
    <w:uiPriority w:val="99"/>
    <w:semiHidden/>
    <w:unhideWhenUsed/>
    <w:rsid w:val="00D71F9E"/>
  </w:style>
  <w:style w:type="numbering" w:customStyle="1" w:styleId="1111f7">
    <w:name w:val="Рис.1111"/>
    <w:rsid w:val="00D71F9E"/>
  </w:style>
  <w:style w:type="numbering" w:customStyle="1" w:styleId="122110">
    <w:name w:val="Нет списка12211"/>
    <w:next w:val="afa"/>
    <w:uiPriority w:val="99"/>
    <w:semiHidden/>
    <w:unhideWhenUsed/>
    <w:rsid w:val="00D71F9E"/>
  </w:style>
  <w:style w:type="numbering" w:customStyle="1" w:styleId="31311">
    <w:name w:val="Заголовок 3 ур1311"/>
    <w:uiPriority w:val="99"/>
    <w:rsid w:val="00D71F9E"/>
  </w:style>
  <w:style w:type="paragraph" w:customStyle="1" w:styleId="2fffb">
    <w:name w:val="Выделенная цитата2"/>
    <w:basedOn w:val="af7"/>
    <w:next w:val="af7"/>
    <w:uiPriority w:val="30"/>
    <w:rsid w:val="00D71F9E"/>
    <w:pPr>
      <w:pBdr>
        <w:top w:val="single" w:sz="4" w:space="10" w:color="4F81BD"/>
        <w:bottom w:val="single" w:sz="4" w:space="10" w:color="4F81BD"/>
      </w:pBdr>
      <w:spacing w:before="360" w:after="360" w:line="259" w:lineRule="auto"/>
      <w:ind w:left="864" w:right="864"/>
      <w:jc w:val="center"/>
    </w:pPr>
    <w:rPr>
      <w:rFonts w:ascii="Calibri" w:eastAsia="Calibri" w:hAnsi="Calibri"/>
      <w:i/>
      <w:iCs/>
    </w:rPr>
  </w:style>
  <w:style w:type="numbering" w:customStyle="1" w:styleId="31114">
    <w:name w:val="Нет списка3111"/>
    <w:next w:val="afa"/>
    <w:semiHidden/>
    <w:rsid w:val="00D71F9E"/>
  </w:style>
  <w:style w:type="character" w:customStyle="1" w:styleId="326">
    <w:name w:val="Заголовок 3 Знак2"/>
    <w:basedOn w:val="af8"/>
    <w:uiPriority w:val="9"/>
    <w:semiHidden/>
    <w:rsid w:val="00D71F9E"/>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71F9E"/>
    <w:rPr>
      <w:i/>
      <w:iCs/>
      <w:color w:val="5B9BD5"/>
    </w:rPr>
  </w:style>
  <w:style w:type="table" w:customStyle="1" w:styleId="TableGridReport6">
    <w:name w:val="Table Grid Report6"/>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Заголовок 2 уровень3"/>
    <w:basedOn w:val="afa"/>
    <w:uiPriority w:val="99"/>
    <w:rsid w:val="00D71F9E"/>
  </w:style>
  <w:style w:type="numbering" w:customStyle="1" w:styleId="330">
    <w:name w:val="Заголовок 3 ур3"/>
    <w:basedOn w:val="afa"/>
    <w:uiPriority w:val="99"/>
    <w:rsid w:val="00D71F9E"/>
    <w:pPr>
      <w:numPr>
        <w:numId w:val="47"/>
      </w:numPr>
    </w:pPr>
  </w:style>
  <w:style w:type="numbering" w:customStyle="1" w:styleId="150">
    <w:name w:val="Стиль15"/>
    <w:uiPriority w:val="99"/>
    <w:rsid w:val="00D71F9E"/>
    <w:pPr>
      <w:numPr>
        <w:numId w:val="49"/>
      </w:numPr>
    </w:pPr>
  </w:style>
  <w:style w:type="table" w:customStyle="1" w:styleId="344">
    <w:name w:val="Простая таблица 34"/>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3">
    <w:name w:val="Светлая заливка119"/>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1">
    <w:name w:val="Светлая заливка112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4">
    <w:name w:val="Сетка таблицы43"/>
    <w:basedOn w:val="af9"/>
    <w:next w:val="afff5"/>
    <w:uiPriority w:val="5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32">
    <w:name w:val="1 / 1.1 / 1.1.32"/>
    <w:basedOn w:val="afa"/>
    <w:next w:val="111111"/>
    <w:locked/>
    <w:rsid w:val="00D71F9E"/>
  </w:style>
  <w:style w:type="table" w:customStyle="1" w:styleId="3132">
    <w:name w:val="Светлая заливка313"/>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етка таблицы 514"/>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71F9E"/>
  </w:style>
  <w:style w:type="table" w:customStyle="1" w:styleId="13e">
    <w:name w:val="Папушкин13"/>
    <w:basedOn w:val="afff5"/>
    <w:rsid w:val="00D71F9E"/>
    <w:pPr>
      <w:ind w:left="0"/>
      <w:jc w:val="center"/>
    </w:pPr>
    <w:rPr>
      <w:rFonts w:ascii="Arial"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a"/>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9"/>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71F9E"/>
    <w:pPr>
      <w:widowControl w:val="0"/>
      <w:adjustRightInd w:val="0"/>
      <w:spacing w:line="360" w:lineRule="atLeast"/>
      <w:ind w:firstLine="567"/>
      <w:jc w:val="both"/>
      <w:textAlignment w:val="baseline"/>
    </w:pPr>
    <w:rPr>
      <w:rFonts w:ascii="Cambria"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f9"/>
    <w:next w:val="affff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 - Акцент 1113"/>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a"/>
    <w:rsid w:val="00D71F9E"/>
    <w:pPr>
      <w:widowControl w:val="0"/>
      <w:adjustRightInd w:val="0"/>
      <w:spacing w:line="360" w:lineRule="atLeast"/>
      <w:ind w:firstLine="567"/>
      <w:jc w:val="both"/>
      <w:textAlignment w:val="baseline"/>
    </w:pPr>
    <w:rPr>
      <w:rFonts w:ascii="Cambria"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f9"/>
    <w:next w:val="affff1"/>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7">
    <w:name w:val="Классическая таблица 113"/>
    <w:basedOn w:val="af9"/>
    <w:next w:val="1f3"/>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8">
    <w:name w:val="Простая таблица 113"/>
    <w:basedOn w:val="af9"/>
    <w:next w:val="1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b"/>
    <w:rsid w:val="00D71F9E"/>
    <w:pPr>
      <w:widowControl w:val="0"/>
      <w:adjustRightInd w:val="0"/>
      <w:spacing w:before="120" w:after="120"/>
      <w:ind w:firstLine="567"/>
      <w:jc w:val="both"/>
      <w:textAlignment w:val="baseline"/>
    </w:pPr>
    <w:rPr>
      <w:rFonts w:ascii="Cambria"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f9"/>
    <w:next w:val="afff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9"/>
    <w:next w:val="1f5"/>
    <w:rsid w:val="00D71F9E"/>
    <w:pPr>
      <w:widowControl w:val="0"/>
      <w:adjustRightInd w:val="0"/>
      <w:spacing w:before="120" w:after="120"/>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e"/>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9"/>
    <w:next w:val="82"/>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3"/>
    <w:rsid w:val="00D71F9E"/>
    <w:pPr>
      <w:widowControl w:val="0"/>
      <w:adjustRightInd w:val="0"/>
      <w:spacing w:before="120" w:after="120"/>
      <w:ind w:firstLine="567"/>
      <w:jc w:val="both"/>
      <w:textAlignment w:val="baseline"/>
    </w:pPr>
    <w:rPr>
      <w:rFonts w:ascii="Cambria"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a">
    <w:name w:val="Сетка таблицы 113"/>
    <w:basedOn w:val="af9"/>
    <w:next w:val="1f9"/>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71F9E"/>
    <w:rPr>
      <w:rFonts w:ascii="Cambria"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fa"/>
    <w:uiPriority w:val="99"/>
    <w:semiHidden/>
    <w:unhideWhenUsed/>
    <w:rsid w:val="00D71F9E"/>
  </w:style>
  <w:style w:type="table" w:customStyle="1" w:styleId="1335">
    <w:name w:val="Средний список 133"/>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5">
    <w:name w:val="Светлая заливка43"/>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71F9E"/>
  </w:style>
  <w:style w:type="numbering" w:customStyle="1" w:styleId="111120">
    <w:name w:val="Нет списка11112"/>
    <w:next w:val="afa"/>
    <w:uiPriority w:val="99"/>
    <w:semiHidden/>
    <w:unhideWhenUsed/>
    <w:rsid w:val="00D71F9E"/>
  </w:style>
  <w:style w:type="table" w:customStyle="1" w:styleId="11331">
    <w:name w:val="Средний список 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1">
    <w:name w:val="Средний список 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0">
    <w:name w:val="Средний список 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3">
    <w:name w:val="Средний список 117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0">
    <w:name w:val="Средний список 118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0">
    <w:name w:val="Средний список 11111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30">
    <w:name w:val="Средний список 1112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71F9E"/>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71F9E"/>
  </w:style>
  <w:style w:type="table" w:customStyle="1" w:styleId="1224">
    <w:name w:val="Простая таблица 122"/>
    <w:basedOn w:val="af9"/>
    <w:next w:val="1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a"/>
    <w:semiHidden/>
    <w:unhideWhenUsed/>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e"/>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9"/>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a"/>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f9"/>
    <w:next w:val="55"/>
    <w:semiHidden/>
    <w:unhideWhenUsed/>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2"/>
    <w:basedOn w:val="af9"/>
    <w:next w:val="82"/>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5"/>
    <w:semiHidden/>
    <w:unhideWhenUsed/>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b"/>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71F9E"/>
    <w:rPr>
      <w:rFonts w:ascii="Arial" w:hAnsi="Arial"/>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6">
    <w:name w:val="Светлая заливка22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2">
    <w:name w:val="Светлая заливка117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2">
    <w:name w:val="Светлая заливка11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f">
    <w:name w:val="Папушкин11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2">
    <w:name w:val="Простая таблица 2112"/>
    <w:basedOn w:val="af9"/>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1">
    <w:name w:val="Стандарт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2">
    <w:name w:val="Изыскан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0">
    <w:name w:val="Сетка таблицы 8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
    <w:name w:val="Средний список 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
    <w:name w:val="Средний список 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71F9E"/>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71F9E"/>
    <w:pPr>
      <w:numPr>
        <w:numId w:val="9"/>
      </w:numPr>
    </w:pPr>
  </w:style>
  <w:style w:type="numbering" w:customStyle="1" w:styleId="1111152">
    <w:name w:val="1 / 1.1 / 1.1.52"/>
    <w:basedOn w:val="afa"/>
    <w:next w:val="111111"/>
    <w:unhideWhenUsed/>
    <w:rsid w:val="00D71F9E"/>
    <w:pPr>
      <w:numPr>
        <w:numId w:val="10"/>
      </w:numPr>
    </w:pPr>
  </w:style>
  <w:style w:type="numbering" w:customStyle="1" w:styleId="112">
    <w:name w:val="Стиль112"/>
    <w:uiPriority w:val="99"/>
    <w:rsid w:val="00D71F9E"/>
    <w:pPr>
      <w:numPr>
        <w:numId w:val="11"/>
      </w:numPr>
    </w:pPr>
  </w:style>
  <w:style w:type="numbering" w:customStyle="1" w:styleId="2128">
    <w:name w:val="Заголовок 2 уровень12"/>
    <w:uiPriority w:val="99"/>
    <w:rsid w:val="00D71F9E"/>
  </w:style>
  <w:style w:type="table" w:customStyle="1" w:styleId="641">
    <w:name w:val="Сетка таблицы6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
    <w:basedOn w:val="af9"/>
    <w:next w:val="afff5"/>
    <w:uiPriority w:val="59"/>
    <w:rsid w:val="00D71F9E"/>
    <w:rPr>
      <w:rFonts w:ascii="Calibri" w:hAnsi="Calibr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b">
    <w:name w:val="Изысканная таблица52"/>
    <w:basedOn w:val="af9"/>
    <w:next w:val="affff4"/>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5"/>
    <w:rsid w:val="00D71F9E"/>
    <w:pPr>
      <w:widowControl w:val="0"/>
      <w:adjustRightInd w:val="0"/>
      <w:spacing w:before="120" w:after="120" w:line="360" w:lineRule="auto"/>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0">
    <w:name w:val="Классическая таблица 252"/>
    <w:basedOn w:val="af9"/>
    <w:next w:val="2e"/>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basedOn w:val="af9"/>
    <w:next w:val="82"/>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3">
    <w:name w:val="Заголовок 3 ур112"/>
    <w:uiPriority w:val="99"/>
    <w:rsid w:val="00D71F9E"/>
  </w:style>
  <w:style w:type="numbering" w:customStyle="1" w:styleId="1021">
    <w:name w:val="Нет списка102"/>
    <w:next w:val="afa"/>
    <w:uiPriority w:val="99"/>
    <w:semiHidden/>
    <w:unhideWhenUsed/>
    <w:rsid w:val="00D71F9E"/>
  </w:style>
  <w:style w:type="table" w:customStyle="1" w:styleId="TableGridReport14">
    <w:name w:val="Table Grid Report14"/>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Стиль122"/>
    <w:uiPriority w:val="99"/>
    <w:rsid w:val="00D71F9E"/>
  </w:style>
  <w:style w:type="numbering" w:customStyle="1" w:styleId="1242">
    <w:name w:val="Нет списка124"/>
    <w:next w:val="afa"/>
    <w:uiPriority w:val="99"/>
    <w:semiHidden/>
    <w:unhideWhenUsed/>
    <w:rsid w:val="00D71F9E"/>
  </w:style>
  <w:style w:type="table" w:customStyle="1" w:styleId="1920">
    <w:name w:val="Сетка таблицы19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D71F9E"/>
    <w:pPr>
      <w:numPr>
        <w:numId w:val="22"/>
      </w:numPr>
    </w:pPr>
  </w:style>
  <w:style w:type="table" w:customStyle="1" w:styleId="-332">
    <w:name w:val="Веб-таблица 3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71F9E"/>
  </w:style>
  <w:style w:type="table" w:customStyle="1" w:styleId="21126">
    <w:name w:val="Сетка таблицы21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8">
    <w:name w:val="Сетка таблицы11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fa"/>
    <w:uiPriority w:val="99"/>
    <w:semiHidden/>
    <w:unhideWhenUsed/>
    <w:rsid w:val="00D71F9E"/>
  </w:style>
  <w:style w:type="table" w:customStyle="1" w:styleId="-3122">
    <w:name w:val="Веб-таблица 312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71F9E"/>
  </w:style>
  <w:style w:type="table" w:customStyle="1" w:styleId="TableGridReport113">
    <w:name w:val="Table Grid Report1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3">
    <w:name w:val="Table Normal3"/>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71F9E"/>
  </w:style>
  <w:style w:type="table" w:customStyle="1" w:styleId="1324">
    <w:name w:val="Классическая таблица 13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5">
    <w:name w:val="Нет списка132"/>
    <w:next w:val="afa"/>
    <w:uiPriority w:val="99"/>
    <w:semiHidden/>
    <w:unhideWhenUsed/>
    <w:rsid w:val="00D71F9E"/>
  </w:style>
  <w:style w:type="table" w:customStyle="1" w:styleId="TableGridReport22">
    <w:name w:val="Table Grid Report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6">
    <w:name w:val="Стиль132"/>
    <w:uiPriority w:val="99"/>
    <w:rsid w:val="00D71F9E"/>
  </w:style>
  <w:style w:type="numbering" w:customStyle="1" w:styleId="1422">
    <w:name w:val="Нет списка142"/>
    <w:next w:val="afa"/>
    <w:uiPriority w:val="99"/>
    <w:semiHidden/>
    <w:unhideWhenUsed/>
    <w:rsid w:val="00D71F9E"/>
  </w:style>
  <w:style w:type="table" w:customStyle="1" w:styleId="1102">
    <w:name w:val="Сетка таблицы110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D71F9E"/>
    <w:pPr>
      <w:numPr>
        <w:numId w:val="48"/>
      </w:numPr>
    </w:pPr>
  </w:style>
  <w:style w:type="table" w:customStyle="1" w:styleId="-342">
    <w:name w:val="Веб-таблица 34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71F9E"/>
  </w:style>
  <w:style w:type="table" w:customStyle="1" w:styleId="TableGridReport122">
    <w:name w:val="Table Grid Report1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a"/>
    <w:uiPriority w:val="99"/>
    <w:semiHidden/>
    <w:unhideWhenUsed/>
    <w:rsid w:val="00D71F9E"/>
  </w:style>
  <w:style w:type="table" w:customStyle="1" w:styleId="3223">
    <w:name w:val="Сетка таблицы32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Рис.112"/>
    <w:rsid w:val="00D71F9E"/>
    <w:pPr>
      <w:numPr>
        <w:numId w:val="8"/>
      </w:numPr>
    </w:pPr>
  </w:style>
  <w:style w:type="table" w:customStyle="1" w:styleId="-3132">
    <w:name w:val="Веб-таблица 31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71F9E"/>
  </w:style>
  <w:style w:type="table" w:customStyle="1" w:styleId="TableGridReport1112">
    <w:name w:val="Table Grid Report1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2">
    <w:name w:val="Table Normal1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71F9E"/>
  </w:style>
  <w:style w:type="table" w:customStyle="1" w:styleId="1423">
    <w:name w:val="Классическая таблица 14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1">
    <w:name w:val="Table Grid Report4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
    <w:next w:val="afa"/>
    <w:semiHidden/>
    <w:rsid w:val="00D71F9E"/>
  </w:style>
  <w:style w:type="table" w:customStyle="1" w:styleId="TableGridReport51">
    <w:name w:val="Table Grid Report51"/>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fa"/>
    <w:uiPriority w:val="99"/>
    <w:semiHidden/>
    <w:unhideWhenUsed/>
    <w:rsid w:val="00D71F9E"/>
  </w:style>
  <w:style w:type="numbering" w:customStyle="1" w:styleId="1621">
    <w:name w:val="Нет списка162"/>
    <w:next w:val="afa"/>
    <w:uiPriority w:val="99"/>
    <w:semiHidden/>
    <w:unhideWhenUsed/>
    <w:rsid w:val="00D71F9E"/>
  </w:style>
  <w:style w:type="numbering" w:customStyle="1" w:styleId="11422">
    <w:name w:val="Нет списка1142"/>
    <w:next w:val="afa"/>
    <w:uiPriority w:val="99"/>
    <w:semiHidden/>
    <w:unhideWhenUsed/>
    <w:rsid w:val="00D71F9E"/>
  </w:style>
  <w:style w:type="numbering" w:customStyle="1" w:styleId="1111162">
    <w:name w:val="1 / 1.1 / 1.1.62"/>
    <w:basedOn w:val="afa"/>
    <w:next w:val="111111"/>
    <w:rsid w:val="00D71F9E"/>
  </w:style>
  <w:style w:type="table" w:customStyle="1" w:styleId="11192">
    <w:name w:val="Средний список 1119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71F9E"/>
  </w:style>
  <w:style w:type="table" w:customStyle="1" w:styleId="12222">
    <w:name w:val="Средний список 12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71F9E"/>
  </w:style>
  <w:style w:type="numbering" w:customStyle="1" w:styleId="3224">
    <w:name w:val="Заголовок 3 ур22"/>
    <w:basedOn w:val="afa"/>
    <w:uiPriority w:val="99"/>
    <w:rsid w:val="00D71F9E"/>
  </w:style>
  <w:style w:type="numbering" w:customStyle="1" w:styleId="1424">
    <w:name w:val="Стиль142"/>
    <w:uiPriority w:val="99"/>
    <w:rsid w:val="00D71F9E"/>
  </w:style>
  <w:style w:type="numbering" w:customStyle="1" w:styleId="11111212">
    <w:name w:val="1 / 1.1 / 1.1.212"/>
    <w:basedOn w:val="afa"/>
    <w:next w:val="111111"/>
    <w:locked/>
    <w:rsid w:val="00D71F9E"/>
  </w:style>
  <w:style w:type="numbering" w:customStyle="1" w:styleId="11111312">
    <w:name w:val="1 / 1.1 / 1.1.312"/>
    <w:basedOn w:val="afa"/>
    <w:next w:val="111111"/>
    <w:locked/>
    <w:rsid w:val="00D71F9E"/>
  </w:style>
  <w:style w:type="numbering" w:customStyle="1" w:styleId="2421">
    <w:name w:val="Нет списка242"/>
    <w:next w:val="afa"/>
    <w:uiPriority w:val="99"/>
    <w:semiHidden/>
    <w:unhideWhenUsed/>
    <w:rsid w:val="00D71F9E"/>
  </w:style>
  <w:style w:type="numbering" w:customStyle="1" w:styleId="11111412">
    <w:name w:val="1 / 1.1 / 1.1.412"/>
    <w:basedOn w:val="afa"/>
    <w:next w:val="111111"/>
    <w:rsid w:val="00D71F9E"/>
  </w:style>
  <w:style w:type="table" w:customStyle="1" w:styleId="111102">
    <w:name w:val="Средний список 11110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71F9E"/>
  </w:style>
  <w:style w:type="table" w:customStyle="1" w:styleId="13220">
    <w:name w:val="Средний список 13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71F9E"/>
  </w:style>
  <w:style w:type="numbering" w:customStyle="1" w:styleId="11111121">
    <w:name w:val="Нет списка1111112"/>
    <w:next w:val="afa"/>
    <w:uiPriority w:val="99"/>
    <w:semiHidden/>
    <w:unhideWhenUsed/>
    <w:rsid w:val="00D71F9E"/>
  </w:style>
  <w:style w:type="table" w:customStyle="1" w:styleId="112220">
    <w:name w:val="Средний список 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71F9E"/>
  </w:style>
  <w:style w:type="table" w:customStyle="1" w:styleId="113220">
    <w:name w:val="Средний список 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71F9E"/>
  </w:style>
  <w:style w:type="table" w:customStyle="1" w:styleId="114220">
    <w:name w:val="Средний список 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71F9E"/>
  </w:style>
  <w:style w:type="table" w:customStyle="1" w:styleId="11622">
    <w:name w:val="Средний список 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71F9E"/>
  </w:style>
  <w:style w:type="table" w:customStyle="1" w:styleId="117220">
    <w:name w:val="Средний список 117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71F9E"/>
  </w:style>
  <w:style w:type="table" w:customStyle="1" w:styleId="11111220">
    <w:name w:val="Средний список 11111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fa"/>
    <w:uiPriority w:val="99"/>
    <w:semiHidden/>
    <w:unhideWhenUsed/>
    <w:rsid w:val="00D71F9E"/>
  </w:style>
  <w:style w:type="table" w:customStyle="1" w:styleId="111222">
    <w:name w:val="Средний список 1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71F9E"/>
  </w:style>
  <w:style w:type="table" w:customStyle="1" w:styleId="111712">
    <w:name w:val="Средний список 1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71F9E"/>
  </w:style>
  <w:style w:type="numbering" w:customStyle="1" w:styleId="11111512">
    <w:name w:val="1 / 1.1 / 1.1.512"/>
    <w:basedOn w:val="afa"/>
    <w:next w:val="111111"/>
    <w:semiHidden/>
    <w:unhideWhenUsed/>
    <w:rsid w:val="00D71F9E"/>
  </w:style>
  <w:style w:type="numbering" w:customStyle="1" w:styleId="11129">
    <w:name w:val="Стиль1112"/>
    <w:uiPriority w:val="99"/>
    <w:rsid w:val="00D71F9E"/>
  </w:style>
  <w:style w:type="numbering" w:customStyle="1" w:styleId="21128">
    <w:name w:val="Заголовок 2 уровень112"/>
    <w:uiPriority w:val="99"/>
    <w:rsid w:val="00D71F9E"/>
  </w:style>
  <w:style w:type="numbering" w:customStyle="1" w:styleId="311120">
    <w:name w:val="Заголовок 3 ур1112"/>
    <w:uiPriority w:val="99"/>
    <w:rsid w:val="00D71F9E"/>
  </w:style>
  <w:style w:type="numbering" w:customStyle="1" w:styleId="1012">
    <w:name w:val="Нет списка1012"/>
    <w:next w:val="afa"/>
    <w:uiPriority w:val="99"/>
    <w:semiHidden/>
    <w:unhideWhenUsed/>
    <w:rsid w:val="00D71F9E"/>
  </w:style>
  <w:style w:type="numbering" w:customStyle="1" w:styleId="12124">
    <w:name w:val="Стиль1212"/>
    <w:uiPriority w:val="99"/>
    <w:rsid w:val="00D71F9E"/>
  </w:style>
  <w:style w:type="numbering" w:customStyle="1" w:styleId="12320">
    <w:name w:val="Нет списка1232"/>
    <w:next w:val="afa"/>
    <w:uiPriority w:val="99"/>
    <w:semiHidden/>
    <w:unhideWhenUsed/>
    <w:rsid w:val="00D71F9E"/>
  </w:style>
  <w:style w:type="numbering" w:customStyle="1" w:styleId="32">
    <w:name w:val="Рис.32"/>
    <w:rsid w:val="00D71F9E"/>
    <w:pPr>
      <w:numPr>
        <w:numId w:val="90"/>
      </w:numPr>
    </w:pPr>
  </w:style>
  <w:style w:type="numbering" w:customStyle="1" w:styleId="112122">
    <w:name w:val="Нет списка11212"/>
    <w:next w:val="afa"/>
    <w:uiPriority w:val="99"/>
    <w:semiHidden/>
    <w:unhideWhenUsed/>
    <w:rsid w:val="00D71F9E"/>
  </w:style>
  <w:style w:type="numbering" w:customStyle="1" w:styleId="22121">
    <w:name w:val="Нет списка2212"/>
    <w:next w:val="afa"/>
    <w:uiPriority w:val="99"/>
    <w:semiHidden/>
    <w:unhideWhenUsed/>
    <w:rsid w:val="00D71F9E"/>
  </w:style>
  <w:style w:type="numbering" w:customStyle="1" w:styleId="1229">
    <w:name w:val="Рис.122"/>
    <w:rsid w:val="00D71F9E"/>
  </w:style>
  <w:style w:type="numbering" w:customStyle="1" w:styleId="121121">
    <w:name w:val="Нет списка12112"/>
    <w:next w:val="afa"/>
    <w:uiPriority w:val="99"/>
    <w:semiHidden/>
    <w:unhideWhenUsed/>
    <w:rsid w:val="00D71F9E"/>
  </w:style>
  <w:style w:type="numbering" w:customStyle="1" w:styleId="31212">
    <w:name w:val="Заголовок 3 ур1212"/>
    <w:uiPriority w:val="99"/>
    <w:rsid w:val="00D71F9E"/>
  </w:style>
  <w:style w:type="numbering" w:customStyle="1" w:styleId="13122">
    <w:name w:val="Нет списка1312"/>
    <w:next w:val="afa"/>
    <w:uiPriority w:val="99"/>
    <w:semiHidden/>
    <w:unhideWhenUsed/>
    <w:rsid w:val="00D71F9E"/>
  </w:style>
  <w:style w:type="numbering" w:customStyle="1" w:styleId="13123">
    <w:name w:val="Стиль1312"/>
    <w:uiPriority w:val="99"/>
    <w:rsid w:val="00D71F9E"/>
  </w:style>
  <w:style w:type="numbering" w:customStyle="1" w:styleId="14120">
    <w:name w:val="Нет списка1412"/>
    <w:next w:val="afa"/>
    <w:uiPriority w:val="99"/>
    <w:semiHidden/>
    <w:unhideWhenUsed/>
    <w:rsid w:val="00D71F9E"/>
  </w:style>
  <w:style w:type="numbering" w:customStyle="1" w:styleId="2129">
    <w:name w:val="Рис.212"/>
    <w:rsid w:val="00D71F9E"/>
  </w:style>
  <w:style w:type="numbering" w:customStyle="1" w:styleId="113122">
    <w:name w:val="Нет списка11312"/>
    <w:next w:val="afa"/>
    <w:uiPriority w:val="99"/>
    <w:semiHidden/>
    <w:unhideWhenUsed/>
    <w:rsid w:val="00D71F9E"/>
  </w:style>
  <w:style w:type="numbering" w:customStyle="1" w:styleId="2312">
    <w:name w:val="Нет списка2312"/>
    <w:next w:val="afa"/>
    <w:uiPriority w:val="99"/>
    <w:semiHidden/>
    <w:unhideWhenUsed/>
    <w:rsid w:val="00D71F9E"/>
  </w:style>
  <w:style w:type="numbering" w:customStyle="1" w:styleId="1112a">
    <w:name w:val="Рис.1112"/>
    <w:rsid w:val="00D71F9E"/>
  </w:style>
  <w:style w:type="numbering" w:customStyle="1" w:styleId="122120">
    <w:name w:val="Нет списка12212"/>
    <w:next w:val="afa"/>
    <w:uiPriority w:val="99"/>
    <w:semiHidden/>
    <w:unhideWhenUsed/>
    <w:rsid w:val="00D71F9E"/>
  </w:style>
  <w:style w:type="numbering" w:customStyle="1" w:styleId="31312">
    <w:name w:val="Заголовок 3 ур1312"/>
    <w:uiPriority w:val="99"/>
    <w:rsid w:val="00D71F9E"/>
  </w:style>
  <w:style w:type="numbering" w:customStyle="1" w:styleId="31124">
    <w:name w:val="Нет списка3112"/>
    <w:next w:val="afa"/>
    <w:semiHidden/>
    <w:rsid w:val="00D71F9E"/>
  </w:style>
  <w:style w:type="paragraph" w:customStyle="1" w:styleId="font19">
    <w:name w:val="font19"/>
    <w:basedOn w:val="af7"/>
    <w:rsid w:val="00D71F9E"/>
    <w:pPr>
      <w:spacing w:before="100" w:beforeAutospacing="1" w:after="100" w:afterAutospacing="1"/>
    </w:pPr>
    <w:rPr>
      <w:rFonts w:eastAsia="Times New Roman"/>
      <w:b/>
      <w:bCs/>
      <w:i/>
      <w:iCs/>
      <w:color w:val="000000"/>
      <w:sz w:val="20"/>
      <w:szCs w:val="20"/>
    </w:rPr>
  </w:style>
  <w:style w:type="paragraph" w:customStyle="1" w:styleId="font20">
    <w:name w:val="font20"/>
    <w:basedOn w:val="af7"/>
    <w:rsid w:val="00D71F9E"/>
    <w:pPr>
      <w:spacing w:before="100" w:beforeAutospacing="1" w:after="100" w:afterAutospacing="1"/>
    </w:pPr>
    <w:rPr>
      <w:rFonts w:eastAsia="Times New Roman"/>
      <w:b/>
      <w:bCs/>
      <w:i/>
      <w:iCs/>
      <w:color w:val="000000"/>
      <w:sz w:val="20"/>
      <w:szCs w:val="20"/>
    </w:rPr>
  </w:style>
  <w:style w:type="table" w:customStyle="1" w:styleId="201">
    <w:name w:val="Сетка таблицы2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5">
    <w:name w:val="Table Grid Report1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2">
    <w:name w:val="Table Grid Report4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7">
    <w:name w:val="Нет списка213"/>
    <w:next w:val="afa"/>
    <w:uiPriority w:val="99"/>
    <w:semiHidden/>
    <w:rsid w:val="00D71F9E"/>
  </w:style>
  <w:style w:type="numbering" w:customStyle="1" w:styleId="3135">
    <w:name w:val="Нет списка313"/>
    <w:next w:val="afa"/>
    <w:semiHidden/>
    <w:rsid w:val="00D71F9E"/>
  </w:style>
  <w:style w:type="table" w:customStyle="1" w:styleId="1174">
    <w:name w:val="Сетка таблицы117"/>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Сетка таблицы2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5">
    <w:name w:val="Нет списка117"/>
    <w:next w:val="afa"/>
    <w:uiPriority w:val="99"/>
    <w:semiHidden/>
    <w:rsid w:val="00D71F9E"/>
  </w:style>
  <w:style w:type="numbering" w:customStyle="1" w:styleId="287">
    <w:name w:val="Нет списка28"/>
    <w:next w:val="afa"/>
    <w:uiPriority w:val="99"/>
    <w:semiHidden/>
    <w:rsid w:val="00D71F9E"/>
  </w:style>
  <w:style w:type="table" w:customStyle="1" w:styleId="TableGridReport16">
    <w:name w:val="Table Grid Report16"/>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4">
    <w:name w:val="Table Grid Report2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4">
    <w:name w:val="Table Grid Report3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
    <w:name w:val="Нет списка118"/>
    <w:next w:val="afa"/>
    <w:uiPriority w:val="99"/>
    <w:semiHidden/>
    <w:rsid w:val="00D71F9E"/>
  </w:style>
  <w:style w:type="numbering" w:customStyle="1" w:styleId="2141">
    <w:name w:val="Нет списка214"/>
    <w:next w:val="afa"/>
    <w:uiPriority w:val="99"/>
    <w:semiHidden/>
    <w:rsid w:val="00D71F9E"/>
  </w:style>
  <w:style w:type="numbering" w:customStyle="1" w:styleId="3143">
    <w:name w:val="Нет списка314"/>
    <w:next w:val="afa"/>
    <w:semiHidden/>
    <w:rsid w:val="00D71F9E"/>
  </w:style>
  <w:style w:type="table" w:customStyle="1" w:styleId="1185">
    <w:name w:val="Сетка таблицы11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fa"/>
    <w:uiPriority w:val="99"/>
    <w:semiHidden/>
    <w:unhideWhenUsed/>
    <w:rsid w:val="00D71F9E"/>
  </w:style>
  <w:style w:type="table" w:customStyle="1" w:styleId="300">
    <w:name w:val="Сетка таблицы3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4">
    <w:name w:val="Нет списка119"/>
    <w:next w:val="afa"/>
    <w:uiPriority w:val="99"/>
    <w:semiHidden/>
    <w:rsid w:val="00D71F9E"/>
  </w:style>
  <w:style w:type="numbering" w:customStyle="1" w:styleId="2101">
    <w:name w:val="Нет списка210"/>
    <w:next w:val="afa"/>
    <w:uiPriority w:val="99"/>
    <w:semiHidden/>
    <w:rsid w:val="00D71F9E"/>
  </w:style>
  <w:style w:type="table" w:customStyle="1" w:styleId="TableGridReport17">
    <w:name w:val="Table Grid Report17"/>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5">
    <w:name w:val="Table Grid Report2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5">
    <w:name w:val="Table Grid Report3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4">
    <w:name w:val="Нет списка1110"/>
    <w:next w:val="afa"/>
    <w:uiPriority w:val="99"/>
    <w:semiHidden/>
    <w:rsid w:val="00D71F9E"/>
  </w:style>
  <w:style w:type="numbering" w:customStyle="1" w:styleId="2150">
    <w:name w:val="Нет списка215"/>
    <w:next w:val="afa"/>
    <w:uiPriority w:val="99"/>
    <w:semiHidden/>
    <w:rsid w:val="00D71F9E"/>
  </w:style>
  <w:style w:type="numbering" w:customStyle="1" w:styleId="3150">
    <w:name w:val="Нет списка315"/>
    <w:next w:val="afa"/>
    <w:semiHidden/>
    <w:rsid w:val="00D71F9E"/>
  </w:style>
  <w:style w:type="table" w:customStyle="1" w:styleId="1195">
    <w:name w:val="Сетка таблицы119"/>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a"/>
    <w:uiPriority w:val="99"/>
    <w:semiHidden/>
    <w:unhideWhenUsed/>
    <w:rsid w:val="00F95911"/>
  </w:style>
  <w:style w:type="table" w:customStyle="1" w:styleId="TableGridReport7">
    <w:name w:val="Table Grid Report7"/>
    <w:basedOn w:val="af9"/>
    <w:next w:val="afff5"/>
    <w:uiPriority w:val="59"/>
    <w:locked/>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9"/>
    <w:next w:val="55"/>
    <w:lock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80">
    <w:name w:val="1 / 1.1 / 1.1.18"/>
    <w:basedOn w:val="afa"/>
    <w:next w:val="111111"/>
    <w:locked/>
    <w:rsid w:val="00F95911"/>
  </w:style>
  <w:style w:type="table" w:customStyle="1" w:styleId="TableGrid17">
    <w:name w:val="Table Grid17"/>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0a">
    <w:name w:val="Папушкин10"/>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толбцы таблицы 25"/>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0">
    <w:name w:val="Средний список 113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a">
    <w:name w:val="Простая таблица 25"/>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b">
    <w:name w:val="Стандартная таблица10"/>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3">
    <w:name w:val="Классическая таблица 110"/>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4">
    <w:name w:val="Простая таблица 110"/>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0">
    <w:name w:val="Веб-таблица 110"/>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0">
    <w:name w:val="Веб-таблица 210"/>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0"/>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0c">
    <w:name w:val="Изысканная таблица10"/>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5">
    <w:name w:val="Изящная таблица 110"/>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6">
    <w:name w:val="Сетка таблицы 110"/>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e">
    <w:name w:val="перечень таблиц"/>
    <w:basedOn w:val="afffd"/>
    <w:uiPriority w:val="99"/>
    <w:rsid w:val="00F95911"/>
    <w:pPr>
      <w:keepNext/>
      <w:ind w:firstLine="426"/>
      <w:jc w:val="center"/>
    </w:pPr>
    <w:rPr>
      <w:rFonts w:eastAsia="Times New Roman" w:cstheme="majorBidi"/>
      <w:b w:val="0"/>
      <w:i/>
      <w:color w:val="auto"/>
      <w:sz w:val="20"/>
      <w:lang w:val="en-US" w:bidi="en-US"/>
    </w:rPr>
  </w:style>
  <w:style w:type="numbering" w:customStyle="1" w:styleId="1201">
    <w:name w:val="Нет списка120"/>
    <w:next w:val="afa"/>
    <w:uiPriority w:val="99"/>
    <w:semiHidden/>
    <w:unhideWhenUsed/>
    <w:rsid w:val="00F95911"/>
  </w:style>
  <w:style w:type="table" w:customStyle="1" w:styleId="1107">
    <w:name w:val="Светлая заливка110"/>
    <w:basedOn w:val="af9"/>
    <w:uiPriority w:val="60"/>
    <w:rsid w:val="00F95911"/>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0">
    <w:name w:val="Средний список 1210"/>
    <w:basedOn w:val="af9"/>
    <w:uiPriority w:val="65"/>
    <w:rsid w:val="00F95911"/>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ветлая заливка210"/>
    <w:basedOn w:val="af9"/>
    <w:uiPriority w:val="60"/>
    <w:rsid w:val="00F95911"/>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9"/>
    <w:next w:val="afff5"/>
    <w:uiPriority w:val="3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Заголовок 2 уровень4"/>
    <w:basedOn w:val="afa"/>
    <w:uiPriority w:val="99"/>
    <w:rsid w:val="00F95911"/>
  </w:style>
  <w:style w:type="numbering" w:customStyle="1" w:styleId="345">
    <w:name w:val="Заголовок 3 ур4"/>
    <w:basedOn w:val="afa"/>
    <w:uiPriority w:val="99"/>
    <w:rsid w:val="00F95911"/>
  </w:style>
  <w:style w:type="table" w:customStyle="1" w:styleId="11105">
    <w:name w:val="Светлая заливка1110"/>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Простая таблица 35"/>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4">
    <w:name w:val="Светлая заливка111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1">
    <w:name w:val="Светлая заливка37"/>
    <w:basedOn w:val="af9"/>
    <w:next w:val="LightShading1"/>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ветлая заливка114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F95911"/>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3">
    <w:name w:val="1 / 1.1 / 1.1.23"/>
    <w:basedOn w:val="afa"/>
    <w:next w:val="111111"/>
    <w:locked/>
    <w:rsid w:val="00F95911"/>
    <w:pPr>
      <w:numPr>
        <w:numId w:val="87"/>
      </w:numPr>
    </w:pPr>
  </w:style>
  <w:style w:type="numbering" w:customStyle="1" w:styleId="1111133">
    <w:name w:val="1 / 1.1 / 1.1.33"/>
    <w:basedOn w:val="afa"/>
    <w:next w:val="111111"/>
    <w:locked/>
    <w:rsid w:val="00F95911"/>
  </w:style>
  <w:style w:type="table" w:customStyle="1" w:styleId="3144">
    <w:name w:val="Светлая заливка314"/>
    <w:basedOn w:val="af9"/>
    <w:next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a"/>
    <w:uiPriority w:val="99"/>
    <w:semiHidden/>
    <w:unhideWhenUsed/>
    <w:rsid w:val="00F95911"/>
  </w:style>
  <w:style w:type="table" w:customStyle="1" w:styleId="533">
    <w:name w:val="Сетка таблицы53"/>
    <w:basedOn w:val="af9"/>
    <w:next w:val="afff5"/>
    <w:uiPriority w:val="59"/>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F95911"/>
  </w:style>
  <w:style w:type="table" w:customStyle="1" w:styleId="TableGrid113">
    <w:name w:val="Table Grid113"/>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0">
    <w:name w:val="Средний список 1112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45">
    <w:name w:val="Нет списка1114"/>
    <w:next w:val="afa"/>
    <w:uiPriority w:val="99"/>
    <w:semiHidden/>
    <w:unhideWhenUsed/>
    <w:rsid w:val="00F95911"/>
  </w:style>
  <w:style w:type="table" w:customStyle="1" w:styleId="1343">
    <w:name w:val="Средний список 134"/>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0">
    <w:name w:val="Средний список 111114"/>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a"/>
    <w:uiPriority w:val="99"/>
    <w:semiHidden/>
    <w:unhideWhenUsed/>
    <w:rsid w:val="00F95911"/>
  </w:style>
  <w:style w:type="numbering" w:customStyle="1" w:styleId="11150">
    <w:name w:val="Нет списка1115"/>
    <w:next w:val="afa"/>
    <w:uiPriority w:val="99"/>
    <w:semiHidden/>
    <w:unhideWhenUsed/>
    <w:rsid w:val="00F95911"/>
  </w:style>
  <w:style w:type="table" w:customStyle="1" w:styleId="112130">
    <w:name w:val="Средний список 1121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72">
    <w:name w:val="Нет списка37"/>
    <w:next w:val="afa"/>
    <w:uiPriority w:val="99"/>
    <w:semiHidden/>
    <w:unhideWhenUsed/>
    <w:rsid w:val="00F95911"/>
  </w:style>
  <w:style w:type="table" w:customStyle="1" w:styleId="11341">
    <w:name w:val="Средний список 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71">
    <w:name w:val="Нет списка47"/>
    <w:next w:val="afa"/>
    <w:uiPriority w:val="99"/>
    <w:semiHidden/>
    <w:unhideWhenUsed/>
    <w:rsid w:val="00F95911"/>
  </w:style>
  <w:style w:type="table" w:customStyle="1" w:styleId="11440">
    <w:name w:val="Средний список 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71">
    <w:name w:val="Нет списка57"/>
    <w:next w:val="afa"/>
    <w:uiPriority w:val="99"/>
    <w:semiHidden/>
    <w:unhideWhenUsed/>
    <w:rsid w:val="00F95911"/>
  </w:style>
  <w:style w:type="table" w:customStyle="1" w:styleId="1164">
    <w:name w:val="Средний список 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0">
    <w:name w:val="Нет списка67"/>
    <w:next w:val="afa"/>
    <w:uiPriority w:val="99"/>
    <w:semiHidden/>
    <w:unhideWhenUsed/>
    <w:rsid w:val="00F95911"/>
  </w:style>
  <w:style w:type="table" w:customStyle="1" w:styleId="11740">
    <w:name w:val="Средний список 117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1">
    <w:name w:val="Нет списка76"/>
    <w:next w:val="afa"/>
    <w:uiPriority w:val="99"/>
    <w:semiHidden/>
    <w:unhideWhenUsed/>
    <w:rsid w:val="00F95911"/>
  </w:style>
  <w:style w:type="table" w:customStyle="1" w:styleId="1111150">
    <w:name w:val="Средний список 11111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0">
    <w:name w:val="Нет списка86"/>
    <w:next w:val="afa"/>
    <w:uiPriority w:val="99"/>
    <w:semiHidden/>
    <w:unhideWhenUsed/>
    <w:rsid w:val="00F95911"/>
  </w:style>
  <w:style w:type="table" w:customStyle="1" w:styleId="111250">
    <w:name w:val="Средний список 1112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0">
    <w:name w:val="Светлая заливка116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F95911"/>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ffd"/>
    <w:next w:val="affffffffffffffe"/>
    <w:uiPriority w:val="99"/>
    <w:rsid w:val="00F95911"/>
    <w:pPr>
      <w:keepNext/>
      <w:ind w:firstLine="426"/>
      <w:jc w:val="center"/>
    </w:pPr>
    <w:rPr>
      <w:rFonts w:eastAsia="Times New Roman" w:cstheme="majorBidi"/>
      <w:b w:val="0"/>
      <w:color w:val="auto"/>
      <w:sz w:val="20"/>
      <w:lang w:val="en-US" w:bidi="en-US"/>
    </w:rPr>
  </w:style>
  <w:style w:type="paragraph" w:customStyle="1" w:styleId="1ffffe">
    <w:name w:val="Подпись рисунков/таблиц1"/>
    <w:basedOn w:val="affff3"/>
    <w:next w:val="affffffffffffffe"/>
    <w:uiPriority w:val="99"/>
    <w:rsid w:val="00F95911"/>
    <w:pPr>
      <w:tabs>
        <w:tab w:val="right" w:leader="dot" w:pos="9628"/>
      </w:tabs>
      <w:spacing w:line="360" w:lineRule="auto"/>
      <w:ind w:left="440" w:hanging="440"/>
    </w:pPr>
    <w:rPr>
      <w:rFonts w:eastAsiaTheme="majorEastAsia" w:cstheme="majorBidi"/>
      <w:bCs/>
      <w:iCs w:val="0"/>
      <w:noProof/>
      <w:lang w:bidi="en-US"/>
    </w:rPr>
  </w:style>
  <w:style w:type="paragraph" w:customStyle="1" w:styleId="xl46768">
    <w:name w:val="xl4676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Cs w:val="24"/>
      <w:lang w:val="en-US" w:bidi="en-US"/>
    </w:rPr>
  </w:style>
  <w:style w:type="paragraph" w:customStyle="1" w:styleId="xl46769">
    <w:name w:val="xl46769"/>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Cs w:val="24"/>
      <w:lang w:val="en-US" w:bidi="en-US"/>
    </w:rPr>
  </w:style>
  <w:style w:type="paragraph" w:customStyle="1" w:styleId="xl46770">
    <w:name w:val="xl4677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1">
    <w:name w:val="xl4677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2">
    <w:name w:val="xl4677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3">
    <w:name w:val="xl4677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heme="majorBidi"/>
      <w:szCs w:val="24"/>
      <w:lang w:val="en-US" w:bidi="en-US"/>
    </w:rPr>
  </w:style>
  <w:style w:type="paragraph" w:customStyle="1" w:styleId="xl46774">
    <w:name w:val="xl46774"/>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heme="majorBidi"/>
      <w:i/>
      <w:iCs/>
      <w:color w:val="000000"/>
      <w:szCs w:val="24"/>
      <w:lang w:val="en-US" w:bidi="en-US"/>
    </w:rPr>
  </w:style>
  <w:style w:type="paragraph" w:customStyle="1" w:styleId="xl46775">
    <w:name w:val="xl4677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heme="majorBidi"/>
      <w:szCs w:val="24"/>
      <w:lang w:val="en-US" w:bidi="en-US"/>
    </w:rPr>
  </w:style>
  <w:style w:type="paragraph" w:customStyle="1" w:styleId="xl46776">
    <w:name w:val="xl4677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heme="majorBidi"/>
      <w:szCs w:val="24"/>
      <w:lang w:val="en-US" w:bidi="en-US"/>
    </w:rPr>
  </w:style>
  <w:style w:type="paragraph" w:customStyle="1" w:styleId="xl46777">
    <w:name w:val="xl46777"/>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heme="majorBidi"/>
      <w:color w:val="000000"/>
      <w:szCs w:val="24"/>
      <w:lang w:val="en-US" w:bidi="en-US"/>
    </w:rPr>
  </w:style>
  <w:style w:type="paragraph" w:customStyle="1" w:styleId="xl46778">
    <w:name w:val="xl4677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color w:val="000000"/>
      <w:szCs w:val="24"/>
      <w:lang w:val="en-US" w:bidi="en-US"/>
    </w:rPr>
  </w:style>
  <w:style w:type="paragraph" w:customStyle="1" w:styleId="xl46779">
    <w:name w:val="xl46779"/>
    <w:basedOn w:val="af7"/>
    <w:rsid w:val="00F95911"/>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0">
    <w:name w:val="xl4678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szCs w:val="24"/>
      <w:lang w:val="en-US" w:bidi="en-US"/>
    </w:rPr>
  </w:style>
  <w:style w:type="paragraph" w:customStyle="1" w:styleId="xl46781">
    <w:name w:val="xl4678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2">
    <w:name w:val="xl4678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3">
    <w:name w:val="xl4678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i/>
      <w:iCs/>
      <w:szCs w:val="24"/>
      <w:lang w:val="en-US" w:bidi="en-US"/>
    </w:rPr>
  </w:style>
  <w:style w:type="paragraph" w:customStyle="1" w:styleId="xl46784">
    <w:name w:val="xl46784"/>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85">
    <w:name w:val="xl4678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b/>
      <w:bCs/>
      <w:szCs w:val="24"/>
      <w:lang w:val="en-US" w:bidi="en-US"/>
    </w:rPr>
  </w:style>
  <w:style w:type="paragraph" w:customStyle="1" w:styleId="xl46786">
    <w:name w:val="xl4678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b/>
      <w:bCs/>
      <w:szCs w:val="24"/>
      <w:lang w:val="en-US" w:bidi="en-US"/>
    </w:rPr>
  </w:style>
  <w:style w:type="paragraph" w:customStyle="1" w:styleId="xl46787">
    <w:name w:val="xl46787"/>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b/>
      <w:bCs/>
      <w:szCs w:val="24"/>
      <w:lang w:val="en-US" w:bidi="en-US"/>
    </w:rPr>
  </w:style>
  <w:style w:type="paragraph" w:customStyle="1" w:styleId="xl46788">
    <w:name w:val="xl4678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heme="majorBidi"/>
      <w:szCs w:val="24"/>
      <w:lang w:val="en-US" w:bidi="en-US"/>
    </w:rPr>
  </w:style>
  <w:style w:type="paragraph" w:customStyle="1" w:styleId="xl51716">
    <w:name w:val="xl51716"/>
    <w:basedOn w:val="af7"/>
    <w:rsid w:val="00F9591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heme="majorBidi"/>
      <w:b/>
      <w:bCs/>
      <w:szCs w:val="24"/>
      <w:lang w:val="en-US" w:bidi="en-US"/>
    </w:rPr>
  </w:style>
  <w:style w:type="paragraph" w:customStyle="1" w:styleId="xl51717">
    <w:name w:val="xl51717"/>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heme="majorBidi"/>
      <w:szCs w:val="24"/>
      <w:lang w:val="en-US" w:bidi="en-US"/>
    </w:rPr>
  </w:style>
  <w:style w:type="table" w:styleId="4fb">
    <w:name w:val="Table Classic 4"/>
    <w:basedOn w:val="a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F95911"/>
  </w:style>
  <w:style w:type="numbering" w:customStyle="1" w:styleId="1030">
    <w:name w:val="Нет списка103"/>
    <w:next w:val="afa"/>
    <w:uiPriority w:val="99"/>
    <w:semiHidden/>
    <w:unhideWhenUsed/>
    <w:rsid w:val="00F95911"/>
  </w:style>
  <w:style w:type="table" w:customStyle="1" w:styleId="651">
    <w:name w:val="Сетка таблицы65"/>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1.1 Заг. Частей"/>
    <w:basedOn w:val="af7"/>
    <w:next w:val="021"/>
    <w:link w:val="11ff3"/>
    <w:rsid w:val="00F95911"/>
    <w:pPr>
      <w:pageBreakBefore/>
      <w:numPr>
        <w:numId w:val="64"/>
      </w:numPr>
      <w:spacing w:before="6600" w:line="300" w:lineRule="auto"/>
      <w:ind w:right="709"/>
      <w:jc w:val="center"/>
      <w:outlineLvl w:val="0"/>
    </w:pPr>
    <w:rPr>
      <w:rFonts w:eastAsiaTheme="majorEastAsia" w:cstheme="majorBidi"/>
      <w:b/>
      <w:iCs/>
      <w:caps/>
      <w:snapToGrid w:val="0"/>
      <w:spacing w:val="20"/>
      <w:sz w:val="28"/>
      <w:lang w:eastAsia="ja-JP"/>
    </w:rPr>
  </w:style>
  <w:style w:type="paragraph" w:customStyle="1" w:styleId="021">
    <w:name w:val="02_Глава 1."/>
    <w:next w:val="0311"/>
    <w:link w:val="0210"/>
    <w:rsid w:val="00F95911"/>
    <w:pPr>
      <w:keepNext/>
      <w:keepLines/>
      <w:pageBreakBefore/>
      <w:numPr>
        <w:ilvl w:val="1"/>
        <w:numId w:val="64"/>
      </w:numPr>
      <w:jc w:val="both"/>
      <w:outlineLvl w:val="0"/>
    </w:pPr>
    <w:rPr>
      <w:rFonts w:eastAsiaTheme="majorEastAsia" w:cstheme="majorBidi"/>
      <w:b/>
      <w:iCs/>
      <w:caps/>
      <w:snapToGrid w:val="0"/>
      <w:sz w:val="26"/>
      <w:szCs w:val="26"/>
      <w:lang w:eastAsia="en-US"/>
    </w:rPr>
  </w:style>
  <w:style w:type="paragraph" w:customStyle="1" w:styleId="0311">
    <w:name w:val="03_Глава 1.1."/>
    <w:next w:val="af7"/>
    <w:link w:val="03110"/>
    <w:rsid w:val="00F95911"/>
    <w:pPr>
      <w:keepNext/>
      <w:keepLines/>
      <w:numPr>
        <w:ilvl w:val="2"/>
        <w:numId w:val="64"/>
      </w:numPr>
      <w:spacing w:before="120" w:after="120"/>
      <w:jc w:val="both"/>
      <w:outlineLvl w:val="1"/>
    </w:pPr>
    <w:rPr>
      <w:rFonts w:eastAsiaTheme="majorEastAsia" w:cstheme="majorBidi"/>
      <w:b/>
      <w:sz w:val="26"/>
      <w:szCs w:val="24"/>
      <w:lang w:eastAsia="en-US"/>
    </w:rPr>
  </w:style>
  <w:style w:type="paragraph" w:customStyle="1" w:styleId="04111">
    <w:name w:val="04_Глава 1.1.1."/>
    <w:next w:val="af7"/>
    <w:link w:val="041110"/>
    <w:rsid w:val="00F95911"/>
    <w:pPr>
      <w:keepNext/>
      <w:keepLines/>
      <w:numPr>
        <w:ilvl w:val="3"/>
        <w:numId w:val="64"/>
      </w:numPr>
      <w:spacing w:before="120" w:after="120"/>
      <w:jc w:val="both"/>
      <w:outlineLvl w:val="2"/>
    </w:pPr>
    <w:rPr>
      <w:rFonts w:eastAsiaTheme="majorEastAsia" w:cstheme="majorBidi"/>
      <w:b/>
      <w:iCs/>
      <w:sz w:val="26"/>
      <w:lang w:eastAsia="en-US"/>
    </w:rPr>
  </w:style>
  <w:style w:type="paragraph" w:customStyle="1" w:styleId="051111">
    <w:name w:val="05_Глава 1.1.1.1."/>
    <w:next w:val="af7"/>
    <w:link w:val="0511110"/>
    <w:rsid w:val="00F95911"/>
    <w:pPr>
      <w:keepNext/>
      <w:keepLines/>
      <w:numPr>
        <w:ilvl w:val="4"/>
        <w:numId w:val="64"/>
      </w:numPr>
      <w:spacing w:after="120"/>
      <w:jc w:val="both"/>
    </w:pPr>
    <w:rPr>
      <w:rFonts w:eastAsiaTheme="majorEastAsia" w:cstheme="majorBidi"/>
      <w:b/>
      <w:i/>
      <w:iCs/>
      <w:snapToGrid w:val="0"/>
      <w:spacing w:val="20"/>
      <w:sz w:val="26"/>
      <w:szCs w:val="26"/>
      <w:lang w:eastAsia="en-US"/>
    </w:rPr>
  </w:style>
  <w:style w:type="paragraph" w:customStyle="1" w:styleId="16">
    <w:name w:val="1.6 Заг. Подпараграфов"/>
    <w:next w:val="af7"/>
    <w:link w:val="167"/>
    <w:rsid w:val="00F95911"/>
    <w:pPr>
      <w:keepNext/>
      <w:keepLines/>
      <w:numPr>
        <w:ilvl w:val="5"/>
        <w:numId w:val="64"/>
      </w:numPr>
      <w:spacing w:after="160" w:line="259" w:lineRule="auto"/>
      <w:jc w:val="both"/>
    </w:pPr>
    <w:rPr>
      <w:rFonts w:eastAsiaTheme="majorEastAsia" w:cstheme="majorBidi"/>
      <w:i/>
      <w:iCs/>
      <w:snapToGrid w:val="0"/>
      <w:spacing w:val="20"/>
      <w:sz w:val="28"/>
      <w:lang w:eastAsia="en-US"/>
    </w:rPr>
  </w:style>
  <w:style w:type="paragraph" w:customStyle="1" w:styleId="21">
    <w:name w:val="2_1 Рисунок"/>
    <w:link w:val="21fa"/>
    <w:rsid w:val="00F95911"/>
    <w:pPr>
      <w:keepLines/>
      <w:numPr>
        <w:ilvl w:val="6"/>
        <w:numId w:val="64"/>
      </w:numPr>
      <w:spacing w:after="320"/>
      <w:ind w:firstLine="709"/>
      <w:jc w:val="both"/>
    </w:pPr>
    <w:rPr>
      <w:rFonts w:eastAsiaTheme="majorEastAsia" w:cstheme="majorBidi"/>
      <w:b/>
      <w:iCs/>
      <w:snapToGrid w:val="0"/>
      <w:sz w:val="26"/>
      <w:szCs w:val="26"/>
      <w:lang w:eastAsia="en-US"/>
    </w:rPr>
  </w:style>
  <w:style w:type="paragraph" w:customStyle="1" w:styleId="22">
    <w:name w:val="2_2 Таблица"/>
    <w:link w:val="22f2"/>
    <w:rsid w:val="00F95911"/>
    <w:pPr>
      <w:keepNext/>
      <w:keepLines/>
      <w:numPr>
        <w:ilvl w:val="7"/>
        <w:numId w:val="64"/>
      </w:numPr>
      <w:spacing w:after="240"/>
      <w:ind w:firstLine="709"/>
      <w:jc w:val="both"/>
    </w:pPr>
    <w:rPr>
      <w:rFonts w:eastAsiaTheme="majorEastAsia" w:cstheme="majorBidi"/>
      <w:b/>
      <w:iCs/>
      <w:snapToGrid w:val="0"/>
      <w:sz w:val="26"/>
      <w:szCs w:val="26"/>
      <w:lang w:eastAsia="en-US"/>
    </w:rPr>
  </w:style>
  <w:style w:type="paragraph" w:customStyle="1" w:styleId="60-">
    <w:name w:val="6.0 Список лит-ры"/>
    <w:link w:val="60-0"/>
    <w:rsid w:val="00F95911"/>
    <w:pPr>
      <w:keepNext/>
      <w:keepLines/>
      <w:numPr>
        <w:ilvl w:val="8"/>
        <w:numId w:val="64"/>
      </w:numPr>
      <w:spacing w:after="40" w:line="300" w:lineRule="auto"/>
      <w:jc w:val="both"/>
    </w:pPr>
    <w:rPr>
      <w:sz w:val="28"/>
      <w:lang w:eastAsia="en-US"/>
    </w:rPr>
  </w:style>
  <w:style w:type="character" w:customStyle="1" w:styleId="041110">
    <w:name w:val="04_Глава 1.1.1. Знак"/>
    <w:basedOn w:val="af8"/>
    <w:link w:val="04111"/>
    <w:rsid w:val="00F95911"/>
    <w:rPr>
      <w:rFonts w:eastAsiaTheme="majorEastAsia" w:cstheme="majorBidi"/>
      <w:b/>
      <w:iCs/>
      <w:sz w:val="26"/>
      <w:szCs w:val="22"/>
      <w:lang w:eastAsia="en-US"/>
    </w:rPr>
  </w:style>
  <w:style w:type="paragraph" w:customStyle="1" w:styleId="2fffe">
    <w:name w:val="Знак Знак Знак2 Знак Знак Знак Знак Знак Знак Знак"/>
    <w:basedOn w:val="af7"/>
    <w:rsid w:val="00F95911"/>
    <w:rPr>
      <w:rFonts w:ascii="Verdana" w:eastAsia="Times New Roman" w:hAnsi="Verdana" w:cs="Verdana"/>
      <w:sz w:val="20"/>
      <w:szCs w:val="20"/>
      <w:lang w:val="en-US"/>
    </w:rPr>
  </w:style>
  <w:style w:type="table" w:customStyle="1" w:styleId="TableGridReport18">
    <w:name w:val="Table Grid Report18"/>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F95911"/>
  </w:style>
  <w:style w:type="paragraph" w:customStyle="1" w:styleId="afffffffffffffff">
    <w:name w:val="Номер"/>
    <w:basedOn w:val="af7"/>
    <w:uiPriority w:val="99"/>
    <w:rsid w:val="00F95911"/>
    <w:pPr>
      <w:spacing w:before="60" w:after="60"/>
      <w:jc w:val="center"/>
    </w:pPr>
    <w:rPr>
      <w:rFonts w:eastAsia="Times New Roman"/>
      <w:sz w:val="28"/>
      <w:szCs w:val="20"/>
    </w:rPr>
  </w:style>
  <w:style w:type="numbering" w:customStyle="1" w:styleId="5">
    <w:name w:val="Рис.5"/>
    <w:rsid w:val="00F95911"/>
    <w:pPr>
      <w:numPr>
        <w:numId w:val="36"/>
      </w:numPr>
    </w:pPr>
  </w:style>
  <w:style w:type="table" w:customStyle="1" w:styleId="TableGridReport114">
    <w:name w:val="Table Grid Report114"/>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b">
    <w:name w:val="Знак Знак Знак2 Знак Знак Знак Знак Знак Знак Знак1"/>
    <w:basedOn w:val="af7"/>
    <w:rsid w:val="00F95911"/>
    <w:rPr>
      <w:rFonts w:ascii="Verdana" w:eastAsia="Times New Roman" w:hAnsi="Verdana" w:cs="Verdana"/>
      <w:sz w:val="20"/>
      <w:szCs w:val="20"/>
      <w:lang w:val="en-US"/>
    </w:rPr>
  </w:style>
  <w:style w:type="character" w:customStyle="1" w:styleId="1337">
    <w:name w:val="Обычный 13 Знак Знак3"/>
    <w:rsid w:val="00F95911"/>
    <w:rPr>
      <w:rFonts w:ascii="Times New Roman" w:eastAsia="Times New Roman" w:hAnsi="Times New Roman"/>
      <w:sz w:val="26"/>
    </w:rPr>
  </w:style>
  <w:style w:type="paragraph" w:customStyle="1" w:styleId="txt1">
    <w:name w:val="txt1"/>
    <w:basedOn w:val="af7"/>
    <w:rsid w:val="00F95911"/>
    <w:pPr>
      <w:spacing w:before="45" w:after="45"/>
      <w:ind w:left="20" w:right="20" w:firstLine="400"/>
    </w:pPr>
    <w:rPr>
      <w:rFonts w:eastAsia="Times New Roman" w:cs="Arial"/>
      <w:color w:val="000000"/>
      <w:sz w:val="18"/>
      <w:szCs w:val="18"/>
    </w:rPr>
  </w:style>
  <w:style w:type="character" w:customStyle="1" w:styleId="afffffffffffffff0">
    <w:name w:val="Рис. Знак"/>
    <w:locked/>
    <w:rsid w:val="00F95911"/>
    <w:rPr>
      <w:rFonts w:ascii="Times New Roman" w:eastAsia="Times New Roman" w:hAnsi="Times New Roman"/>
      <w:b/>
      <w:sz w:val="26"/>
    </w:rPr>
  </w:style>
  <w:style w:type="paragraph" w:customStyle="1" w:styleId="afffffffffffffff1">
    <w:name w:val="Базовый"/>
    <w:rsid w:val="00F95911"/>
    <w:pPr>
      <w:tabs>
        <w:tab w:val="left" w:pos="708"/>
      </w:tabs>
      <w:suppressAutoHyphens/>
    </w:pPr>
    <w:rPr>
      <w:rFonts w:eastAsia="Calibri"/>
      <w:sz w:val="24"/>
    </w:rPr>
  </w:style>
  <w:style w:type="paragraph" w:customStyle="1" w:styleId="af0">
    <w:name w:val="_таблица"/>
    <w:basedOn w:val="af7"/>
    <w:link w:val="afffffffffffffff2"/>
    <w:rsid w:val="00F95911"/>
    <w:pPr>
      <w:keepNext/>
      <w:keepLines/>
      <w:numPr>
        <w:numId w:val="70"/>
      </w:numPr>
      <w:autoSpaceDE w:val="0"/>
      <w:autoSpaceDN w:val="0"/>
      <w:spacing w:line="360" w:lineRule="auto"/>
      <w:jc w:val="right"/>
    </w:pPr>
    <w:rPr>
      <w:rFonts w:eastAsia="Calibri"/>
      <w:b/>
      <w:sz w:val="26"/>
      <w:szCs w:val="26"/>
    </w:rPr>
  </w:style>
  <w:style w:type="character" w:customStyle="1" w:styleId="afffffffffffffff2">
    <w:name w:val="_таблица Знак"/>
    <w:link w:val="af0"/>
    <w:rsid w:val="00F95911"/>
    <w:rPr>
      <w:rFonts w:eastAsia="Calibri"/>
      <w:b/>
      <w:sz w:val="26"/>
      <w:szCs w:val="26"/>
      <w:lang w:eastAsia="en-US"/>
    </w:rPr>
  </w:style>
  <w:style w:type="paragraph" w:customStyle="1" w:styleId="afffffffffffffff3">
    <w:name w:val="_прилож_"/>
    <w:basedOn w:val="23"/>
    <w:link w:val="afffffffffffffff4"/>
    <w:rsid w:val="00F95911"/>
    <w:pPr>
      <w:spacing w:after="60" w:line="360" w:lineRule="auto"/>
      <w:ind w:left="2506" w:firstLine="709"/>
      <w:jc w:val="center"/>
    </w:pPr>
    <w:rPr>
      <w:rFonts w:ascii="Times New Roman" w:eastAsia="Times New Roman" w:hAnsi="Times New Roman" w:cs="Times New Roman"/>
      <w:iCs/>
      <w:color w:val="000000"/>
      <w:sz w:val="48"/>
      <w:szCs w:val="28"/>
    </w:rPr>
  </w:style>
  <w:style w:type="character" w:customStyle="1" w:styleId="afffffffffffffff4">
    <w:name w:val="_прилож_ Знак"/>
    <w:link w:val="afffffffffffffff3"/>
    <w:rsid w:val="00F95911"/>
    <w:rPr>
      <w:b/>
      <w:bCs/>
      <w:iCs/>
      <w:color w:val="000000"/>
      <w:sz w:val="48"/>
      <w:szCs w:val="28"/>
      <w:lang w:eastAsia="en-US"/>
    </w:rPr>
  </w:style>
  <w:style w:type="character" w:customStyle="1" w:styleId="afffffffffffffff5">
    <w:name w:val="_рисунок Знак"/>
    <w:link w:val="a0"/>
    <w:locked/>
    <w:rsid w:val="00F95911"/>
    <w:rPr>
      <w:b/>
      <w:sz w:val="24"/>
      <w:szCs w:val="24"/>
    </w:rPr>
  </w:style>
  <w:style w:type="paragraph" w:customStyle="1" w:styleId="a0">
    <w:name w:val="_рисунок"/>
    <w:basedOn w:val="af7"/>
    <w:link w:val="afffffffffffffff5"/>
    <w:rsid w:val="00F95911"/>
    <w:pPr>
      <w:numPr>
        <w:numId w:val="71"/>
      </w:numPr>
      <w:autoSpaceDE w:val="0"/>
      <w:autoSpaceDN w:val="0"/>
      <w:jc w:val="center"/>
    </w:pPr>
    <w:rPr>
      <w:rFonts w:eastAsia="Times New Roman"/>
      <w:b/>
      <w:szCs w:val="24"/>
    </w:rPr>
  </w:style>
  <w:style w:type="paragraph" w:customStyle="1" w:styleId="a3">
    <w:name w:val="_прилож"/>
    <w:basedOn w:val="35"/>
    <w:link w:val="afffffffffffffff6"/>
    <w:rsid w:val="00F95911"/>
    <w:pPr>
      <w:numPr>
        <w:numId w:val="72"/>
      </w:numPr>
      <w:spacing w:line="240" w:lineRule="auto"/>
      <w:jc w:val="center"/>
    </w:pPr>
    <w:rPr>
      <w:rFonts w:ascii="Times New Roman" w:eastAsia="Times New Roman" w:hAnsi="Times New Roman"/>
      <w:bCs w:val="0"/>
      <w:sz w:val="48"/>
    </w:rPr>
  </w:style>
  <w:style w:type="character" w:customStyle="1" w:styleId="afffffffffffffff6">
    <w:name w:val="_прилож Знак"/>
    <w:link w:val="a3"/>
    <w:rsid w:val="00F95911"/>
    <w:rPr>
      <w:b/>
      <w:bCs/>
      <w:sz w:val="48"/>
      <w:szCs w:val="22"/>
      <w:lang w:eastAsia="en-US"/>
    </w:rPr>
  </w:style>
  <w:style w:type="paragraph" w:customStyle="1" w:styleId="afffffffffffffff7">
    <w:name w:val="_Выделение"/>
    <w:basedOn w:val="affff5"/>
    <w:link w:val="afffffffffffffff8"/>
    <w:rsid w:val="00F95911"/>
    <w:pPr>
      <w:keepNext/>
      <w:spacing w:line="360" w:lineRule="auto"/>
      <w:ind w:left="0"/>
    </w:pPr>
    <w:rPr>
      <w:rFonts w:eastAsia="Calibri"/>
      <w:b/>
      <w:sz w:val="26"/>
      <w:szCs w:val="26"/>
    </w:rPr>
  </w:style>
  <w:style w:type="character" w:customStyle="1" w:styleId="afffffffffffffff8">
    <w:name w:val="_Выделение Знак"/>
    <w:link w:val="afffffffffffffff7"/>
    <w:rsid w:val="00F95911"/>
    <w:rPr>
      <w:rFonts w:eastAsia="Calibri"/>
      <w:b/>
      <w:sz w:val="26"/>
      <w:szCs w:val="26"/>
      <w:lang w:eastAsia="en-US"/>
    </w:rPr>
  </w:style>
  <w:style w:type="paragraph" w:customStyle="1" w:styleId="1e">
    <w:name w:val="Стиль1_ГЛАВА"/>
    <w:basedOn w:val="1f"/>
    <w:link w:val="1fffff"/>
    <w:rsid w:val="00F95911"/>
    <w:pPr>
      <w:keepNext w:val="0"/>
      <w:keepLines w:val="0"/>
      <w:numPr>
        <w:numId w:val="76"/>
      </w:numPr>
      <w:tabs>
        <w:tab w:val="left" w:pos="1560"/>
      </w:tabs>
      <w:suppressAutoHyphens/>
      <w:spacing w:after="240" w:line="240" w:lineRule="auto"/>
      <w:jc w:val="left"/>
    </w:pPr>
    <w:rPr>
      <w:rFonts w:eastAsia="Times New Roman" w:cs="Times New Roman"/>
      <w:bCs w:val="0"/>
      <w:kern w:val="28"/>
    </w:rPr>
  </w:style>
  <w:style w:type="paragraph" w:customStyle="1" w:styleId="2ffff">
    <w:name w:val="Стиль2_Часть"/>
    <w:basedOn w:val="23"/>
    <w:link w:val="2ffff0"/>
    <w:rsid w:val="00F95911"/>
    <w:pPr>
      <w:spacing w:before="120" w:after="240"/>
      <w:ind w:left="2506" w:hanging="360"/>
    </w:pPr>
    <w:rPr>
      <w:rFonts w:ascii="Times New Roman" w:eastAsia="Times New Roman" w:hAnsi="Times New Roman" w:cs="Times New Roman"/>
      <w:sz w:val="24"/>
    </w:rPr>
  </w:style>
  <w:style w:type="character" w:customStyle="1" w:styleId="1fffff">
    <w:name w:val="Стиль1_ГЛАВА Знак"/>
    <w:basedOn w:val="af8"/>
    <w:link w:val="1e"/>
    <w:rsid w:val="00F95911"/>
    <w:rPr>
      <w:b/>
      <w:bCs/>
      <w:caps/>
      <w:kern w:val="28"/>
      <w:sz w:val="28"/>
      <w:szCs w:val="28"/>
      <w:lang w:eastAsia="en-US"/>
    </w:rPr>
  </w:style>
  <w:style w:type="paragraph" w:customStyle="1" w:styleId="3ffb">
    <w:name w:val="Стиль3_Подпункты"/>
    <w:basedOn w:val="23"/>
    <w:link w:val="3ffc"/>
    <w:rsid w:val="00F95911"/>
    <w:pPr>
      <w:spacing w:before="120" w:after="240"/>
      <w:ind w:left="2506" w:hanging="360"/>
    </w:pPr>
    <w:rPr>
      <w:rFonts w:ascii="Times New Roman" w:eastAsia="Times New Roman" w:hAnsi="Times New Roman" w:cs="Times New Roman"/>
      <w:sz w:val="24"/>
    </w:rPr>
  </w:style>
  <w:style w:type="character" w:customStyle="1" w:styleId="2ffff0">
    <w:name w:val="Стиль2_Часть Знак"/>
    <w:basedOn w:val="af8"/>
    <w:link w:val="2ffff"/>
    <w:rsid w:val="00F95911"/>
    <w:rPr>
      <w:b/>
      <w:bCs/>
      <w:kern w:val="28"/>
      <w:sz w:val="24"/>
      <w:szCs w:val="26"/>
      <w:lang w:eastAsia="en-US"/>
    </w:rPr>
  </w:style>
  <w:style w:type="character" w:customStyle="1" w:styleId="3ffc">
    <w:name w:val="Стиль3_Подпункты Знак"/>
    <w:basedOn w:val="af8"/>
    <w:link w:val="3ffb"/>
    <w:rsid w:val="00F95911"/>
    <w:rPr>
      <w:b/>
      <w:bCs/>
      <w:kern w:val="28"/>
      <w:sz w:val="24"/>
      <w:szCs w:val="26"/>
      <w:lang w:eastAsia="en-US"/>
    </w:rPr>
  </w:style>
  <w:style w:type="paragraph" w:customStyle="1" w:styleId="Style150">
    <w:name w:val="Style150"/>
    <w:basedOn w:val="af7"/>
    <w:rsid w:val="00F95911"/>
    <w:pPr>
      <w:spacing w:line="353" w:lineRule="exact"/>
      <w:ind w:firstLine="585"/>
    </w:pPr>
    <w:rPr>
      <w:rFonts w:eastAsia="Arial" w:cs="Arial"/>
      <w:sz w:val="20"/>
      <w:szCs w:val="20"/>
    </w:rPr>
  </w:style>
  <w:style w:type="paragraph" w:customStyle="1" w:styleId="Style202">
    <w:name w:val="Style202"/>
    <w:basedOn w:val="af7"/>
    <w:rsid w:val="00F95911"/>
    <w:pPr>
      <w:spacing w:line="355" w:lineRule="exact"/>
      <w:ind w:firstLine="615"/>
    </w:pPr>
    <w:rPr>
      <w:rFonts w:eastAsia="Arial" w:cs="Arial"/>
      <w:sz w:val="20"/>
      <w:szCs w:val="20"/>
    </w:rPr>
  </w:style>
  <w:style w:type="paragraph" w:customStyle="1" w:styleId="Style172">
    <w:name w:val="Style172"/>
    <w:basedOn w:val="af7"/>
    <w:rsid w:val="00F95911"/>
    <w:pPr>
      <w:spacing w:line="345" w:lineRule="exact"/>
      <w:ind w:firstLine="600"/>
    </w:pPr>
    <w:rPr>
      <w:rFonts w:eastAsia="Arial" w:cs="Arial"/>
      <w:sz w:val="20"/>
      <w:szCs w:val="20"/>
    </w:rPr>
  </w:style>
  <w:style w:type="character" w:customStyle="1" w:styleId="CharStyle47">
    <w:name w:val="CharStyle47"/>
    <w:basedOn w:val="af8"/>
    <w:rsid w:val="00F95911"/>
    <w:rPr>
      <w:rFonts w:ascii="Arial" w:eastAsia="Arial" w:hAnsi="Arial" w:cs="Arial"/>
      <w:b w:val="0"/>
      <w:bCs w:val="0"/>
      <w:i w:val="0"/>
      <w:iCs w:val="0"/>
      <w:smallCaps w:val="0"/>
      <w:spacing w:val="-10"/>
      <w:sz w:val="18"/>
      <w:szCs w:val="18"/>
    </w:rPr>
  </w:style>
  <w:style w:type="character" w:customStyle="1" w:styleId="CharStyle76">
    <w:name w:val="CharStyle76"/>
    <w:basedOn w:val="af8"/>
    <w:rsid w:val="00F95911"/>
    <w:rPr>
      <w:rFonts w:ascii="Arial" w:eastAsia="Arial" w:hAnsi="Arial" w:cs="Arial"/>
      <w:b w:val="0"/>
      <w:bCs w:val="0"/>
      <w:i/>
      <w:iCs/>
      <w:smallCaps w:val="0"/>
      <w:spacing w:val="-10"/>
      <w:sz w:val="18"/>
      <w:szCs w:val="18"/>
    </w:rPr>
  </w:style>
  <w:style w:type="character" w:customStyle="1" w:styleId="CharStyle63">
    <w:name w:val="CharStyle63"/>
    <w:basedOn w:val="af8"/>
    <w:rsid w:val="00F95911"/>
    <w:rPr>
      <w:rFonts w:ascii="Georgia" w:eastAsia="Georgia" w:hAnsi="Georgia" w:cs="Georgia"/>
      <w:b w:val="0"/>
      <w:bCs w:val="0"/>
      <w:i w:val="0"/>
      <w:iCs w:val="0"/>
      <w:smallCaps w:val="0"/>
      <w:sz w:val="20"/>
      <w:szCs w:val="20"/>
    </w:rPr>
  </w:style>
  <w:style w:type="character" w:customStyle="1" w:styleId="CharStyle113">
    <w:name w:val="CharStyle113"/>
    <w:basedOn w:val="af8"/>
    <w:rsid w:val="00F95911"/>
    <w:rPr>
      <w:rFonts w:ascii="Arial" w:eastAsia="Arial" w:hAnsi="Arial" w:cs="Arial"/>
      <w:b/>
      <w:bCs/>
      <w:i w:val="0"/>
      <w:iCs w:val="0"/>
      <w:smallCaps w:val="0"/>
      <w:sz w:val="20"/>
      <w:szCs w:val="20"/>
    </w:rPr>
  </w:style>
  <w:style w:type="paragraph" w:customStyle="1" w:styleId="Style148">
    <w:name w:val="Style148"/>
    <w:basedOn w:val="af7"/>
    <w:rsid w:val="00F95911"/>
    <w:rPr>
      <w:rFonts w:eastAsia="Arial" w:cs="Arial"/>
      <w:sz w:val="20"/>
      <w:szCs w:val="20"/>
    </w:rPr>
  </w:style>
  <w:style w:type="character" w:customStyle="1" w:styleId="FontStyle139">
    <w:name w:val="Font Style139"/>
    <w:basedOn w:val="af8"/>
    <w:uiPriority w:val="99"/>
    <w:rsid w:val="00F95911"/>
    <w:rPr>
      <w:rFonts w:ascii="Arial" w:hAnsi="Arial" w:cs="Arial" w:hint="default"/>
      <w:sz w:val="22"/>
      <w:szCs w:val="22"/>
    </w:rPr>
  </w:style>
  <w:style w:type="paragraph" w:customStyle="1" w:styleId="Style8">
    <w:name w:val="Style8"/>
    <w:basedOn w:val="af7"/>
    <w:uiPriority w:val="99"/>
    <w:rsid w:val="00F95911"/>
    <w:pPr>
      <w:autoSpaceDE w:val="0"/>
      <w:autoSpaceDN w:val="0"/>
      <w:spacing w:line="414" w:lineRule="exact"/>
    </w:pPr>
    <w:rPr>
      <w:rFonts w:cs="Arial"/>
      <w:szCs w:val="24"/>
    </w:rPr>
  </w:style>
  <w:style w:type="paragraph" w:customStyle="1" w:styleId="Style15">
    <w:name w:val="Style15"/>
    <w:basedOn w:val="af7"/>
    <w:uiPriority w:val="99"/>
    <w:rsid w:val="00F95911"/>
    <w:pPr>
      <w:autoSpaceDE w:val="0"/>
      <w:autoSpaceDN w:val="0"/>
    </w:pPr>
    <w:rPr>
      <w:rFonts w:cs="Arial"/>
      <w:szCs w:val="24"/>
    </w:rPr>
  </w:style>
  <w:style w:type="paragraph" w:customStyle="1" w:styleId="Style30">
    <w:name w:val="Style30"/>
    <w:basedOn w:val="af7"/>
    <w:uiPriority w:val="99"/>
    <w:rsid w:val="00F95911"/>
    <w:pPr>
      <w:autoSpaceDE w:val="0"/>
      <w:autoSpaceDN w:val="0"/>
    </w:pPr>
    <w:rPr>
      <w:rFonts w:cs="Arial"/>
      <w:szCs w:val="24"/>
    </w:rPr>
  </w:style>
  <w:style w:type="paragraph" w:customStyle="1" w:styleId="Style50">
    <w:name w:val="Style50"/>
    <w:basedOn w:val="af7"/>
    <w:uiPriority w:val="99"/>
    <w:rsid w:val="00F95911"/>
    <w:pPr>
      <w:autoSpaceDE w:val="0"/>
      <w:autoSpaceDN w:val="0"/>
    </w:pPr>
    <w:rPr>
      <w:rFonts w:cs="Arial"/>
      <w:szCs w:val="24"/>
    </w:rPr>
  </w:style>
  <w:style w:type="paragraph" w:customStyle="1" w:styleId="Style51">
    <w:name w:val="Style51"/>
    <w:basedOn w:val="af7"/>
    <w:uiPriority w:val="99"/>
    <w:rsid w:val="00F95911"/>
    <w:pPr>
      <w:autoSpaceDE w:val="0"/>
      <w:autoSpaceDN w:val="0"/>
      <w:spacing w:line="230" w:lineRule="exact"/>
    </w:pPr>
    <w:rPr>
      <w:rFonts w:cs="Arial"/>
      <w:szCs w:val="24"/>
    </w:rPr>
  </w:style>
  <w:style w:type="character" w:customStyle="1" w:styleId="FontStyle137">
    <w:name w:val="Font Style137"/>
    <w:basedOn w:val="af8"/>
    <w:uiPriority w:val="99"/>
    <w:rsid w:val="00F95911"/>
    <w:rPr>
      <w:rFonts w:ascii="Arial" w:hAnsi="Arial" w:cs="Arial"/>
      <w:sz w:val="18"/>
      <w:szCs w:val="18"/>
    </w:rPr>
  </w:style>
  <w:style w:type="paragraph" w:styleId="afffffffffffffff9">
    <w:name w:val="Normal Indent"/>
    <w:basedOn w:val="af7"/>
    <w:uiPriority w:val="99"/>
    <w:rsid w:val="00F95911"/>
    <w:pPr>
      <w:ind w:left="708"/>
    </w:pPr>
    <w:rPr>
      <w:rFonts w:ascii="Calibri" w:eastAsia="Times New Roman" w:hAnsi="Calibri"/>
    </w:rPr>
  </w:style>
  <w:style w:type="paragraph" w:customStyle="1" w:styleId="1fffff0">
    <w:name w:val="_Часть 1."/>
    <w:basedOn w:val="23"/>
    <w:link w:val="1fffff1"/>
    <w:rsid w:val="00F95911"/>
    <w:pPr>
      <w:spacing w:before="480" w:after="60" w:line="360" w:lineRule="auto"/>
      <w:ind w:left="2506" w:firstLine="567"/>
    </w:pPr>
    <w:rPr>
      <w:rFonts w:ascii="Times New Roman" w:eastAsia="Times New Roman" w:hAnsi="Times New Roman" w:cs="Times New Roman"/>
      <w:i/>
      <w:iCs/>
      <w:color w:val="000000"/>
      <w:sz w:val="28"/>
      <w:szCs w:val="28"/>
    </w:rPr>
  </w:style>
  <w:style w:type="character" w:customStyle="1" w:styleId="1fffff1">
    <w:name w:val="_Часть 1. Знак"/>
    <w:basedOn w:val="af8"/>
    <w:link w:val="1fffff0"/>
    <w:rsid w:val="00F95911"/>
    <w:rPr>
      <w:b/>
      <w:bCs/>
      <w:i/>
      <w:iCs/>
      <w:color w:val="000000"/>
      <w:kern w:val="28"/>
      <w:sz w:val="28"/>
      <w:szCs w:val="28"/>
      <w:lang w:eastAsia="en-US"/>
    </w:rPr>
  </w:style>
  <w:style w:type="paragraph" w:customStyle="1" w:styleId="a6">
    <w:name w:val="_Обычный список точка"/>
    <w:basedOn w:val="affff5"/>
    <w:link w:val="afffffffffffffffa"/>
    <w:rsid w:val="00F95911"/>
    <w:pPr>
      <w:numPr>
        <w:numId w:val="74"/>
      </w:numPr>
      <w:spacing w:line="360" w:lineRule="auto"/>
      <w:ind w:left="0" w:firstLine="567"/>
    </w:pPr>
    <w:rPr>
      <w:rFonts w:eastAsia="Calibri"/>
      <w:sz w:val="26"/>
      <w:szCs w:val="26"/>
    </w:rPr>
  </w:style>
  <w:style w:type="character" w:customStyle="1" w:styleId="afffffffffffffffa">
    <w:name w:val="_Обычный список точка Знак"/>
    <w:basedOn w:val="affff6"/>
    <w:link w:val="a6"/>
    <w:rsid w:val="00F95911"/>
    <w:rPr>
      <w:rFonts w:ascii="Arial" w:eastAsia="Calibri" w:hAnsi="Arial"/>
      <w:spacing w:val="-5"/>
      <w:sz w:val="26"/>
      <w:szCs w:val="26"/>
      <w:lang w:eastAsia="en-US"/>
    </w:rPr>
  </w:style>
  <w:style w:type="paragraph" w:customStyle="1" w:styleId="113">
    <w:name w:val="_1.1"/>
    <w:basedOn w:val="23"/>
    <w:link w:val="11ff4"/>
    <w:rsid w:val="00F95911"/>
    <w:pPr>
      <w:numPr>
        <w:numId w:val="73"/>
      </w:numPr>
      <w:spacing w:after="240" w:line="360" w:lineRule="auto"/>
    </w:pPr>
    <w:rPr>
      <w:rFonts w:ascii="Times New Roman" w:eastAsia="Times New Roman" w:hAnsi="Times New Roman" w:cs="Times New Roman"/>
      <w:i/>
      <w:iCs/>
      <w:color w:val="000000"/>
      <w:sz w:val="28"/>
      <w:szCs w:val="28"/>
    </w:rPr>
  </w:style>
  <w:style w:type="character" w:customStyle="1" w:styleId="11ff4">
    <w:name w:val="_1.1 Знак"/>
    <w:basedOn w:val="af8"/>
    <w:link w:val="113"/>
    <w:rsid w:val="00F95911"/>
    <w:rPr>
      <w:b/>
      <w:bCs/>
      <w:i/>
      <w:iCs/>
      <w:color w:val="000000"/>
      <w:kern w:val="28"/>
      <w:sz w:val="28"/>
      <w:szCs w:val="28"/>
      <w:lang w:eastAsia="en-US"/>
    </w:rPr>
  </w:style>
  <w:style w:type="paragraph" w:customStyle="1" w:styleId="1">
    <w:name w:val="_Раздел 1"/>
    <w:basedOn w:val="1f"/>
    <w:link w:val="1fffff2"/>
    <w:rsid w:val="00F95911"/>
    <w:pPr>
      <w:keepLines w:val="0"/>
      <w:numPr>
        <w:numId w:val="75"/>
      </w:numPr>
      <w:tabs>
        <w:tab w:val="left" w:pos="0"/>
      </w:tabs>
      <w:suppressAutoHyphens/>
      <w:spacing w:after="240" w:line="360" w:lineRule="auto"/>
    </w:pPr>
    <w:rPr>
      <w:rFonts w:eastAsia="Times New Roman" w:cs="Times New Roman"/>
      <w:bCs w:val="0"/>
      <w:caps/>
      <w:color w:val="000000"/>
      <w:kern w:val="28"/>
      <w:sz w:val="26"/>
      <w:szCs w:val="32"/>
    </w:rPr>
  </w:style>
  <w:style w:type="character" w:customStyle="1" w:styleId="1fffff2">
    <w:name w:val="_Раздел 1 Знак"/>
    <w:basedOn w:val="af8"/>
    <w:link w:val="1"/>
    <w:rsid w:val="00F95911"/>
    <w:rPr>
      <w:b/>
      <w:bCs/>
      <w:color w:val="000000"/>
      <w:kern w:val="28"/>
      <w:sz w:val="26"/>
      <w:szCs w:val="32"/>
      <w:lang w:eastAsia="en-US"/>
    </w:rPr>
  </w:style>
  <w:style w:type="numbering" w:customStyle="1" w:styleId="afffffffffffffffb">
    <w:name w:val="Со второго раздела"/>
    <w:uiPriority w:val="99"/>
    <w:rsid w:val="00F95911"/>
  </w:style>
  <w:style w:type="paragraph" w:customStyle="1" w:styleId="righttext">
    <w:name w:val="righttext"/>
    <w:basedOn w:val="af7"/>
    <w:rsid w:val="00F95911"/>
    <w:pPr>
      <w:spacing w:before="100" w:beforeAutospacing="1" w:after="100" w:afterAutospacing="1"/>
    </w:pPr>
    <w:rPr>
      <w:rFonts w:eastAsia="Times New Roman"/>
      <w:szCs w:val="24"/>
    </w:rPr>
  </w:style>
  <w:style w:type="paragraph" w:customStyle="1" w:styleId="tabletextcenter">
    <w:name w:val="tabletextcenter"/>
    <w:basedOn w:val="af7"/>
    <w:rsid w:val="00F95911"/>
    <w:pPr>
      <w:spacing w:before="100" w:beforeAutospacing="1" w:after="100" w:afterAutospacing="1"/>
    </w:pPr>
    <w:rPr>
      <w:rFonts w:eastAsia="Times New Roman"/>
      <w:szCs w:val="24"/>
    </w:rPr>
  </w:style>
  <w:style w:type="paragraph" w:customStyle="1" w:styleId="tabletextleft">
    <w:name w:val="tabletextleft"/>
    <w:basedOn w:val="af7"/>
    <w:rsid w:val="00F95911"/>
    <w:pPr>
      <w:spacing w:before="100" w:beforeAutospacing="1" w:after="100" w:afterAutospacing="1"/>
    </w:pPr>
    <w:rPr>
      <w:rFonts w:eastAsia="Times New Roman"/>
      <w:szCs w:val="24"/>
    </w:rPr>
  </w:style>
  <w:style w:type="paragraph" w:customStyle="1" w:styleId="bloktext">
    <w:name w:val="bloktext"/>
    <w:basedOn w:val="af7"/>
    <w:rsid w:val="00F95911"/>
    <w:pPr>
      <w:spacing w:before="100" w:beforeAutospacing="1" w:after="100" w:afterAutospacing="1"/>
    </w:pPr>
    <w:rPr>
      <w:rFonts w:eastAsia="Times New Roman"/>
      <w:szCs w:val="24"/>
    </w:rPr>
  </w:style>
  <w:style w:type="character" w:customStyle="1" w:styleId="1fffff3">
    <w:name w:val="Текст концевой сноски Знак1"/>
    <w:basedOn w:val="af8"/>
    <w:uiPriority w:val="99"/>
    <w:semiHidden/>
    <w:rsid w:val="00F95911"/>
    <w:rPr>
      <w:rFonts w:ascii="Times New Roman" w:hAnsi="Times New Roman"/>
      <w:color w:val="000000"/>
      <w:lang w:eastAsia="en-US"/>
    </w:rPr>
  </w:style>
  <w:style w:type="character" w:customStyle="1" w:styleId="1fffff4">
    <w:name w:val="Текст сноски Знак1"/>
    <w:basedOn w:val="af8"/>
    <w:uiPriority w:val="99"/>
    <w:semiHidden/>
    <w:rsid w:val="00F95911"/>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F95911"/>
    <w:rPr>
      <w:rFonts w:ascii="Times New Roman" w:hAnsi="Times New Roman"/>
      <w:color w:val="000000"/>
      <w:sz w:val="26"/>
      <w:szCs w:val="26"/>
      <w:lang w:eastAsia="en-US"/>
    </w:rPr>
  </w:style>
  <w:style w:type="character" w:customStyle="1" w:styleId="22f2">
    <w:name w:val="2_2 Таблица Знак"/>
    <w:basedOn w:val="af8"/>
    <w:link w:val="22"/>
    <w:rsid w:val="00F95911"/>
    <w:rPr>
      <w:rFonts w:eastAsiaTheme="majorEastAsia" w:cstheme="majorBidi"/>
      <w:b/>
      <w:iCs/>
      <w:snapToGrid w:val="0"/>
      <w:sz w:val="26"/>
      <w:szCs w:val="26"/>
      <w:lang w:eastAsia="en-US"/>
    </w:rPr>
  </w:style>
  <w:style w:type="character" w:customStyle="1" w:styleId="0210">
    <w:name w:val="02_Глава 1. Знак"/>
    <w:basedOn w:val="af8"/>
    <w:link w:val="021"/>
    <w:rsid w:val="00F95911"/>
    <w:rPr>
      <w:rFonts w:eastAsiaTheme="majorEastAsia" w:cstheme="majorBidi"/>
      <w:b/>
      <w:iCs/>
      <w:caps/>
      <w:snapToGrid w:val="0"/>
      <w:sz w:val="26"/>
      <w:szCs w:val="26"/>
      <w:lang w:eastAsia="en-US"/>
    </w:rPr>
  </w:style>
  <w:style w:type="character" w:customStyle="1" w:styleId="11pt">
    <w:name w:val="Основной текст + 11 pt"/>
    <w:basedOn w:val="afffffff0"/>
    <w:rsid w:val="00F95911"/>
    <w:rPr>
      <w:rFonts w:ascii="Arial" w:eastAsia="Arial" w:hAnsi="Arial" w:cs="Arial"/>
      <w:shd w:val="clear" w:color="auto" w:fill="FFFFFF"/>
    </w:rPr>
  </w:style>
  <w:style w:type="paragraph" w:customStyle="1" w:styleId="ReturnAddress">
    <w:name w:val="Return Address"/>
    <w:basedOn w:val="af7"/>
    <w:uiPriority w:val="99"/>
    <w:rsid w:val="00F95911"/>
    <w:pPr>
      <w:keepLines/>
      <w:framePr w:w="5160" w:h="840" w:wrap="notBeside" w:vAnchor="page" w:hAnchor="page" w:x="6121" w:y="915" w:anchorLock="1"/>
      <w:tabs>
        <w:tab w:val="left" w:pos="2160"/>
      </w:tabs>
      <w:spacing w:line="160" w:lineRule="atLeast"/>
    </w:pPr>
    <w:rPr>
      <w:rFonts w:eastAsia="Times New Roman" w:cs="Arial"/>
      <w:sz w:val="14"/>
      <w:szCs w:val="14"/>
      <w:lang w:val="en-US"/>
    </w:rPr>
  </w:style>
  <w:style w:type="paragraph" w:customStyle="1" w:styleId="11">
    <w:name w:val="1."/>
    <w:basedOn w:val="affff5"/>
    <w:link w:val="1fffff5"/>
    <w:rsid w:val="00F95911"/>
    <w:pPr>
      <w:pageBreakBefore/>
      <w:numPr>
        <w:numId w:val="79"/>
      </w:numPr>
      <w:tabs>
        <w:tab w:val="left" w:pos="993"/>
      </w:tabs>
    </w:pPr>
    <w:rPr>
      <w:rFonts w:eastAsiaTheme="minorHAnsi"/>
      <w:b/>
      <w:sz w:val="26"/>
      <w:szCs w:val="26"/>
    </w:rPr>
  </w:style>
  <w:style w:type="paragraph" w:customStyle="1" w:styleId="110">
    <w:name w:val="1.1"/>
    <w:basedOn w:val="affff5"/>
    <w:link w:val="11ff5"/>
    <w:rsid w:val="00F95911"/>
    <w:pPr>
      <w:keepNext/>
      <w:numPr>
        <w:ilvl w:val="1"/>
        <w:numId w:val="79"/>
      </w:numPr>
      <w:tabs>
        <w:tab w:val="left" w:pos="993"/>
      </w:tabs>
    </w:pPr>
    <w:rPr>
      <w:rFonts w:eastAsiaTheme="minorHAnsi"/>
      <w:b/>
      <w:sz w:val="26"/>
      <w:szCs w:val="26"/>
    </w:rPr>
  </w:style>
  <w:style w:type="character" w:customStyle="1" w:styleId="1fffff5">
    <w:name w:val="1. Знак"/>
    <w:basedOn w:val="affff6"/>
    <w:link w:val="11"/>
    <w:rsid w:val="00F95911"/>
    <w:rPr>
      <w:rFonts w:ascii="Arial" w:eastAsiaTheme="minorHAnsi" w:hAnsi="Arial"/>
      <w:b/>
      <w:spacing w:val="-5"/>
      <w:sz w:val="26"/>
      <w:szCs w:val="26"/>
      <w:lang w:eastAsia="en-US"/>
    </w:rPr>
  </w:style>
  <w:style w:type="paragraph" w:customStyle="1" w:styleId="afffffffffffffffc">
    <w:name w:val="Обычный текст"/>
    <w:basedOn w:val="affff5"/>
    <w:link w:val="afffffffffffffffd"/>
    <w:rsid w:val="00F95911"/>
    <w:pPr>
      <w:ind w:left="0"/>
    </w:pPr>
    <w:rPr>
      <w:rFonts w:eastAsiaTheme="minorHAnsi"/>
      <w:sz w:val="26"/>
      <w:szCs w:val="26"/>
    </w:rPr>
  </w:style>
  <w:style w:type="character" w:customStyle="1" w:styleId="11ff5">
    <w:name w:val="1.1 Знак"/>
    <w:basedOn w:val="affff6"/>
    <w:link w:val="110"/>
    <w:rsid w:val="00F95911"/>
    <w:rPr>
      <w:rFonts w:ascii="Arial" w:eastAsiaTheme="minorHAnsi" w:hAnsi="Arial"/>
      <w:b/>
      <w:spacing w:val="-5"/>
      <w:sz w:val="26"/>
      <w:szCs w:val="26"/>
      <w:lang w:eastAsia="en-US"/>
    </w:rPr>
  </w:style>
  <w:style w:type="character" w:customStyle="1" w:styleId="afffffffffffffffd">
    <w:name w:val="Обычный текст Знак"/>
    <w:basedOn w:val="affff6"/>
    <w:link w:val="afffffffffffffffc"/>
    <w:rsid w:val="00F95911"/>
    <w:rPr>
      <w:rFonts w:ascii="Arial" w:eastAsiaTheme="minorHAnsi" w:hAnsi="Arial"/>
      <w:spacing w:val="-5"/>
      <w:sz w:val="26"/>
      <w:szCs w:val="26"/>
      <w:lang w:eastAsia="en-US"/>
    </w:rPr>
  </w:style>
  <w:style w:type="paragraph" w:customStyle="1" w:styleId="afffffffffffffffe">
    <w:name w:val="_Подразделение"/>
    <w:basedOn w:val="15"/>
    <w:link w:val="affffffffffffffff"/>
    <w:rsid w:val="00F95911"/>
    <w:pPr>
      <w:numPr>
        <w:numId w:val="0"/>
      </w:numPr>
      <w:tabs>
        <w:tab w:val="clear" w:pos="993"/>
      </w:tabs>
      <w:spacing w:before="240"/>
    </w:pPr>
    <w:rPr>
      <w:rFonts w:ascii="Calibri" w:eastAsia="Calibri" w:hAnsi="Calibri" w:cs="Calibri"/>
      <w:b w:val="0"/>
      <w:smallCaps w:val="0"/>
    </w:rPr>
  </w:style>
  <w:style w:type="paragraph" w:customStyle="1" w:styleId="a8">
    <w:name w:val="_Список маркерны"/>
    <w:basedOn w:val="affffffffffc"/>
    <w:link w:val="affffffffffffffff0"/>
    <w:rsid w:val="00F95911"/>
    <w:pPr>
      <w:numPr>
        <w:numId w:val="77"/>
      </w:numPr>
      <w:tabs>
        <w:tab w:val="left" w:pos="284"/>
      </w:tabs>
      <w:spacing w:line="240" w:lineRule="auto"/>
      <w:ind w:left="0" w:firstLine="0"/>
    </w:pPr>
    <w:rPr>
      <w:iCs/>
    </w:rPr>
  </w:style>
  <w:style w:type="character" w:customStyle="1" w:styleId="affffffffffffffff">
    <w:name w:val="_Подразделение Знак"/>
    <w:basedOn w:val="affffffffffd"/>
    <w:link w:val="afffffffffffffffe"/>
    <w:rsid w:val="00F95911"/>
    <w:rPr>
      <w:rFonts w:ascii="Calibri" w:eastAsia="Calibri" w:hAnsi="Calibri" w:cs="Calibri"/>
      <w:bCs/>
      <w:sz w:val="26"/>
      <w:szCs w:val="26"/>
      <w:lang w:eastAsia="en-US"/>
    </w:rPr>
  </w:style>
  <w:style w:type="paragraph" w:customStyle="1" w:styleId="a2">
    <w:name w:val="_Список нумерованный"/>
    <w:basedOn w:val="a8"/>
    <w:link w:val="affffffffffffffff1"/>
    <w:rsid w:val="00F95911"/>
    <w:pPr>
      <w:numPr>
        <w:numId w:val="78"/>
      </w:numPr>
    </w:pPr>
  </w:style>
  <w:style w:type="character" w:customStyle="1" w:styleId="affffffffffffffff0">
    <w:name w:val="_Список маркерны Знак"/>
    <w:basedOn w:val="affffffffffd"/>
    <w:link w:val="a8"/>
    <w:rsid w:val="00F95911"/>
    <w:rPr>
      <w:rFonts w:ascii="Calibri" w:eastAsia="Calibri" w:hAnsi="Calibri" w:cs="Calibri"/>
      <w:iCs/>
      <w:sz w:val="26"/>
      <w:szCs w:val="26"/>
      <w:lang w:eastAsia="en-US"/>
    </w:rPr>
  </w:style>
  <w:style w:type="character" w:customStyle="1" w:styleId="affffffffffffffff1">
    <w:name w:val="_Список нумерованный Знак"/>
    <w:basedOn w:val="affffffffffffffff0"/>
    <w:link w:val="a2"/>
    <w:rsid w:val="00F95911"/>
    <w:rPr>
      <w:rFonts w:ascii="Calibri" w:eastAsia="Calibri" w:hAnsi="Calibri" w:cs="Calibri"/>
      <w:iCs/>
      <w:sz w:val="26"/>
      <w:szCs w:val="26"/>
      <w:lang w:eastAsia="en-US"/>
    </w:rPr>
  </w:style>
  <w:style w:type="paragraph" w:customStyle="1" w:styleId="affffffffffffffff2">
    <w:name w:val="_комментарий"/>
    <w:basedOn w:val="affffffffffc"/>
    <w:link w:val="affffffffffffffff3"/>
    <w:rsid w:val="00F95911"/>
    <w:pPr>
      <w:spacing w:line="240" w:lineRule="auto"/>
    </w:pPr>
    <w:rPr>
      <w:iCs/>
      <w:color w:val="FF0000"/>
    </w:rPr>
  </w:style>
  <w:style w:type="character" w:customStyle="1" w:styleId="affffffffffffffff3">
    <w:name w:val="_комментарий Знак"/>
    <w:basedOn w:val="affffffffffd"/>
    <w:link w:val="affffffffffffffff2"/>
    <w:rsid w:val="00F95911"/>
    <w:rPr>
      <w:rFonts w:ascii="Calibri" w:eastAsia="Calibri" w:hAnsi="Calibri" w:cs="Calibri"/>
      <w:iCs/>
      <w:color w:val="FF0000"/>
      <w:sz w:val="26"/>
      <w:szCs w:val="26"/>
      <w:lang w:eastAsia="en-US"/>
    </w:rPr>
  </w:style>
  <w:style w:type="paragraph" w:styleId="affffffffffffffff4">
    <w:name w:val="Note Heading"/>
    <w:next w:val="af7"/>
    <w:link w:val="affffffffffffffff5"/>
    <w:autoRedefine/>
    <w:uiPriority w:val="99"/>
    <w:unhideWhenUsed/>
    <w:rsid w:val="00F95911"/>
    <w:pPr>
      <w:keepNext/>
      <w:widowControl w:val="0"/>
      <w:snapToGrid w:val="0"/>
      <w:spacing w:after="600" w:line="300" w:lineRule="auto"/>
      <w:contextualSpacing/>
      <w:jc w:val="center"/>
      <w:outlineLvl w:val="0"/>
    </w:pPr>
    <w:rPr>
      <w:b/>
      <w:caps/>
      <w:spacing w:val="5"/>
      <w:sz w:val="32"/>
      <w:lang w:eastAsia="en-US"/>
    </w:rPr>
  </w:style>
  <w:style w:type="character" w:customStyle="1" w:styleId="affffffffffffffff5">
    <w:name w:val="Заголовок записки Знак"/>
    <w:basedOn w:val="af8"/>
    <w:link w:val="affffffffffffffff4"/>
    <w:uiPriority w:val="99"/>
    <w:rsid w:val="00F95911"/>
    <w:rPr>
      <w:rFonts w:eastAsiaTheme="minorEastAsia" w:cstheme="minorBidi"/>
      <w:b/>
      <w:caps/>
      <w:spacing w:val="5"/>
      <w:sz w:val="32"/>
      <w:szCs w:val="22"/>
      <w:lang w:eastAsia="en-US"/>
    </w:rPr>
  </w:style>
  <w:style w:type="paragraph" w:customStyle="1" w:styleId="aa">
    <w:name w:val="Перечисление"/>
    <w:basedOn w:val="affff5"/>
    <w:link w:val="affffffffffffffff6"/>
    <w:rsid w:val="00F95911"/>
    <w:pPr>
      <w:numPr>
        <w:numId w:val="80"/>
      </w:numPr>
      <w:snapToGrid w:val="0"/>
      <w:spacing w:after="40" w:line="300" w:lineRule="auto"/>
      <w:ind w:left="1004" w:hanging="295"/>
      <w:contextualSpacing w:val="0"/>
    </w:pPr>
    <w:rPr>
      <w:rFonts w:eastAsia="MS Mincho"/>
      <w:sz w:val="28"/>
    </w:rPr>
  </w:style>
  <w:style w:type="paragraph" w:customStyle="1" w:styleId="1fffff6">
    <w:name w:val="_Рисунок1"/>
    <w:basedOn w:val="a"/>
    <w:next w:val="affffffffffc"/>
    <w:link w:val="1fffff7"/>
    <w:rsid w:val="00F95911"/>
    <w:pPr>
      <w:keepLines/>
      <w:numPr>
        <w:numId w:val="0"/>
      </w:numPr>
      <w:spacing w:line="360" w:lineRule="auto"/>
      <w:ind w:left="714" w:hanging="357"/>
      <w:jc w:val="center"/>
    </w:pPr>
    <w:rPr>
      <w:rFonts w:ascii="Calibri" w:eastAsia="Calibri" w:hAnsi="Calibri" w:cs="Calibri"/>
      <w:sz w:val="26"/>
      <w:szCs w:val="26"/>
    </w:rPr>
  </w:style>
  <w:style w:type="character" w:customStyle="1" w:styleId="1fffff7">
    <w:name w:val="_Рисунок1 Знак"/>
    <w:basedOn w:val="afffffffffff"/>
    <w:link w:val="1fffff6"/>
    <w:rsid w:val="00F95911"/>
    <w:rPr>
      <w:rFonts w:ascii="Calibri" w:eastAsia="Calibri" w:hAnsi="Calibri" w:cs="Calibri"/>
      <w:b w:val="0"/>
      <w:bCs w:val="0"/>
      <w:sz w:val="26"/>
      <w:szCs w:val="26"/>
      <w:lang w:eastAsia="en-US"/>
    </w:rPr>
  </w:style>
  <w:style w:type="paragraph" w:customStyle="1" w:styleId="affffffffffffffff7">
    <w:name w:val="Название рисунка"/>
    <w:link w:val="affffffffffffffff8"/>
    <w:rsid w:val="00F95911"/>
    <w:pPr>
      <w:adjustRightInd w:val="0"/>
      <w:snapToGrid w:val="0"/>
      <w:spacing w:before="120" w:after="240"/>
      <w:jc w:val="center"/>
    </w:pPr>
    <w:rPr>
      <w:i/>
      <w:spacing w:val="6"/>
      <w:sz w:val="26"/>
      <w:lang w:eastAsia="en-US"/>
    </w:rPr>
  </w:style>
  <w:style w:type="character" w:customStyle="1" w:styleId="affffffffffffffff8">
    <w:name w:val="Название рисунка Знак"/>
    <w:basedOn w:val="af8"/>
    <w:link w:val="affffffffffffffff7"/>
    <w:rsid w:val="00F95911"/>
    <w:rPr>
      <w:rFonts w:eastAsiaTheme="minorEastAsia" w:cstheme="minorBidi"/>
      <w:i/>
      <w:spacing w:val="6"/>
      <w:sz w:val="26"/>
      <w:szCs w:val="22"/>
      <w:lang w:eastAsia="en-US"/>
    </w:rPr>
  </w:style>
  <w:style w:type="numbering" w:customStyle="1" w:styleId="05">
    <w:name w:val="0.5 Список Заг."/>
    <w:uiPriority w:val="99"/>
    <w:rsid w:val="00F95911"/>
  </w:style>
  <w:style w:type="paragraph" w:customStyle="1" w:styleId="346">
    <w:name w:val="3.4 Т. Центр"/>
    <w:link w:val="347"/>
    <w:rsid w:val="00F95911"/>
    <w:pPr>
      <w:jc w:val="center"/>
    </w:pPr>
    <w:rPr>
      <w:lang w:eastAsia="en-US"/>
    </w:rPr>
  </w:style>
  <w:style w:type="character" w:customStyle="1" w:styleId="347">
    <w:name w:val="3.4 Т. Центр Знак"/>
    <w:basedOn w:val="af8"/>
    <w:link w:val="346"/>
    <w:rsid w:val="00F95911"/>
    <w:rPr>
      <w:lang w:eastAsia="en-US"/>
    </w:rPr>
  </w:style>
  <w:style w:type="numbering" w:customStyle="1" w:styleId="0510">
    <w:name w:val="0.5 Список Заг.1"/>
    <w:uiPriority w:val="99"/>
    <w:rsid w:val="00F95911"/>
  </w:style>
  <w:style w:type="paragraph" w:customStyle="1" w:styleId="121">
    <w:name w:val="1_2 Список нумерной"/>
    <w:basedOn w:val="00"/>
    <w:link w:val="12f5"/>
    <w:rsid w:val="00F95911"/>
    <w:pPr>
      <w:numPr>
        <w:ilvl w:val="1"/>
        <w:numId w:val="82"/>
      </w:numPr>
      <w:spacing w:after="40"/>
      <w:ind w:left="0" w:firstLine="709"/>
    </w:pPr>
    <w:rPr>
      <w:i/>
    </w:rPr>
  </w:style>
  <w:style w:type="character" w:customStyle="1" w:styleId="12f5">
    <w:name w:val="1_2 Список нумерной Знак"/>
    <w:basedOn w:val="000"/>
    <w:link w:val="121"/>
    <w:rsid w:val="00F95911"/>
    <w:rPr>
      <w:rFonts w:cstheme="minorBidi"/>
      <w:i/>
      <w:sz w:val="26"/>
      <w:szCs w:val="26"/>
      <w:lang w:eastAsia="en-US"/>
    </w:rPr>
  </w:style>
  <w:style w:type="paragraph" w:customStyle="1" w:styleId="120">
    <w:name w:val="1_2 Список нумерованный"/>
    <w:basedOn w:val="121"/>
    <w:link w:val="12f6"/>
    <w:rsid w:val="00F95911"/>
    <w:pPr>
      <w:numPr>
        <w:ilvl w:val="0"/>
        <w:numId w:val="83"/>
      </w:numPr>
      <w:ind w:left="0" w:firstLine="709"/>
    </w:pPr>
  </w:style>
  <w:style w:type="character" w:customStyle="1" w:styleId="12f6">
    <w:name w:val="1_2 Список нумерованный Знак"/>
    <w:basedOn w:val="12f5"/>
    <w:link w:val="120"/>
    <w:rsid w:val="00F95911"/>
    <w:rPr>
      <w:rFonts w:cstheme="minorBidi"/>
      <w:i/>
      <w:sz w:val="26"/>
      <w:szCs w:val="26"/>
      <w:lang w:eastAsia="en-US"/>
    </w:rPr>
  </w:style>
  <w:style w:type="paragraph" w:customStyle="1" w:styleId="3300">
    <w:name w:val="3.3 Т. Слева + 0"/>
    <w:basedOn w:val="af7"/>
    <w:rsid w:val="00F95911"/>
    <w:rPr>
      <w:rFonts w:eastAsia="Times New Roman"/>
      <w:sz w:val="20"/>
      <w:szCs w:val="20"/>
    </w:rPr>
  </w:style>
  <w:style w:type="paragraph" w:customStyle="1" w:styleId="31f0">
    <w:name w:val="3.1 Т. Подзаг."/>
    <w:link w:val="31f1"/>
    <w:rsid w:val="00F95911"/>
    <w:pPr>
      <w:spacing w:before="40" w:after="40"/>
      <w:jc w:val="both"/>
    </w:pPr>
    <w:rPr>
      <w:b/>
      <w:bCs/>
      <w:smallCaps/>
      <w:spacing w:val="20"/>
      <w:lang w:eastAsia="en-US"/>
    </w:rPr>
  </w:style>
  <w:style w:type="character" w:customStyle="1" w:styleId="31f1">
    <w:name w:val="3.1 Т. Подзаг. Знак"/>
    <w:basedOn w:val="af8"/>
    <w:link w:val="31f0"/>
    <w:rsid w:val="00F95911"/>
    <w:rPr>
      <w:b/>
      <w:bCs/>
      <w:smallCaps/>
      <w:spacing w:val="20"/>
      <w:lang w:eastAsia="en-US"/>
    </w:rPr>
  </w:style>
  <w:style w:type="paragraph" w:customStyle="1" w:styleId="1fffff8">
    <w:name w:val="Текст титула отступ 1"/>
    <w:rsid w:val="00F95911"/>
    <w:pPr>
      <w:spacing w:after="3600" w:line="259" w:lineRule="auto"/>
      <w:jc w:val="center"/>
    </w:pPr>
    <w:rPr>
      <w:b/>
      <w:sz w:val="24"/>
      <w:lang w:eastAsia="en-US"/>
    </w:rPr>
  </w:style>
  <w:style w:type="paragraph" w:customStyle="1" w:styleId="affffffffffffffff9">
    <w:name w:val="Обычный б/п"/>
    <w:basedOn w:val="af7"/>
    <w:rsid w:val="00F95911"/>
    <w:pPr>
      <w:snapToGrid w:val="0"/>
      <w:spacing w:line="300" w:lineRule="auto"/>
      <w:contextualSpacing/>
    </w:pPr>
    <w:rPr>
      <w:sz w:val="28"/>
    </w:rPr>
  </w:style>
  <w:style w:type="paragraph" w:customStyle="1" w:styleId="21fd">
    <w:name w:val="2.1 Наз. записки"/>
    <w:basedOn w:val="10d"/>
    <w:link w:val="21fe"/>
    <w:rsid w:val="00F95911"/>
    <w:rPr>
      <w:caps w:val="0"/>
    </w:rPr>
  </w:style>
  <w:style w:type="character" w:customStyle="1" w:styleId="affffffffffffffff6">
    <w:name w:val="Перечисление Знак"/>
    <w:basedOn w:val="affff6"/>
    <w:link w:val="aa"/>
    <w:rsid w:val="00F95911"/>
    <w:rPr>
      <w:rFonts w:ascii="Arial" w:eastAsia="MS Mincho" w:hAnsi="Arial" w:cstheme="minorBidi"/>
      <w:spacing w:val="-5"/>
      <w:sz w:val="28"/>
      <w:szCs w:val="22"/>
      <w:lang w:eastAsia="en-US"/>
    </w:rPr>
  </w:style>
  <w:style w:type="paragraph" w:customStyle="1" w:styleId="affffffffffffffffa">
    <w:name w:val="Уравнения"/>
    <w:rsid w:val="00F95911"/>
    <w:pPr>
      <w:spacing w:before="80" w:after="80" w:line="300" w:lineRule="auto"/>
      <w:ind w:left="2829"/>
    </w:pPr>
    <w:rPr>
      <w:rFonts w:ascii="Cambria Math" w:hAnsi="Cambria Math"/>
      <w:i/>
      <w:sz w:val="28"/>
      <w:lang w:eastAsia="en-US"/>
    </w:rPr>
  </w:style>
  <w:style w:type="paragraph" w:customStyle="1" w:styleId="4114">
    <w:name w:val="4.1 Абз. титула 1"/>
    <w:next w:val="10d"/>
    <w:link w:val="4115"/>
    <w:rsid w:val="00F95911"/>
    <w:pPr>
      <w:spacing w:after="1200" w:line="300" w:lineRule="auto"/>
      <w:jc w:val="center"/>
    </w:pPr>
    <w:rPr>
      <w:caps/>
      <w:smallCaps/>
      <w:spacing w:val="20"/>
      <w:sz w:val="32"/>
      <w:szCs w:val="36"/>
      <w:lang w:eastAsia="en-US"/>
    </w:rPr>
  </w:style>
  <w:style w:type="character" w:customStyle="1" w:styleId="21fe">
    <w:name w:val="2.1 Наз. записки Знак"/>
    <w:basedOn w:val="10e"/>
    <w:link w:val="21fd"/>
    <w:rsid w:val="00F95911"/>
    <w:rPr>
      <w:rFonts w:eastAsiaTheme="minorEastAsia" w:cstheme="minorBidi"/>
      <w:b/>
      <w:caps w:val="0"/>
      <w:spacing w:val="10"/>
      <w:sz w:val="32"/>
      <w:szCs w:val="36"/>
      <w:lang w:eastAsia="en-US"/>
    </w:rPr>
  </w:style>
  <w:style w:type="paragraph" w:customStyle="1" w:styleId="4222">
    <w:name w:val="4.2 Абз. титула 2"/>
    <w:basedOn w:val="4114"/>
    <w:link w:val="4223"/>
    <w:rsid w:val="00F95911"/>
    <w:pPr>
      <w:spacing w:after="0"/>
    </w:pPr>
  </w:style>
  <w:style w:type="character" w:customStyle="1" w:styleId="4115">
    <w:name w:val="4.1 Абз. титула 1 Знак"/>
    <w:basedOn w:val="af8"/>
    <w:link w:val="4114"/>
    <w:rsid w:val="00F95911"/>
    <w:rPr>
      <w:rFonts w:eastAsiaTheme="minorEastAsia" w:cstheme="minorBidi"/>
      <w:caps/>
      <w:smallCaps/>
      <w:spacing w:val="20"/>
      <w:sz w:val="32"/>
      <w:szCs w:val="36"/>
      <w:lang w:eastAsia="en-US"/>
    </w:rPr>
  </w:style>
  <w:style w:type="table" w:customStyle="1" w:styleId="-531">
    <w:name w:val="Таблица-сетка 5 темная — акцент 3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f1">
    <w:name w:val="Заголовок записки 2"/>
    <w:basedOn w:val="affffffffffffffff4"/>
    <w:next w:val="af7"/>
    <w:rsid w:val="00F95911"/>
    <w:pPr>
      <w:spacing w:before="720" w:after="0"/>
      <w:jc w:val="both"/>
    </w:pPr>
  </w:style>
  <w:style w:type="paragraph" w:customStyle="1" w:styleId="22f3">
    <w:name w:val="2.2 Наз. книги"/>
    <w:link w:val="22f4"/>
    <w:rsid w:val="00F95911"/>
    <w:pPr>
      <w:widowControl w:val="0"/>
      <w:numPr>
        <w:ilvl w:val="1"/>
      </w:numPr>
      <w:spacing w:line="300" w:lineRule="auto"/>
      <w:jc w:val="center"/>
    </w:pPr>
    <w:rPr>
      <w:b/>
      <w:smallCaps/>
      <w:spacing w:val="10"/>
      <w:sz w:val="28"/>
      <w:lang w:eastAsia="en-US"/>
    </w:rPr>
  </w:style>
  <w:style w:type="character" w:customStyle="1" w:styleId="22f4">
    <w:name w:val="2.2 Наз. книги Знак"/>
    <w:basedOn w:val="af8"/>
    <w:link w:val="22f3"/>
    <w:rsid w:val="00F95911"/>
    <w:rPr>
      <w:rFonts w:eastAsiaTheme="minorEastAsia" w:cstheme="minorBidi"/>
      <w:b/>
      <w:smallCaps/>
      <w:spacing w:val="10"/>
      <w:sz w:val="28"/>
      <w:szCs w:val="22"/>
      <w:lang w:eastAsia="en-US"/>
    </w:rPr>
  </w:style>
  <w:style w:type="paragraph" w:customStyle="1" w:styleId="10d">
    <w:name w:val="1.0 Заг. ПЗ"/>
    <w:next w:val="21fd"/>
    <w:link w:val="10e"/>
    <w:rsid w:val="00F95911"/>
    <w:pPr>
      <w:widowControl w:val="0"/>
      <w:spacing w:line="300" w:lineRule="auto"/>
      <w:ind w:left="426" w:right="425"/>
      <w:jc w:val="center"/>
    </w:pPr>
    <w:rPr>
      <w:b/>
      <w:caps/>
      <w:spacing w:val="10"/>
      <w:sz w:val="32"/>
      <w:szCs w:val="36"/>
      <w:lang w:eastAsia="en-US"/>
    </w:rPr>
  </w:style>
  <w:style w:type="paragraph" w:customStyle="1" w:styleId="239">
    <w:name w:val="2.3 Текст титула"/>
    <w:next w:val="10d"/>
    <w:link w:val="23a"/>
    <w:rsid w:val="00F95911"/>
    <w:pPr>
      <w:spacing w:line="360" w:lineRule="auto"/>
      <w:jc w:val="center"/>
    </w:pPr>
    <w:rPr>
      <w:b/>
      <w:bCs/>
      <w:spacing w:val="10"/>
      <w:sz w:val="28"/>
      <w:lang w:eastAsia="en-US"/>
    </w:rPr>
  </w:style>
  <w:style w:type="character" w:customStyle="1" w:styleId="10e">
    <w:name w:val="1.0 Заг. ПЗ Знак"/>
    <w:basedOn w:val="af8"/>
    <w:link w:val="10d"/>
    <w:rsid w:val="00F95911"/>
    <w:rPr>
      <w:rFonts w:eastAsiaTheme="minorEastAsia" w:cstheme="minorBidi"/>
      <w:b/>
      <w:caps/>
      <w:spacing w:val="10"/>
      <w:sz w:val="32"/>
      <w:szCs w:val="36"/>
      <w:lang w:eastAsia="en-US"/>
    </w:rPr>
  </w:style>
  <w:style w:type="paragraph" w:customStyle="1" w:styleId="36-">
    <w:name w:val="3.6 Табл. Утв.-Согл."/>
    <w:basedOn w:val="affffffffffff0"/>
    <w:link w:val="36-0"/>
    <w:rsid w:val="00F95911"/>
    <w:pPr>
      <w:spacing w:after="0" w:line="300" w:lineRule="auto"/>
      <w:ind w:left="33" w:right="174"/>
      <w:jc w:val="both"/>
    </w:pPr>
    <w:rPr>
      <w:b w:val="0"/>
      <w:sz w:val="28"/>
      <w:szCs w:val="24"/>
    </w:rPr>
  </w:style>
  <w:style w:type="character" w:customStyle="1" w:styleId="23a">
    <w:name w:val="2.3 Текст титула Знак"/>
    <w:basedOn w:val="af8"/>
    <w:link w:val="239"/>
    <w:rsid w:val="00F95911"/>
    <w:rPr>
      <w:b/>
      <w:bCs/>
      <w:spacing w:val="10"/>
      <w:sz w:val="28"/>
      <w:lang w:eastAsia="en-US"/>
    </w:rPr>
  </w:style>
  <w:style w:type="character" w:customStyle="1" w:styleId="36-0">
    <w:name w:val="3.6 Табл. Утв.-Согл. Знак"/>
    <w:basedOn w:val="affffffffffff1"/>
    <w:link w:val="36-"/>
    <w:rsid w:val="00F95911"/>
    <w:rPr>
      <w:rFonts w:eastAsiaTheme="minorEastAsia"/>
      <w:b w:val="0"/>
      <w:sz w:val="28"/>
      <w:szCs w:val="24"/>
      <w:lang w:eastAsia="en-US"/>
    </w:rPr>
  </w:style>
  <w:style w:type="paragraph" w:customStyle="1" w:styleId="37-">
    <w:name w:val="3.7 Табл. Зам.-Зав."/>
    <w:basedOn w:val="36-"/>
    <w:link w:val="37-0"/>
    <w:rsid w:val="00F95911"/>
    <w:pPr>
      <w:ind w:left="34" w:right="176"/>
      <w:jc w:val="left"/>
    </w:pPr>
  </w:style>
  <w:style w:type="paragraph" w:customStyle="1" w:styleId="11ff6">
    <w:name w:val="1.1а Заг. Оглавления"/>
    <w:link w:val="11ff7"/>
    <w:rsid w:val="00F95911"/>
    <w:pPr>
      <w:keepNext/>
      <w:pageBreakBefore/>
      <w:widowControl w:val="0"/>
      <w:spacing w:after="120" w:line="300" w:lineRule="auto"/>
      <w:ind w:left="1418" w:right="1418"/>
      <w:jc w:val="center"/>
      <w:outlineLvl w:val="0"/>
    </w:pPr>
    <w:rPr>
      <w:rFonts w:eastAsiaTheme="majorEastAsia" w:cstheme="majorBidi"/>
      <w:b/>
      <w:iCs/>
      <w:caps/>
      <w:snapToGrid w:val="0"/>
      <w:spacing w:val="20"/>
      <w:sz w:val="28"/>
      <w:lang w:eastAsia="ja-JP"/>
    </w:rPr>
  </w:style>
  <w:style w:type="paragraph" w:customStyle="1" w:styleId="11ff8">
    <w:name w:val="1.1 Заг. Вв."/>
    <w:aliases w:val="Закл."/>
    <w:basedOn w:val="11ff6"/>
    <w:link w:val="11ff9"/>
    <w:rsid w:val="00F95911"/>
  </w:style>
  <w:style w:type="character" w:customStyle="1" w:styleId="11ff7">
    <w:name w:val="1.1а Заг. Оглавления Знак"/>
    <w:basedOn w:val="af8"/>
    <w:link w:val="11ff6"/>
    <w:rsid w:val="00F95911"/>
    <w:rPr>
      <w:rFonts w:eastAsiaTheme="majorEastAsia" w:cstheme="majorBidi"/>
      <w:b/>
      <w:iCs/>
      <w:caps/>
      <w:snapToGrid w:val="0"/>
      <w:spacing w:val="20"/>
      <w:sz w:val="28"/>
      <w:szCs w:val="22"/>
      <w:lang w:eastAsia="ja-JP"/>
    </w:rPr>
  </w:style>
  <w:style w:type="character" w:customStyle="1" w:styleId="11ff9">
    <w:name w:val="1.1 Заг. Вв. Знак"/>
    <w:aliases w:val="Закл. Знак"/>
    <w:basedOn w:val="11ff7"/>
    <w:link w:val="11ff8"/>
    <w:rsid w:val="00F95911"/>
    <w:rPr>
      <w:rFonts w:eastAsiaTheme="majorEastAsia" w:cstheme="majorBidi"/>
      <w:b/>
      <w:iCs/>
      <w:caps/>
      <w:snapToGrid w:val="0"/>
      <w:spacing w:val="20"/>
      <w:sz w:val="28"/>
      <w:szCs w:val="22"/>
      <w:lang w:eastAsia="ja-JP"/>
    </w:rPr>
  </w:style>
  <w:style w:type="character" w:customStyle="1" w:styleId="2d">
    <w:name w:val="Оглавление 2 Знак"/>
    <w:basedOn w:val="af8"/>
    <w:link w:val="2c"/>
    <w:uiPriority w:val="39"/>
    <w:rsid w:val="00F95911"/>
    <w:rPr>
      <w:rFonts w:ascii="Calibri" w:eastAsia="Microsoft YaHei" w:hAnsi="Calibri" w:cs="Calibri"/>
      <w:b/>
      <w:bCs/>
      <w:spacing w:val="-5"/>
      <w:sz w:val="22"/>
      <w:szCs w:val="22"/>
      <w:lang w:eastAsia="en-US"/>
    </w:rPr>
  </w:style>
  <w:style w:type="character" w:customStyle="1" w:styleId="3c">
    <w:name w:val="Оглавление 3 Знак"/>
    <w:basedOn w:val="af8"/>
    <w:link w:val="3b"/>
    <w:uiPriority w:val="39"/>
    <w:rsid w:val="00F95911"/>
    <w:rPr>
      <w:rFonts w:ascii="Calibri" w:eastAsia="Microsoft YaHei" w:hAnsi="Calibri" w:cs="Calibri"/>
      <w:spacing w:val="-5"/>
      <w:lang w:eastAsia="en-US"/>
    </w:rPr>
  </w:style>
  <w:style w:type="character" w:customStyle="1" w:styleId="45">
    <w:name w:val="Оглавление 4 Знак"/>
    <w:basedOn w:val="af8"/>
    <w:link w:val="44"/>
    <w:uiPriority w:val="39"/>
    <w:rsid w:val="00F95911"/>
    <w:rPr>
      <w:rFonts w:ascii="Calibri" w:eastAsia="Microsoft YaHei" w:hAnsi="Calibri" w:cs="Calibri"/>
      <w:spacing w:val="-5"/>
      <w:lang w:eastAsia="en-US"/>
    </w:rPr>
  </w:style>
  <w:style w:type="paragraph" w:customStyle="1" w:styleId="051">
    <w:name w:val="0.5 Список 1)"/>
    <w:aliases w:val="2)"/>
    <w:basedOn w:val="00"/>
    <w:link w:val="0513"/>
    <w:rsid w:val="00F95911"/>
    <w:pPr>
      <w:numPr>
        <w:numId w:val="84"/>
      </w:numPr>
      <w:spacing w:after="40"/>
      <w:ind w:left="1134" w:hanging="425"/>
      <w:contextualSpacing/>
    </w:pPr>
    <w:rPr>
      <w:rFonts w:eastAsiaTheme="minorEastAsia"/>
    </w:rPr>
  </w:style>
  <w:style w:type="character" w:customStyle="1" w:styleId="0513">
    <w:name w:val="0.5 Список 1) Знак"/>
    <w:aliases w:val="2) Знак"/>
    <w:basedOn w:val="000"/>
    <w:link w:val="051"/>
    <w:rsid w:val="00F95911"/>
    <w:rPr>
      <w:rFonts w:eastAsiaTheme="minorEastAsia" w:cstheme="minorBidi"/>
      <w:sz w:val="26"/>
      <w:szCs w:val="26"/>
      <w:lang w:eastAsia="en-US"/>
    </w:rPr>
  </w:style>
  <w:style w:type="paragraph" w:customStyle="1" w:styleId="06">
    <w:name w:val="0.6 Список а)"/>
    <w:aliases w:val="б)"/>
    <w:basedOn w:val="051"/>
    <w:link w:val="060"/>
    <w:rsid w:val="00F95911"/>
    <w:pPr>
      <w:numPr>
        <w:numId w:val="85"/>
      </w:numPr>
      <w:ind w:left="2137" w:hanging="357"/>
    </w:pPr>
  </w:style>
  <w:style w:type="character" w:customStyle="1" w:styleId="060">
    <w:name w:val="0.6 Список а) Знак"/>
    <w:aliases w:val="б) Знак"/>
    <w:basedOn w:val="0513"/>
    <w:link w:val="06"/>
    <w:rsid w:val="00F95911"/>
    <w:rPr>
      <w:rFonts w:eastAsiaTheme="minorEastAsia" w:cstheme="minorBidi"/>
      <w:sz w:val="26"/>
      <w:szCs w:val="26"/>
      <w:lang w:eastAsia="en-US"/>
    </w:rPr>
  </w:style>
  <w:style w:type="character" w:customStyle="1" w:styleId="11ff3">
    <w:name w:val="1.1 Заг. Частей Знак"/>
    <w:basedOn w:val="af8"/>
    <w:link w:val="114"/>
    <w:rsid w:val="00F95911"/>
    <w:rPr>
      <w:rFonts w:eastAsiaTheme="majorEastAsia" w:cstheme="majorBidi"/>
      <w:b/>
      <w:iCs/>
      <w:caps/>
      <w:snapToGrid w:val="0"/>
      <w:spacing w:val="20"/>
      <w:sz w:val="28"/>
      <w:szCs w:val="22"/>
      <w:lang w:eastAsia="ja-JP"/>
    </w:rPr>
  </w:style>
  <w:style w:type="character" w:customStyle="1" w:styleId="21fa">
    <w:name w:val="2_1 Рисунок Знак"/>
    <w:basedOn w:val="af8"/>
    <w:link w:val="21"/>
    <w:rsid w:val="00F95911"/>
    <w:rPr>
      <w:rFonts w:eastAsiaTheme="majorEastAsia" w:cstheme="majorBidi"/>
      <w:b/>
      <w:iCs/>
      <w:snapToGrid w:val="0"/>
      <w:sz w:val="26"/>
      <w:szCs w:val="26"/>
      <w:lang w:eastAsia="en-US"/>
    </w:rPr>
  </w:style>
  <w:style w:type="character" w:customStyle="1" w:styleId="03110">
    <w:name w:val="03_Глава 1.1. Знак"/>
    <w:basedOn w:val="af8"/>
    <w:link w:val="0311"/>
    <w:rsid w:val="00F95911"/>
    <w:rPr>
      <w:rFonts w:eastAsiaTheme="majorEastAsia" w:cstheme="majorBidi"/>
      <w:b/>
      <w:sz w:val="26"/>
      <w:szCs w:val="24"/>
      <w:lang w:eastAsia="en-US"/>
    </w:rPr>
  </w:style>
  <w:style w:type="character" w:customStyle="1" w:styleId="4223">
    <w:name w:val="4.2 Абз. титула 2 Знак"/>
    <w:basedOn w:val="4115"/>
    <w:link w:val="4222"/>
    <w:rsid w:val="00F95911"/>
    <w:rPr>
      <w:rFonts w:eastAsiaTheme="minorEastAsia" w:cstheme="minorBidi"/>
      <w:caps/>
      <w:smallCaps/>
      <w:spacing w:val="20"/>
      <w:sz w:val="32"/>
      <w:szCs w:val="36"/>
      <w:lang w:eastAsia="en-US"/>
    </w:rPr>
  </w:style>
  <w:style w:type="character" w:customStyle="1" w:styleId="37-0">
    <w:name w:val="3.7 Табл. Зам.-Зав. Знак"/>
    <w:basedOn w:val="36-0"/>
    <w:link w:val="37-"/>
    <w:rsid w:val="00F95911"/>
    <w:rPr>
      <w:rFonts w:eastAsiaTheme="minorEastAsia"/>
      <w:b w:val="0"/>
      <w:sz w:val="28"/>
      <w:szCs w:val="24"/>
      <w:lang w:eastAsia="en-US"/>
    </w:rPr>
  </w:style>
  <w:style w:type="paragraph" w:customStyle="1" w:styleId="020">
    <w:name w:val="0.2 Слева + 0"/>
    <w:basedOn w:val="00"/>
    <w:link w:val="0200"/>
    <w:rsid w:val="00F95911"/>
    <w:pPr>
      <w:ind w:firstLine="0"/>
      <w:contextualSpacing/>
    </w:pPr>
    <w:rPr>
      <w:rFonts w:eastAsiaTheme="minorEastAsia"/>
    </w:rPr>
  </w:style>
  <w:style w:type="character" w:customStyle="1" w:styleId="0200">
    <w:name w:val="0.2 Слева + 0 Знак"/>
    <w:basedOn w:val="000"/>
    <w:link w:val="020"/>
    <w:rsid w:val="00F95911"/>
    <w:rPr>
      <w:rFonts w:eastAsiaTheme="minorEastAsia" w:cstheme="minorBidi"/>
      <w:sz w:val="26"/>
      <w:szCs w:val="26"/>
      <w:lang w:eastAsia="en-US"/>
    </w:rPr>
  </w:style>
  <w:style w:type="numbering" w:customStyle="1" w:styleId="050">
    <w:name w:val="Стиль 0.5 Список Заг."/>
    <w:basedOn w:val="afa"/>
    <w:rsid w:val="00F95911"/>
  </w:style>
  <w:style w:type="character" w:customStyle="1" w:styleId="0511110">
    <w:name w:val="05_Глава 1.1.1.1. Знак"/>
    <w:basedOn w:val="af8"/>
    <w:link w:val="051111"/>
    <w:rsid w:val="00F95911"/>
    <w:rPr>
      <w:rFonts w:eastAsiaTheme="majorEastAsia" w:cstheme="majorBidi"/>
      <w:b/>
      <w:i/>
      <w:iCs/>
      <w:snapToGrid w:val="0"/>
      <w:spacing w:val="20"/>
      <w:sz w:val="26"/>
      <w:szCs w:val="26"/>
      <w:lang w:eastAsia="en-US"/>
    </w:rPr>
  </w:style>
  <w:style w:type="character" w:customStyle="1" w:styleId="167">
    <w:name w:val="1.6 Заг. Подпараграфов Знак"/>
    <w:basedOn w:val="af8"/>
    <w:link w:val="16"/>
    <w:rsid w:val="00F95911"/>
    <w:rPr>
      <w:rFonts w:eastAsiaTheme="majorEastAsia" w:cstheme="majorBidi"/>
      <w:i/>
      <w:iCs/>
      <w:snapToGrid w:val="0"/>
      <w:spacing w:val="20"/>
      <w:sz w:val="28"/>
      <w:szCs w:val="22"/>
      <w:lang w:eastAsia="en-US"/>
    </w:rPr>
  </w:style>
  <w:style w:type="character" w:customStyle="1" w:styleId="60-0">
    <w:name w:val="6.0 Список лит-ры Знак"/>
    <w:basedOn w:val="af8"/>
    <w:link w:val="60-"/>
    <w:rsid w:val="00F95911"/>
    <w:rPr>
      <w:rFonts w:eastAsiaTheme="minorEastAsia" w:cstheme="minorBidi"/>
      <w:sz w:val="28"/>
      <w:szCs w:val="22"/>
      <w:lang w:eastAsia="en-US"/>
    </w:rPr>
  </w:style>
  <w:style w:type="paragraph" w:customStyle="1" w:styleId="249">
    <w:name w:val="2.4 Текст титула ПТЭ"/>
    <w:basedOn w:val="239"/>
    <w:rsid w:val="00F95911"/>
    <w:pPr>
      <w:spacing w:line="240" w:lineRule="auto"/>
      <w:ind w:left="2268" w:right="2268"/>
    </w:pPr>
  </w:style>
  <w:style w:type="paragraph" w:customStyle="1" w:styleId="327">
    <w:name w:val="3.2 Т. Слева"/>
    <w:link w:val="328"/>
    <w:rsid w:val="00F95911"/>
    <w:pPr>
      <w:jc w:val="both"/>
    </w:pPr>
    <w:rPr>
      <w:lang w:eastAsia="en-US"/>
    </w:rPr>
  </w:style>
  <w:style w:type="paragraph" w:customStyle="1" w:styleId="355">
    <w:name w:val="3.5 Т. Справа"/>
    <w:basedOn w:val="346"/>
    <w:rsid w:val="00F95911"/>
    <w:pPr>
      <w:ind w:right="142"/>
      <w:jc w:val="right"/>
    </w:pPr>
  </w:style>
  <w:style w:type="character" w:customStyle="1" w:styleId="328">
    <w:name w:val="3.2 Т. Слева Знак"/>
    <w:basedOn w:val="af8"/>
    <w:link w:val="327"/>
    <w:rsid w:val="00F95911"/>
    <w:rPr>
      <w:lang w:eastAsia="en-US"/>
    </w:rPr>
  </w:style>
  <w:style w:type="paragraph" w:customStyle="1" w:styleId="33110">
    <w:name w:val="3.31 Т. Слева + 1"/>
    <w:basedOn w:val="af7"/>
    <w:rsid w:val="00F95911"/>
    <w:pPr>
      <w:ind w:firstLine="284"/>
    </w:pPr>
    <w:rPr>
      <w:rFonts w:eastAsia="Times New Roman"/>
      <w:sz w:val="20"/>
      <w:szCs w:val="20"/>
    </w:rPr>
  </w:style>
  <w:style w:type="paragraph" w:customStyle="1" w:styleId="3322">
    <w:name w:val="3.32 Т. Слева + 2"/>
    <w:basedOn w:val="af7"/>
    <w:rsid w:val="00F95911"/>
    <w:rPr>
      <w:rFonts w:eastAsia="Times New Roman"/>
      <w:sz w:val="20"/>
      <w:szCs w:val="20"/>
    </w:rPr>
  </w:style>
  <w:style w:type="table" w:customStyle="1" w:styleId="31f2">
    <w:name w:val="3.1 Таблица"/>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F95911"/>
    <w:pPr>
      <w:ind w:firstLine="851"/>
    </w:pPr>
  </w:style>
  <w:style w:type="table" w:styleId="3-3">
    <w:name w:val="Medium Grid 3 Accent 3"/>
    <w:basedOn w:val="af9"/>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0">
    <w:name w:val="0.1 Пробел"/>
    <w:basedOn w:val="00"/>
    <w:link w:val="011"/>
    <w:rsid w:val="00F95911"/>
    <w:pPr>
      <w:spacing w:after="40"/>
      <w:contextualSpacing/>
    </w:pPr>
  </w:style>
  <w:style w:type="character" w:customStyle="1" w:styleId="011">
    <w:name w:val="0.1 Пробел Знак"/>
    <w:basedOn w:val="000"/>
    <w:link w:val="010"/>
    <w:rsid w:val="00F95911"/>
    <w:rPr>
      <w:rFonts w:cstheme="minorBidi"/>
      <w:sz w:val="26"/>
      <w:szCs w:val="26"/>
      <w:lang w:eastAsia="en-US"/>
    </w:rPr>
  </w:style>
  <w:style w:type="paragraph" w:customStyle="1" w:styleId="3ffd">
    <w:name w:val="3_Рисунок"/>
    <w:basedOn w:val="020"/>
    <w:link w:val="3ffe"/>
    <w:rsid w:val="00F95911"/>
    <w:pPr>
      <w:jc w:val="center"/>
    </w:pPr>
  </w:style>
  <w:style w:type="character" w:customStyle="1" w:styleId="3ffe">
    <w:name w:val="3_Рисунок Знак"/>
    <w:basedOn w:val="0200"/>
    <w:link w:val="3ffd"/>
    <w:rsid w:val="00F95911"/>
    <w:rPr>
      <w:rFonts w:eastAsiaTheme="minorEastAsia" w:cstheme="minorBidi"/>
      <w:sz w:val="26"/>
      <w:szCs w:val="26"/>
      <w:lang w:eastAsia="en-US"/>
    </w:rPr>
  </w:style>
  <w:style w:type="paragraph" w:customStyle="1" w:styleId="04">
    <w:name w:val="0.4 Справа"/>
    <w:basedOn w:val="3ffd"/>
    <w:rsid w:val="00F95911"/>
    <w:pPr>
      <w:spacing w:before="120" w:after="120"/>
      <w:contextualSpacing w:val="0"/>
      <w:jc w:val="right"/>
    </w:pPr>
  </w:style>
  <w:style w:type="table" w:customStyle="1" w:styleId="1fffff9">
    <w:name w:val="Сетка таблицы светлая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520">
    <w:name w:val="0.5 Список 2"/>
    <w:basedOn w:val="121"/>
    <w:link w:val="0522"/>
    <w:rsid w:val="00F95911"/>
    <w:pPr>
      <w:numPr>
        <w:numId w:val="81"/>
      </w:numPr>
      <w:ind w:left="1701" w:firstLine="709"/>
    </w:pPr>
  </w:style>
  <w:style w:type="character" w:customStyle="1" w:styleId="0522">
    <w:name w:val="0.5 Список 2 Знак"/>
    <w:basedOn w:val="12f5"/>
    <w:link w:val="0520"/>
    <w:rsid w:val="00F95911"/>
    <w:rPr>
      <w:rFonts w:cstheme="minorBidi"/>
      <w:i/>
      <w:sz w:val="26"/>
      <w:szCs w:val="26"/>
      <w:lang w:eastAsia="en-US"/>
    </w:rPr>
  </w:style>
  <w:style w:type="paragraph" w:customStyle="1" w:styleId="012">
    <w:name w:val="01_ЖИРНЫЙ ЗАГОЛОВОК"/>
    <w:basedOn w:val="11ff6"/>
    <w:link w:val="013"/>
    <w:rsid w:val="00F95911"/>
    <w:rPr>
      <w:sz w:val="26"/>
      <w:szCs w:val="26"/>
    </w:rPr>
  </w:style>
  <w:style w:type="character" w:customStyle="1" w:styleId="013">
    <w:name w:val="01_ЖИРНЫЙ ЗАГОЛОВОК Знак"/>
    <w:basedOn w:val="11ff9"/>
    <w:link w:val="012"/>
    <w:rsid w:val="00F95911"/>
    <w:rPr>
      <w:rFonts w:eastAsiaTheme="majorEastAsia" w:cstheme="majorBidi"/>
      <w:b/>
      <w:iCs/>
      <w:caps/>
      <w:snapToGrid w:val="0"/>
      <w:spacing w:val="20"/>
      <w:sz w:val="26"/>
      <w:szCs w:val="26"/>
      <w:lang w:eastAsia="ja-JP"/>
    </w:rPr>
  </w:style>
  <w:style w:type="paragraph" w:customStyle="1" w:styleId="4fc">
    <w:name w:val="4_Примечания"/>
    <w:basedOn w:val="00"/>
    <w:link w:val="4fd"/>
    <w:rsid w:val="00F95911"/>
    <w:pPr>
      <w:contextualSpacing/>
    </w:pPr>
    <w:rPr>
      <w:rFonts w:eastAsiaTheme="minorEastAsia"/>
      <w:color w:val="FF0000"/>
    </w:rPr>
  </w:style>
  <w:style w:type="character" w:customStyle="1" w:styleId="4fd">
    <w:name w:val="4_Примечания Знак"/>
    <w:basedOn w:val="000"/>
    <w:link w:val="4fc"/>
    <w:rsid w:val="00F95911"/>
    <w:rPr>
      <w:rFonts w:eastAsiaTheme="minorEastAsia" w:cstheme="minorBidi"/>
      <w:color w:val="FF0000"/>
      <w:sz w:val="26"/>
      <w:szCs w:val="26"/>
      <w:lang w:eastAsia="en-US"/>
    </w:rPr>
  </w:style>
  <w:style w:type="numbering" w:customStyle="1" w:styleId="05210">
    <w:name w:val="0.5 Список Заг.21"/>
    <w:uiPriority w:val="99"/>
    <w:rsid w:val="00F95911"/>
  </w:style>
  <w:style w:type="numbering" w:customStyle="1" w:styleId="05110">
    <w:name w:val="0.5 Список Заг.11"/>
    <w:uiPriority w:val="99"/>
    <w:rsid w:val="00F95911"/>
  </w:style>
  <w:style w:type="table" w:customStyle="1" w:styleId="1251">
    <w:name w:val="Сетка таблицы12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a"/>
    <w:rsid w:val="00F95911"/>
  </w:style>
  <w:style w:type="table" w:customStyle="1" w:styleId="3117">
    <w:name w:val="3.1 Таблица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51">
    <w:name w:val="Сетка таблицы7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8">
    <w:name w:val="Сетка таблицы13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
    <w:name w:val="Сетка таблицы11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F95911"/>
  </w:style>
  <w:style w:type="numbering" w:customStyle="1" w:styleId="051110">
    <w:name w:val="0.5 Список Заг.111"/>
    <w:uiPriority w:val="99"/>
    <w:rsid w:val="00F95911"/>
  </w:style>
  <w:style w:type="numbering" w:customStyle="1" w:styleId="0511">
    <w:name w:val="Стиль 0.5 Список Заг.11"/>
    <w:basedOn w:val="afa"/>
    <w:rsid w:val="00F95911"/>
    <w:pPr>
      <w:numPr>
        <w:numId w:val="86"/>
      </w:numPr>
    </w:pPr>
  </w:style>
  <w:style w:type="table" w:customStyle="1" w:styleId="31115">
    <w:name w:val="3.1 Таблица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F95911"/>
    <w:pPr>
      <w:suppressLineNumbers/>
      <w:suppressAutoHyphens/>
      <w:autoSpaceDN w:val="0"/>
    </w:pPr>
    <w:rPr>
      <w:rFonts w:eastAsia="SimSun" w:cs="Mangal"/>
      <w:kern w:val="3"/>
      <w:szCs w:val="24"/>
      <w:lang w:eastAsia="zh-CN" w:bidi="hi-IN"/>
    </w:rPr>
  </w:style>
  <w:style w:type="paragraph" w:customStyle="1" w:styleId="1fffffa">
    <w:name w:val="Стиль Для таблицы (приложения 1) + По правому краю"/>
    <w:basedOn w:val="1f1"/>
    <w:rsid w:val="00F95911"/>
    <w:pPr>
      <w:ind w:left="33" w:hanging="33"/>
      <w:jc w:val="center"/>
    </w:pPr>
    <w:rPr>
      <w:bCs w:val="0"/>
      <w:color w:val="000000" w:themeColor="text1" w:themeShade="BF"/>
      <w:sz w:val="16"/>
      <w:szCs w:val="20"/>
    </w:rPr>
  </w:style>
  <w:style w:type="paragraph" w:customStyle="1" w:styleId="1fffffb">
    <w:name w:val="Текст_1"/>
    <w:basedOn w:val="af7"/>
    <w:rsid w:val="00F95911"/>
    <w:rPr>
      <w:rFonts w:eastAsia="Times New Roman"/>
      <w:szCs w:val="24"/>
    </w:rPr>
  </w:style>
  <w:style w:type="paragraph" w:customStyle="1" w:styleId="affffffffffffffffb">
    <w:name w:val="Подраздел"/>
    <w:basedOn w:val="af7"/>
    <w:rsid w:val="00F95911"/>
    <w:rPr>
      <w:rFonts w:eastAsia="Times New Roman"/>
      <w:b/>
      <w:szCs w:val="24"/>
    </w:rPr>
  </w:style>
  <w:style w:type="character" w:customStyle="1" w:styleId="1fffffc">
    <w:name w:val="Название Знак1"/>
    <w:aliases w:val="Заголовок1 Знак1"/>
    <w:basedOn w:val="af8"/>
    <w:uiPriority w:val="10"/>
    <w:rsid w:val="00F95911"/>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color w:val="000000"/>
      <w:szCs w:val="24"/>
    </w:rPr>
  </w:style>
  <w:style w:type="paragraph" w:customStyle="1" w:styleId="xl1825">
    <w:name w:val="xl182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26">
    <w:name w:val="xl182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Cs w:val="24"/>
    </w:rPr>
  </w:style>
  <w:style w:type="paragraph" w:customStyle="1" w:styleId="xl1827">
    <w:name w:val="xl1827"/>
    <w:basedOn w:val="af7"/>
    <w:rsid w:val="00F95911"/>
    <w:pPr>
      <w:spacing w:before="100" w:beforeAutospacing="1" w:after="100" w:afterAutospacing="1"/>
      <w:textAlignment w:val="center"/>
    </w:pPr>
    <w:rPr>
      <w:rFonts w:eastAsia="Times New Roman"/>
      <w:szCs w:val="24"/>
    </w:rPr>
  </w:style>
  <w:style w:type="paragraph" w:customStyle="1" w:styleId="xl1828">
    <w:name w:val="xl182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29">
    <w:name w:val="xl1829"/>
    <w:basedOn w:val="af7"/>
    <w:rsid w:val="00F95911"/>
    <w:pPr>
      <w:spacing w:before="100" w:beforeAutospacing="1" w:after="100" w:afterAutospacing="1"/>
    </w:pPr>
    <w:rPr>
      <w:rFonts w:eastAsia="Times New Roman"/>
      <w:szCs w:val="24"/>
    </w:rPr>
  </w:style>
  <w:style w:type="paragraph" w:customStyle="1" w:styleId="xl1830">
    <w:name w:val="xl1830"/>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31">
    <w:name w:val="xl183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Cs w:val="24"/>
    </w:rPr>
  </w:style>
  <w:style w:type="table" w:customStyle="1" w:styleId="1430">
    <w:name w:val="Сетка таблицы14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7"/>
    <w:rsid w:val="00F95911"/>
    <w:pPr>
      <w:spacing w:before="100" w:beforeAutospacing="1" w:after="100" w:afterAutospacing="1"/>
    </w:pPr>
    <w:rPr>
      <w:rFonts w:eastAsia="Times New Roman"/>
      <w:sz w:val="20"/>
      <w:szCs w:val="20"/>
    </w:rPr>
  </w:style>
  <w:style w:type="paragraph" w:customStyle="1" w:styleId="xl52380">
    <w:name w:val="xl52380"/>
    <w:basedOn w:val="af7"/>
    <w:rsid w:val="00F95911"/>
    <w:pPr>
      <w:spacing w:before="100" w:beforeAutospacing="1" w:after="100" w:afterAutospacing="1"/>
      <w:textAlignment w:val="center"/>
    </w:pPr>
    <w:rPr>
      <w:rFonts w:eastAsia="Times New Roman"/>
      <w:sz w:val="20"/>
      <w:szCs w:val="20"/>
    </w:rPr>
  </w:style>
  <w:style w:type="paragraph" w:customStyle="1" w:styleId="xl52381">
    <w:name w:val="xl5238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2">
    <w:name w:val="xl52382"/>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3">
    <w:name w:val="xl5238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4">
    <w:name w:val="xl5238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85">
    <w:name w:val="xl5238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6">
    <w:name w:val="xl5238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7">
    <w:name w:val="xl52387"/>
    <w:basedOn w:val="af7"/>
    <w:rsid w:val="00F95911"/>
    <w:pPr>
      <w:shd w:val="clear" w:color="000000" w:fill="538DD5"/>
      <w:spacing w:before="100" w:beforeAutospacing="1" w:after="100" w:afterAutospacing="1"/>
    </w:pPr>
    <w:rPr>
      <w:rFonts w:eastAsia="Times New Roman"/>
      <w:sz w:val="20"/>
      <w:szCs w:val="20"/>
    </w:rPr>
  </w:style>
  <w:style w:type="paragraph" w:customStyle="1" w:styleId="xl52388">
    <w:name w:val="xl52388"/>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color w:val="000000"/>
      <w:sz w:val="20"/>
      <w:szCs w:val="20"/>
    </w:rPr>
  </w:style>
  <w:style w:type="paragraph" w:customStyle="1" w:styleId="xl52389">
    <w:name w:val="xl52389"/>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52390">
    <w:name w:val="xl52390"/>
    <w:basedOn w:val="af7"/>
    <w:rsid w:val="00F9591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1">
    <w:name w:val="xl52391"/>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2">
    <w:name w:val="xl52392"/>
    <w:basedOn w:val="af7"/>
    <w:rsid w:val="00F9591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olor w:val="000000"/>
      <w:sz w:val="20"/>
      <w:szCs w:val="20"/>
    </w:rPr>
  </w:style>
  <w:style w:type="paragraph" w:customStyle="1" w:styleId="font1">
    <w:name w:val="font1"/>
    <w:basedOn w:val="af7"/>
    <w:rsid w:val="00F95911"/>
    <w:pPr>
      <w:spacing w:before="100" w:beforeAutospacing="1" w:after="100" w:afterAutospacing="1"/>
    </w:pPr>
    <w:rPr>
      <w:rFonts w:ascii="Calibri" w:eastAsia="Times New Roman" w:hAnsi="Calibri" w:cs="Calibri"/>
      <w:color w:val="000000"/>
    </w:rPr>
  </w:style>
  <w:style w:type="paragraph" w:customStyle="1" w:styleId="xl52393">
    <w:name w:val="xl52393"/>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4">
    <w:name w:val="xl5239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affffffffffffffffc">
    <w:name w:val="Обратный адрес"/>
    <w:basedOn w:val="af7"/>
    <w:uiPriority w:val="99"/>
    <w:semiHidden/>
    <w:rsid w:val="00F95911"/>
    <w:pPr>
      <w:keepLines/>
      <w:framePr w:w="5160" w:h="840" w:wrap="notBeside" w:vAnchor="page" w:hAnchor="page" w:x="6121" w:y="915" w:anchorLock="1"/>
      <w:tabs>
        <w:tab w:val="left" w:pos="2160"/>
      </w:tabs>
      <w:spacing w:line="160" w:lineRule="atLeast"/>
      <w:ind w:firstLine="709"/>
    </w:pPr>
    <w:rPr>
      <w:rFonts w:eastAsia="Times New Roman" w:cs="Arial"/>
      <w:sz w:val="14"/>
      <w:szCs w:val="14"/>
    </w:rPr>
  </w:style>
  <w:style w:type="table" w:customStyle="1" w:styleId="TableGridReport26">
    <w:name w:val="Table Grid Report2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8"/>
    <w:link w:val="ConsNonformat"/>
    <w:rsid w:val="00F95911"/>
    <w:rPr>
      <w:rFonts w:ascii="Consultant" w:eastAsiaTheme="majorEastAsia" w:hAnsi="Consultant" w:cstheme="majorBidi"/>
      <w:sz w:val="22"/>
      <w:szCs w:val="22"/>
      <w:lang w:val="en-US" w:bidi="en-US"/>
    </w:rPr>
  </w:style>
  <w:style w:type="paragraph" w:customStyle="1" w:styleId="xl58938">
    <w:name w:val="xl58938"/>
    <w:basedOn w:val="af7"/>
    <w:rsid w:val="00F95911"/>
    <w:pPr>
      <w:spacing w:before="100" w:beforeAutospacing="1" w:after="100" w:afterAutospacing="1"/>
      <w:jc w:val="center"/>
      <w:textAlignment w:val="center"/>
    </w:pPr>
    <w:rPr>
      <w:rFonts w:eastAsia="Times New Roman"/>
      <w:sz w:val="20"/>
      <w:szCs w:val="20"/>
    </w:rPr>
  </w:style>
  <w:style w:type="paragraph" w:customStyle="1" w:styleId="xl58939">
    <w:name w:val="xl58939"/>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0">
    <w:name w:val="xl5894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1">
    <w:name w:val="xl5894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2">
    <w:name w:val="xl58942"/>
    <w:basedOn w:val="af7"/>
    <w:rsid w:val="00F95911"/>
    <w:pPr>
      <w:spacing w:before="100" w:beforeAutospacing="1" w:after="100" w:afterAutospacing="1"/>
      <w:jc w:val="center"/>
      <w:textAlignment w:val="center"/>
    </w:pPr>
    <w:rPr>
      <w:rFonts w:eastAsia="Times New Roman"/>
      <w:sz w:val="40"/>
      <w:szCs w:val="40"/>
    </w:rPr>
  </w:style>
  <w:style w:type="paragraph" w:customStyle="1" w:styleId="xl58943">
    <w:name w:val="xl5894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58944">
    <w:name w:val="xl5894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58945">
    <w:name w:val="xl58945"/>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6">
    <w:name w:val="xl58946"/>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58947">
    <w:name w:val="xl58947"/>
    <w:basedOn w:val="af7"/>
    <w:rsid w:val="00F95911"/>
    <w:pP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48">
    <w:name w:val="xl58948"/>
    <w:basedOn w:val="af7"/>
    <w:rsid w:val="00F95911"/>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49">
    <w:name w:val="xl58949"/>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50">
    <w:name w:val="xl58950"/>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58951">
    <w:name w:val="xl5895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2">
    <w:name w:val="xl58952"/>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58953">
    <w:name w:val="xl58953"/>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4">
    <w:name w:val="xl58954"/>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5">
    <w:name w:val="xl58955"/>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6">
    <w:name w:val="xl58956"/>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7">
    <w:name w:val="xl58957"/>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8">
    <w:name w:val="xl58958"/>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9">
    <w:name w:val="xl58959"/>
    <w:basedOn w:val="af7"/>
    <w:rsid w:val="00F95911"/>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rFonts w:eastAsia="Times New Roman"/>
      <w:b/>
      <w:bCs/>
      <w:sz w:val="20"/>
      <w:szCs w:val="20"/>
    </w:rPr>
  </w:style>
  <w:style w:type="paragraph" w:customStyle="1" w:styleId="xl58960">
    <w:name w:val="xl5896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61">
    <w:name w:val="xl58961"/>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table" w:customStyle="1" w:styleId="TableGridReport36">
    <w:name w:val="Table Grid Report3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Рис.14"/>
    <w:rsid w:val="00F95911"/>
    <w:pPr>
      <w:numPr>
        <w:numId w:val="68"/>
      </w:numPr>
    </w:pPr>
  </w:style>
  <w:style w:type="numbering" w:customStyle="1" w:styleId="1252">
    <w:name w:val="Нет списка125"/>
    <w:next w:val="afa"/>
    <w:uiPriority w:val="99"/>
    <w:semiHidden/>
    <w:unhideWhenUsed/>
    <w:rsid w:val="00F95911"/>
  </w:style>
  <w:style w:type="table" w:customStyle="1" w:styleId="TableGridReport123">
    <w:name w:val="Table Grid Report12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3">
    <w:name w:val="Table Grid Report43"/>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9">
    <w:name w:val="Нет списка133"/>
    <w:next w:val="afa"/>
    <w:uiPriority w:val="99"/>
    <w:semiHidden/>
    <w:unhideWhenUsed/>
    <w:rsid w:val="00F95911"/>
  </w:style>
  <w:style w:type="table" w:customStyle="1" w:styleId="1630">
    <w:name w:val="Сетка таблицы163"/>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a"/>
    <w:next w:val="111111"/>
    <w:rsid w:val="00F95911"/>
  </w:style>
  <w:style w:type="table" w:customStyle="1" w:styleId="831">
    <w:name w:val="Сетка таблицы8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b">
    <w:name w:val="Рис.23"/>
    <w:rsid w:val="00F95911"/>
  </w:style>
  <w:style w:type="table" w:customStyle="1" w:styleId="-323">
    <w:name w:val="Веб-таблица 32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a"/>
    <w:uiPriority w:val="99"/>
    <w:semiHidden/>
    <w:unhideWhenUsed/>
    <w:rsid w:val="00F95911"/>
  </w:style>
  <w:style w:type="table" w:customStyle="1" w:styleId="TableGridReport131">
    <w:name w:val="Table Grid Report13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1">
    <w:name w:val="Сетка таблицы93"/>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Рис.33"/>
    <w:rsid w:val="00F95911"/>
    <w:pPr>
      <w:numPr>
        <w:numId w:val="67"/>
      </w:numPr>
    </w:pPr>
  </w:style>
  <w:style w:type="table" w:customStyle="1" w:styleId="-333">
    <w:name w:val="Веб-таблица 33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31">
    <w:name w:val="Нет списка153"/>
    <w:next w:val="afa"/>
    <w:uiPriority w:val="99"/>
    <w:semiHidden/>
    <w:unhideWhenUsed/>
    <w:rsid w:val="00F95911"/>
  </w:style>
  <w:style w:type="table" w:customStyle="1" w:styleId="TableGridReport141">
    <w:name w:val="Table Grid Report14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95911"/>
    <w:rPr>
      <w:b/>
      <w:bCs/>
      <w:sz w:val="22"/>
    </w:rPr>
  </w:style>
  <w:style w:type="character" w:customStyle="1" w:styleId="8TimesNewRomanExact">
    <w:name w:val="Основной текст (8) + Times New Roman;Полужирный Exact"/>
    <w:basedOn w:val="af8"/>
    <w:rsid w:val="00F9591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6">
    <w:name w:val="Основной текст (29)_"/>
    <w:basedOn w:val="af8"/>
    <w:rsid w:val="00F95911"/>
    <w:rPr>
      <w:rFonts w:ascii="Times New Roman" w:eastAsia="Times New Roman" w:hAnsi="Times New Roman" w:cs="Times New Roman"/>
      <w:b w:val="0"/>
      <w:bCs w:val="0"/>
      <w:i/>
      <w:iCs/>
      <w:smallCaps w:val="0"/>
      <w:strike w:val="0"/>
      <w:u w:val="none"/>
    </w:rPr>
  </w:style>
  <w:style w:type="character" w:customStyle="1" w:styleId="297">
    <w:name w:val="Основной текст (29)"/>
    <w:basedOn w:val="296"/>
    <w:rsid w:val="00F9591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7"/>
    <w:rsid w:val="00F95911"/>
    <w:pPr>
      <w:spacing w:before="100" w:beforeAutospacing="1" w:after="100" w:afterAutospacing="1"/>
    </w:pPr>
    <w:rPr>
      <w:rFonts w:ascii="Calibri" w:eastAsia="Times New Roman" w:hAnsi="Calibri" w:cs="Calibri"/>
      <w:color w:val="000000"/>
    </w:rPr>
  </w:style>
  <w:style w:type="table" w:customStyle="1" w:styleId="TableNormal4">
    <w:name w:val="Table Normal4"/>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table" w:customStyle="1" w:styleId="TableGridReport151">
    <w:name w:val="Table Grid Report15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F95911"/>
  </w:style>
  <w:style w:type="numbering" w:customStyle="1" w:styleId="1631">
    <w:name w:val="Нет списка163"/>
    <w:next w:val="afa"/>
    <w:uiPriority w:val="99"/>
    <w:semiHidden/>
    <w:unhideWhenUsed/>
    <w:rsid w:val="00F95911"/>
  </w:style>
  <w:style w:type="table" w:customStyle="1" w:styleId="TableGridReport52">
    <w:name w:val="Table Grid Report52"/>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1">
    <w:name w:val="Table Grid Report16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F95911"/>
  </w:style>
  <w:style w:type="numbering" w:customStyle="1" w:styleId="1711">
    <w:name w:val="Нет списка171"/>
    <w:next w:val="afa"/>
    <w:uiPriority w:val="99"/>
    <w:semiHidden/>
    <w:unhideWhenUsed/>
    <w:rsid w:val="00F95911"/>
  </w:style>
  <w:style w:type="table" w:customStyle="1" w:styleId="1930">
    <w:name w:val="Сетка таблицы19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Рис.41"/>
    <w:rsid w:val="00F95911"/>
    <w:pPr>
      <w:numPr>
        <w:numId w:val="63"/>
      </w:numPr>
    </w:pPr>
  </w:style>
  <w:style w:type="table" w:customStyle="1" w:styleId="-343">
    <w:name w:val="Веб-таблица 34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2">
    <w:name w:val="Нет списка1123"/>
    <w:next w:val="afa"/>
    <w:uiPriority w:val="99"/>
    <w:semiHidden/>
    <w:unhideWhenUsed/>
    <w:rsid w:val="00F95911"/>
  </w:style>
  <w:style w:type="table" w:customStyle="1" w:styleId="TableGridReport1113">
    <w:name w:val="Table Grid Report111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
    <w:basedOn w:val="af9"/>
    <w:next w:val="afff5"/>
    <w:uiPriority w:val="5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1">
    <w:name w:val="Нет списка223"/>
    <w:next w:val="afa"/>
    <w:uiPriority w:val="99"/>
    <w:semiHidden/>
    <w:unhideWhenUsed/>
    <w:rsid w:val="00F95911"/>
  </w:style>
  <w:style w:type="numbering" w:customStyle="1" w:styleId="19">
    <w:name w:val="Со второго раздела1"/>
    <w:uiPriority w:val="99"/>
    <w:rsid w:val="00F95911"/>
    <w:pPr>
      <w:numPr>
        <w:numId w:val="65"/>
      </w:numPr>
    </w:pPr>
  </w:style>
  <w:style w:type="numbering" w:customStyle="1" w:styleId="31">
    <w:name w:val="Стиль31"/>
    <w:uiPriority w:val="99"/>
    <w:rsid w:val="00F95911"/>
    <w:pPr>
      <w:numPr>
        <w:numId w:val="66"/>
      </w:numPr>
    </w:pPr>
  </w:style>
  <w:style w:type="numbering" w:customStyle="1" w:styleId="3160">
    <w:name w:val="Нет списка316"/>
    <w:next w:val="afa"/>
    <w:semiHidden/>
    <w:unhideWhenUsed/>
    <w:rsid w:val="00F95911"/>
  </w:style>
  <w:style w:type="numbering" w:customStyle="1" w:styleId="053">
    <w:name w:val="0.5 Список Заг.3"/>
    <w:uiPriority w:val="99"/>
    <w:rsid w:val="00F95911"/>
    <w:pPr>
      <w:numPr>
        <w:numId w:val="69"/>
      </w:numPr>
    </w:pPr>
  </w:style>
  <w:style w:type="table" w:customStyle="1" w:styleId="5115">
    <w:name w:val="Сетка таблицы5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F95911"/>
  </w:style>
  <w:style w:type="table" w:customStyle="1" w:styleId="4116">
    <w:name w:val="Сетка таблицы4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fa"/>
    <w:rsid w:val="00F95911"/>
    <w:pPr>
      <w:numPr>
        <w:numId w:val="32"/>
      </w:numPr>
    </w:pPr>
  </w:style>
  <w:style w:type="table" w:customStyle="1" w:styleId="3126">
    <w:name w:val="3.1 Таблица2"/>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9"/>
    <w:next w:val="3-3"/>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a">
    <w:name w:val="Сетка таблицы светлая1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4131">
    <w:name w:val="Нет списка413"/>
    <w:next w:val="afa"/>
    <w:uiPriority w:val="99"/>
    <w:semiHidden/>
    <w:unhideWhenUsed/>
    <w:rsid w:val="00F95911"/>
  </w:style>
  <w:style w:type="table" w:customStyle="1" w:styleId="623">
    <w:name w:val="Сетка таблицы62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F95911"/>
  </w:style>
  <w:style w:type="numbering" w:customStyle="1" w:styleId="05112">
    <w:name w:val="0.5 Список Заг.112"/>
    <w:uiPriority w:val="99"/>
    <w:rsid w:val="00F95911"/>
  </w:style>
  <w:style w:type="table" w:customStyle="1" w:styleId="12130">
    <w:name w:val="Сетка таблицы12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a"/>
    <w:rsid w:val="00F95911"/>
    <w:pPr>
      <w:numPr>
        <w:numId w:val="89"/>
      </w:numPr>
    </w:pPr>
  </w:style>
  <w:style w:type="table" w:customStyle="1" w:styleId="31125">
    <w:name w:val="3.1 Таблица12"/>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30">
    <w:name w:val="Сетка таблицы7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c">
    <w:name w:val="Сетка таблицы11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F95911"/>
    <w:pPr>
      <w:numPr>
        <w:numId w:val="50"/>
      </w:numPr>
    </w:pPr>
  </w:style>
  <w:style w:type="numbering" w:customStyle="1" w:styleId="0511111">
    <w:name w:val="0.5 Список Заг.1111"/>
    <w:uiPriority w:val="99"/>
    <w:rsid w:val="00F95911"/>
  </w:style>
  <w:style w:type="numbering" w:customStyle="1" w:styleId="05111">
    <w:name w:val="Стиль 0.5 Список Заг.111"/>
    <w:basedOn w:val="afa"/>
    <w:rsid w:val="00F95911"/>
    <w:pPr>
      <w:numPr>
        <w:numId w:val="33"/>
      </w:numPr>
    </w:pPr>
  </w:style>
  <w:style w:type="table" w:customStyle="1" w:styleId="311111">
    <w:name w:val="3.1 Таблица1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2">
    <w:name w:val="Светлая заливка143"/>
    <w:basedOn w:val="af9"/>
    <w:uiPriority w:val="60"/>
    <w:rsid w:val="00F95911"/>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11">
    <w:name w:val="Сетка таблицы14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
    <w:next w:val="afa"/>
    <w:uiPriority w:val="99"/>
    <w:semiHidden/>
    <w:unhideWhenUsed/>
    <w:rsid w:val="00F95911"/>
  </w:style>
  <w:style w:type="table" w:customStyle="1" w:styleId="TableGridReport211">
    <w:name w:val="Table Grid Report2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fa"/>
    <w:uiPriority w:val="99"/>
    <w:semiHidden/>
    <w:unhideWhenUsed/>
    <w:rsid w:val="00F95911"/>
  </w:style>
  <w:style w:type="table" w:customStyle="1" w:styleId="TableGridReport311">
    <w:name w:val="Table Grid Report3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Рис.113"/>
    <w:rsid w:val="00F95911"/>
    <w:pPr>
      <w:numPr>
        <w:numId w:val="62"/>
      </w:numPr>
    </w:pPr>
  </w:style>
  <w:style w:type="table" w:customStyle="1" w:styleId="-3113">
    <w:name w:val="Веб-таблица 311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a"/>
    <w:uiPriority w:val="99"/>
    <w:semiHidden/>
    <w:unhideWhenUsed/>
    <w:rsid w:val="00F95911"/>
  </w:style>
  <w:style w:type="table" w:customStyle="1" w:styleId="TableGridReport1211">
    <w:name w:val="Table Grid Report121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7131">
    <w:name w:val="Нет списка713"/>
    <w:next w:val="afa"/>
    <w:uiPriority w:val="99"/>
    <w:semiHidden/>
    <w:unhideWhenUsed/>
    <w:rsid w:val="00F95911"/>
  </w:style>
  <w:style w:type="table" w:customStyle="1" w:styleId="TableGridReport411">
    <w:name w:val="Table Grid Report4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fa"/>
    <w:uiPriority w:val="99"/>
    <w:semiHidden/>
    <w:unhideWhenUsed/>
    <w:rsid w:val="00F95911"/>
  </w:style>
  <w:style w:type="table" w:customStyle="1" w:styleId="16110">
    <w:name w:val="Сетка таблицы1611"/>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a"/>
    <w:next w:val="111111"/>
    <w:rsid w:val="00F95911"/>
  </w:style>
  <w:style w:type="numbering" w:customStyle="1" w:styleId="111111111">
    <w:name w:val="1 / 1.1 / 1.1.111"/>
    <w:basedOn w:val="afa"/>
    <w:next w:val="111111"/>
    <w:uiPriority w:val="99"/>
    <w:unhideWhenUsed/>
    <w:rsid w:val="00F95911"/>
  </w:style>
  <w:style w:type="numbering" w:customStyle="1" w:styleId="8131">
    <w:name w:val="Нет списка813"/>
    <w:next w:val="afa"/>
    <w:uiPriority w:val="99"/>
    <w:semiHidden/>
    <w:unhideWhenUsed/>
    <w:rsid w:val="00F95911"/>
  </w:style>
  <w:style w:type="table" w:customStyle="1" w:styleId="8113">
    <w:name w:val="Сетка таблицы81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Рис.213"/>
    <w:rsid w:val="00F95911"/>
  </w:style>
  <w:style w:type="table" w:customStyle="1" w:styleId="-3211">
    <w:name w:val="Веб-таблица 32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a"/>
    <w:uiPriority w:val="99"/>
    <w:semiHidden/>
    <w:unhideWhenUsed/>
    <w:rsid w:val="00F95911"/>
  </w:style>
  <w:style w:type="table" w:customStyle="1" w:styleId="24110">
    <w:name w:val="Сетка таблицы24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9130">
    <w:name w:val="Нет списка913"/>
    <w:next w:val="afa"/>
    <w:uiPriority w:val="99"/>
    <w:semiHidden/>
    <w:unhideWhenUsed/>
    <w:rsid w:val="00F95911"/>
  </w:style>
  <w:style w:type="table" w:customStyle="1" w:styleId="9111">
    <w:name w:val="Сетка таблицы911"/>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Рис.311"/>
    <w:rsid w:val="00F95911"/>
    <w:pPr>
      <w:numPr>
        <w:numId w:val="93"/>
      </w:numPr>
    </w:pPr>
  </w:style>
  <w:style w:type="table" w:customStyle="1" w:styleId="-3311">
    <w:name w:val="Веб-таблица 33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11">
    <w:name w:val="Нет списка1511"/>
    <w:next w:val="afa"/>
    <w:uiPriority w:val="99"/>
    <w:semiHidden/>
    <w:unhideWhenUsed/>
    <w:rsid w:val="00F95911"/>
  </w:style>
  <w:style w:type="table" w:customStyle="1" w:styleId="2511">
    <w:name w:val="Сетка таблицы25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11">
    <w:name w:val="Сетка таблицы10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numbering" w:customStyle="1" w:styleId="1111153">
    <w:name w:val="1 / 1.1 / 1.1.53"/>
    <w:basedOn w:val="afa"/>
    <w:next w:val="111111"/>
    <w:locked/>
    <w:rsid w:val="00F95911"/>
  </w:style>
  <w:style w:type="table" w:customStyle="1" w:styleId="11173">
    <w:name w:val="Средний список 1117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a"/>
    <w:uiPriority w:val="99"/>
    <w:rsid w:val="00F95911"/>
    <w:pPr>
      <w:numPr>
        <w:numId w:val="88"/>
      </w:numPr>
    </w:pPr>
  </w:style>
  <w:style w:type="numbering" w:customStyle="1" w:styleId="316">
    <w:name w:val="Заголовок 3 ур16"/>
    <w:basedOn w:val="afa"/>
    <w:uiPriority w:val="99"/>
    <w:rsid w:val="00F95911"/>
    <w:pPr>
      <w:numPr>
        <w:numId w:val="12"/>
      </w:numPr>
    </w:pPr>
  </w:style>
  <w:style w:type="table" w:customStyle="1" w:styleId="2-423">
    <w:name w:val="Средняя заливка 2 - Акцент 423"/>
    <w:basedOn w:val="af9"/>
    <w:next w:val="2-4"/>
    <w:uiPriority w:val="64"/>
    <w:rsid w:val="00F95911"/>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9"/>
    <w:uiPriority w:val="60"/>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a"/>
    <w:next w:val="111111"/>
    <w:locked/>
    <w:rsid w:val="00F95911"/>
  </w:style>
  <w:style w:type="numbering" w:customStyle="1" w:styleId="11111413">
    <w:name w:val="1 / 1.1 / 1.1.413"/>
    <w:basedOn w:val="afa"/>
    <w:next w:val="111111"/>
    <w:rsid w:val="00F95911"/>
  </w:style>
  <w:style w:type="table" w:customStyle="1" w:styleId="11183">
    <w:name w:val="Средний список 1118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11123"/>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4">
    <w:name w:val="Средний список 11214"/>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0">
    <w:name w:val="Средний список 11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9"/>
    <w:next w:val="1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9"/>
    <w:next w:val="2a"/>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9"/>
    <w:next w:val="3f7"/>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9"/>
    <w:next w:val="1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9"/>
    <w:next w:val="2e"/>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9"/>
    <w:next w:val="29"/>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9"/>
    <w:next w:val="3a"/>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9"/>
    <w:next w:val="4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9"/>
    <w:next w:val="5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9"/>
    <w:next w:val="1f9"/>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9"/>
    <w:next w:val="2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9"/>
    <w:next w:val="55"/>
    <w:semiHidden/>
    <w:unhideWhenUs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9"/>
    <w:next w:val="82"/>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9"/>
    <w:next w:val="-1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9"/>
    <w:next w:val="-2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9"/>
    <w:next w:val="affff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9"/>
    <w:next w:val="afff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3e">
    <w:name w:val="Стандартная таблица23"/>
    <w:basedOn w:val="af9"/>
    <w:next w:val="affff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9"/>
    <w:next w:val="1f5"/>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6">
    <w:name w:val="Изящная таблица 223"/>
    <w:basedOn w:val="af9"/>
    <w:next w:val="2b"/>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f9"/>
    <w:next w:val="-1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f9"/>
    <w:next w:val="-2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1">
    <w:name w:val="Веб-таблица 3221"/>
    <w:basedOn w:val="af9"/>
    <w:next w:val="-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caption" w:uiPriority="35" w:qFormat="1"/>
    <w:lsdException w:name="table of figures" w:uiPriority="99"/>
    <w:lsdException w:name="lin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Note Heading"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rsid w:val="00BB3A7F"/>
    <w:pPr>
      <w:spacing w:after="0"/>
      <w:jc w:val="both"/>
    </w:pPr>
    <w:rPr>
      <w:rFonts w:ascii="Times New Roman" w:hAnsi="Times New Roman"/>
      <w:sz w:val="24"/>
    </w:rPr>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0"/>
    <w:uiPriority w:val="9"/>
    <w:qFormat/>
    <w:rsid w:val="0005338D"/>
    <w:pPr>
      <w:keepNext/>
      <w:keepLines/>
      <w:spacing w:after="200"/>
      <w:outlineLvl w:val="0"/>
    </w:pPr>
    <w:rPr>
      <w:rFonts w:eastAsiaTheme="majorEastAsia" w:cstheme="majorBidi"/>
      <w:b/>
      <w:bCs/>
      <w:sz w:val="28"/>
      <w:szCs w:val="28"/>
    </w:rPr>
  </w:style>
  <w:style w:type="paragraph" w:styleId="23">
    <w:name w:val="heading 2"/>
    <w:aliases w:val="Заголовок 2 Знак1,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4"/>
    <w:uiPriority w:val="9"/>
    <w:unhideWhenUsed/>
    <w:qFormat/>
    <w:rsid w:val="00683A1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9"/>
    <w:unhideWhenUsed/>
    <w:qFormat/>
    <w:rsid w:val="00683A17"/>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7"/>
    <w:next w:val="af7"/>
    <w:link w:val="42"/>
    <w:uiPriority w:val="9"/>
    <w:unhideWhenUsed/>
    <w:qFormat/>
    <w:rsid w:val="00683A17"/>
    <w:pPr>
      <w:keepNext/>
      <w:keepLines/>
      <w:spacing w:before="200"/>
      <w:outlineLvl w:val="3"/>
    </w:pPr>
    <w:rPr>
      <w:rFonts w:asciiTheme="majorHAnsi" w:eastAsiaTheme="majorEastAsia" w:hAnsiTheme="majorHAnsi" w:cstheme="majorBidi"/>
      <w:b/>
      <w:bCs/>
      <w:i/>
      <w:iCs/>
      <w:color w:val="4F81BD" w:themeColor="accent1"/>
    </w:rPr>
  </w:style>
  <w:style w:type="paragraph" w:styleId="51">
    <w:name w:val="heading 5"/>
    <w:basedOn w:val="af7"/>
    <w:next w:val="af7"/>
    <w:link w:val="52"/>
    <w:uiPriority w:val="9"/>
    <w:unhideWhenUsed/>
    <w:qFormat/>
    <w:rsid w:val="00683A17"/>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7"/>
    <w:next w:val="af7"/>
    <w:link w:val="61"/>
    <w:uiPriority w:val="9"/>
    <w:unhideWhenUsed/>
    <w:qFormat/>
    <w:rsid w:val="00683A17"/>
    <w:pPr>
      <w:keepNext/>
      <w:keepLines/>
      <w:spacing w:before="200"/>
      <w:outlineLvl w:val="5"/>
    </w:pPr>
    <w:rPr>
      <w:rFonts w:asciiTheme="majorHAnsi" w:eastAsiaTheme="majorEastAsia" w:hAnsiTheme="majorHAnsi" w:cstheme="majorBidi"/>
      <w:i/>
      <w:iCs/>
      <w:color w:val="243F60" w:themeColor="accent1" w:themeShade="7F"/>
    </w:rPr>
  </w:style>
  <w:style w:type="paragraph" w:styleId="70">
    <w:name w:val="heading 7"/>
    <w:basedOn w:val="af7"/>
    <w:next w:val="af7"/>
    <w:link w:val="71"/>
    <w:uiPriority w:val="9"/>
    <w:unhideWhenUsed/>
    <w:qFormat/>
    <w:rsid w:val="00683A1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7"/>
    <w:next w:val="af7"/>
    <w:link w:val="80"/>
    <w:uiPriority w:val="9"/>
    <w:unhideWhenUsed/>
    <w:qFormat/>
    <w:rsid w:val="00683A17"/>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7"/>
    <w:next w:val="af7"/>
    <w:link w:val="90"/>
    <w:uiPriority w:val="9"/>
    <w:unhideWhenUsed/>
    <w:qFormat/>
    <w:rsid w:val="00683A1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f"/>
    <w:uiPriority w:val="9"/>
    <w:rsid w:val="0005338D"/>
    <w:rPr>
      <w:rFonts w:ascii="Times New Roman" w:eastAsiaTheme="majorEastAsia" w:hAnsi="Times New Roman" w:cstheme="majorBidi"/>
      <w:b/>
      <w:bCs/>
      <w:sz w:val="28"/>
      <w:szCs w:val="28"/>
    </w:rPr>
  </w:style>
  <w:style w:type="character" w:customStyle="1" w:styleId="24">
    <w:name w:val="Заголовок 2 Знак"/>
    <w:aliases w:val="Заголовок 2 Знак1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h2 Знак"/>
    <w:basedOn w:val="af8"/>
    <w:link w:val="23"/>
    <w:uiPriority w:val="9"/>
    <w:rsid w:val="00683A17"/>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5"/>
    <w:uiPriority w:val="9"/>
    <w:rsid w:val="00683A17"/>
    <w:rPr>
      <w:rFonts w:asciiTheme="majorHAnsi" w:eastAsiaTheme="majorEastAsia" w:hAnsiTheme="majorHAnsi" w:cstheme="majorBidi"/>
      <w:b/>
      <w:bCs/>
      <w:color w:val="4F81BD" w:themeColor="accent1"/>
    </w:rPr>
  </w:style>
  <w:style w:type="character" w:customStyle="1" w:styleId="42">
    <w:name w:val="Заголовок 4 Знак"/>
    <w:basedOn w:val="af8"/>
    <w:link w:val="40"/>
    <w:uiPriority w:val="9"/>
    <w:rsid w:val="00683A17"/>
    <w:rPr>
      <w:rFonts w:asciiTheme="majorHAnsi" w:eastAsiaTheme="majorEastAsia" w:hAnsiTheme="majorHAnsi" w:cstheme="majorBidi"/>
      <w:b/>
      <w:bCs/>
      <w:i/>
      <w:iCs/>
      <w:color w:val="4F81BD" w:themeColor="accent1"/>
    </w:rPr>
  </w:style>
  <w:style w:type="character" w:customStyle="1" w:styleId="52">
    <w:name w:val="Заголовок 5 Знак"/>
    <w:basedOn w:val="af8"/>
    <w:link w:val="51"/>
    <w:uiPriority w:val="9"/>
    <w:rsid w:val="00683A17"/>
    <w:rPr>
      <w:rFonts w:asciiTheme="majorHAnsi" w:eastAsiaTheme="majorEastAsia" w:hAnsiTheme="majorHAnsi" w:cstheme="majorBidi"/>
      <w:color w:val="243F60" w:themeColor="accent1" w:themeShade="7F"/>
    </w:rPr>
  </w:style>
  <w:style w:type="character" w:customStyle="1" w:styleId="61">
    <w:name w:val="Заголовок 6 Знак"/>
    <w:basedOn w:val="af8"/>
    <w:link w:val="60"/>
    <w:uiPriority w:val="9"/>
    <w:rsid w:val="00683A17"/>
    <w:rPr>
      <w:rFonts w:asciiTheme="majorHAnsi" w:eastAsiaTheme="majorEastAsia" w:hAnsiTheme="majorHAnsi" w:cstheme="majorBidi"/>
      <w:i/>
      <w:iCs/>
      <w:color w:val="243F60" w:themeColor="accent1" w:themeShade="7F"/>
    </w:rPr>
  </w:style>
  <w:style w:type="character" w:customStyle="1" w:styleId="71">
    <w:name w:val="Заголовок 7 Знак"/>
    <w:basedOn w:val="af8"/>
    <w:link w:val="70"/>
    <w:uiPriority w:val="9"/>
    <w:rsid w:val="00683A17"/>
    <w:rPr>
      <w:rFonts w:asciiTheme="majorHAnsi" w:eastAsiaTheme="majorEastAsia" w:hAnsiTheme="majorHAnsi" w:cstheme="majorBidi"/>
      <w:i/>
      <w:iCs/>
      <w:color w:val="404040" w:themeColor="text1" w:themeTint="BF"/>
    </w:rPr>
  </w:style>
  <w:style w:type="character" w:customStyle="1" w:styleId="80">
    <w:name w:val="Заголовок 8 Знак"/>
    <w:basedOn w:val="af8"/>
    <w:link w:val="8"/>
    <w:uiPriority w:val="9"/>
    <w:rsid w:val="00683A17"/>
    <w:rPr>
      <w:rFonts w:asciiTheme="majorHAnsi" w:eastAsiaTheme="majorEastAsia" w:hAnsiTheme="majorHAnsi" w:cstheme="majorBidi"/>
      <w:color w:val="4F81BD" w:themeColor="accent1"/>
      <w:sz w:val="20"/>
      <w:szCs w:val="20"/>
    </w:rPr>
  </w:style>
  <w:style w:type="character" w:customStyle="1" w:styleId="90">
    <w:name w:val="Заголовок 9 Знак"/>
    <w:basedOn w:val="af8"/>
    <w:link w:val="9"/>
    <w:uiPriority w:val="9"/>
    <w:rsid w:val="00683A17"/>
    <w:rPr>
      <w:rFonts w:asciiTheme="majorHAnsi" w:eastAsiaTheme="majorEastAsia" w:hAnsiTheme="majorHAnsi" w:cstheme="majorBidi"/>
      <w:i/>
      <w:iCs/>
      <w:color w:val="404040" w:themeColor="text1" w:themeTint="BF"/>
      <w:sz w:val="20"/>
      <w:szCs w:val="20"/>
    </w:rPr>
  </w:style>
  <w:style w:type="paragraph" w:styleId="afb">
    <w:name w:val="Balloon Text"/>
    <w:basedOn w:val="af7"/>
    <w:link w:val="afc"/>
    <w:uiPriority w:val="99"/>
    <w:rsid w:val="006504D4"/>
    <w:rPr>
      <w:rFonts w:ascii="Tahoma" w:hAnsi="Tahoma" w:cs="Tahoma"/>
      <w:sz w:val="16"/>
      <w:szCs w:val="16"/>
    </w:rPr>
  </w:style>
  <w:style w:type="character" w:customStyle="1" w:styleId="afc">
    <w:name w:val="Текст выноски Знак"/>
    <w:basedOn w:val="af8"/>
    <w:link w:val="afb"/>
    <w:uiPriority w:val="99"/>
    <w:rsid w:val="00867325"/>
    <w:rPr>
      <w:rFonts w:ascii="Tahoma" w:hAnsi="Tahoma" w:cs="Tahoma"/>
      <w:spacing w:val="-5"/>
      <w:sz w:val="16"/>
      <w:szCs w:val="16"/>
      <w:lang w:val="en-US" w:eastAsia="en-US" w:bidi="ar-SA"/>
    </w:rPr>
  </w:style>
  <w:style w:type="paragraph" w:customStyle="1" w:styleId="1f1">
    <w:name w:val="Для таблицы (приложения 1)"/>
    <w:basedOn w:val="af7"/>
    <w:rsid w:val="00034369"/>
    <w:pPr>
      <w:spacing w:line="240" w:lineRule="atLeast"/>
    </w:pPr>
    <w:rPr>
      <w:rFonts w:eastAsia="Times New Roman"/>
      <w:bCs/>
      <w:color w:val="000000"/>
      <w:sz w:val="18"/>
    </w:rPr>
  </w:style>
  <w:style w:type="paragraph" w:styleId="25">
    <w:name w:val="List 2"/>
    <w:basedOn w:val="af7"/>
    <w:link w:val="26"/>
    <w:rsid w:val="004A5597"/>
    <w:pPr>
      <w:ind w:left="566" w:hanging="283"/>
      <w:contextualSpacing/>
    </w:pPr>
  </w:style>
  <w:style w:type="character" w:customStyle="1" w:styleId="26">
    <w:name w:val="Список 2 Знак"/>
    <w:basedOn w:val="afd"/>
    <w:link w:val="25"/>
    <w:rsid w:val="00481CEF"/>
    <w:rPr>
      <w:spacing w:val="-5"/>
      <w:sz w:val="28"/>
      <w:szCs w:val="22"/>
      <w:lang w:eastAsia="en-US"/>
    </w:rPr>
  </w:style>
  <w:style w:type="paragraph" w:styleId="afe">
    <w:name w:val="Title"/>
    <w:aliases w:val="Заголовок1"/>
    <w:basedOn w:val="af7"/>
    <w:next w:val="af7"/>
    <w:link w:val="aff"/>
    <w:uiPriority w:val="10"/>
    <w:qFormat/>
    <w:rsid w:val="00683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aliases w:val="Заголовок1 Знак"/>
    <w:basedOn w:val="af8"/>
    <w:link w:val="afe"/>
    <w:uiPriority w:val="10"/>
    <w:rsid w:val="00683A17"/>
    <w:rPr>
      <w:rFonts w:asciiTheme="majorHAnsi" w:eastAsiaTheme="majorEastAsia" w:hAnsiTheme="majorHAnsi" w:cstheme="majorBidi"/>
      <w:color w:val="17365D" w:themeColor="text2" w:themeShade="BF"/>
      <w:spacing w:val="5"/>
      <w:kern w:val="28"/>
      <w:sz w:val="52"/>
      <w:szCs w:val="52"/>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Знак1"/>
    <w:basedOn w:val="af7"/>
    <w:link w:val="aff7"/>
    <w:uiPriority w:val="99"/>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7">
    <w:name w:val="Нижний колонтитул Знак"/>
    <w:aliases w:val=" Знак1 Знак,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2">
    <w:name w:val="index 1"/>
    <w:basedOn w:val="af7"/>
    <w:autoRedefine/>
    <w:rsid w:val="00B74953"/>
  </w:style>
  <w:style w:type="paragraph" w:styleId="27">
    <w:name w:val="index 2"/>
    <w:basedOn w:val="af7"/>
    <w:autoRedefine/>
    <w:rsid w:val="00B74953"/>
    <w:pPr>
      <w:ind w:left="720"/>
    </w:pPr>
  </w:style>
  <w:style w:type="paragraph" w:styleId="37">
    <w:name w:val="index 3"/>
    <w:basedOn w:val="af7"/>
    <w:autoRedefine/>
    <w:rsid w:val="00B74953"/>
  </w:style>
  <w:style w:type="paragraph" w:styleId="43">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2"/>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4">
    <w:name w:val="toc 4"/>
    <w:basedOn w:val="af7"/>
    <w:link w:val="45"/>
    <w:autoRedefine/>
    <w:uiPriority w:val="39"/>
    <w:rsid w:val="00B74953"/>
    <w:pPr>
      <w:ind w:left="660"/>
    </w:pPr>
    <w:rPr>
      <w:rFonts w:ascii="Calibri" w:hAnsi="Calibri" w:cs="Calibri"/>
      <w:sz w:val="20"/>
      <w:szCs w:val="20"/>
    </w:rPr>
  </w:style>
  <w:style w:type="paragraph" w:styleId="54">
    <w:name w:val="toc 5"/>
    <w:basedOn w:val="af7"/>
    <w:autoRedefine/>
    <w:uiPriority w:val="39"/>
    <w:rsid w:val="00B74953"/>
    <w:pPr>
      <w:ind w:left="880"/>
    </w:pPr>
    <w:rPr>
      <w:rFonts w:ascii="Calibri" w:hAnsi="Calibri" w:cs="Calibri"/>
      <w:sz w:val="20"/>
      <w:szCs w:val="20"/>
    </w:rPr>
  </w:style>
  <w:style w:type="paragraph" w:styleId="62">
    <w:name w:val="toc 6"/>
    <w:basedOn w:val="af7"/>
    <w:next w:val="af7"/>
    <w:autoRedefine/>
    <w:uiPriority w:val="39"/>
    <w:rsid w:val="00F8692F"/>
    <w:pPr>
      <w:ind w:left="1100"/>
    </w:pPr>
    <w:rPr>
      <w:rFonts w:ascii="Calibri" w:hAnsi="Calibri" w:cs="Calibri"/>
      <w:sz w:val="20"/>
      <w:szCs w:val="20"/>
    </w:rPr>
  </w:style>
  <w:style w:type="paragraph" w:styleId="72">
    <w:name w:val="toc 7"/>
    <w:basedOn w:val="af7"/>
    <w:next w:val="af7"/>
    <w:autoRedefine/>
    <w:uiPriority w:val="39"/>
    <w:rsid w:val="00F8692F"/>
    <w:pPr>
      <w:ind w:left="1320"/>
    </w:pPr>
    <w:rPr>
      <w:rFonts w:ascii="Calibri" w:hAnsi="Calibri" w:cs="Calibri"/>
      <w:sz w:val="20"/>
      <w:szCs w:val="20"/>
    </w:rPr>
  </w:style>
  <w:style w:type="paragraph" w:styleId="81">
    <w:name w:val="toc 8"/>
    <w:basedOn w:val="af7"/>
    <w:next w:val="af7"/>
    <w:autoRedefine/>
    <w:uiPriority w:val="39"/>
    <w:rsid w:val="00F8692F"/>
    <w:pPr>
      <w:ind w:left="1540"/>
    </w:pPr>
    <w:rPr>
      <w:rFonts w:ascii="Calibri" w:hAnsi="Calibri" w:cs="Calibri"/>
      <w:sz w:val="20"/>
      <w:szCs w:val="20"/>
    </w:rPr>
  </w:style>
  <w:style w:type="paragraph" w:styleId="91">
    <w:name w:val="toc 9"/>
    <w:basedOn w:val="af7"/>
    <w:next w:val="af7"/>
    <w:autoRedefine/>
    <w:uiPriority w:val="39"/>
    <w:rsid w:val="00F8692F"/>
    <w:pPr>
      <w:ind w:left="1760"/>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rsid w:val="00D02B39"/>
    <w:pPr>
      <w:keepNext/>
      <w:spacing w:line="360" w:lineRule="auto"/>
      <w:jc w:val="center"/>
    </w:pPr>
  </w:style>
  <w:style w:type="paragraph" w:customStyle="1" w:styleId="0">
    <w:name w:val="Заголовок 0"/>
    <w:basedOn w:val="1f"/>
    <w:rsid w:val="000F3502"/>
    <w:pPr>
      <w:keepLines w:val="0"/>
      <w:spacing w:line="240" w:lineRule="auto"/>
    </w:pPr>
  </w:style>
  <w:style w:type="table" w:styleId="55">
    <w:name w:val="Table Grid 5"/>
    <w:basedOn w:val="af9"/>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2"/>
      </w:numPr>
    </w:pPr>
  </w:style>
  <w:style w:type="table" w:customStyle="1" w:styleId="TableGrid1">
    <w:name w:val="Table Grid1"/>
    <w:basedOn w:val="af9"/>
    <w:next w:val="afff5"/>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rsid w:val="00A61BBE"/>
    <w:pPr>
      <w:keepNext/>
      <w:keepLines/>
      <w:spacing w:before="80" w:after="80" w:line="360" w:lineRule="auto"/>
    </w:pPr>
  </w:style>
  <w:style w:type="character" w:customStyle="1" w:styleId="afffa">
    <w:name w:val="Заголовок таблицы Знак"/>
    <w:basedOn w:val="af8"/>
    <w:link w:val="afff9"/>
    <w:rsid w:val="00A61BBE"/>
    <w:rPr>
      <w:lang w:eastAsia="ru-RU"/>
    </w:rPr>
  </w:style>
  <w:style w:type="paragraph" w:styleId="afffb">
    <w:name w:val="TOC Heading"/>
    <w:basedOn w:val="1f"/>
    <w:next w:val="af7"/>
    <w:uiPriority w:val="39"/>
    <w:unhideWhenUsed/>
    <w:qFormat/>
    <w:rsid w:val="00683A17"/>
    <w:pPr>
      <w:outlineLvl w:val="9"/>
    </w:pPr>
  </w:style>
  <w:style w:type="paragraph" w:styleId="a">
    <w:name w:val="List Number"/>
    <w:basedOn w:val="af7"/>
    <w:rsid w:val="008E7EB4"/>
    <w:pPr>
      <w:numPr>
        <w:numId w:val="3"/>
      </w:numPr>
      <w:contextualSpacing/>
    </w:pPr>
  </w:style>
  <w:style w:type="character" w:customStyle="1" w:styleId="afffc">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8"/>
    <w:link w:val="afffd"/>
    <w:uiPriority w:val="35"/>
    <w:rsid w:val="00F27E52"/>
    <w:rPr>
      <w:b/>
      <w:bCs/>
      <w:color w:val="4F81BD" w:themeColor="accent1"/>
      <w:sz w:val="18"/>
      <w:szCs w:val="18"/>
    </w:rPr>
  </w:style>
  <w:style w:type="character" w:styleId="afffe">
    <w:name w:val="Emphasis"/>
    <w:basedOn w:val="af8"/>
    <w:uiPriority w:val="20"/>
    <w:qFormat/>
    <w:rsid w:val="00683A17"/>
    <w:rPr>
      <w:i/>
      <w:iCs/>
    </w:rPr>
  </w:style>
  <w:style w:type="paragraph" w:styleId="38">
    <w:name w:val="List 3"/>
    <w:basedOn w:val="afff"/>
    <w:rsid w:val="00C34D8E"/>
    <w:pPr>
      <w:ind w:left="2160"/>
    </w:pPr>
  </w:style>
  <w:style w:type="paragraph" w:styleId="46">
    <w:name w:val="List 4"/>
    <w:basedOn w:val="afff"/>
    <w:rsid w:val="00C34D8E"/>
    <w:pPr>
      <w:ind w:left="2520"/>
    </w:pPr>
  </w:style>
  <w:style w:type="paragraph" w:styleId="56">
    <w:name w:val="List 5"/>
    <w:basedOn w:val="afff"/>
    <w:rsid w:val="00C34D8E"/>
    <w:pPr>
      <w:ind w:left="2880"/>
    </w:pPr>
  </w:style>
  <w:style w:type="paragraph" w:styleId="34">
    <w:name w:val="List Bullet 3"/>
    <w:basedOn w:val="af7"/>
    <w:rsid w:val="00A7049C"/>
    <w:pPr>
      <w:numPr>
        <w:numId w:val="4"/>
      </w:numPr>
      <w:ind w:left="714" w:hanging="357"/>
    </w:pPr>
  </w:style>
  <w:style w:type="paragraph" w:styleId="47">
    <w:name w:val="List Bullet 4"/>
    <w:basedOn w:val="af7"/>
    <w:autoRedefine/>
    <w:rsid w:val="00084A18"/>
  </w:style>
  <w:style w:type="paragraph" w:styleId="57">
    <w:name w:val="List Bullet 5"/>
    <w:basedOn w:val="af7"/>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8">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f9"/>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7"/>
    <w:next w:val="af7"/>
    <w:link w:val="afffc"/>
    <w:uiPriority w:val="35"/>
    <w:unhideWhenUsed/>
    <w:qFormat/>
    <w:rsid w:val="00683A17"/>
    <w:pPr>
      <w:spacing w:line="240" w:lineRule="auto"/>
    </w:pPr>
    <w:rPr>
      <w:b/>
      <w:bCs/>
      <w:color w:val="4F81BD" w:themeColor="accent1"/>
      <w:sz w:val="18"/>
      <w:szCs w:val="18"/>
    </w:rPr>
  </w:style>
  <w:style w:type="table" w:styleId="29">
    <w:name w:val="Table Columns 2"/>
    <w:basedOn w:val="af9"/>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9"/>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
    <w:link w:val="affff2"/>
    <w:rsid w:val="00262801"/>
    <w:pPr>
      <w:numPr>
        <w:numId w:val="5"/>
      </w:numPr>
    </w:pPr>
    <w:rPr>
      <w:rFonts w:eastAsia="Times New Roman"/>
      <w:sz w:val="22"/>
    </w:rPr>
  </w:style>
  <w:style w:type="paragraph" w:styleId="2">
    <w:name w:val="List Bullet 2"/>
    <w:basedOn w:val="a9"/>
    <w:autoRedefine/>
    <w:rsid w:val="00825F91"/>
    <w:pPr>
      <w:numPr>
        <w:numId w:val="6"/>
      </w:numPr>
    </w:pPr>
  </w:style>
  <w:style w:type="paragraph" w:styleId="affff3">
    <w:name w:val="table of figures"/>
    <w:aliases w:val="Перечень таблиц"/>
    <w:basedOn w:val="af7"/>
    <w:uiPriority w:val="99"/>
    <w:rsid w:val="00496AFF"/>
    <w:rPr>
      <w:rFonts w:eastAsia="Times New Roman"/>
      <w:i/>
      <w:iCs/>
      <w:sz w:val="20"/>
      <w:szCs w:val="20"/>
      <w:lang w:val="en-US"/>
    </w:rPr>
  </w:style>
  <w:style w:type="character" w:customStyle="1" w:styleId="affc">
    <w:name w:val="Верхний колонтитул Знак"/>
    <w:aliases w:val=" Знак4 Знак,Знак4 Знак, Знак8 Знак,ВерхКолонтитул Знак,Знак8 Знак"/>
    <w:basedOn w:val="af8"/>
    <w:link w:val="affb"/>
    <w:uiPriority w:val="99"/>
    <w:rsid w:val="00640466"/>
    <w:rPr>
      <w:sz w:val="24"/>
      <w:szCs w:val="24"/>
    </w:rPr>
  </w:style>
  <w:style w:type="table" w:styleId="1f3">
    <w:name w:val="Table Classic 1"/>
    <w:basedOn w:val="af9"/>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9"/>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9"/>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9"/>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СПИСКИ,3_Абзац списка,Галочки,Текст 2-й уровень,it_List1,Ненумерованный список,основной диплом,abzac,Варианты ответов,ПАРАГРАФ,Абзац списка11,Абзац вправо-1,ТАБЛИЦА,Тал.слева-12,Bullet List,FooterText,numbered,Paragraphe de liste1"/>
    <w:basedOn w:val="af7"/>
    <w:link w:val="affff6"/>
    <w:uiPriority w:val="34"/>
    <w:qFormat/>
    <w:rsid w:val="00683A17"/>
    <w:pPr>
      <w:ind w:left="720"/>
      <w:contextualSpacing/>
    </w:pPr>
  </w:style>
  <w:style w:type="paragraph" w:styleId="1f6">
    <w:name w:val="toc 1"/>
    <w:basedOn w:val="af7"/>
    <w:next w:val="af7"/>
    <w:link w:val="1f7"/>
    <w:autoRedefine/>
    <w:uiPriority w:val="39"/>
    <w:rsid w:val="00963132"/>
    <w:pPr>
      <w:tabs>
        <w:tab w:val="left" w:pos="1100"/>
        <w:tab w:val="right" w:leader="dot" w:pos="9061"/>
      </w:tabs>
      <w:ind w:left="430" w:hanging="430"/>
    </w:pPr>
    <w:rPr>
      <w:rFonts w:ascii="Calibri" w:hAnsi="Calibri" w:cs="Calibri"/>
      <w:b/>
      <w:bCs/>
      <w:iCs/>
      <w:noProof/>
      <w:szCs w:val="24"/>
    </w:rPr>
  </w:style>
  <w:style w:type="paragraph" w:styleId="2c">
    <w:name w:val="toc 2"/>
    <w:basedOn w:val="af7"/>
    <w:next w:val="af7"/>
    <w:link w:val="2d"/>
    <w:autoRedefine/>
    <w:uiPriority w:val="39"/>
    <w:rsid w:val="00963132"/>
    <w:pPr>
      <w:tabs>
        <w:tab w:val="left" w:pos="860"/>
        <w:tab w:val="right" w:leader="dot" w:pos="9061"/>
      </w:tabs>
      <w:ind w:left="1290" w:hanging="860"/>
    </w:pPr>
    <w:rPr>
      <w:rFonts w:ascii="Calibri" w:hAnsi="Calibri" w:cs="Calibri"/>
      <w:b/>
      <w:bCs/>
    </w:rPr>
  </w:style>
  <w:style w:type="paragraph" w:styleId="3b">
    <w:name w:val="toc 3"/>
    <w:basedOn w:val="af7"/>
    <w:next w:val="af7"/>
    <w:link w:val="3c"/>
    <w:autoRedefine/>
    <w:uiPriority w:val="39"/>
    <w:rsid w:val="001B5D05"/>
    <w:pPr>
      <w:ind w:left="440"/>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e">
    <w:name w:val="Table Classic 2"/>
    <w:basedOn w:val="af9"/>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8">
    <w:name w:val="Сетка таблицы1"/>
    <w:basedOn w:val="af9"/>
    <w:next w:val="afff5"/>
    <w:uiPriority w:val="59"/>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7"/>
    <w:semiHidden/>
    <w:rsid w:val="005E4F4B"/>
    <w:pPr>
      <w:spacing w:line="360" w:lineRule="auto"/>
      <w:ind w:firstLine="709"/>
    </w:pPr>
    <w:rPr>
      <w:rFonts w:eastAsia="Times New Roman"/>
      <w:szCs w:val="20"/>
    </w:rPr>
  </w:style>
  <w:style w:type="table" w:customStyle="1" w:styleId="2f">
    <w:name w:val="Сетка таблицы2"/>
    <w:basedOn w:val="af9"/>
    <w:next w:val="afff5"/>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2">
    <w:name w:val="Маркированный список Знак"/>
    <w:basedOn w:val="af8"/>
    <w:link w:val="a9"/>
    <w:rsid w:val="005E4F4B"/>
    <w:rPr>
      <w:rFonts w:ascii="Arial" w:hAnsi="Arial"/>
      <w:spacing w:val="-5"/>
      <w:sz w:val="22"/>
      <w:szCs w:val="22"/>
      <w:lang w:eastAsia="en-US"/>
    </w:rPr>
  </w:style>
  <w:style w:type="paragraph" w:styleId="HTML">
    <w:name w:val="HTML Preformatted"/>
    <w:basedOn w:val="af7"/>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
    <w:basedOn w:val="af7"/>
    <w:uiPriority w:val="99"/>
    <w:rsid w:val="005E4F4B"/>
    <w:pPr>
      <w:spacing w:before="100" w:beforeAutospacing="1" w:after="100" w:afterAutospacing="1"/>
    </w:pPr>
    <w:rPr>
      <w:rFonts w:ascii="Tahoma" w:eastAsia="Times New Roman" w:hAnsi="Tahoma" w:cs="Tahoma"/>
      <w:color w:val="636363"/>
      <w:sz w:val="17"/>
      <w:szCs w:val="17"/>
    </w:rPr>
  </w:style>
  <w:style w:type="paragraph" w:styleId="affffa">
    <w:name w:val="Body Text Indent"/>
    <w:basedOn w:val="af7"/>
    <w:link w:val="affffb"/>
    <w:unhideWhenUsed/>
    <w:rsid w:val="005E4F4B"/>
    <w:pPr>
      <w:ind w:left="283"/>
    </w:pPr>
    <w:rPr>
      <w:rFonts w:ascii="Calibri" w:eastAsia="Calibri" w:hAnsi="Calibri"/>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rsid w:val="005E4F4B"/>
    <w:pPr>
      <w:keepNext/>
      <w:spacing w:line="360" w:lineRule="auto"/>
      <w:jc w:val="center"/>
    </w:p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rsid w:val="005E4F4B"/>
  </w:style>
  <w:style w:type="paragraph" w:styleId="2f0">
    <w:name w:val="List Continue 2"/>
    <w:basedOn w:val="affffe"/>
    <w:rsid w:val="005E4F4B"/>
    <w:pPr>
      <w:ind w:left="2160"/>
    </w:pPr>
  </w:style>
  <w:style w:type="paragraph" w:styleId="3d">
    <w:name w:val="List Continue 3"/>
    <w:basedOn w:val="affffe"/>
    <w:rsid w:val="005E4F4B"/>
    <w:pPr>
      <w:ind w:left="2520"/>
    </w:pPr>
  </w:style>
  <w:style w:type="paragraph" w:styleId="4a">
    <w:name w:val="List Continue 4"/>
    <w:basedOn w:val="affffe"/>
    <w:rsid w:val="005E4F4B"/>
    <w:pPr>
      <w:ind w:left="2880"/>
    </w:pPr>
  </w:style>
  <w:style w:type="paragraph" w:styleId="5a">
    <w:name w:val="List Continue 5"/>
    <w:basedOn w:val="affffe"/>
    <w:rsid w:val="005E4F4B"/>
    <w:pPr>
      <w:ind w:left="3240"/>
    </w:pPr>
  </w:style>
  <w:style w:type="paragraph" w:styleId="2f1">
    <w:name w:val="Body Text Indent 2"/>
    <w:basedOn w:val="af7"/>
    <w:link w:val="2f2"/>
    <w:rsid w:val="005E4F4B"/>
    <w:pPr>
      <w:spacing w:line="480" w:lineRule="auto"/>
      <w:ind w:left="283"/>
    </w:pPr>
    <w:rPr>
      <w:rFonts w:eastAsia="Times New Roman"/>
      <w:sz w:val="20"/>
      <w:szCs w:val="20"/>
      <w:lang w:val="en-US"/>
    </w:rPr>
  </w:style>
  <w:style w:type="character" w:customStyle="1" w:styleId="2f2">
    <w:name w:val="Основной текст с отступом 2 Знак"/>
    <w:basedOn w:val="af8"/>
    <w:link w:val="2f1"/>
    <w:rsid w:val="005E4F4B"/>
    <w:rPr>
      <w:rFonts w:ascii="Arial" w:hAnsi="Arial"/>
      <w:spacing w:val="-5"/>
      <w:lang w:val="en-US" w:eastAsia="en-US"/>
    </w:rPr>
  </w:style>
  <w:style w:type="paragraph" w:styleId="3e">
    <w:name w:val="Body Text Indent 3"/>
    <w:basedOn w:val="af7"/>
    <w:link w:val="3f"/>
    <w:rsid w:val="005E4F4B"/>
    <w:pPr>
      <w:spacing w:line="360" w:lineRule="auto"/>
      <w:ind w:firstLine="709"/>
    </w:pPr>
    <w:rPr>
      <w:rFonts w:eastAsia="Times New Roman"/>
      <w:color w:val="444444"/>
      <w:szCs w:val="20"/>
    </w:rPr>
  </w:style>
  <w:style w:type="character" w:customStyle="1" w:styleId="3f">
    <w:name w:val="Основной текст с отступом 3 Знак"/>
    <w:basedOn w:val="af8"/>
    <w:link w:val="3e"/>
    <w:rsid w:val="005E4F4B"/>
    <w:rPr>
      <w:color w:val="444444"/>
      <w:sz w:val="24"/>
    </w:rPr>
  </w:style>
  <w:style w:type="table" w:styleId="2f3">
    <w:name w:val="Table Grid 2"/>
    <w:basedOn w:val="af9"/>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f7"/>
    <w:link w:val="3f1"/>
    <w:rsid w:val="007D5ADC"/>
    <w:rPr>
      <w:rFonts w:eastAsia="Times New Roman"/>
      <w:sz w:val="16"/>
      <w:szCs w:val="16"/>
    </w:rPr>
  </w:style>
  <w:style w:type="character" w:customStyle="1" w:styleId="3f1">
    <w:name w:val="Основной текст 3 Знак"/>
    <w:basedOn w:val="af8"/>
    <w:link w:val="3f0"/>
    <w:rsid w:val="007D5ADC"/>
    <w:rPr>
      <w:sz w:val="16"/>
      <w:szCs w:val="16"/>
    </w:rPr>
  </w:style>
  <w:style w:type="paragraph" w:customStyle="1" w:styleId="afffff">
    <w:name w:val="Подпись рисунков/таблиц"/>
    <w:basedOn w:val="afffd"/>
    <w:link w:val="afffff0"/>
    <w:uiPriority w:val="99"/>
    <w:rsid w:val="00D50FBA"/>
    <w:pPr>
      <w:keepNext/>
      <w:spacing w:line="360" w:lineRule="auto"/>
      <w:ind w:firstLine="426"/>
      <w:jc w:val="center"/>
    </w:pPr>
    <w:rPr>
      <w:rFonts w:eastAsia="Times New Roman"/>
      <w:b w:val="0"/>
      <w:color w:val="auto"/>
      <w:sz w:val="20"/>
    </w:rPr>
  </w:style>
  <w:style w:type="paragraph" w:customStyle="1" w:styleId="1c">
    <w:name w:val="Маркированный_1"/>
    <w:basedOn w:val="af7"/>
    <w:link w:val="1fa"/>
    <w:rsid w:val="00640466"/>
    <w:pPr>
      <w:numPr>
        <w:ilvl w:val="1"/>
        <w:numId w:val="7"/>
      </w:numPr>
      <w:tabs>
        <w:tab w:val="left" w:pos="900"/>
      </w:tabs>
      <w:spacing w:line="360" w:lineRule="auto"/>
      <w:ind w:left="0" w:firstLine="720"/>
    </w:pPr>
    <w:rPr>
      <w:rFonts w:eastAsia="Times New Roman"/>
      <w:szCs w:val="24"/>
    </w:rPr>
  </w:style>
  <w:style w:type="character" w:customStyle="1" w:styleId="1fa">
    <w:name w:val="Маркированный_1 Знак"/>
    <w:basedOn w:val="af8"/>
    <w:link w:val="1c"/>
    <w:rsid w:val="00640466"/>
    <w:rPr>
      <w:sz w:val="24"/>
      <w:szCs w:val="24"/>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7"/>
    <w:link w:val="afffff2"/>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basedOn w:val="aff2"/>
    <w:link w:val="afffff3"/>
    <w:rsid w:val="0074589A"/>
    <w:rPr>
      <w:rFonts w:ascii="Arial" w:eastAsia="Microsoft YaHei" w:hAnsi="Arial"/>
      <w:b/>
      <w:bCs/>
      <w:spacing w:val="-5"/>
      <w:sz w:val="16"/>
      <w:lang w:val="en-US" w:eastAsia="en-US"/>
    </w:rPr>
  </w:style>
  <w:style w:type="numbering" w:customStyle="1" w:styleId="1fb">
    <w:name w:val="Нет списка1"/>
    <w:next w:val="afa"/>
    <w:uiPriority w:val="99"/>
    <w:semiHidden/>
    <w:unhideWhenUsed/>
    <w:rsid w:val="00C73384"/>
  </w:style>
  <w:style w:type="paragraph" w:customStyle="1" w:styleId="BodyTextKeep">
    <w:name w:val="Body Text Keep"/>
    <w:basedOn w:val="af7"/>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rsid w:val="00161859"/>
    <w:pPr>
      <w:spacing w:before="100" w:beforeAutospacing="1" w:after="100" w:afterAutospacing="1"/>
    </w:pPr>
    <w:rPr>
      <w:rFonts w:ascii="Tahoma" w:eastAsia="Times New Roman" w:hAnsi="Tahoma" w:cs="Tahoma"/>
      <w:color w:val="000000"/>
      <w:sz w:val="16"/>
      <w:szCs w:val="16"/>
    </w:rPr>
  </w:style>
  <w:style w:type="paragraph" w:customStyle="1" w:styleId="font6">
    <w:name w:val="font6"/>
    <w:basedOn w:val="af7"/>
    <w:rsid w:val="00161859"/>
    <w:pPr>
      <w:spacing w:before="100" w:beforeAutospacing="1" w:after="100" w:afterAutospacing="1"/>
    </w:pPr>
    <w:rPr>
      <w:rFonts w:ascii="Tahoma" w:eastAsia="Times New Roman" w:hAnsi="Tahoma" w:cs="Tahoma"/>
      <w:b/>
      <w:bCs/>
      <w:color w:val="000000"/>
      <w:sz w:val="16"/>
      <w:szCs w:val="16"/>
    </w:rPr>
  </w:style>
  <w:style w:type="paragraph" w:customStyle="1" w:styleId="xl108">
    <w:name w:val="xl10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09">
    <w:name w:val="xl10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0">
    <w:name w:val="xl11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1">
    <w:name w:val="xl11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2">
    <w:name w:val="xl11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3">
    <w:name w:val="xl11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14">
    <w:name w:val="xl11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5">
    <w:name w:val="xl11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rPr>
  </w:style>
  <w:style w:type="paragraph" w:customStyle="1" w:styleId="xl116">
    <w:name w:val="xl11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rPr>
  </w:style>
  <w:style w:type="paragraph" w:customStyle="1" w:styleId="xl117">
    <w:name w:val="xl11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rPr>
  </w:style>
  <w:style w:type="paragraph" w:customStyle="1" w:styleId="xl118">
    <w:name w:val="xl11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19">
    <w:name w:val="xl11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20">
    <w:name w:val="xl120"/>
    <w:basedOn w:val="af7"/>
    <w:rsid w:val="00161859"/>
    <w:pPr>
      <w:spacing w:before="100" w:beforeAutospacing="1" w:after="100" w:afterAutospacing="1"/>
      <w:jc w:val="center"/>
    </w:pPr>
    <w:rPr>
      <w:rFonts w:ascii="Times New Roman CYR" w:eastAsia="Times New Roman" w:hAnsi="Times New Roman CYR" w:cs="Times New Roman CYR"/>
      <w:szCs w:val="24"/>
    </w:rPr>
  </w:style>
  <w:style w:type="paragraph" w:customStyle="1" w:styleId="xl121">
    <w:name w:val="xl12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22">
    <w:name w:val="xl12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23">
    <w:name w:val="xl12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Cs w:val="24"/>
    </w:rPr>
  </w:style>
  <w:style w:type="paragraph" w:customStyle="1" w:styleId="xl124">
    <w:name w:val="xl12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125">
    <w:name w:val="xl12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26">
    <w:name w:val="xl12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7">
    <w:name w:val="xl12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8">
    <w:name w:val="xl12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29">
    <w:name w:val="xl12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rPr>
  </w:style>
  <w:style w:type="paragraph" w:customStyle="1" w:styleId="xl130">
    <w:name w:val="xl13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1">
    <w:name w:val="xl131"/>
    <w:basedOn w:val="af7"/>
    <w:rsid w:val="00161859"/>
    <w:pP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2">
    <w:name w:val="xl132"/>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33">
    <w:name w:val="xl133"/>
    <w:basedOn w:val="af7"/>
    <w:rsid w:val="00161859"/>
    <w:pP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34">
    <w:name w:val="xl13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rPr>
  </w:style>
  <w:style w:type="paragraph" w:customStyle="1" w:styleId="xl135">
    <w:name w:val="xl13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rPr>
  </w:style>
  <w:style w:type="paragraph" w:customStyle="1" w:styleId="xl136">
    <w:name w:val="xl13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7">
    <w:name w:val="xl13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8">
    <w:name w:val="xl13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rPr>
  </w:style>
  <w:style w:type="paragraph" w:customStyle="1" w:styleId="xl139">
    <w:name w:val="xl13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0">
    <w:name w:val="xl14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1">
    <w:name w:val="xl14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2">
    <w:name w:val="xl14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3">
    <w:name w:val="xl143"/>
    <w:basedOn w:val="af7"/>
    <w:rsid w:val="00161859"/>
    <w:pPr>
      <w:spacing w:before="100" w:beforeAutospacing="1" w:after="100" w:afterAutospacing="1"/>
      <w:jc w:val="center"/>
    </w:pPr>
    <w:rPr>
      <w:rFonts w:ascii="Times New Roman CYR" w:eastAsia="Times New Roman" w:hAnsi="Times New Roman CYR" w:cs="Times New Roman CYR"/>
      <w:szCs w:val="24"/>
    </w:rPr>
  </w:style>
  <w:style w:type="paragraph" w:customStyle="1" w:styleId="xl144">
    <w:name w:val="xl14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5">
    <w:name w:val="xl14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6">
    <w:name w:val="xl14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47">
    <w:name w:val="xl14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8">
    <w:name w:val="xl14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49">
    <w:name w:val="xl14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rPr>
  </w:style>
  <w:style w:type="paragraph" w:customStyle="1" w:styleId="xl150">
    <w:name w:val="xl15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1">
    <w:name w:val="xl15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52">
    <w:name w:val="xl15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53">
    <w:name w:val="xl15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4">
    <w:name w:val="xl154"/>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5">
    <w:name w:val="xl155"/>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6">
    <w:name w:val="xl156"/>
    <w:basedOn w:val="af7"/>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paragraph" w:customStyle="1" w:styleId="xl157">
    <w:name w:val="xl157"/>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58">
    <w:name w:val="xl158"/>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59">
    <w:name w:val="xl159"/>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60">
    <w:name w:val="xl160"/>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61">
    <w:name w:val="xl161"/>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2">
    <w:name w:val="xl16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rPr>
  </w:style>
  <w:style w:type="paragraph" w:customStyle="1" w:styleId="xl163">
    <w:name w:val="xl16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4">
    <w:name w:val="xl16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rPr>
  </w:style>
  <w:style w:type="paragraph" w:customStyle="1" w:styleId="xl165">
    <w:name w:val="xl16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rPr>
  </w:style>
  <w:style w:type="paragraph" w:customStyle="1" w:styleId="xl166">
    <w:name w:val="xl166"/>
    <w:basedOn w:val="af7"/>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7">
    <w:name w:val="xl167"/>
    <w:basedOn w:val="af7"/>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8">
    <w:name w:val="xl168"/>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69">
    <w:name w:val="xl169"/>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rPr>
  </w:style>
  <w:style w:type="paragraph" w:customStyle="1" w:styleId="xl170">
    <w:name w:val="xl17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rPr>
  </w:style>
  <w:style w:type="paragraph" w:customStyle="1" w:styleId="xl171">
    <w:name w:val="xl17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rPr>
  </w:style>
  <w:style w:type="character" w:styleId="afffff5">
    <w:name w:val="Placeholder Text"/>
    <w:basedOn w:val="af8"/>
    <w:uiPriority w:val="99"/>
    <w:semiHidden/>
    <w:rsid w:val="00D808CB"/>
    <w:rPr>
      <w:color w:val="808080"/>
    </w:rPr>
  </w:style>
  <w:style w:type="paragraph" w:styleId="afffff6">
    <w:name w:val="No Spacing"/>
    <w:aliases w:val="Основной,загол 4"/>
    <w:link w:val="afffff7"/>
    <w:uiPriority w:val="1"/>
    <w:qFormat/>
    <w:rsid w:val="00683A17"/>
    <w:pPr>
      <w:spacing w:after="0" w:line="240" w:lineRule="auto"/>
    </w:pPr>
  </w:style>
  <w:style w:type="character" w:customStyle="1" w:styleId="afffff7">
    <w:name w:val="Без интервала Знак"/>
    <w:aliases w:val="Основной Знак,загол 4 Знак"/>
    <w:basedOn w:val="af8"/>
    <w:link w:val="afffff6"/>
    <w:uiPriority w:val="1"/>
    <w:rsid w:val="00036A38"/>
  </w:style>
  <w:style w:type="paragraph" w:customStyle="1" w:styleId="HeadingBase">
    <w:name w:val="Heading Base"/>
    <w:basedOn w:val="af7"/>
    <w:next w:val="af7"/>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c">
    <w:name w:val="Светлая заливка1"/>
    <w:basedOn w:val="af9"/>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aliases w:val="АРИАЛ Основной текст 2,Ариал"/>
    <w:basedOn w:val="af7"/>
    <w:link w:val="2f5"/>
    <w:rsid w:val="00836986"/>
    <w:pPr>
      <w:spacing w:line="480" w:lineRule="auto"/>
    </w:pPr>
    <w:rPr>
      <w:rFonts w:eastAsia="Times New Roman"/>
      <w:szCs w:val="24"/>
    </w:rPr>
  </w:style>
  <w:style w:type="character" w:customStyle="1" w:styleId="2f5">
    <w:name w:val="Основной текст 2 Знак"/>
    <w:aliases w:val="АРИАЛ Основной текст 2 Знак,Ариал Знак"/>
    <w:basedOn w:val="af8"/>
    <w:link w:val="2f4"/>
    <w:rsid w:val="00836986"/>
    <w:rPr>
      <w:sz w:val="24"/>
      <w:szCs w:val="24"/>
    </w:rPr>
  </w:style>
  <w:style w:type="paragraph" w:customStyle="1" w:styleId="xl64">
    <w:name w:val="xl64"/>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5">
    <w:name w:val="xl65"/>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6">
    <w:name w:val="xl66"/>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rPr>
  </w:style>
  <w:style w:type="paragraph" w:customStyle="1" w:styleId="xl67">
    <w:name w:val="xl67"/>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rPr>
  </w:style>
  <w:style w:type="paragraph" w:customStyle="1" w:styleId="xl68">
    <w:name w:val="xl68"/>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9">
    <w:name w:val="xl69"/>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0">
    <w:name w:val="xl70"/>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1">
    <w:name w:val="xl71"/>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character" w:styleId="afffff8">
    <w:name w:val="Strong"/>
    <w:aliases w:val="назв. таблицы,ТАБЛИЦЫ,заголовок"/>
    <w:basedOn w:val="af8"/>
    <w:uiPriority w:val="22"/>
    <w:qFormat/>
    <w:rsid w:val="00683A17"/>
    <w:rPr>
      <w:b/>
      <w:bCs/>
    </w:rPr>
  </w:style>
  <w:style w:type="table" w:customStyle="1" w:styleId="250">
    <w:name w:val="Сетка таблицы25"/>
    <w:basedOn w:val="af9"/>
    <w:next w:val="afff5"/>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ветлая заливка2"/>
    <w:basedOn w:val="af9"/>
    <w:uiPriority w:val="60"/>
    <w:rsid w:val="00922535"/>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hAnsi="Arial" w:cs="Arial"/>
    </w:rPr>
  </w:style>
  <w:style w:type="paragraph" w:customStyle="1" w:styleId="xl63">
    <w:name w:val="xl63"/>
    <w:basedOn w:val="af7"/>
    <w:rsid w:val="000E27D4"/>
    <w:pPr>
      <w:spacing w:before="100" w:beforeAutospacing="1" w:after="100" w:afterAutospacing="1"/>
      <w:jc w:val="center"/>
      <w:textAlignment w:val="center"/>
    </w:pPr>
    <w:rPr>
      <w:rFonts w:eastAsia="Times New Roman"/>
      <w:szCs w:val="24"/>
    </w:rPr>
  </w:style>
  <w:style w:type="paragraph" w:customStyle="1" w:styleId="xl72">
    <w:name w:val="xl72"/>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Cs w:val="24"/>
    </w:rPr>
  </w:style>
  <w:style w:type="paragraph" w:customStyle="1" w:styleId="xl73">
    <w:name w:val="xl73"/>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Cs w:val="24"/>
    </w:rPr>
  </w:style>
  <w:style w:type="paragraph" w:customStyle="1" w:styleId="xl74">
    <w:name w:val="xl74"/>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eastAsia="Times New Roman"/>
      <w:b/>
      <w:bCs/>
      <w:szCs w:val="24"/>
    </w:rPr>
  </w:style>
  <w:style w:type="paragraph" w:customStyle="1" w:styleId="xl75">
    <w:name w:val="xl75"/>
    <w:basedOn w:val="af7"/>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Cs w:val="24"/>
    </w:rPr>
  </w:style>
  <w:style w:type="paragraph" w:customStyle="1" w:styleId="xl76">
    <w:name w:val="xl76"/>
    <w:basedOn w:val="af7"/>
    <w:rsid w:val="000E27D4"/>
    <w:pPr>
      <w:spacing w:before="100" w:beforeAutospacing="1" w:after="100" w:afterAutospacing="1"/>
      <w:textAlignment w:val="center"/>
    </w:pPr>
    <w:rPr>
      <w:rFonts w:eastAsia="Times New Roman"/>
      <w:szCs w:val="24"/>
    </w:rPr>
  </w:style>
  <w:style w:type="paragraph" w:customStyle="1" w:styleId="xl77">
    <w:name w:val="xl77"/>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eastAsia="Times New Roman"/>
      <w:b/>
      <w:bCs/>
      <w:sz w:val="28"/>
      <w:szCs w:val="28"/>
    </w:rPr>
  </w:style>
  <w:style w:type="paragraph" w:customStyle="1" w:styleId="xl78">
    <w:name w:val="xl78"/>
    <w:basedOn w:val="af7"/>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eastAsia="Times New Roman"/>
      <w:szCs w:val="24"/>
    </w:rPr>
  </w:style>
  <w:style w:type="paragraph" w:customStyle="1" w:styleId="xl79">
    <w:name w:val="xl79"/>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Cs w:val="24"/>
    </w:rPr>
  </w:style>
  <w:style w:type="paragraph" w:customStyle="1" w:styleId="xl80">
    <w:name w:val="xl80"/>
    <w:basedOn w:val="af7"/>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table" w:customStyle="1" w:styleId="3f2">
    <w:name w:val="Сетка таблицы3"/>
    <w:basedOn w:val="af9"/>
    <w:next w:val="afff5"/>
    <w:uiPriority w:val="59"/>
    <w:rsid w:val="000968F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82">
    <w:name w:val="xl8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3">
    <w:name w:val="xl83"/>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4">
    <w:name w:val="xl84"/>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5">
    <w:name w:val="xl8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6">
    <w:name w:val="xl86"/>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7">
    <w:name w:val="xl87"/>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8">
    <w:name w:val="xl8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9">
    <w:name w:val="xl89"/>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0">
    <w:name w:val="xl90"/>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rPr>
  </w:style>
  <w:style w:type="paragraph" w:customStyle="1" w:styleId="xl91">
    <w:name w:val="xl9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2">
    <w:name w:val="xl9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rPr>
  </w:style>
  <w:style w:type="paragraph" w:customStyle="1" w:styleId="xl93">
    <w:name w:val="xl93"/>
    <w:basedOn w:val="af7"/>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94">
    <w:name w:val="xl94"/>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5">
    <w:name w:val="xl9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6">
    <w:name w:val="xl96"/>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7">
    <w:name w:val="xl97"/>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8">
    <w:name w:val="xl9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172">
    <w:name w:val="xl172"/>
    <w:basedOn w:val="af7"/>
    <w:rsid w:val="00005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3">
    <w:name w:val="xl173"/>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4">
    <w:name w:val="xl174"/>
    <w:basedOn w:val="af7"/>
    <w:rsid w:val="00005AF8"/>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5">
    <w:name w:val="xl17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6">
    <w:name w:val="xl176"/>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7">
    <w:name w:val="xl177"/>
    <w:basedOn w:val="af7"/>
    <w:rsid w:val="00005AF8"/>
    <w:pPr>
      <w:pBdr>
        <w:top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8">
    <w:name w:val="xl17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79">
    <w:name w:val="xl17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0">
    <w:name w:val="xl180"/>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1">
    <w:name w:val="xl181"/>
    <w:basedOn w:val="af7"/>
    <w:rsid w:val="00005AF8"/>
    <w:pPr>
      <w:pBdr>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2">
    <w:name w:val="xl182"/>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3">
    <w:name w:val="xl183"/>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4">
    <w:name w:val="xl18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5">
    <w:name w:val="xl18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6">
    <w:name w:val="xl18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7">
    <w:name w:val="xl187"/>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8">
    <w:name w:val="xl18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9">
    <w:name w:val="xl18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0">
    <w:name w:val="xl190"/>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1">
    <w:name w:val="xl191"/>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2">
    <w:name w:val="xl192"/>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sz w:val="18"/>
      <w:szCs w:val="18"/>
    </w:rPr>
  </w:style>
  <w:style w:type="paragraph" w:customStyle="1" w:styleId="xl193">
    <w:name w:val="xl193"/>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4">
    <w:name w:val="xl19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5">
    <w:name w:val="xl195"/>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6">
    <w:name w:val="xl19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7">
    <w:name w:val="xl197"/>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8">
    <w:name w:val="xl19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9">
    <w:name w:val="xl19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0">
    <w:name w:val="xl200"/>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1">
    <w:name w:val="xl201"/>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2">
    <w:name w:val="xl202"/>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3">
    <w:name w:val="xl20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4">
    <w:name w:val="xl204"/>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5">
    <w:name w:val="xl205"/>
    <w:basedOn w:val="af7"/>
    <w:rsid w:val="00005AF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6">
    <w:name w:val="xl206"/>
    <w:basedOn w:val="af7"/>
    <w:rsid w:val="00005AF8"/>
    <w:pPr>
      <w:pBdr>
        <w:left w:val="single" w:sz="8"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7">
    <w:name w:val="xl207"/>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8">
    <w:name w:val="xl208"/>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9">
    <w:name w:val="xl209"/>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0">
    <w:name w:val="xl210"/>
    <w:basedOn w:val="af7"/>
    <w:rsid w:val="00005AF8"/>
    <w:pPr>
      <w:pBdr>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1">
    <w:name w:val="xl211"/>
    <w:basedOn w:val="af7"/>
    <w:rsid w:val="00005AF8"/>
    <w:pPr>
      <w:pBdr>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2">
    <w:name w:val="xl212"/>
    <w:basedOn w:val="af7"/>
    <w:rsid w:val="00005AF8"/>
    <w:pPr>
      <w:pBdr>
        <w:top w:val="single" w:sz="4" w:space="0" w:color="auto"/>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3">
    <w:name w:val="xl21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4">
    <w:name w:val="xl214"/>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5">
    <w:name w:val="xl215"/>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6">
    <w:name w:val="xl216"/>
    <w:basedOn w:val="af7"/>
    <w:rsid w:val="00005AF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7">
    <w:name w:val="xl217"/>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18">
    <w:name w:val="xl218"/>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9">
    <w:name w:val="xl219"/>
    <w:basedOn w:val="af7"/>
    <w:rsid w:val="00005AF8"/>
    <w:pPr>
      <w:pBdr>
        <w:left w:val="single" w:sz="4"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20">
    <w:name w:val="xl220"/>
    <w:basedOn w:val="af7"/>
    <w:rsid w:val="00005AF8"/>
    <w:pPr>
      <w:pBdr>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99">
    <w:name w:val="xl99"/>
    <w:basedOn w:val="af7"/>
    <w:rsid w:val="00F02D31"/>
    <w:pPr>
      <w:pBdr>
        <w:top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0">
    <w:name w:val="xl100"/>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1">
    <w:name w:val="xl101"/>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2">
    <w:name w:val="xl102"/>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3">
    <w:name w:val="xl103"/>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4">
    <w:name w:val="xl104"/>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5">
    <w:name w:val="xl105"/>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6">
    <w:name w:val="xl106"/>
    <w:basedOn w:val="af7"/>
    <w:rsid w:val="00F02D31"/>
    <w:pPr>
      <w:pBdr>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Cs w:val="24"/>
    </w:rPr>
  </w:style>
  <w:style w:type="paragraph" w:customStyle="1" w:styleId="xl107">
    <w:name w:val="xl107"/>
    <w:basedOn w:val="af7"/>
    <w:rsid w:val="00F02D31"/>
    <w:pPr>
      <w:pBdr>
        <w:top w:val="single" w:sz="8" w:space="0" w:color="000000"/>
        <w:left w:val="single" w:sz="8" w:space="14"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numbering" w:customStyle="1" w:styleId="111112">
    <w:name w:val="1 / 1.1 / 1.1.2"/>
    <w:basedOn w:val="afa"/>
    <w:next w:val="111111"/>
    <w:locked/>
    <w:rsid w:val="00F02D31"/>
  </w:style>
  <w:style w:type="numbering" w:customStyle="1" w:styleId="2f7">
    <w:name w:val="Нет списка2"/>
    <w:next w:val="afa"/>
    <w:uiPriority w:val="99"/>
    <w:semiHidden/>
    <w:unhideWhenUsed/>
    <w:rsid w:val="00F02D31"/>
  </w:style>
  <w:style w:type="character" w:customStyle="1" w:styleId="1fd">
    <w:name w:val="Нижний колонтитул Знак1"/>
    <w:aliases w:val="Знак1 Знак1, Знак1 Знак2"/>
    <w:basedOn w:val="af8"/>
    <w:uiPriority w:val="99"/>
    <w:rsid w:val="00F02D31"/>
    <w:rPr>
      <w:rFonts w:ascii="Arial" w:eastAsia="Microsoft YaHei" w:hAnsi="Arial"/>
      <w:spacing w:val="-5"/>
      <w:sz w:val="22"/>
      <w:szCs w:val="22"/>
      <w:lang w:eastAsia="en-US"/>
    </w:rPr>
  </w:style>
  <w:style w:type="character" w:customStyle="1" w:styleId="1f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F02D31"/>
    <w:rPr>
      <w:rFonts w:ascii="Arial" w:eastAsia="Microsoft YaHei" w:hAnsi="Arial"/>
      <w:spacing w:val="-5"/>
      <w:sz w:val="22"/>
      <w:szCs w:val="22"/>
      <w:lang w:eastAsia="en-US"/>
    </w:rPr>
  </w:style>
  <w:style w:type="table" w:customStyle="1" w:styleId="118">
    <w:name w:val="Простая таблица 11"/>
    <w:basedOn w:val="af9"/>
    <w:next w:val="1f4"/>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
    <w:name w:val="Простая таблица 21"/>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Классическая таблица 11"/>
    <w:basedOn w:val="af9"/>
    <w:next w:val="1f3"/>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f9"/>
    <w:next w:val="2e"/>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4">
    <w:name w:val="Столбцы таблицы 21"/>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a">
    <w:name w:val="Сетка таблицы 11"/>
    <w:basedOn w:val="af9"/>
    <w:next w:val="1f9"/>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f9"/>
    <w:next w:val="2f3"/>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f9"/>
    <w:next w:val="55"/>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9"/>
    <w:next w:val="82"/>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Таблица-список 11"/>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овременная таблица1"/>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0">
    <w:name w:val="Изысканная таблица1"/>
    <w:basedOn w:val="af9"/>
    <w:next w:val="affff4"/>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f1">
    <w:name w:val="Стандартная таблица1"/>
    <w:basedOn w:val="af9"/>
    <w:next w:val="affff1"/>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Изящная таблица 11"/>
    <w:basedOn w:val="af9"/>
    <w:next w:val="1f5"/>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f9"/>
    <w:next w:val="2b"/>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Папушкин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1">
    <w:name w:val="Средний список 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c">
    <w:name w:val="Светлая заливка11"/>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7">
    <w:name w:val="Светлая заливка21"/>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f3">
    <w:name w:val="Нет списка3"/>
    <w:next w:val="afa"/>
    <w:semiHidden/>
    <w:unhideWhenUsed/>
    <w:rsid w:val="00F02D31"/>
  </w:style>
  <w:style w:type="table" w:customStyle="1" w:styleId="123">
    <w:name w:val="Простая таблица 12"/>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9"/>
    <w:next w:val="2a"/>
    <w:semiHidden/>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Классическая таблица 12"/>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9"/>
    <w:next w:val="29"/>
    <w:semiHidden/>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f9"/>
    <w:next w:val="3a"/>
    <w:semiHidden/>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8">
    <w:name w:val="Современная таблица2"/>
    <w:basedOn w:val="af9"/>
    <w:next w:val="affff0"/>
    <w:semiHidden/>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9">
    <w:name w:val="Изысканная таблица2"/>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a">
    <w:name w:val="Стандартная таблица2"/>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b">
    <w:name w:val="Папушкин2"/>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1">
    <w:name w:val="Средний список 112"/>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7">
    <w:name w:val="Светлая заливка12"/>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fa"/>
    <w:next w:val="111111"/>
    <w:unhideWhenUsed/>
    <w:rsid w:val="00F02D31"/>
  </w:style>
  <w:style w:type="numbering" w:customStyle="1" w:styleId="4b">
    <w:name w:val="Нет списка4"/>
    <w:next w:val="afa"/>
    <w:uiPriority w:val="99"/>
    <w:semiHidden/>
    <w:unhideWhenUsed/>
    <w:rsid w:val="00F02D31"/>
  </w:style>
  <w:style w:type="numbering" w:customStyle="1" w:styleId="111114">
    <w:name w:val="1 / 1.1 / 1.1.4"/>
    <w:basedOn w:val="afa"/>
    <w:next w:val="111111"/>
    <w:locked/>
    <w:rsid w:val="00F02D31"/>
  </w:style>
  <w:style w:type="numbering" w:customStyle="1" w:styleId="11d">
    <w:name w:val="Нет списка11"/>
    <w:next w:val="afa"/>
    <w:uiPriority w:val="99"/>
    <w:semiHidden/>
    <w:unhideWhenUsed/>
    <w:rsid w:val="00F02D31"/>
  </w:style>
  <w:style w:type="numbering" w:customStyle="1" w:styleId="5b">
    <w:name w:val="Нет списка5"/>
    <w:next w:val="afa"/>
    <w:uiPriority w:val="99"/>
    <w:semiHidden/>
    <w:unhideWhenUsed/>
    <w:rsid w:val="00F02D31"/>
  </w:style>
  <w:style w:type="numbering" w:customStyle="1" w:styleId="111115">
    <w:name w:val="1 / 1.1 / 1.1.5"/>
    <w:basedOn w:val="afa"/>
    <w:next w:val="111111"/>
    <w:locked/>
    <w:rsid w:val="00F02D31"/>
  </w:style>
  <w:style w:type="numbering" w:customStyle="1" w:styleId="128">
    <w:name w:val="Нет списка12"/>
    <w:next w:val="afa"/>
    <w:uiPriority w:val="99"/>
    <w:semiHidden/>
    <w:unhideWhenUsed/>
    <w:rsid w:val="00F02D31"/>
  </w:style>
  <w:style w:type="table" w:customStyle="1" w:styleId="11e">
    <w:name w:val="Сетка таблицы11"/>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a"/>
    <w:uiPriority w:val="99"/>
    <w:semiHidden/>
    <w:unhideWhenUsed/>
    <w:rsid w:val="00F02D31"/>
  </w:style>
  <w:style w:type="table" w:customStyle="1" w:styleId="4c">
    <w:name w:val="Сетка таблицы4"/>
    <w:basedOn w:val="af9"/>
    <w:next w:val="afff5"/>
    <w:uiPriority w:val="5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locked/>
    <w:rsid w:val="00F02D31"/>
  </w:style>
  <w:style w:type="table" w:customStyle="1" w:styleId="TableGrid11">
    <w:name w:val="Table Grid11"/>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4">
    <w:name w:val="Папушкин3"/>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
    <w:name w:val="Средний список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5">
    <w:name w:val="Стандартная таблица3"/>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Сетка таблицы12"/>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6">
    <w:name w:val="Нет списка13"/>
    <w:next w:val="afa"/>
    <w:uiPriority w:val="99"/>
    <w:semiHidden/>
    <w:unhideWhenUsed/>
    <w:rsid w:val="00F02D31"/>
  </w:style>
  <w:style w:type="table" w:customStyle="1" w:styleId="137">
    <w:name w:val="Светлая заливка13"/>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7">
    <w:name w:val="Table Simple 3"/>
    <w:basedOn w:val="af9"/>
    <w:rsid w:val="00F02D3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9">
    <w:name w:val="Revision"/>
    <w:hidden/>
    <w:uiPriority w:val="99"/>
    <w:semiHidden/>
    <w:rsid w:val="00F02D31"/>
    <w:pPr>
      <w:spacing w:line="360" w:lineRule="auto"/>
      <w:ind w:firstLine="567"/>
      <w:jc w:val="both"/>
    </w:pPr>
    <w:rPr>
      <w:rFonts w:ascii="Arial" w:eastAsia="Microsoft YaHei" w:hAnsi="Arial"/>
      <w:spacing w:val="-5"/>
      <w:lang w:eastAsia="en-US"/>
    </w:rPr>
  </w:style>
  <w:style w:type="table" w:customStyle="1" w:styleId="138">
    <w:name w:val="Средний список 13"/>
    <w:basedOn w:val="af9"/>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F02D31"/>
  </w:style>
  <w:style w:type="table" w:customStyle="1" w:styleId="2-41">
    <w:name w:val="Средняя заливка 2 - Акцент 41"/>
    <w:basedOn w:val="af9"/>
    <w:next w:val="2-4"/>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f3">
    <w:name w:val="Гиперссылка1"/>
    <w:uiPriority w:val="99"/>
    <w:unhideWhenUsed/>
    <w:rsid w:val="00F02D31"/>
    <w:rPr>
      <w:color w:val="0000FF"/>
      <w:u w:val="single"/>
    </w:rPr>
  </w:style>
  <w:style w:type="numbering" w:customStyle="1" w:styleId="1112">
    <w:name w:val="Нет списка111"/>
    <w:next w:val="afa"/>
    <w:uiPriority w:val="99"/>
    <w:semiHidden/>
    <w:unhideWhenUsed/>
    <w:rsid w:val="00F02D31"/>
  </w:style>
  <w:style w:type="table" w:customStyle="1" w:styleId="11210">
    <w:name w:val="Средний список 112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
    <w:name w:val="Нет списка31"/>
    <w:next w:val="afa"/>
    <w:semiHidden/>
    <w:unhideWhenUsed/>
    <w:rsid w:val="00F02D31"/>
  </w:style>
  <w:style w:type="numbering" w:customStyle="1" w:styleId="411">
    <w:name w:val="Нет списка41"/>
    <w:next w:val="afa"/>
    <w:uiPriority w:val="99"/>
    <w:semiHidden/>
    <w:unhideWhenUsed/>
    <w:rsid w:val="00F02D31"/>
  </w:style>
  <w:style w:type="table" w:customStyle="1" w:styleId="1140">
    <w:name w:val="Средний список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fa"/>
    <w:uiPriority w:val="99"/>
    <w:semiHidden/>
    <w:unhideWhenUsed/>
    <w:rsid w:val="00F02D31"/>
  </w:style>
  <w:style w:type="table" w:customStyle="1" w:styleId="1160">
    <w:name w:val="Средний список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fa"/>
    <w:uiPriority w:val="99"/>
    <w:semiHidden/>
    <w:unhideWhenUsed/>
    <w:rsid w:val="00F02D31"/>
  </w:style>
  <w:style w:type="table" w:customStyle="1" w:styleId="1170">
    <w:name w:val="Средний список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F02D31"/>
  </w:style>
  <w:style w:type="table" w:customStyle="1" w:styleId="11111">
    <w:name w:val="Средний список 1111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8">
    <w:name w:val="Светлая заливка3"/>
    <w:basedOn w:val="af9"/>
    <w:next w:val="4d"/>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fa"/>
    <w:uiPriority w:val="99"/>
    <w:semiHidden/>
    <w:unhideWhenUsed/>
    <w:rsid w:val="00F02D31"/>
  </w:style>
  <w:style w:type="table" w:customStyle="1" w:styleId="11120">
    <w:name w:val="Средний список 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92">
    <w:name w:val="Нет списка9"/>
    <w:next w:val="afa"/>
    <w:uiPriority w:val="99"/>
    <w:semiHidden/>
    <w:unhideWhenUsed/>
    <w:rsid w:val="00F02D31"/>
  </w:style>
  <w:style w:type="table" w:customStyle="1" w:styleId="5c">
    <w:name w:val="Сетка таблицы5"/>
    <w:basedOn w:val="af9"/>
    <w:next w:val="afff5"/>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locked/>
    <w:rsid w:val="00F02D31"/>
  </w:style>
  <w:style w:type="table" w:customStyle="1" w:styleId="TableGrid12">
    <w:name w:val="Table Grid12"/>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e">
    <w:name w:val="Папушкин4"/>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f">
    <w:name w:val="Стандартная таблица4"/>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0">
    <w:name w:val="Изысканная таблица4"/>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fa"/>
    <w:uiPriority w:val="99"/>
    <w:semiHidden/>
    <w:unhideWhenUsed/>
    <w:rsid w:val="00F02D31"/>
  </w:style>
  <w:style w:type="table" w:customStyle="1" w:styleId="145">
    <w:name w:val="Светлая заливка14"/>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8">
    <w:name w:val="Нет списка22"/>
    <w:next w:val="afa"/>
    <w:uiPriority w:val="99"/>
    <w:semiHidden/>
    <w:unhideWhenUsed/>
    <w:rsid w:val="00F02D31"/>
  </w:style>
  <w:style w:type="numbering" w:customStyle="1" w:styleId="1122">
    <w:name w:val="Нет списка112"/>
    <w:next w:val="afa"/>
    <w:uiPriority w:val="99"/>
    <w:semiHidden/>
    <w:unhideWhenUsed/>
    <w:rsid w:val="00F02D31"/>
  </w:style>
  <w:style w:type="table" w:customStyle="1" w:styleId="11220">
    <w:name w:val="Средний список 112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fa"/>
    <w:semiHidden/>
    <w:unhideWhenUsed/>
    <w:rsid w:val="00F02D31"/>
  </w:style>
  <w:style w:type="numbering" w:customStyle="1" w:styleId="421">
    <w:name w:val="Нет списка42"/>
    <w:next w:val="afa"/>
    <w:uiPriority w:val="99"/>
    <w:semiHidden/>
    <w:unhideWhenUsed/>
    <w:rsid w:val="00F02D31"/>
  </w:style>
  <w:style w:type="numbering" w:customStyle="1" w:styleId="525">
    <w:name w:val="Нет списка52"/>
    <w:next w:val="afa"/>
    <w:uiPriority w:val="99"/>
    <w:semiHidden/>
    <w:unhideWhenUsed/>
    <w:rsid w:val="00F02D31"/>
  </w:style>
  <w:style w:type="numbering" w:customStyle="1" w:styleId="620">
    <w:name w:val="Нет списка62"/>
    <w:next w:val="afa"/>
    <w:uiPriority w:val="99"/>
    <w:semiHidden/>
    <w:unhideWhenUsed/>
    <w:rsid w:val="00F02D31"/>
  </w:style>
  <w:style w:type="numbering" w:customStyle="1" w:styleId="710">
    <w:name w:val="Нет списка71"/>
    <w:next w:val="afa"/>
    <w:uiPriority w:val="99"/>
    <w:semiHidden/>
    <w:unhideWhenUsed/>
    <w:rsid w:val="00F02D31"/>
  </w:style>
  <w:style w:type="table" w:customStyle="1" w:styleId="11112">
    <w:name w:val="Средний список 1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fa"/>
    <w:uiPriority w:val="99"/>
    <w:semiHidden/>
    <w:unhideWhenUsed/>
    <w:rsid w:val="00F02D31"/>
  </w:style>
  <w:style w:type="table" w:customStyle="1" w:styleId="1123">
    <w:name w:val="Светлая заливка112"/>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1">
    <w:name w:val="Нет списка10"/>
    <w:next w:val="afa"/>
    <w:uiPriority w:val="99"/>
    <w:semiHidden/>
    <w:unhideWhenUsed/>
    <w:rsid w:val="00F02D31"/>
  </w:style>
  <w:style w:type="table" w:customStyle="1" w:styleId="64">
    <w:name w:val="Сетка таблицы6"/>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fa"/>
    <w:next w:val="111111"/>
    <w:locked/>
    <w:rsid w:val="00F02D31"/>
  </w:style>
  <w:style w:type="table" w:customStyle="1" w:styleId="TableGrid13">
    <w:name w:val="Table Grid13"/>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d">
    <w:name w:val="Папушкин5"/>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e">
    <w:name w:val="Стандартная таблица5"/>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
    <w:name w:val="Классическая таблица 15"/>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2">
    <w:name w:val="Простая таблица 15"/>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4">
    <w:name w:val="Сетка таблицы 15"/>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5">
    <w:name w:val="Нет списка15"/>
    <w:next w:val="afa"/>
    <w:uiPriority w:val="99"/>
    <w:semiHidden/>
    <w:unhideWhenUsed/>
    <w:rsid w:val="00F02D31"/>
  </w:style>
  <w:style w:type="table" w:customStyle="1" w:styleId="156">
    <w:name w:val="Светлая заливка15"/>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1">
    <w:name w:val="Сетка таблицы33"/>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fa"/>
    <w:uiPriority w:val="99"/>
    <w:semiHidden/>
    <w:unhideWhenUsed/>
    <w:rsid w:val="00F02D31"/>
  </w:style>
  <w:style w:type="numbering" w:customStyle="1" w:styleId="1133">
    <w:name w:val="Нет списка113"/>
    <w:next w:val="afa"/>
    <w:uiPriority w:val="99"/>
    <w:semiHidden/>
    <w:unhideWhenUsed/>
    <w:rsid w:val="00F02D31"/>
  </w:style>
  <w:style w:type="table" w:customStyle="1" w:styleId="11230">
    <w:name w:val="Средний список 112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2">
    <w:name w:val="Нет списка33"/>
    <w:next w:val="afa"/>
    <w:semiHidden/>
    <w:unhideWhenUsed/>
    <w:rsid w:val="00F02D31"/>
  </w:style>
  <w:style w:type="numbering" w:customStyle="1" w:styleId="430">
    <w:name w:val="Нет списка43"/>
    <w:next w:val="afa"/>
    <w:uiPriority w:val="99"/>
    <w:semiHidden/>
    <w:unhideWhenUsed/>
    <w:rsid w:val="00F02D31"/>
  </w:style>
  <w:style w:type="numbering" w:customStyle="1" w:styleId="531">
    <w:name w:val="Нет списка53"/>
    <w:next w:val="afa"/>
    <w:uiPriority w:val="99"/>
    <w:semiHidden/>
    <w:unhideWhenUsed/>
    <w:rsid w:val="00F02D31"/>
  </w:style>
  <w:style w:type="numbering" w:customStyle="1" w:styleId="630">
    <w:name w:val="Нет списка63"/>
    <w:next w:val="afa"/>
    <w:uiPriority w:val="99"/>
    <w:semiHidden/>
    <w:unhideWhenUsed/>
    <w:rsid w:val="00F02D31"/>
  </w:style>
  <w:style w:type="numbering" w:customStyle="1" w:styleId="720">
    <w:name w:val="Нет списка72"/>
    <w:next w:val="afa"/>
    <w:uiPriority w:val="99"/>
    <w:semiHidden/>
    <w:unhideWhenUsed/>
    <w:rsid w:val="00F02D31"/>
  </w:style>
  <w:style w:type="table" w:customStyle="1" w:styleId="11113">
    <w:name w:val="Средний список 1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fa"/>
    <w:uiPriority w:val="99"/>
    <w:semiHidden/>
    <w:unhideWhenUsed/>
    <w:rsid w:val="00F02D31"/>
  </w:style>
  <w:style w:type="table" w:customStyle="1" w:styleId="1134">
    <w:name w:val="Светлая заливка113"/>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fa"/>
    <w:uiPriority w:val="99"/>
    <w:semiHidden/>
    <w:unhideWhenUsed/>
    <w:rsid w:val="00F02D31"/>
  </w:style>
  <w:style w:type="table" w:customStyle="1" w:styleId="74">
    <w:name w:val="Сетка таблицы7"/>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fa"/>
    <w:next w:val="111111"/>
    <w:locked/>
    <w:rsid w:val="00F02D31"/>
  </w:style>
  <w:style w:type="table" w:customStyle="1" w:styleId="TableGrid14">
    <w:name w:val="Table Grid14"/>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5">
    <w:name w:val="Папушкин6"/>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6">
    <w:name w:val="Стандартная таблица6"/>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7">
    <w:name w:val="Сетка таблицы15"/>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fa"/>
    <w:uiPriority w:val="99"/>
    <w:semiHidden/>
    <w:unhideWhenUsed/>
    <w:rsid w:val="00F02D31"/>
  </w:style>
  <w:style w:type="table" w:customStyle="1" w:styleId="165">
    <w:name w:val="Светлая заливка16"/>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fa"/>
    <w:uiPriority w:val="99"/>
    <w:semiHidden/>
    <w:unhideWhenUsed/>
    <w:rsid w:val="00F02D31"/>
  </w:style>
  <w:style w:type="numbering" w:customStyle="1" w:styleId="1141">
    <w:name w:val="Нет списка114"/>
    <w:next w:val="afa"/>
    <w:uiPriority w:val="99"/>
    <w:semiHidden/>
    <w:unhideWhenUsed/>
    <w:rsid w:val="00F02D31"/>
  </w:style>
  <w:style w:type="table" w:customStyle="1" w:styleId="1124">
    <w:name w:val="Средний список 112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fa"/>
    <w:semiHidden/>
    <w:unhideWhenUsed/>
    <w:rsid w:val="00F02D31"/>
  </w:style>
  <w:style w:type="numbering" w:customStyle="1" w:styleId="440">
    <w:name w:val="Нет списка44"/>
    <w:next w:val="afa"/>
    <w:uiPriority w:val="99"/>
    <w:semiHidden/>
    <w:unhideWhenUsed/>
    <w:rsid w:val="00F02D31"/>
  </w:style>
  <w:style w:type="numbering" w:customStyle="1" w:styleId="541">
    <w:name w:val="Нет списка54"/>
    <w:next w:val="afa"/>
    <w:uiPriority w:val="99"/>
    <w:semiHidden/>
    <w:unhideWhenUsed/>
    <w:rsid w:val="00F02D31"/>
  </w:style>
  <w:style w:type="numbering" w:customStyle="1" w:styleId="640">
    <w:name w:val="Нет списка64"/>
    <w:next w:val="afa"/>
    <w:uiPriority w:val="99"/>
    <w:semiHidden/>
    <w:unhideWhenUsed/>
    <w:rsid w:val="00F02D31"/>
  </w:style>
  <w:style w:type="numbering" w:customStyle="1" w:styleId="730">
    <w:name w:val="Нет списка73"/>
    <w:next w:val="afa"/>
    <w:uiPriority w:val="99"/>
    <w:semiHidden/>
    <w:unhideWhenUsed/>
    <w:rsid w:val="00F02D31"/>
  </w:style>
  <w:style w:type="table" w:customStyle="1" w:styleId="11115">
    <w:name w:val="Средний список 1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fa"/>
    <w:uiPriority w:val="99"/>
    <w:semiHidden/>
    <w:unhideWhenUsed/>
    <w:rsid w:val="00F02D31"/>
  </w:style>
  <w:style w:type="table" w:customStyle="1" w:styleId="1142">
    <w:name w:val="Светлая заливка114"/>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fa"/>
    <w:uiPriority w:val="99"/>
    <w:semiHidden/>
    <w:unhideWhenUsed/>
    <w:rsid w:val="00F02D31"/>
  </w:style>
  <w:style w:type="table" w:customStyle="1" w:styleId="87">
    <w:name w:val="Сетка таблицы8"/>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fa"/>
    <w:next w:val="111111"/>
    <w:locked/>
    <w:rsid w:val="00F02D31"/>
  </w:style>
  <w:style w:type="table" w:customStyle="1" w:styleId="TableGrid15">
    <w:name w:val="Table Grid15"/>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
    <w:name w:val="Папушкин7"/>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6">
    <w:name w:val="Стандартная таблица7"/>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7">
    <w:name w:val="Изысканная таблица7"/>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fa"/>
    <w:uiPriority w:val="99"/>
    <w:semiHidden/>
    <w:unhideWhenUsed/>
    <w:rsid w:val="00F02D31"/>
  </w:style>
  <w:style w:type="table" w:customStyle="1" w:styleId="175">
    <w:name w:val="Светлая заливка17"/>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fa"/>
    <w:uiPriority w:val="99"/>
    <w:semiHidden/>
    <w:unhideWhenUsed/>
    <w:rsid w:val="00F02D31"/>
  </w:style>
  <w:style w:type="numbering" w:customStyle="1" w:styleId="1151">
    <w:name w:val="Нет списка115"/>
    <w:next w:val="afa"/>
    <w:uiPriority w:val="99"/>
    <w:semiHidden/>
    <w:unhideWhenUsed/>
    <w:rsid w:val="00F02D31"/>
  </w:style>
  <w:style w:type="table" w:customStyle="1" w:styleId="1126">
    <w:name w:val="Средний список 112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fa"/>
    <w:semiHidden/>
    <w:unhideWhenUsed/>
    <w:rsid w:val="00F02D31"/>
  </w:style>
  <w:style w:type="numbering" w:customStyle="1" w:styleId="450">
    <w:name w:val="Нет списка45"/>
    <w:next w:val="afa"/>
    <w:uiPriority w:val="99"/>
    <w:semiHidden/>
    <w:unhideWhenUsed/>
    <w:rsid w:val="00F02D31"/>
  </w:style>
  <w:style w:type="numbering" w:customStyle="1" w:styleId="551">
    <w:name w:val="Нет списка55"/>
    <w:next w:val="afa"/>
    <w:uiPriority w:val="99"/>
    <w:semiHidden/>
    <w:unhideWhenUsed/>
    <w:rsid w:val="00F02D31"/>
  </w:style>
  <w:style w:type="numbering" w:customStyle="1" w:styleId="650">
    <w:name w:val="Нет списка65"/>
    <w:next w:val="afa"/>
    <w:uiPriority w:val="99"/>
    <w:semiHidden/>
    <w:unhideWhenUsed/>
    <w:rsid w:val="00F02D31"/>
  </w:style>
  <w:style w:type="numbering" w:customStyle="1" w:styleId="740">
    <w:name w:val="Нет списка74"/>
    <w:next w:val="afa"/>
    <w:uiPriority w:val="99"/>
    <w:semiHidden/>
    <w:unhideWhenUsed/>
    <w:rsid w:val="00F02D31"/>
  </w:style>
  <w:style w:type="table" w:customStyle="1" w:styleId="11117">
    <w:name w:val="Средний список 1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fa"/>
    <w:uiPriority w:val="99"/>
    <w:semiHidden/>
    <w:unhideWhenUsed/>
    <w:rsid w:val="00F02D31"/>
  </w:style>
  <w:style w:type="table" w:customStyle="1" w:styleId="1152">
    <w:name w:val="Светлая заливка115"/>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fa"/>
    <w:next w:val="111111"/>
    <w:uiPriority w:val="99"/>
    <w:locked/>
    <w:rsid w:val="00F02D31"/>
  </w:style>
  <w:style w:type="numbering" w:customStyle="1" w:styleId="1111112">
    <w:name w:val="1 / 1.1 / 1.1.12"/>
    <w:basedOn w:val="afa"/>
    <w:next w:val="111111"/>
    <w:locked/>
    <w:rsid w:val="00F02D31"/>
  </w:style>
  <w:style w:type="numbering" w:customStyle="1" w:styleId="200">
    <w:name w:val="Нет списка20"/>
    <w:next w:val="afa"/>
    <w:uiPriority w:val="99"/>
    <w:semiHidden/>
    <w:unhideWhenUsed/>
    <w:rsid w:val="00F02D31"/>
  </w:style>
  <w:style w:type="table" w:customStyle="1" w:styleId="181">
    <w:name w:val="Простая таблица 18"/>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f9"/>
    <w:next w:val="-3"/>
    <w:semiHidden/>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fa"/>
    <w:next w:val="111111"/>
    <w:unhideWhenUsed/>
    <w:rsid w:val="00F02D31"/>
  </w:style>
  <w:style w:type="numbering" w:customStyle="1" w:styleId="1111114">
    <w:name w:val="1 / 1.1 / 1.1.14"/>
    <w:basedOn w:val="afa"/>
    <w:next w:val="111111"/>
    <w:locked/>
    <w:rsid w:val="00F02D31"/>
  </w:style>
  <w:style w:type="paragraph" w:customStyle="1" w:styleId="font7">
    <w:name w:val="font7"/>
    <w:basedOn w:val="af7"/>
    <w:rsid w:val="00F02D31"/>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f7"/>
    <w:rsid w:val="00F02D31"/>
    <w:pPr>
      <w:spacing w:before="100" w:beforeAutospacing="1" w:after="100" w:afterAutospacing="1"/>
    </w:pPr>
    <w:rPr>
      <w:rFonts w:ascii="Tahoma" w:eastAsia="Times New Roman" w:hAnsi="Tahoma" w:cs="Tahoma"/>
      <w:b/>
      <w:bCs/>
      <w:color w:val="000000"/>
      <w:sz w:val="16"/>
      <w:szCs w:val="16"/>
    </w:rPr>
  </w:style>
  <w:style w:type="paragraph" w:customStyle="1" w:styleId="xl968">
    <w:name w:val="xl968"/>
    <w:basedOn w:val="af7"/>
    <w:rsid w:val="00F02D31"/>
    <w:pPr>
      <w:spacing w:before="100" w:beforeAutospacing="1" w:after="100" w:afterAutospacing="1"/>
    </w:pPr>
    <w:rPr>
      <w:rFonts w:ascii="Helv" w:eastAsia="Times New Roman" w:hAnsi="Helv"/>
      <w:szCs w:val="24"/>
    </w:rPr>
  </w:style>
  <w:style w:type="paragraph" w:customStyle="1" w:styleId="xl969">
    <w:name w:val="xl969"/>
    <w:basedOn w:val="af7"/>
    <w:rsid w:val="00F02D31"/>
    <w:pPr>
      <w:shd w:val="clear" w:color="FFFFCC" w:fill="FFFFFF"/>
      <w:spacing w:before="100" w:beforeAutospacing="1" w:after="100" w:afterAutospacing="1"/>
    </w:pPr>
    <w:rPr>
      <w:rFonts w:ascii="Helv" w:eastAsia="Times New Roman" w:hAnsi="Helv"/>
      <w:szCs w:val="24"/>
    </w:rPr>
  </w:style>
  <w:style w:type="paragraph" w:customStyle="1" w:styleId="xl970">
    <w:name w:val="xl970"/>
    <w:basedOn w:val="af7"/>
    <w:rsid w:val="00F02D31"/>
    <w:pPr>
      <w:shd w:val="thinReverseDiagStripe" w:color="666699" w:fill="FFFFFF"/>
      <w:spacing w:before="100" w:beforeAutospacing="1" w:after="100" w:afterAutospacing="1"/>
    </w:pPr>
    <w:rPr>
      <w:rFonts w:ascii="Helv" w:eastAsia="Times New Roman" w:hAnsi="Helv"/>
      <w:szCs w:val="24"/>
    </w:rPr>
  </w:style>
  <w:style w:type="paragraph" w:customStyle="1" w:styleId="xl971">
    <w:name w:val="xl971"/>
    <w:basedOn w:val="af7"/>
    <w:rsid w:val="00F02D31"/>
    <w:pPr>
      <w:pBdr>
        <w:top w:val="single" w:sz="8" w:space="0" w:color="auto"/>
        <w:left w:val="single" w:sz="8" w:space="0" w:color="auto"/>
        <w:bottom w:val="single" w:sz="8" w:space="0" w:color="auto"/>
        <w:right w:val="single" w:sz="4" w:space="0" w:color="000000"/>
      </w:pBdr>
      <w:shd w:val="clear" w:color="969696" w:fill="CC99FF"/>
      <w:spacing w:before="100" w:beforeAutospacing="1" w:after="100" w:afterAutospacing="1"/>
    </w:pPr>
    <w:rPr>
      <w:rFonts w:eastAsia="Times New Roman"/>
      <w:b/>
      <w:bCs/>
      <w:szCs w:val="24"/>
    </w:rPr>
  </w:style>
  <w:style w:type="paragraph" w:customStyle="1" w:styleId="xl972">
    <w:name w:val="xl972"/>
    <w:basedOn w:val="af7"/>
    <w:rsid w:val="00F02D31"/>
    <w:pPr>
      <w:pBdr>
        <w:top w:val="single" w:sz="8" w:space="0" w:color="auto"/>
        <w:left w:val="single" w:sz="4" w:space="0" w:color="000000"/>
        <w:bottom w:val="single" w:sz="8" w:space="0" w:color="auto"/>
        <w:right w:val="single" w:sz="4" w:space="0" w:color="000000"/>
      </w:pBdr>
      <w:shd w:val="clear" w:color="969696" w:fill="CC99FF"/>
      <w:spacing w:before="100" w:beforeAutospacing="1" w:after="100" w:afterAutospacing="1"/>
      <w:jc w:val="center"/>
    </w:pPr>
    <w:rPr>
      <w:rFonts w:eastAsia="Times New Roman"/>
      <w:b/>
      <w:bCs/>
      <w:szCs w:val="24"/>
    </w:rPr>
  </w:style>
  <w:style w:type="paragraph" w:customStyle="1" w:styleId="xl973">
    <w:name w:val="xl973"/>
    <w:basedOn w:val="af7"/>
    <w:rsid w:val="00F02D31"/>
    <w:pPr>
      <w:pBdr>
        <w:top w:val="single" w:sz="8" w:space="0" w:color="auto"/>
        <w:left w:val="single" w:sz="4" w:space="0" w:color="000000"/>
        <w:bottom w:val="single" w:sz="8" w:space="0" w:color="auto"/>
      </w:pBdr>
      <w:shd w:val="clear" w:color="969696" w:fill="CC99FF"/>
      <w:spacing w:before="100" w:beforeAutospacing="1" w:after="100" w:afterAutospacing="1"/>
      <w:jc w:val="center"/>
    </w:pPr>
    <w:rPr>
      <w:rFonts w:eastAsia="Times New Roman"/>
      <w:b/>
      <w:bCs/>
      <w:szCs w:val="24"/>
    </w:rPr>
  </w:style>
  <w:style w:type="paragraph" w:customStyle="1" w:styleId="xl974">
    <w:name w:val="xl974"/>
    <w:basedOn w:val="af7"/>
    <w:rsid w:val="00F02D31"/>
    <w:pPr>
      <w:spacing w:before="100" w:beforeAutospacing="1" w:after="100" w:afterAutospacing="1"/>
    </w:pPr>
    <w:rPr>
      <w:rFonts w:ascii="Helv" w:eastAsia="Times New Roman" w:hAnsi="Helv"/>
      <w:szCs w:val="24"/>
    </w:rPr>
  </w:style>
  <w:style w:type="paragraph" w:customStyle="1" w:styleId="xl975">
    <w:name w:val="xl975"/>
    <w:basedOn w:val="af7"/>
    <w:rsid w:val="00F02D31"/>
    <w:pPr>
      <w:pBdr>
        <w:top w:val="single" w:sz="4" w:space="0" w:color="auto"/>
        <w:left w:val="single" w:sz="8"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976">
    <w:name w:val="xl976"/>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center"/>
    </w:pPr>
    <w:rPr>
      <w:rFonts w:eastAsia="Times New Roman"/>
      <w:szCs w:val="24"/>
    </w:rPr>
  </w:style>
  <w:style w:type="paragraph" w:customStyle="1" w:styleId="xl977">
    <w:name w:val="xl977"/>
    <w:basedOn w:val="af7"/>
    <w:rsid w:val="00F02D31"/>
    <w:pPr>
      <w:pBdr>
        <w:top w:val="single" w:sz="4" w:space="0" w:color="auto"/>
        <w:left w:val="single" w:sz="8" w:space="9" w:color="auto"/>
        <w:bottom w:val="single" w:sz="4" w:space="0" w:color="auto"/>
        <w:right w:val="single" w:sz="4" w:space="0" w:color="auto"/>
      </w:pBdr>
      <w:shd w:val="clear" w:color="FFCC99" w:fill="D8E4BC"/>
      <w:spacing w:before="100" w:beforeAutospacing="1" w:after="100" w:afterAutospacing="1"/>
      <w:ind w:firstLineChars="100" w:firstLine="100"/>
    </w:pPr>
    <w:rPr>
      <w:rFonts w:eastAsia="Times New Roman"/>
      <w:szCs w:val="24"/>
    </w:rPr>
  </w:style>
  <w:style w:type="paragraph" w:customStyle="1" w:styleId="xl978">
    <w:name w:val="xl978"/>
    <w:basedOn w:val="af7"/>
    <w:rsid w:val="00F02D31"/>
    <w:pPr>
      <w:pBdr>
        <w:top w:val="single" w:sz="4" w:space="0" w:color="auto"/>
        <w:left w:val="single" w:sz="8" w:space="18"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eastAsia="Times New Roman"/>
      <w:szCs w:val="24"/>
    </w:rPr>
  </w:style>
  <w:style w:type="paragraph" w:customStyle="1" w:styleId="xl979">
    <w:name w:val="xl979"/>
    <w:basedOn w:val="af7"/>
    <w:rsid w:val="00F02D31"/>
    <w:pPr>
      <w:pBdr>
        <w:top w:val="single" w:sz="4" w:space="0" w:color="auto"/>
        <w:left w:val="single" w:sz="8"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eastAsia="Times New Roman"/>
      <w:szCs w:val="24"/>
    </w:rPr>
  </w:style>
  <w:style w:type="paragraph" w:customStyle="1" w:styleId="xl980">
    <w:name w:val="xl980"/>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981">
    <w:name w:val="xl981"/>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982">
    <w:name w:val="xl982"/>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3">
    <w:name w:val="xl983"/>
    <w:basedOn w:val="af7"/>
    <w:rsid w:val="00F02D31"/>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textAlignment w:val="center"/>
    </w:pPr>
    <w:rPr>
      <w:rFonts w:eastAsia="Times New Roman"/>
      <w:szCs w:val="24"/>
    </w:rPr>
  </w:style>
  <w:style w:type="paragraph" w:customStyle="1" w:styleId="xl984">
    <w:name w:val="xl984"/>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rFonts w:eastAsia="Times New Roman"/>
      <w:szCs w:val="24"/>
    </w:rPr>
  </w:style>
  <w:style w:type="paragraph" w:customStyle="1" w:styleId="xl985">
    <w:name w:val="xl985"/>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6">
    <w:name w:val="xl986"/>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eastAsia="Times New Roman"/>
      <w:szCs w:val="24"/>
    </w:rPr>
  </w:style>
  <w:style w:type="paragraph" w:customStyle="1" w:styleId="xl987">
    <w:name w:val="xl987"/>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eastAsia="Times New Roman"/>
      <w:szCs w:val="24"/>
    </w:rPr>
  </w:style>
  <w:style w:type="paragraph" w:customStyle="1" w:styleId="xl988">
    <w:name w:val="xl988"/>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89">
    <w:name w:val="xl989"/>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90">
    <w:name w:val="xl990"/>
    <w:basedOn w:val="af7"/>
    <w:rsid w:val="00F02D31"/>
    <w:pPr>
      <w:pBdr>
        <w:top w:val="single" w:sz="8" w:space="0" w:color="000000"/>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Cs w:val="24"/>
    </w:rPr>
  </w:style>
  <w:style w:type="paragraph" w:customStyle="1" w:styleId="xl991">
    <w:name w:val="xl991"/>
    <w:basedOn w:val="af7"/>
    <w:rsid w:val="00F02D31"/>
    <w:pPr>
      <w:pBdr>
        <w:top w:val="single" w:sz="4" w:space="0" w:color="000000"/>
        <w:left w:val="single" w:sz="4" w:space="0" w:color="000000"/>
        <w:right w:val="single" w:sz="4" w:space="0" w:color="000000"/>
      </w:pBdr>
      <w:shd w:val="clear" w:color="808080" w:fill="974706"/>
      <w:spacing w:before="100" w:beforeAutospacing="1" w:after="100" w:afterAutospacing="1"/>
      <w:jc w:val="center"/>
    </w:pPr>
    <w:rPr>
      <w:rFonts w:eastAsia="Times New Roman" w:cs="Arial"/>
      <w:szCs w:val="24"/>
    </w:rPr>
  </w:style>
  <w:style w:type="paragraph" w:customStyle="1" w:styleId="xl992">
    <w:name w:val="xl992"/>
    <w:basedOn w:val="af7"/>
    <w:rsid w:val="00F02D31"/>
    <w:pPr>
      <w:pBdr>
        <w:left w:val="single" w:sz="4" w:space="0" w:color="000000"/>
        <w:right w:val="single" w:sz="4" w:space="0" w:color="000000"/>
      </w:pBdr>
      <w:shd w:val="clear" w:color="808080" w:fill="974706"/>
      <w:spacing w:before="100" w:beforeAutospacing="1" w:after="100" w:afterAutospacing="1"/>
      <w:jc w:val="center"/>
    </w:pPr>
    <w:rPr>
      <w:rFonts w:eastAsia="Times New Roman" w:cs="Arial"/>
      <w:b/>
      <w:bCs/>
      <w:color w:val="FFFFFF"/>
      <w:szCs w:val="24"/>
    </w:rPr>
  </w:style>
  <w:style w:type="paragraph" w:customStyle="1" w:styleId="xl993">
    <w:name w:val="xl993"/>
    <w:basedOn w:val="af7"/>
    <w:rsid w:val="00F02D31"/>
    <w:pPr>
      <w:pBdr>
        <w:top w:val="single" w:sz="8" w:space="0" w:color="000000"/>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994">
    <w:name w:val="xl994"/>
    <w:basedOn w:val="af7"/>
    <w:rsid w:val="00F02D31"/>
    <w:pPr>
      <w:pBdr>
        <w:top w:val="single" w:sz="8" w:space="0" w:color="000000"/>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995">
    <w:name w:val="xl995"/>
    <w:basedOn w:val="af7"/>
    <w:rsid w:val="00F02D31"/>
    <w:pPr>
      <w:pBdr>
        <w:top w:val="single" w:sz="4" w:space="0" w:color="auto"/>
        <w:left w:val="single" w:sz="4" w:space="0" w:color="auto"/>
        <w:right w:val="single" w:sz="4" w:space="0" w:color="auto"/>
      </w:pBdr>
      <w:shd w:val="clear" w:color="FFCC99" w:fill="FCD5B4"/>
      <w:spacing w:before="100" w:beforeAutospacing="1" w:after="100" w:afterAutospacing="1"/>
      <w:jc w:val="right"/>
    </w:pPr>
    <w:rPr>
      <w:rFonts w:eastAsia="Times New Roman"/>
      <w:szCs w:val="24"/>
    </w:rPr>
  </w:style>
  <w:style w:type="paragraph" w:customStyle="1" w:styleId="xl996">
    <w:name w:val="xl996"/>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jc w:val="right"/>
    </w:pPr>
    <w:rPr>
      <w:rFonts w:eastAsia="Times New Roman"/>
      <w:szCs w:val="24"/>
    </w:rPr>
  </w:style>
  <w:style w:type="paragraph" w:customStyle="1" w:styleId="xl997">
    <w:name w:val="xl997"/>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998">
    <w:name w:val="xl998"/>
    <w:basedOn w:val="af7"/>
    <w:rsid w:val="00F02D31"/>
    <w:pPr>
      <w:pBdr>
        <w:top w:val="single" w:sz="4" w:space="0" w:color="auto"/>
        <w:left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999">
    <w:name w:val="xl999"/>
    <w:basedOn w:val="af7"/>
    <w:rsid w:val="00F02D31"/>
    <w:pPr>
      <w:pBdr>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Cs w:val="24"/>
    </w:rPr>
  </w:style>
  <w:style w:type="paragraph" w:customStyle="1" w:styleId="xl1000">
    <w:name w:val="xl1000"/>
    <w:basedOn w:val="af7"/>
    <w:rsid w:val="00F02D31"/>
    <w:pPr>
      <w:pBdr>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1001">
    <w:name w:val="xl1001"/>
    <w:basedOn w:val="af7"/>
    <w:rsid w:val="00F02D31"/>
    <w:pPr>
      <w:pBdr>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Cs w:val="24"/>
    </w:rPr>
  </w:style>
  <w:style w:type="paragraph" w:customStyle="1" w:styleId="xl1002">
    <w:name w:val="xl1002"/>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eastAsia="Times New Roman"/>
      <w:szCs w:val="24"/>
    </w:rPr>
  </w:style>
  <w:style w:type="paragraph" w:customStyle="1" w:styleId="xl1003">
    <w:name w:val="xl1003"/>
    <w:basedOn w:val="af7"/>
    <w:rsid w:val="00F02D31"/>
    <w:pPr>
      <w:pBdr>
        <w:top w:val="single" w:sz="4" w:space="0" w:color="auto"/>
        <w:left w:val="single" w:sz="4" w:space="0" w:color="auto"/>
        <w:bottom w:val="single" w:sz="4" w:space="0" w:color="auto"/>
        <w:right w:val="single" w:sz="4" w:space="0" w:color="auto"/>
      </w:pBdr>
      <w:shd w:val="clear" w:color="808080" w:fill="D8E4BC"/>
      <w:spacing w:before="100" w:beforeAutospacing="1" w:after="100" w:afterAutospacing="1"/>
      <w:jc w:val="center"/>
    </w:pPr>
    <w:rPr>
      <w:rFonts w:eastAsia="Times New Roman"/>
      <w:szCs w:val="24"/>
    </w:rPr>
  </w:style>
  <w:style w:type="paragraph" w:customStyle="1" w:styleId="xl1004">
    <w:name w:val="xl1004"/>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1005">
    <w:name w:val="xl1005"/>
    <w:basedOn w:val="af7"/>
    <w:rsid w:val="00F02D31"/>
    <w:pPr>
      <w:pBdr>
        <w:top w:val="single" w:sz="4" w:space="0" w:color="auto"/>
        <w:left w:val="single" w:sz="4" w:space="9" w:color="auto"/>
        <w:bottom w:val="single" w:sz="4" w:space="0" w:color="auto"/>
        <w:right w:val="single" w:sz="4" w:space="0" w:color="auto"/>
      </w:pBdr>
      <w:shd w:val="clear" w:color="FFCC99" w:fill="D8E4BC"/>
      <w:spacing w:before="100" w:beforeAutospacing="1" w:after="100" w:afterAutospacing="1"/>
      <w:ind w:firstLineChars="100" w:firstLine="100"/>
    </w:pPr>
    <w:rPr>
      <w:rFonts w:eastAsia="Times New Roman"/>
      <w:szCs w:val="24"/>
    </w:rPr>
  </w:style>
  <w:style w:type="paragraph" w:customStyle="1" w:styleId="xl1006">
    <w:name w:val="xl1006"/>
    <w:basedOn w:val="af7"/>
    <w:rsid w:val="00F02D31"/>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eastAsia="Times New Roman"/>
      <w:szCs w:val="24"/>
    </w:rPr>
  </w:style>
  <w:style w:type="paragraph" w:customStyle="1" w:styleId="xl1007">
    <w:name w:val="xl1007"/>
    <w:basedOn w:val="af7"/>
    <w:rsid w:val="00F02D31"/>
    <w:pPr>
      <w:pBdr>
        <w:top w:val="single" w:sz="4" w:space="0" w:color="auto"/>
        <w:left w:val="single" w:sz="4" w:space="0" w:color="auto"/>
        <w:right w:val="single" w:sz="4" w:space="0" w:color="auto"/>
      </w:pBdr>
      <w:shd w:val="clear" w:color="FFCC99" w:fill="D8E4BC"/>
      <w:spacing w:before="100" w:beforeAutospacing="1" w:after="100" w:afterAutospacing="1"/>
      <w:jc w:val="right"/>
    </w:pPr>
    <w:rPr>
      <w:rFonts w:eastAsia="Times New Roman"/>
      <w:szCs w:val="24"/>
    </w:rPr>
  </w:style>
  <w:style w:type="paragraph" w:customStyle="1" w:styleId="xl1008">
    <w:name w:val="xl1008"/>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Times New Roman"/>
      <w:szCs w:val="24"/>
    </w:rPr>
  </w:style>
  <w:style w:type="paragraph" w:customStyle="1" w:styleId="xl1009">
    <w:name w:val="xl1009"/>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eastAsia="Times New Roman"/>
      <w:szCs w:val="24"/>
    </w:rPr>
  </w:style>
  <w:style w:type="paragraph" w:customStyle="1" w:styleId="xl1010">
    <w:name w:val="xl1010"/>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right"/>
    </w:pPr>
    <w:rPr>
      <w:rFonts w:eastAsia="Times New Roman"/>
      <w:szCs w:val="24"/>
    </w:rPr>
  </w:style>
  <w:style w:type="paragraph" w:customStyle="1" w:styleId="xl1011">
    <w:name w:val="xl1011"/>
    <w:basedOn w:val="af7"/>
    <w:rsid w:val="00F02D31"/>
    <w:pPr>
      <w:pBdr>
        <w:top w:val="single" w:sz="4" w:space="0" w:color="auto"/>
        <w:left w:val="single" w:sz="8" w:space="27" w:color="auto"/>
        <w:bottom w:val="single" w:sz="4" w:space="0" w:color="auto"/>
        <w:right w:val="single" w:sz="4" w:space="0" w:color="auto"/>
      </w:pBdr>
      <w:shd w:val="clear" w:color="000000" w:fill="D8E4BC"/>
      <w:spacing w:before="100" w:beforeAutospacing="1" w:after="100" w:afterAutospacing="1"/>
      <w:ind w:firstLineChars="300" w:firstLine="300"/>
      <w:textAlignment w:val="center"/>
    </w:pPr>
    <w:rPr>
      <w:rFonts w:eastAsia="Times New Roman"/>
      <w:szCs w:val="24"/>
    </w:rPr>
  </w:style>
  <w:style w:type="paragraph" w:customStyle="1" w:styleId="xl1012">
    <w:name w:val="xl1012"/>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eastAsia="Times New Roman"/>
      <w:szCs w:val="24"/>
    </w:rPr>
  </w:style>
  <w:style w:type="paragraph" w:customStyle="1" w:styleId="xl1013">
    <w:name w:val="xl1013"/>
    <w:basedOn w:val="af7"/>
    <w:rsid w:val="00F02D31"/>
    <w:pPr>
      <w:pBdr>
        <w:top w:val="single" w:sz="4" w:space="0" w:color="auto"/>
        <w:left w:val="single" w:sz="4" w:space="0" w:color="auto"/>
        <w:right w:val="single" w:sz="4" w:space="0" w:color="auto"/>
      </w:pBdr>
      <w:shd w:val="clear" w:color="000000" w:fill="FABF8F"/>
      <w:spacing w:before="100" w:beforeAutospacing="1" w:after="100" w:afterAutospacing="1"/>
    </w:pPr>
    <w:rPr>
      <w:rFonts w:eastAsia="Times New Roman"/>
      <w:szCs w:val="24"/>
    </w:rPr>
  </w:style>
  <w:style w:type="paragraph" w:customStyle="1" w:styleId="xl966">
    <w:name w:val="xl966"/>
    <w:basedOn w:val="af7"/>
    <w:rsid w:val="00F02D31"/>
    <w:pPr>
      <w:spacing w:before="100" w:beforeAutospacing="1" w:after="100" w:afterAutospacing="1"/>
    </w:pPr>
    <w:rPr>
      <w:rFonts w:ascii="Helv" w:eastAsia="Times New Roman" w:hAnsi="Helv"/>
      <w:szCs w:val="24"/>
    </w:rPr>
  </w:style>
  <w:style w:type="paragraph" w:customStyle="1" w:styleId="xl967">
    <w:name w:val="xl967"/>
    <w:basedOn w:val="af7"/>
    <w:rsid w:val="00F02D31"/>
    <w:pPr>
      <w:shd w:val="clear" w:color="FFFFCC" w:fill="FFFFFF"/>
      <w:spacing w:before="100" w:beforeAutospacing="1" w:after="100" w:afterAutospacing="1"/>
    </w:pPr>
    <w:rPr>
      <w:rFonts w:ascii="Helv" w:eastAsia="Times New Roman" w:hAnsi="Helv"/>
      <w:szCs w:val="24"/>
    </w:rPr>
  </w:style>
  <w:style w:type="table" w:customStyle="1" w:styleId="1161">
    <w:name w:val="Светлая заливка116"/>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7">
    <w:name w:val="Простая таблица 31"/>
    <w:basedOn w:val="af9"/>
    <w:next w:val="3f7"/>
    <w:rsid w:val="00F02D3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f9"/>
    <w:next w:val="afff5"/>
    <w:uiPriority w:val="59"/>
    <w:rsid w:val="00F02D31"/>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
    <w:name w:val="Светлая заливка31"/>
    <w:basedOn w:val="af9"/>
    <w:next w:val="LightShading1"/>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f9"/>
    <w:next w:val="afff5"/>
    <w:uiPriority w:val="59"/>
    <w:rsid w:val="00F02D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a">
    <w:name w:val="рпдлпжлопж"/>
    <w:basedOn w:val="af9"/>
    <w:uiPriority w:val="99"/>
    <w:rsid w:val="00F02D31"/>
    <w:pPr>
      <w:jc w:val="right"/>
    </w:pPr>
    <w:rPr>
      <w:rFonts w:ascii="Arial" w:eastAsiaTheme="minorHAnsi" w:hAnsi="Arial"/>
      <w:sz w:val="18"/>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fa"/>
    <w:next w:val="111111"/>
    <w:locked/>
    <w:rsid w:val="00F02D31"/>
  </w:style>
  <w:style w:type="table" w:customStyle="1" w:styleId="513">
    <w:name w:val="Сетка таблицы51"/>
    <w:basedOn w:val="af9"/>
    <w:next w:val="afff5"/>
    <w:rsid w:val="00F02D31"/>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9"/>
    <w:next w:val="afff5"/>
    <w:rsid w:val="00F02D31"/>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f">
    <w:name w:val="Папушкин1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next w:val="3a"/>
    <w:rsid w:val="00F02D31"/>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f9"/>
    <w:next w:val="49"/>
    <w:rsid w:val="00F02D31"/>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next w:val="59"/>
    <w:rsid w:val="00F02D31"/>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next w:val="-10"/>
    <w:rsid w:val="00F02D31"/>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f9"/>
    <w:next w:val="29"/>
    <w:rsid w:val="00F02D31"/>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next w:val="-20"/>
    <w:rsid w:val="00F02D31"/>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9"/>
    <w:next w:val="affff0"/>
    <w:rsid w:val="00F02D31"/>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f9"/>
    <w:next w:val="2a"/>
    <w:rsid w:val="00F02D31"/>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9"/>
    <w:next w:val="affff1"/>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next w:val="1f3"/>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next w:val="1f4"/>
    <w:rsid w:val="00F02D31"/>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f9"/>
    <w:next w:val="2b"/>
    <w:rsid w:val="00F02D31"/>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next w:val="-11"/>
    <w:rsid w:val="00F02D31"/>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next w:val="-21"/>
    <w:rsid w:val="00F02D31"/>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next w:val="-3"/>
    <w:rsid w:val="00F02D31"/>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9"/>
    <w:next w:val="affff4"/>
    <w:rsid w:val="00F02D31"/>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next w:val="1f5"/>
    <w:rsid w:val="00F02D31"/>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9"/>
    <w:next w:val="2e"/>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f9"/>
    <w:next w:val="afff5"/>
    <w:uiPriority w:val="59"/>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f9"/>
    <w:next w:val="afff5"/>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f9"/>
    <w:next w:val="82"/>
    <w:rsid w:val="00F02D31"/>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f9"/>
    <w:next w:val="2f3"/>
    <w:rsid w:val="00F02D31"/>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f9"/>
    <w:next w:val="1f9"/>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f9"/>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
    <w:name w:val="Светлая заливка33"/>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next w:val="55"/>
    <w:rsid w:val="00F02D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50">
    <w:name w:val="1 / 1.1 / 1.1.15"/>
    <w:basedOn w:val="afa"/>
    <w:next w:val="111111"/>
    <w:rsid w:val="00F02D31"/>
  </w:style>
  <w:style w:type="paragraph" w:customStyle="1" w:styleId="ConsPlusTitle">
    <w:name w:val="ConsPlusTitle"/>
    <w:rsid w:val="00F02D31"/>
    <w:pPr>
      <w:widowControl w:val="0"/>
      <w:suppressAutoHyphens/>
      <w:autoSpaceDE w:val="0"/>
    </w:pPr>
    <w:rPr>
      <w:rFonts w:eastAsia="Arial"/>
      <w:b/>
      <w:bCs/>
      <w:sz w:val="24"/>
      <w:szCs w:val="24"/>
      <w:lang w:eastAsia="ar-SA"/>
    </w:rPr>
  </w:style>
  <w:style w:type="paragraph" w:customStyle="1" w:styleId="1ff4">
    <w:name w:val="Указатель1"/>
    <w:basedOn w:val="af7"/>
    <w:rsid w:val="00F02D31"/>
    <w:pPr>
      <w:suppressLineNumbers/>
      <w:suppressAutoHyphens/>
    </w:pPr>
    <w:rPr>
      <w:rFonts w:eastAsia="Times New Roman" w:cs="Tahoma"/>
      <w:szCs w:val="24"/>
      <w:lang w:eastAsia="ar-SA"/>
    </w:rPr>
  </w:style>
  <w:style w:type="character" w:customStyle="1" w:styleId="apple-converted-space">
    <w:name w:val="apple-converted-space"/>
    <w:basedOn w:val="af8"/>
    <w:rsid w:val="00F02D31"/>
  </w:style>
  <w:style w:type="paragraph" w:customStyle="1" w:styleId="ChapterSubtitle">
    <w:name w:val="Chapter Subtitle"/>
    <w:basedOn w:val="afffffb"/>
    <w:rsid w:val="00F02D31"/>
    <w:pPr>
      <w:keepNext/>
      <w:keepLines/>
      <w:widowControl w:val="0"/>
      <w:numPr>
        <w:ilvl w:val="0"/>
      </w:numPr>
      <w:adjustRightInd w:val="0"/>
      <w:spacing w:before="60" w:line="240" w:lineRule="auto"/>
      <w:ind w:firstLine="709"/>
      <w:textAlignment w:val="baseline"/>
    </w:pPr>
    <w:rPr>
      <w:rFonts w:ascii="Arial" w:eastAsia="Times New Roman" w:hAnsi="Arial" w:cs="Times New Roman"/>
      <w:b/>
      <w:i w:val="0"/>
      <w:iCs w:val="0"/>
      <w:color w:val="auto"/>
      <w:spacing w:val="-16"/>
      <w:kern w:val="28"/>
      <w:sz w:val="32"/>
      <w:szCs w:val="28"/>
      <w:lang w:eastAsia="en-US"/>
    </w:rPr>
  </w:style>
  <w:style w:type="paragraph" w:styleId="afffffb">
    <w:name w:val="Subtitle"/>
    <w:basedOn w:val="af7"/>
    <w:next w:val="af7"/>
    <w:link w:val="afffffc"/>
    <w:uiPriority w:val="11"/>
    <w:qFormat/>
    <w:rsid w:val="00683A17"/>
    <w:pPr>
      <w:numPr>
        <w:ilvl w:val="1"/>
      </w:numPr>
    </w:pPr>
    <w:rPr>
      <w:rFonts w:asciiTheme="majorHAnsi" w:eastAsiaTheme="majorEastAsia" w:hAnsiTheme="majorHAnsi" w:cstheme="majorBidi"/>
      <w:i/>
      <w:iCs/>
      <w:color w:val="4F81BD" w:themeColor="accent1"/>
      <w:spacing w:val="15"/>
      <w:szCs w:val="24"/>
    </w:rPr>
  </w:style>
  <w:style w:type="character" w:customStyle="1" w:styleId="afffffc">
    <w:name w:val="Подзаголовок Знак"/>
    <w:basedOn w:val="af8"/>
    <w:link w:val="afffffb"/>
    <w:uiPriority w:val="11"/>
    <w:rsid w:val="00683A17"/>
    <w:rPr>
      <w:rFonts w:asciiTheme="majorHAnsi" w:eastAsiaTheme="majorEastAsia" w:hAnsiTheme="majorHAnsi" w:cstheme="majorBidi"/>
      <w:i/>
      <w:iCs/>
      <w:color w:val="4F81BD" w:themeColor="accent1"/>
      <w:spacing w:val="15"/>
      <w:sz w:val="24"/>
      <w:szCs w:val="24"/>
    </w:rPr>
  </w:style>
  <w:style w:type="paragraph" w:customStyle="1" w:styleId="xl283">
    <w:name w:val="xl28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4">
    <w:name w:val="xl28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85">
    <w:name w:val="xl28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6">
    <w:name w:val="xl28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7">
    <w:name w:val="xl28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8">
    <w:name w:val="xl28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9">
    <w:name w:val="xl28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0">
    <w:name w:val="xl29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1">
    <w:name w:val="xl291"/>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2">
    <w:name w:val="xl29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3">
    <w:name w:val="xl29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4">
    <w:name w:val="xl29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5">
    <w:name w:val="xl29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96">
    <w:name w:val="xl29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color w:val="000000"/>
      <w:sz w:val="18"/>
      <w:szCs w:val="18"/>
    </w:rPr>
  </w:style>
  <w:style w:type="paragraph" w:customStyle="1" w:styleId="xl297">
    <w:name w:val="xl29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298">
    <w:name w:val="xl29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99">
    <w:name w:val="xl29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00">
    <w:name w:val="xl30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301">
    <w:name w:val="xl301"/>
    <w:basedOn w:val="af7"/>
    <w:rsid w:val="009B50FD"/>
    <w:pPr>
      <w:spacing w:before="100" w:beforeAutospacing="1" w:after="100" w:afterAutospacing="1"/>
      <w:textAlignment w:val="center"/>
    </w:pPr>
    <w:rPr>
      <w:rFonts w:eastAsia="Times New Roman" w:cs="Arial"/>
      <w:sz w:val="18"/>
      <w:szCs w:val="18"/>
    </w:rPr>
  </w:style>
  <w:style w:type="paragraph" w:customStyle="1" w:styleId="xl302">
    <w:name w:val="xl302"/>
    <w:basedOn w:val="af7"/>
    <w:rsid w:val="009B50FD"/>
    <w:pPr>
      <w:spacing w:before="100" w:beforeAutospacing="1" w:after="100" w:afterAutospacing="1"/>
    </w:pPr>
    <w:rPr>
      <w:rFonts w:eastAsia="Times New Roman" w:cs="Arial"/>
      <w:sz w:val="18"/>
      <w:szCs w:val="18"/>
    </w:rPr>
  </w:style>
  <w:style w:type="paragraph" w:customStyle="1" w:styleId="xl303">
    <w:name w:val="xl303"/>
    <w:basedOn w:val="af7"/>
    <w:rsid w:val="009B50FD"/>
    <w:pPr>
      <w:spacing w:before="100" w:beforeAutospacing="1" w:after="100" w:afterAutospacing="1"/>
    </w:pPr>
    <w:rPr>
      <w:rFonts w:eastAsia="Times New Roman" w:cs="Arial"/>
      <w:sz w:val="18"/>
      <w:szCs w:val="18"/>
    </w:rPr>
  </w:style>
  <w:style w:type="paragraph" w:customStyle="1" w:styleId="xl281">
    <w:name w:val="xl281"/>
    <w:basedOn w:val="af7"/>
    <w:rsid w:val="009B50F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282">
    <w:name w:val="xl28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rPr>
  </w:style>
  <w:style w:type="paragraph" w:customStyle="1" w:styleId="afffffd">
    <w:name w:val="таблицы"/>
    <w:basedOn w:val="afffff"/>
    <w:link w:val="afffffe"/>
    <w:rsid w:val="002554AB"/>
    <w:pPr>
      <w:keepNext w:val="0"/>
      <w:widowControl w:val="0"/>
      <w:adjustRightInd w:val="0"/>
      <w:spacing w:after="200" w:line="240" w:lineRule="auto"/>
      <w:ind w:firstLine="0"/>
      <w:jc w:val="left"/>
    </w:pPr>
  </w:style>
  <w:style w:type="character" w:customStyle="1" w:styleId="afffff0">
    <w:name w:val="Подпись рисунков/таблиц Знак"/>
    <w:basedOn w:val="af8"/>
    <w:link w:val="afffff"/>
    <w:uiPriority w:val="99"/>
    <w:rsid w:val="002554AB"/>
    <w:rPr>
      <w:bCs/>
      <w:szCs w:val="18"/>
    </w:rPr>
  </w:style>
  <w:style w:type="character" w:customStyle="1" w:styleId="afffffe">
    <w:name w:val="таблицы Знак"/>
    <w:basedOn w:val="afffff0"/>
    <w:link w:val="afffffd"/>
    <w:rsid w:val="002554AB"/>
    <w:rPr>
      <w:bCs/>
      <w:szCs w:val="18"/>
    </w:rPr>
  </w:style>
  <w:style w:type="paragraph" w:customStyle="1" w:styleId="affffff">
    <w:name w:val="Подпись таблиц"/>
    <w:basedOn w:val="af7"/>
    <w:link w:val="affffff0"/>
    <w:rsid w:val="00031875"/>
    <w:pPr>
      <w:spacing w:line="360" w:lineRule="auto"/>
    </w:pPr>
    <w:rPr>
      <w:rFonts w:ascii="Arial Narrow" w:hAnsi="Arial Narrow"/>
      <w:b/>
      <w:bCs/>
      <w:sz w:val="20"/>
      <w:szCs w:val="20"/>
    </w:rPr>
  </w:style>
  <w:style w:type="character" w:customStyle="1" w:styleId="affffff0">
    <w:name w:val="Подпись таблиц Знак"/>
    <w:basedOn w:val="af8"/>
    <w:link w:val="affffff"/>
    <w:rsid w:val="00031875"/>
    <w:rPr>
      <w:rFonts w:ascii="Arial Narrow" w:eastAsia="Microsoft YaHei" w:hAnsi="Arial Narrow"/>
      <w:b/>
      <w:bCs/>
      <w:spacing w:val="-5"/>
      <w:lang w:eastAsia="en-US"/>
    </w:rPr>
  </w:style>
  <w:style w:type="paragraph" w:customStyle="1" w:styleId="xl304">
    <w:name w:val="xl304"/>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5">
    <w:name w:val="xl305"/>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6">
    <w:name w:val="xl306"/>
    <w:basedOn w:val="af7"/>
    <w:rsid w:val="001136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7">
    <w:name w:val="xl307"/>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8">
    <w:name w:val="xl308"/>
    <w:basedOn w:val="af7"/>
    <w:rsid w:val="001136D0"/>
    <w:pPr>
      <w:pBdr>
        <w:top w:val="single" w:sz="4" w:space="0" w:color="auto"/>
        <w:left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09">
    <w:name w:val="xl309"/>
    <w:basedOn w:val="af7"/>
    <w:rsid w:val="001136D0"/>
    <w:pPr>
      <w:pBdr>
        <w:left w:val="single" w:sz="4" w:space="0" w:color="auto"/>
        <w:bottom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10">
    <w:name w:val="xl310"/>
    <w:basedOn w:val="af7"/>
    <w:rsid w:val="001136D0"/>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eastAsia="Times New Roman" w:cs="Arial"/>
      <w:color w:val="000000"/>
      <w:sz w:val="18"/>
      <w:szCs w:val="18"/>
    </w:rPr>
  </w:style>
  <w:style w:type="paragraph" w:customStyle="1" w:styleId="xl311">
    <w:name w:val="xl311"/>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Arial"/>
      <w:color w:val="000000"/>
      <w:sz w:val="18"/>
      <w:szCs w:val="18"/>
    </w:rPr>
  </w:style>
  <w:style w:type="paragraph" w:customStyle="1" w:styleId="xl312">
    <w:name w:val="xl312"/>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Arial"/>
      <w:sz w:val="18"/>
      <w:szCs w:val="18"/>
    </w:rPr>
  </w:style>
  <w:style w:type="paragraph" w:customStyle="1" w:styleId="xl313">
    <w:name w:val="xl313"/>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4">
    <w:name w:val="xl314"/>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5">
    <w:name w:val="xl315"/>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eastAsia="Times New Roman" w:cs="Arial"/>
      <w:color w:val="000000"/>
      <w:sz w:val="18"/>
      <w:szCs w:val="18"/>
    </w:rPr>
  </w:style>
  <w:style w:type="paragraph" w:customStyle="1" w:styleId="xl316">
    <w:name w:val="xl316"/>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eastAsia="Times New Roman" w:cs="Arial"/>
      <w:sz w:val="18"/>
      <w:szCs w:val="18"/>
    </w:rPr>
  </w:style>
  <w:style w:type="paragraph" w:customStyle="1" w:styleId="xl317">
    <w:name w:val="xl317"/>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eastAsia="Times New Roman" w:cs="Arial"/>
      <w:sz w:val="18"/>
      <w:szCs w:val="18"/>
    </w:rPr>
  </w:style>
  <w:style w:type="paragraph" w:customStyle="1" w:styleId="xl318">
    <w:name w:val="xl318"/>
    <w:basedOn w:val="af7"/>
    <w:rsid w:val="001136D0"/>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center"/>
    </w:pPr>
    <w:rPr>
      <w:rFonts w:eastAsia="Times New Roman" w:cs="Arial"/>
      <w:sz w:val="18"/>
      <w:szCs w:val="18"/>
    </w:rPr>
  </w:style>
  <w:style w:type="paragraph" w:customStyle="1" w:styleId="xl319">
    <w:name w:val="xl319"/>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20">
    <w:name w:val="xl320"/>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b/>
      <w:bCs/>
      <w:sz w:val="18"/>
      <w:szCs w:val="18"/>
    </w:rPr>
  </w:style>
  <w:style w:type="paragraph" w:customStyle="1" w:styleId="xl321">
    <w:name w:val="xl321"/>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sz w:val="18"/>
      <w:szCs w:val="18"/>
    </w:rPr>
  </w:style>
  <w:style w:type="paragraph" w:customStyle="1" w:styleId="xl322">
    <w:name w:val="xl322"/>
    <w:basedOn w:val="af7"/>
    <w:rsid w:val="001136D0"/>
    <w:pPr>
      <w:pBdr>
        <w:top w:val="single" w:sz="4" w:space="0" w:color="auto"/>
        <w:left w:val="single" w:sz="4" w:space="0" w:color="auto"/>
        <w:right w:val="single" w:sz="4" w:space="0" w:color="auto"/>
      </w:pBdr>
      <w:shd w:val="clear" w:color="000000" w:fill="00B0F0"/>
      <w:spacing w:before="100" w:beforeAutospacing="1" w:after="100" w:afterAutospacing="1"/>
      <w:textAlignment w:val="center"/>
    </w:pPr>
    <w:rPr>
      <w:rFonts w:eastAsia="Times New Roman" w:cs="Arial"/>
      <w:sz w:val="18"/>
      <w:szCs w:val="18"/>
    </w:rPr>
  </w:style>
  <w:style w:type="paragraph" w:customStyle="1" w:styleId="xl323">
    <w:name w:val="xl323"/>
    <w:basedOn w:val="af7"/>
    <w:rsid w:val="001136D0"/>
    <w:pPr>
      <w:shd w:val="clear" w:color="000000" w:fill="00B0F0"/>
      <w:spacing w:before="100" w:beforeAutospacing="1" w:after="100" w:afterAutospacing="1"/>
    </w:pPr>
    <w:rPr>
      <w:rFonts w:eastAsia="Times New Roman"/>
      <w:szCs w:val="24"/>
    </w:rPr>
  </w:style>
  <w:style w:type="paragraph" w:customStyle="1" w:styleId="1ff5">
    <w:name w:val="Стиль1"/>
    <w:basedOn w:val="af7"/>
    <w:link w:val="1ff6"/>
    <w:rsid w:val="001136D0"/>
    <w:rPr>
      <w:rFonts w:ascii="Arial Narrow" w:hAnsi="Arial Narrow"/>
      <w:b/>
      <w:bCs/>
      <w:color w:val="000000"/>
      <w:sz w:val="20"/>
      <w:szCs w:val="20"/>
    </w:rPr>
  </w:style>
  <w:style w:type="character" w:customStyle="1" w:styleId="1ff6">
    <w:name w:val="Стиль1 Знак"/>
    <w:basedOn w:val="af8"/>
    <w:link w:val="1ff5"/>
    <w:rsid w:val="001136D0"/>
    <w:rPr>
      <w:rFonts w:ascii="Arial Narrow" w:eastAsia="Microsoft YaHei" w:hAnsi="Arial Narrow"/>
      <w:b/>
      <w:bCs/>
      <w:color w:val="000000"/>
      <w:spacing w:val="-5"/>
      <w:lang w:eastAsia="en-US"/>
    </w:rPr>
  </w:style>
  <w:style w:type="numbering" w:customStyle="1" w:styleId="1111116">
    <w:name w:val="1 / 1.1 / 1.1.16"/>
    <w:basedOn w:val="afa"/>
    <w:next w:val="111111"/>
    <w:locked/>
    <w:rsid w:val="005D76C0"/>
  </w:style>
  <w:style w:type="table" w:customStyle="1" w:styleId="324">
    <w:name w:val="Простая таблица 32"/>
    <w:basedOn w:val="af9"/>
    <w:next w:val="3f7"/>
    <w:rsid w:val="005D76C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5D76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fffff1">
    <w:name w:val="Стиль алаеваМаркированный список + По ширине Междустр.интервал:  по..."/>
    <w:basedOn w:val="af7"/>
    <w:link w:val="affffff2"/>
    <w:autoRedefine/>
    <w:rsid w:val="005D76C0"/>
    <w:pPr>
      <w:tabs>
        <w:tab w:val="num" w:pos="1418"/>
      </w:tabs>
      <w:spacing w:line="360" w:lineRule="auto"/>
      <w:ind w:left="1418" w:hanging="567"/>
    </w:pPr>
    <w:rPr>
      <w:rFonts w:eastAsia="Times New Roman"/>
      <w:snapToGrid w:val="0"/>
      <w:szCs w:val="24"/>
    </w:rPr>
  </w:style>
  <w:style w:type="paragraph" w:customStyle="1" w:styleId="1ArialBlack66">
    <w:name w:val="Стиль Заголовок 1 + Arial Black По ширине Перед:  6 пт После:  6..."/>
    <w:basedOn w:val="1f"/>
    <w:autoRedefine/>
    <w:rsid w:val="005D76C0"/>
    <w:pPr>
      <w:keepLines w:val="0"/>
      <w:tabs>
        <w:tab w:val="num" w:pos="840"/>
      </w:tabs>
      <w:spacing w:before="240" w:after="240" w:line="240" w:lineRule="auto"/>
      <w:ind w:left="1440" w:hanging="600"/>
    </w:pPr>
    <w:rPr>
      <w:rFonts w:eastAsia="Times New Roman"/>
      <w:caps/>
      <w:sz w:val="24"/>
      <w:szCs w:val="20"/>
    </w:rPr>
  </w:style>
  <w:style w:type="paragraph" w:customStyle="1" w:styleId="2ArialBlack12">
    <w:name w:val="Стиль Заголовок 2 + Arial Black 12 пт не полужирный По левому кр..."/>
    <w:basedOn w:val="23"/>
    <w:autoRedefine/>
    <w:rsid w:val="005D76C0"/>
    <w:pPr>
      <w:tabs>
        <w:tab w:val="num" w:pos="1429"/>
      </w:tabs>
      <w:spacing w:after="240"/>
      <w:ind w:left="1429" w:hanging="578"/>
    </w:pPr>
    <w:rPr>
      <w:rFonts w:eastAsia="Times New Roman"/>
      <w:sz w:val="24"/>
      <w:szCs w:val="20"/>
    </w:rPr>
  </w:style>
  <w:style w:type="character" w:customStyle="1" w:styleId="affffff2">
    <w:name w:val="Стиль алаеваМаркированный список + По ширине Междустр.интервал:  по... Знак Знак"/>
    <w:basedOn w:val="af8"/>
    <w:link w:val="affffff1"/>
    <w:rsid w:val="005D76C0"/>
    <w:rPr>
      <w:rFonts w:ascii="Arial" w:hAnsi="Arial"/>
      <w:snapToGrid w:val="0"/>
      <w:sz w:val="22"/>
      <w:szCs w:val="24"/>
    </w:rPr>
  </w:style>
  <w:style w:type="character" w:customStyle="1" w:styleId="street-address">
    <w:name w:val="street-address"/>
    <w:basedOn w:val="af8"/>
    <w:rsid w:val="005D76C0"/>
  </w:style>
  <w:style w:type="character" w:customStyle="1" w:styleId="3fa">
    <w:name w:val="Основной текст (3)"/>
    <w:basedOn w:val="af8"/>
    <w:rsid w:val="00C05CD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c">
    <w:name w:val="Текст титула 2"/>
    <w:basedOn w:val="af7"/>
    <w:rsid w:val="00C05CD7"/>
    <w:pPr>
      <w:snapToGrid w:val="0"/>
      <w:spacing w:before="4800" w:line="300" w:lineRule="auto"/>
      <w:contextualSpacing/>
      <w:jc w:val="center"/>
    </w:pPr>
    <w:rPr>
      <w:b/>
    </w:rPr>
  </w:style>
  <w:style w:type="character" w:customStyle="1" w:styleId="affff6">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abzac Знак,Варианты ответов Знак,ПАРАГРАФ Знак,Абзац списка11 Знак,Абзац вправо-1 Знак"/>
    <w:link w:val="affff5"/>
    <w:uiPriority w:val="34"/>
    <w:qFormat/>
    <w:locked/>
    <w:rsid w:val="003D5937"/>
  </w:style>
  <w:style w:type="numbering" w:customStyle="1" w:styleId="265">
    <w:name w:val="Нет списка26"/>
    <w:next w:val="afa"/>
    <w:uiPriority w:val="99"/>
    <w:semiHidden/>
    <w:unhideWhenUsed/>
    <w:rsid w:val="00205E07"/>
  </w:style>
  <w:style w:type="table" w:customStyle="1" w:styleId="TableGridReport1">
    <w:name w:val="Table Grid Report1"/>
    <w:basedOn w:val="af9"/>
    <w:next w:val="afff5"/>
    <w:uiPriority w:val="59"/>
    <w:locked/>
    <w:rsid w:val="00205E07"/>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f9"/>
    <w:next w:val="55"/>
    <w:lock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7">
    <w:name w:val="1 / 1.1 / 1.1.17"/>
    <w:basedOn w:val="afa"/>
    <w:next w:val="111111"/>
    <w:locked/>
    <w:rsid w:val="00205E07"/>
    <w:pPr>
      <w:numPr>
        <w:numId w:val="45"/>
      </w:numPr>
    </w:pPr>
  </w:style>
  <w:style w:type="table" w:customStyle="1" w:styleId="TableGrid16">
    <w:name w:val="Table Grid16"/>
    <w:basedOn w:val="af9"/>
    <w:next w:val="afff5"/>
    <w:rsid w:val="00205E07"/>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93">
    <w:name w:val="Папушкин9"/>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f9"/>
    <w:next w:val="55"/>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Столбцы таблицы 24"/>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1">
    <w:name w:val="Современная таблица4"/>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9">
    <w:name w:val="Средний список 112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7">
    <w:name w:val="Простая таблица 24"/>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4">
    <w:name w:val="Стандартная таблица9"/>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1">
    <w:name w:val="Классическая таблица 19"/>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2">
    <w:name w:val="Простая таблица 19"/>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0">
    <w:name w:val="Изящная таблица 29"/>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5">
    <w:name w:val="Изысканная таблица9"/>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3">
    <w:name w:val="Изящная таблица 19"/>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Классическая таблица 29"/>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
    <w:basedOn w:val="af9"/>
    <w:next w:val="afff5"/>
    <w:uiPriority w:val="3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
    <w:basedOn w:val="af9"/>
    <w:next w:val="afff5"/>
    <w:uiPriority w:val="5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2">
    <w:name w:val="Сетка таблицы 29"/>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4">
    <w:name w:val="Сетка таблицы 19"/>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00">
    <w:name w:val="Нет списка110"/>
    <w:next w:val="afa"/>
    <w:uiPriority w:val="99"/>
    <w:semiHidden/>
    <w:unhideWhenUsed/>
    <w:rsid w:val="00205E07"/>
  </w:style>
  <w:style w:type="table" w:customStyle="1" w:styleId="195">
    <w:name w:val="Светлая заливка19"/>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90">
    <w:name w:val="Средний список 129"/>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f9"/>
    <w:next w:val="afff5"/>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f9"/>
    <w:uiPriority w:val="60"/>
    <w:rsid w:val="00205E07"/>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0">
    <w:name w:val="Сетка таблицы36"/>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f"/>
    <w:link w:val="3fc"/>
    <w:autoRedefine/>
    <w:rsid w:val="00205E07"/>
    <w:pPr>
      <w:keepNext w:val="0"/>
      <w:keepLines w:val="0"/>
      <w:suppressAutoHyphens/>
      <w:spacing w:before="240" w:after="240" w:line="240" w:lineRule="auto"/>
      <w:contextualSpacing/>
      <w:mirrorIndents/>
      <w:outlineLvl w:val="9"/>
    </w:pPr>
    <w:rPr>
      <w:rFonts w:ascii="Arial" w:hAnsi="Arial"/>
      <w:caps/>
      <w:smallCaps/>
      <w:kern w:val="28"/>
      <w:sz w:val="24"/>
      <w:szCs w:val="36"/>
      <w:lang w:bidi="en-US"/>
    </w:rPr>
  </w:style>
  <w:style w:type="paragraph" w:customStyle="1" w:styleId="2fd">
    <w:name w:val="Заголовок 2 ур"/>
    <w:basedOn w:val="1f"/>
    <w:link w:val="2fe"/>
    <w:autoRedefine/>
    <w:rsid w:val="00205E07"/>
    <w:pPr>
      <w:keepNext w:val="0"/>
      <w:keepLines w:val="0"/>
      <w:tabs>
        <w:tab w:val="num" w:pos="846"/>
        <w:tab w:val="left" w:pos="1080"/>
      </w:tabs>
      <w:suppressAutoHyphens/>
      <w:spacing w:before="240" w:after="240" w:line="240" w:lineRule="auto"/>
      <w:contextualSpacing/>
      <w:mirrorIndents/>
      <w:outlineLvl w:val="9"/>
    </w:pPr>
    <w:rPr>
      <w:rFonts w:ascii="Arial" w:hAnsi="Arial"/>
      <w:bCs w:val="0"/>
      <w:caps/>
      <w:smallCaps/>
      <w:color w:val="1F497D"/>
      <w:spacing w:val="5"/>
      <w:szCs w:val="36"/>
      <w:lang w:bidi="en-US"/>
    </w:rPr>
  </w:style>
  <w:style w:type="character" w:customStyle="1" w:styleId="3fc">
    <w:name w:val="Заголовок 3 уровкнь Знак"/>
    <w:basedOn w:val="1f0"/>
    <w:link w:val="3fb"/>
    <w:rsid w:val="00205E07"/>
    <w:rPr>
      <w:rFonts w:ascii="Arial" w:eastAsiaTheme="majorEastAsia" w:hAnsi="Arial" w:cstheme="majorBidi"/>
      <w:b/>
      <w:bCs/>
      <w:caps/>
      <w:smallCaps/>
      <w:spacing w:val="-8"/>
      <w:kern w:val="28"/>
      <w:sz w:val="24"/>
      <w:szCs w:val="36"/>
      <w:lang w:eastAsia="en-US" w:bidi="en-US"/>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205E07"/>
    <w:rPr>
      <w:rFonts w:ascii="Arial" w:hAnsi="Arial" w:cs="Arial"/>
      <w:b/>
      <w:bCs/>
      <w:sz w:val="26"/>
      <w:szCs w:val="26"/>
      <w:lang w:val="ru-RU" w:eastAsia="ru-RU" w:bidi="ar-SA"/>
    </w:rPr>
  </w:style>
  <w:style w:type="paragraph" w:customStyle="1" w:styleId="affffff3">
    <w:name w:val="Основной с отступом и интервалом"/>
    <w:basedOn w:val="affffa"/>
    <w:rsid w:val="00205E07"/>
    <w:pPr>
      <w:tabs>
        <w:tab w:val="left" w:pos="709"/>
      </w:tabs>
      <w:spacing w:before="60" w:line="360" w:lineRule="auto"/>
      <w:ind w:left="0" w:firstLine="709"/>
    </w:pPr>
    <w:rPr>
      <w:rFonts w:ascii="Times New Roman" w:eastAsia="Times New Roman" w:hAnsi="Times New Roman" w:cstheme="majorBidi"/>
      <w:szCs w:val="24"/>
      <w:lang w:val="en-US" w:bidi="en-US"/>
    </w:rPr>
  </w:style>
  <w:style w:type="paragraph" w:customStyle="1" w:styleId="affffff4">
    <w:name w:val="Стиль полужирный все прописные"/>
    <w:basedOn w:val="af7"/>
    <w:link w:val="affffff5"/>
    <w:rsid w:val="00205E07"/>
    <w:pPr>
      <w:tabs>
        <w:tab w:val="num" w:pos="0"/>
      </w:tabs>
      <w:spacing w:line="360" w:lineRule="auto"/>
      <w:ind w:firstLine="709"/>
    </w:pPr>
    <w:rPr>
      <w:rFonts w:eastAsia="Times New Roman" w:cstheme="majorBidi"/>
      <w:sz w:val="26"/>
      <w:szCs w:val="26"/>
      <w:lang w:val="en-US" w:bidi="en-US"/>
    </w:rPr>
  </w:style>
  <w:style w:type="character" w:customStyle="1" w:styleId="affffff5">
    <w:name w:val="Стиль полужирный все прописные Знак"/>
    <w:basedOn w:val="af8"/>
    <w:link w:val="affffff4"/>
    <w:rsid w:val="00205E07"/>
    <w:rPr>
      <w:rFonts w:cstheme="majorBidi"/>
      <w:sz w:val="26"/>
      <w:szCs w:val="26"/>
      <w:lang w:val="en-US" w:bidi="en-US"/>
    </w:rPr>
  </w:style>
  <w:style w:type="paragraph" w:customStyle="1" w:styleId="affffff6">
    <w:name w:val="Ввод осн.текста"/>
    <w:basedOn w:val="af7"/>
    <w:link w:val="affffff7"/>
    <w:rsid w:val="00205E07"/>
    <w:pPr>
      <w:tabs>
        <w:tab w:val="num" w:pos="343"/>
      </w:tabs>
      <w:spacing w:line="360" w:lineRule="auto"/>
      <w:ind w:left="343" w:firstLine="737"/>
    </w:pPr>
    <w:rPr>
      <w:rFonts w:eastAsia="Times New Roman" w:cstheme="majorBidi"/>
      <w:sz w:val="26"/>
      <w:szCs w:val="26"/>
      <w:lang w:val="en-US" w:bidi="en-US"/>
    </w:rPr>
  </w:style>
  <w:style w:type="character" w:customStyle="1" w:styleId="affffff7">
    <w:name w:val="Ввод осн.текста Знак"/>
    <w:basedOn w:val="af8"/>
    <w:link w:val="affffff6"/>
    <w:locked/>
    <w:rsid w:val="00205E07"/>
    <w:rPr>
      <w:rFonts w:cstheme="majorBidi"/>
      <w:sz w:val="26"/>
      <w:szCs w:val="26"/>
      <w:lang w:val="en-US" w:bidi="en-US"/>
    </w:rPr>
  </w:style>
  <w:style w:type="paragraph" w:customStyle="1" w:styleId="12125">
    <w:name w:val="Стиль 12 пт По ширине Первая строка:  125 см Междустр.интервал:..."/>
    <w:basedOn w:val="af7"/>
    <w:rsid w:val="00205E07"/>
    <w:pPr>
      <w:spacing w:line="360" w:lineRule="auto"/>
      <w:ind w:firstLine="709"/>
    </w:pPr>
    <w:rPr>
      <w:rFonts w:eastAsia="Times New Roman" w:cstheme="majorBidi"/>
      <w:sz w:val="26"/>
      <w:szCs w:val="20"/>
      <w:lang w:val="en-US" w:bidi="en-US"/>
    </w:rPr>
  </w:style>
  <w:style w:type="paragraph" w:customStyle="1" w:styleId="affffff8">
    <w:name w:val="заг табл"/>
    <w:basedOn w:val="af7"/>
    <w:rsid w:val="00205E07"/>
    <w:pPr>
      <w:spacing w:line="360" w:lineRule="auto"/>
      <w:ind w:firstLine="709"/>
      <w:jc w:val="center"/>
    </w:pPr>
    <w:rPr>
      <w:rFonts w:eastAsia="Times New Roman" w:cstheme="majorBidi"/>
      <w:sz w:val="26"/>
      <w:szCs w:val="20"/>
      <w:lang w:val="en-US" w:bidi="en-US"/>
    </w:rPr>
  </w:style>
  <w:style w:type="paragraph" w:customStyle="1" w:styleId="1ff7">
    <w:name w:val="Обычный1"/>
    <w:rsid w:val="00205E07"/>
    <w:rPr>
      <w:rFonts w:asciiTheme="majorHAnsi" w:eastAsiaTheme="majorEastAsia" w:hAnsiTheme="majorHAnsi" w:cstheme="majorBidi"/>
      <w:snapToGrid w:val="0"/>
      <w:lang w:val="en-US" w:eastAsia="en-US" w:bidi="en-US"/>
    </w:rPr>
  </w:style>
  <w:style w:type="paragraph" w:customStyle="1" w:styleId="affffff9">
    <w:name w:val="Текст документа"/>
    <w:basedOn w:val="afffff1"/>
    <w:rsid w:val="00205E07"/>
    <w:pPr>
      <w:spacing w:line="360" w:lineRule="auto"/>
      <w:ind w:firstLine="720"/>
    </w:pPr>
    <w:rPr>
      <w:rFonts w:eastAsia="Times New Roman" w:cstheme="majorBidi"/>
      <w:sz w:val="28"/>
      <w:szCs w:val="20"/>
      <w:lang w:val="en-US" w:bidi="en-US"/>
    </w:rPr>
  </w:style>
  <w:style w:type="paragraph" w:customStyle="1" w:styleId="affffffa">
    <w:name w:val="№ табл"/>
    <w:basedOn w:val="af7"/>
    <w:rsid w:val="00205E07"/>
    <w:pPr>
      <w:spacing w:line="360" w:lineRule="auto"/>
      <w:ind w:firstLine="709"/>
      <w:jc w:val="right"/>
    </w:pPr>
    <w:rPr>
      <w:rFonts w:eastAsia="Times New Roman" w:cstheme="majorBidi"/>
      <w:sz w:val="26"/>
      <w:szCs w:val="20"/>
      <w:lang w:val="en-US" w:bidi="en-US"/>
    </w:rPr>
  </w:style>
  <w:style w:type="paragraph" w:customStyle="1" w:styleId="2ff">
    <w:name w:val="заголовок 2"/>
    <w:basedOn w:val="23"/>
    <w:next w:val="af7"/>
    <w:link w:val="21a"/>
    <w:rsid w:val="00205E07"/>
    <w:pPr>
      <w:spacing w:before="120" w:line="360" w:lineRule="auto"/>
      <w:ind w:left="1429" w:hanging="360"/>
      <w:jc w:val="center"/>
    </w:pPr>
    <w:rPr>
      <w:rFonts w:ascii="Arial Narrow" w:eastAsia="MS Mincho" w:hAnsi="Arial Narrow" w:cs="Arial"/>
      <w:b w:val="0"/>
      <w:bCs w:val="0"/>
      <w:iCs/>
      <w:caps/>
      <w:snapToGrid w:val="0"/>
      <w:color w:val="1F497D"/>
      <w:spacing w:val="20"/>
      <w:sz w:val="20"/>
      <w:szCs w:val="20"/>
      <w:lang w:bidi="en-US"/>
    </w:rPr>
  </w:style>
  <w:style w:type="paragraph" w:styleId="affffffb">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c"/>
    <w:rsid w:val="00205E07"/>
    <w:pPr>
      <w:spacing w:line="360" w:lineRule="auto"/>
      <w:ind w:firstLine="709"/>
    </w:pPr>
    <w:rPr>
      <w:rFonts w:ascii="Courier New" w:eastAsia="Times New Roman" w:hAnsi="Courier New" w:cstheme="majorBidi"/>
      <w:sz w:val="20"/>
      <w:szCs w:val="20"/>
      <w:lang w:val="en-US" w:bidi="en-US"/>
    </w:rPr>
  </w:style>
  <w:style w:type="character" w:customStyle="1" w:styleId="affffffc">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b"/>
    <w:uiPriority w:val="99"/>
    <w:rsid w:val="00205E07"/>
    <w:rPr>
      <w:rFonts w:ascii="Courier New" w:hAnsi="Courier New" w:cstheme="majorBidi"/>
      <w:lang w:val="en-US" w:bidi="en-US"/>
    </w:rPr>
  </w:style>
  <w:style w:type="paragraph" w:customStyle="1" w:styleId="affffffd">
    <w:name w:val="ВАДИМ"/>
    <w:basedOn w:val="af7"/>
    <w:link w:val="affffffe"/>
    <w:autoRedefine/>
    <w:rsid w:val="00205E07"/>
    <w:pPr>
      <w:spacing w:line="360" w:lineRule="auto"/>
      <w:ind w:firstLine="180"/>
    </w:pPr>
    <w:rPr>
      <w:rFonts w:eastAsia="Times New Roman" w:cs="Verdana"/>
      <w:spacing w:val="-2"/>
      <w:sz w:val="28"/>
      <w:szCs w:val="28"/>
      <w:lang w:val="en-US" w:bidi="en-US"/>
    </w:rPr>
  </w:style>
  <w:style w:type="character" w:customStyle="1" w:styleId="affffffe">
    <w:name w:val="ВАДИМ Знак"/>
    <w:basedOn w:val="af8"/>
    <w:link w:val="affffffd"/>
    <w:rsid w:val="00205E07"/>
    <w:rPr>
      <w:rFonts w:cs="Verdana"/>
      <w:spacing w:val="-2"/>
      <w:sz w:val="28"/>
      <w:szCs w:val="28"/>
      <w:lang w:val="en-US" w:eastAsia="en-US" w:bidi="en-US"/>
    </w:rPr>
  </w:style>
  <w:style w:type="paragraph" w:customStyle="1" w:styleId="1ff8">
    <w:name w:val="1 простой"/>
    <w:basedOn w:val="af7"/>
    <w:rsid w:val="00205E07"/>
    <w:pPr>
      <w:tabs>
        <w:tab w:val="num" w:pos="360"/>
      </w:tabs>
      <w:spacing w:line="360" w:lineRule="auto"/>
      <w:ind w:firstLine="357"/>
    </w:pPr>
    <w:rPr>
      <w:rFonts w:eastAsia="Times New Roman" w:cs="Verdana"/>
      <w:sz w:val="26"/>
      <w:szCs w:val="20"/>
      <w:lang w:val="en-US" w:bidi="en-US"/>
    </w:rPr>
  </w:style>
  <w:style w:type="character" w:customStyle="1" w:styleId="afffffff">
    <w:name w:val="Список марк. Знак"/>
    <w:basedOn w:val="af8"/>
    <w:link w:val="af3"/>
    <w:locked/>
    <w:rsid w:val="00205E07"/>
    <w:rPr>
      <w:sz w:val="26"/>
      <w:szCs w:val="26"/>
    </w:rPr>
  </w:style>
  <w:style w:type="paragraph" w:customStyle="1" w:styleId="af3">
    <w:name w:val="Список марк."/>
    <w:basedOn w:val="af7"/>
    <w:link w:val="afffffff"/>
    <w:rsid w:val="00205E07"/>
    <w:pPr>
      <w:numPr>
        <w:numId w:val="13"/>
      </w:numPr>
      <w:spacing w:line="360" w:lineRule="auto"/>
    </w:pPr>
    <w:rPr>
      <w:rFonts w:eastAsia="Times New Roman"/>
      <w:sz w:val="26"/>
      <w:szCs w:val="26"/>
    </w:rPr>
  </w:style>
  <w:style w:type="numbering" w:customStyle="1" w:styleId="2ff0">
    <w:name w:val="Заголовок 2 уровень"/>
    <w:basedOn w:val="afa"/>
    <w:uiPriority w:val="99"/>
    <w:rsid w:val="00205E07"/>
  </w:style>
  <w:style w:type="numbering" w:customStyle="1" w:styleId="30">
    <w:name w:val="Заголовок 3 ур"/>
    <w:basedOn w:val="afa"/>
    <w:uiPriority w:val="99"/>
    <w:rsid w:val="00205E07"/>
    <w:pPr>
      <w:numPr>
        <w:numId w:val="15"/>
      </w:numPr>
    </w:pPr>
  </w:style>
  <w:style w:type="character" w:customStyle="1" w:styleId="2fe">
    <w:name w:val="Заголовок 2 ур Знак"/>
    <w:basedOn w:val="1f0"/>
    <w:link w:val="2fd"/>
    <w:rsid w:val="00205E07"/>
    <w:rPr>
      <w:rFonts w:ascii="Arial" w:eastAsia="Microsoft YaHei" w:hAnsi="Arial" w:cstheme="majorBidi"/>
      <w:b/>
      <w:bCs w:val="0"/>
      <w:caps/>
      <w:smallCaps/>
      <w:color w:val="1F497D"/>
      <w:spacing w:val="5"/>
      <w:kern w:val="20"/>
      <w:sz w:val="28"/>
      <w:szCs w:val="36"/>
      <w:lang w:eastAsia="en-US" w:bidi="en-US"/>
    </w:rPr>
  </w:style>
  <w:style w:type="character" w:customStyle="1" w:styleId="apple-style-span">
    <w:name w:val="apple-style-span"/>
    <w:basedOn w:val="af8"/>
    <w:rsid w:val="00205E07"/>
  </w:style>
  <w:style w:type="paragraph" w:customStyle="1" w:styleId="xl221">
    <w:name w:val="xl221"/>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22">
    <w:name w:val="xl222"/>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Cs w:val="24"/>
      <w:lang w:val="en-US" w:bidi="en-US"/>
    </w:rPr>
  </w:style>
  <w:style w:type="paragraph" w:customStyle="1" w:styleId="xl223">
    <w:name w:val="xl223"/>
    <w:basedOn w:val="af7"/>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224">
    <w:name w:val="xl224"/>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25">
    <w:name w:val="xl225"/>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26">
    <w:name w:val="xl226"/>
    <w:basedOn w:val="af7"/>
    <w:rsid w:val="00205E07"/>
    <w:pPr>
      <w:pBdr>
        <w:left w:val="single" w:sz="8"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27">
    <w:name w:val="xl227"/>
    <w:basedOn w:val="af7"/>
    <w:rsid w:val="00205E07"/>
    <w:pPr>
      <w:pBdr>
        <w:left w:val="single" w:sz="8" w:space="0" w:color="auto"/>
      </w:pBdr>
      <w:spacing w:before="100" w:beforeAutospacing="1" w:after="100" w:afterAutospacing="1" w:line="360" w:lineRule="auto"/>
      <w:jc w:val="center"/>
      <w:textAlignment w:val="center"/>
    </w:pPr>
    <w:rPr>
      <w:rFonts w:ascii="Calibri" w:eastAsia="Times New Roman" w:hAnsi="Calibri" w:cstheme="majorBidi"/>
      <w:szCs w:val="24"/>
      <w:lang w:val="en-US" w:bidi="en-US"/>
    </w:rPr>
  </w:style>
  <w:style w:type="paragraph" w:customStyle="1" w:styleId="xl228">
    <w:name w:val="xl228"/>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i/>
      <w:iCs/>
      <w:szCs w:val="24"/>
      <w:lang w:val="en-US" w:bidi="en-US"/>
    </w:rPr>
  </w:style>
  <w:style w:type="paragraph" w:customStyle="1" w:styleId="xl229">
    <w:name w:val="xl229"/>
    <w:basedOn w:val="af7"/>
    <w:rsid w:val="00205E07"/>
    <w:pPr>
      <w:pBdr>
        <w:top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0">
    <w:name w:val="xl230"/>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1">
    <w:name w:val="xl231"/>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2">
    <w:name w:val="xl232"/>
    <w:basedOn w:val="af7"/>
    <w:rsid w:val="00205E07"/>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33">
    <w:name w:val="xl23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34">
    <w:name w:val="xl234"/>
    <w:basedOn w:val="af7"/>
    <w:rsid w:val="00205E07"/>
    <w:pP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35">
    <w:name w:val="xl235"/>
    <w:basedOn w:val="af7"/>
    <w:rsid w:val="00205E07"/>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heme="majorBidi"/>
      <w:szCs w:val="24"/>
      <w:lang w:val="en-US" w:bidi="en-US"/>
    </w:rPr>
  </w:style>
  <w:style w:type="paragraph" w:customStyle="1" w:styleId="xl236">
    <w:name w:val="xl236"/>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37">
    <w:name w:val="xl237"/>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38">
    <w:name w:val="xl238"/>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39">
    <w:name w:val="xl239"/>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40">
    <w:name w:val="xl240"/>
    <w:basedOn w:val="af7"/>
    <w:rsid w:val="00205E07"/>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1">
    <w:name w:val="xl241"/>
    <w:basedOn w:val="af7"/>
    <w:rsid w:val="00205E07"/>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2">
    <w:name w:val="xl242"/>
    <w:basedOn w:val="af7"/>
    <w:rsid w:val="00205E07"/>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16"/>
      <w:szCs w:val="16"/>
      <w:lang w:val="en-US" w:bidi="en-US"/>
    </w:rPr>
  </w:style>
  <w:style w:type="paragraph" w:customStyle="1" w:styleId="xl243">
    <w:name w:val="xl243"/>
    <w:basedOn w:val="af7"/>
    <w:rsid w:val="00205E07"/>
    <w:pPr>
      <w:pBdr>
        <w:top w:val="single" w:sz="8" w:space="0" w:color="auto"/>
        <w:right w:val="single" w:sz="4"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44">
    <w:name w:val="xl244"/>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45">
    <w:name w:val="xl245"/>
    <w:basedOn w:val="af7"/>
    <w:rsid w:val="00205E07"/>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46">
    <w:name w:val="xl246"/>
    <w:basedOn w:val="af7"/>
    <w:rsid w:val="00205E07"/>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47">
    <w:name w:val="xl247"/>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48">
    <w:name w:val="xl248"/>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49">
    <w:name w:val="xl249"/>
    <w:basedOn w:val="af7"/>
    <w:rsid w:val="00205E07"/>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0">
    <w:name w:val="xl250"/>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szCs w:val="24"/>
      <w:lang w:val="en-US" w:bidi="en-US"/>
    </w:rPr>
  </w:style>
  <w:style w:type="paragraph" w:customStyle="1" w:styleId="xl251">
    <w:name w:val="xl251"/>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2">
    <w:name w:val="xl252"/>
    <w:basedOn w:val="af7"/>
    <w:rsid w:val="00205E07"/>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53">
    <w:name w:val="xl253"/>
    <w:basedOn w:val="af7"/>
    <w:rsid w:val="00205E07"/>
    <w:pPr>
      <w:pBdr>
        <w:top w:val="single" w:sz="8" w:space="0" w:color="auto"/>
        <w:bottom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54">
    <w:name w:val="xl254"/>
    <w:basedOn w:val="af7"/>
    <w:rsid w:val="00205E07"/>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heme="majorBidi"/>
      <w:b/>
      <w:bCs/>
      <w:i/>
      <w:iCs/>
      <w:szCs w:val="24"/>
      <w:lang w:val="en-US" w:bidi="en-US"/>
    </w:rPr>
  </w:style>
  <w:style w:type="paragraph" w:customStyle="1" w:styleId="xl255">
    <w:name w:val="xl255"/>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56">
    <w:name w:val="xl256"/>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18"/>
      <w:szCs w:val="18"/>
      <w:lang w:val="en-US" w:bidi="en-US"/>
    </w:rPr>
  </w:style>
  <w:style w:type="paragraph" w:customStyle="1" w:styleId="xl257">
    <w:name w:val="xl257"/>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58">
    <w:name w:val="xl258"/>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59">
    <w:name w:val="xl259"/>
    <w:basedOn w:val="af7"/>
    <w:rsid w:val="00205E07"/>
    <w:pPr>
      <w:pBdr>
        <w:left w:val="single" w:sz="8"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60">
    <w:name w:val="xl260"/>
    <w:basedOn w:val="af7"/>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heme="majorBidi"/>
      <w:b/>
      <w:bCs/>
      <w:szCs w:val="24"/>
      <w:lang w:val="en-US" w:bidi="en-US"/>
    </w:rPr>
  </w:style>
  <w:style w:type="paragraph" w:customStyle="1" w:styleId="xl261">
    <w:name w:val="xl261"/>
    <w:basedOn w:val="af7"/>
    <w:rsid w:val="00205E07"/>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Cs w:val="24"/>
      <w:lang w:val="en-US" w:bidi="en-US"/>
    </w:rPr>
  </w:style>
  <w:style w:type="paragraph" w:customStyle="1" w:styleId="xl262">
    <w:name w:val="xl262"/>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3">
    <w:name w:val="xl26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b/>
      <w:bCs/>
      <w:szCs w:val="24"/>
      <w:lang w:val="en-US" w:bidi="en-US"/>
    </w:rPr>
  </w:style>
  <w:style w:type="paragraph" w:customStyle="1" w:styleId="xl264">
    <w:name w:val="xl264"/>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5">
    <w:name w:val="xl265"/>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6">
    <w:name w:val="xl266"/>
    <w:basedOn w:val="af7"/>
    <w:rsid w:val="00205E07"/>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67">
    <w:name w:val="xl267"/>
    <w:basedOn w:val="af7"/>
    <w:rsid w:val="00205E07"/>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268">
    <w:name w:val="xl268"/>
    <w:basedOn w:val="af7"/>
    <w:rsid w:val="00205E07"/>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69">
    <w:name w:val="xl269"/>
    <w:basedOn w:val="af7"/>
    <w:rsid w:val="00205E07"/>
    <w:pPr>
      <w:spacing w:before="100" w:beforeAutospacing="1" w:after="100" w:afterAutospacing="1" w:line="360" w:lineRule="auto"/>
      <w:textAlignment w:val="top"/>
    </w:pPr>
    <w:rPr>
      <w:rFonts w:ascii="Calibri" w:eastAsia="Times New Roman" w:hAnsi="Calibri" w:cstheme="majorBidi"/>
      <w:b/>
      <w:bCs/>
      <w:szCs w:val="24"/>
      <w:lang w:val="en-US" w:bidi="en-US"/>
    </w:rPr>
  </w:style>
  <w:style w:type="paragraph" w:customStyle="1" w:styleId="xl270">
    <w:name w:val="xl270"/>
    <w:basedOn w:val="af7"/>
    <w:rsid w:val="00205E07"/>
    <w:pPr>
      <w:spacing w:before="100" w:beforeAutospacing="1" w:after="100" w:afterAutospacing="1" w:line="360" w:lineRule="auto"/>
      <w:textAlignment w:val="top"/>
    </w:pPr>
    <w:rPr>
      <w:rFonts w:ascii="Calibri" w:eastAsia="Times New Roman" w:hAnsi="Calibri" w:cstheme="majorBidi"/>
      <w:b/>
      <w:bCs/>
      <w:szCs w:val="24"/>
      <w:lang w:val="en-US" w:bidi="en-US"/>
    </w:rPr>
  </w:style>
  <w:style w:type="paragraph" w:customStyle="1" w:styleId="xl271">
    <w:name w:val="xl271"/>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lang w:val="en-US" w:bidi="en-US"/>
    </w:rPr>
  </w:style>
  <w:style w:type="paragraph" w:customStyle="1" w:styleId="xl272">
    <w:name w:val="xl272"/>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lang w:val="en-US" w:bidi="en-US"/>
    </w:rPr>
  </w:style>
  <w:style w:type="paragraph" w:customStyle="1" w:styleId="xl273">
    <w:name w:val="xl273"/>
    <w:basedOn w:val="af7"/>
    <w:rsid w:val="00205E07"/>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274">
    <w:name w:val="xl274"/>
    <w:basedOn w:val="af7"/>
    <w:rsid w:val="00205E07"/>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275">
    <w:name w:val="xl275"/>
    <w:basedOn w:val="af7"/>
    <w:rsid w:val="00205E07"/>
    <w:pPr>
      <w:pBdr>
        <w:top w:val="single" w:sz="8"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76">
    <w:name w:val="xl276"/>
    <w:basedOn w:val="af7"/>
    <w:rsid w:val="00205E07"/>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heme="majorBidi"/>
      <w:b/>
      <w:bCs/>
      <w:szCs w:val="24"/>
      <w:lang w:val="en-US" w:bidi="en-US"/>
    </w:rPr>
  </w:style>
  <w:style w:type="paragraph" w:customStyle="1" w:styleId="xl277">
    <w:name w:val="xl277"/>
    <w:basedOn w:val="af7"/>
    <w:rsid w:val="00205E07"/>
    <w:pPr>
      <w:spacing w:before="100" w:beforeAutospacing="1" w:after="100" w:afterAutospacing="1" w:line="360" w:lineRule="auto"/>
    </w:pPr>
    <w:rPr>
      <w:rFonts w:ascii="Arial CYR" w:eastAsia="Times New Roman" w:hAnsi="Arial CYR" w:cs="Arial CYR"/>
      <w:b/>
      <w:bCs/>
      <w:i/>
      <w:iCs/>
      <w:sz w:val="16"/>
      <w:szCs w:val="16"/>
      <w:lang w:val="en-US" w:bidi="en-US"/>
    </w:rPr>
  </w:style>
  <w:style w:type="paragraph" w:customStyle="1" w:styleId="xl278">
    <w:name w:val="xl278"/>
    <w:basedOn w:val="af7"/>
    <w:rsid w:val="00205E07"/>
    <w:pPr>
      <w:pBdr>
        <w:right w:val="single" w:sz="4" w:space="0" w:color="auto"/>
      </w:pBdr>
      <w:spacing w:before="100" w:beforeAutospacing="1" w:after="100" w:afterAutospacing="1" w:line="360" w:lineRule="auto"/>
    </w:pPr>
    <w:rPr>
      <w:rFonts w:ascii="Arial CYR" w:eastAsia="Times New Roman" w:hAnsi="Arial CYR" w:cs="Arial CYR"/>
      <w:b/>
      <w:bCs/>
      <w:i/>
      <w:iCs/>
      <w:szCs w:val="24"/>
      <w:lang w:val="en-US" w:bidi="en-US"/>
    </w:rPr>
  </w:style>
  <w:style w:type="paragraph" w:customStyle="1" w:styleId="xl279">
    <w:name w:val="xl279"/>
    <w:basedOn w:val="af7"/>
    <w:rsid w:val="00205E07"/>
    <w:pPr>
      <w:pBdr>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280">
    <w:name w:val="xl280"/>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24">
    <w:name w:val="xl324"/>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5">
    <w:name w:val="xl325"/>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6">
    <w:name w:val="xl326"/>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7">
    <w:name w:val="xl327"/>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8">
    <w:name w:val="xl328"/>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29">
    <w:name w:val="xl329"/>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0">
    <w:name w:val="xl330"/>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1">
    <w:name w:val="xl331"/>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b/>
      <w:bCs/>
      <w:lang w:val="en-US" w:bidi="en-US"/>
    </w:rPr>
  </w:style>
  <w:style w:type="paragraph" w:customStyle="1" w:styleId="xl332">
    <w:name w:val="xl332"/>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3">
    <w:name w:val="xl333"/>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4">
    <w:name w:val="xl334"/>
    <w:basedOn w:val="af7"/>
    <w:rsid w:val="00205E07"/>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lang w:val="en-US" w:bidi="en-US"/>
    </w:rPr>
  </w:style>
  <w:style w:type="paragraph" w:customStyle="1" w:styleId="xl335">
    <w:name w:val="xl335"/>
    <w:basedOn w:val="af7"/>
    <w:rsid w:val="00205E07"/>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36">
    <w:name w:val="xl336"/>
    <w:basedOn w:val="af7"/>
    <w:rsid w:val="00205E07"/>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heme="majorBidi"/>
      <w:szCs w:val="24"/>
      <w:lang w:val="en-US" w:bidi="en-US"/>
    </w:rPr>
  </w:style>
  <w:style w:type="paragraph" w:customStyle="1" w:styleId="xl337">
    <w:name w:val="xl337"/>
    <w:basedOn w:val="af7"/>
    <w:rsid w:val="00205E07"/>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338">
    <w:name w:val="xl338"/>
    <w:basedOn w:val="af7"/>
    <w:rsid w:val="00205E07"/>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heme="majorBidi"/>
      <w:b/>
      <w:bCs/>
      <w:i/>
      <w:iCs/>
      <w:szCs w:val="24"/>
      <w:lang w:val="en-US" w:bidi="en-US"/>
    </w:rPr>
  </w:style>
  <w:style w:type="paragraph" w:customStyle="1" w:styleId="xl339">
    <w:name w:val="xl339"/>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Cs w:val="24"/>
      <w:lang w:val="en-US" w:bidi="en-US"/>
    </w:rPr>
  </w:style>
  <w:style w:type="paragraph" w:customStyle="1" w:styleId="xl340">
    <w:name w:val="xl340"/>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1">
    <w:name w:val="xl341"/>
    <w:basedOn w:val="af7"/>
    <w:rsid w:val="00205E07"/>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2">
    <w:name w:val="xl342"/>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3">
    <w:name w:val="xl343"/>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4">
    <w:name w:val="xl344"/>
    <w:basedOn w:val="af7"/>
    <w:rsid w:val="00205E07"/>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5">
    <w:name w:val="xl345"/>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6">
    <w:name w:val="xl346"/>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7">
    <w:name w:val="xl347"/>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Cs w:val="24"/>
      <w:lang w:val="en-US" w:bidi="en-US"/>
    </w:rPr>
  </w:style>
  <w:style w:type="paragraph" w:customStyle="1" w:styleId="xl348">
    <w:name w:val="xl348"/>
    <w:basedOn w:val="af7"/>
    <w:rsid w:val="00205E07"/>
    <w:pPr>
      <w:pBdr>
        <w:bottom w:val="single" w:sz="4" w:space="0" w:color="auto"/>
        <w:right w:val="single" w:sz="8" w:space="0" w:color="auto"/>
      </w:pBdr>
      <w:spacing w:before="100" w:beforeAutospacing="1" w:after="100" w:afterAutospacing="1" w:line="360" w:lineRule="auto"/>
    </w:pPr>
    <w:rPr>
      <w:rFonts w:ascii="Calibri" w:eastAsia="Times New Roman" w:hAnsi="Calibri" w:cstheme="majorBidi"/>
      <w:lang w:val="en-US" w:bidi="en-US"/>
    </w:rPr>
  </w:style>
  <w:style w:type="paragraph" w:customStyle="1" w:styleId="xl349">
    <w:name w:val="xl349"/>
    <w:basedOn w:val="af7"/>
    <w:rsid w:val="00205E07"/>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heme="majorBidi"/>
      <w:lang w:val="en-US" w:bidi="en-US"/>
    </w:rPr>
  </w:style>
  <w:style w:type="paragraph" w:customStyle="1" w:styleId="xl350">
    <w:name w:val="xl350"/>
    <w:basedOn w:val="af7"/>
    <w:rsid w:val="00205E07"/>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heme="majorBidi"/>
      <w:szCs w:val="24"/>
      <w:lang w:val="en-US" w:bidi="en-US"/>
    </w:rPr>
  </w:style>
  <w:style w:type="character" w:customStyle="1" w:styleId="name">
    <w:name w:val="name"/>
    <w:basedOn w:val="af8"/>
    <w:rsid w:val="00205E07"/>
  </w:style>
  <w:style w:type="paragraph" w:customStyle="1" w:styleId="A2list2">
    <w:name w:val="A2_list_2"/>
    <w:basedOn w:val="af7"/>
    <w:next w:val="af7"/>
    <w:autoRedefine/>
    <w:rsid w:val="00205E07"/>
    <w:pPr>
      <w:numPr>
        <w:ilvl w:val="1"/>
        <w:numId w:val="16"/>
      </w:numPr>
      <w:pBdr>
        <w:right w:val="single" w:sz="4" w:space="4" w:color="auto"/>
      </w:pBdr>
      <w:tabs>
        <w:tab w:val="left" w:pos="2880"/>
      </w:tabs>
      <w:overflowPunct w:val="0"/>
      <w:autoSpaceDE w:val="0"/>
      <w:autoSpaceDN w:val="0"/>
      <w:spacing w:before="60" w:after="60" w:line="360" w:lineRule="auto"/>
    </w:pPr>
    <w:rPr>
      <w:rFonts w:eastAsia="Times New Roman"/>
      <w:color w:val="000000"/>
      <w:szCs w:val="24"/>
      <w:lang w:val="en-US" w:bidi="en-US"/>
    </w:rPr>
  </w:style>
  <w:style w:type="character" w:customStyle="1" w:styleId="ArialUnicodeMS115pt">
    <w:name w:val="Основной текст + Arial Unicode MS;11.5 pt"/>
    <w:basedOn w:val="af8"/>
    <w:rsid w:val="00205E07"/>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f0">
    <w:name w:val="Основной текст_"/>
    <w:basedOn w:val="af8"/>
    <w:link w:val="2ff1"/>
    <w:locked/>
    <w:rsid w:val="00205E07"/>
    <w:rPr>
      <w:rFonts w:ascii="Arial" w:eastAsia="Arial" w:hAnsi="Arial" w:cs="Arial"/>
      <w:shd w:val="clear" w:color="auto" w:fill="FFFFFF"/>
    </w:rPr>
  </w:style>
  <w:style w:type="paragraph" w:customStyle="1" w:styleId="2ff1">
    <w:name w:val="Основной текст2"/>
    <w:basedOn w:val="af7"/>
    <w:link w:val="afffffff0"/>
    <w:rsid w:val="00205E07"/>
    <w:pPr>
      <w:shd w:val="clear" w:color="auto" w:fill="FFFFFF"/>
      <w:spacing w:before="7680" w:line="0" w:lineRule="atLeast"/>
      <w:ind w:hanging="360"/>
      <w:jc w:val="center"/>
    </w:pPr>
    <w:rPr>
      <w:rFonts w:eastAsia="Arial" w:cs="Arial"/>
      <w:sz w:val="20"/>
      <w:szCs w:val="20"/>
    </w:rPr>
  </w:style>
  <w:style w:type="paragraph" w:customStyle="1" w:styleId="2ff2">
    <w:name w:val="Стиль2"/>
    <w:basedOn w:val="1f"/>
    <w:link w:val="2ff3"/>
    <w:rsid w:val="00205E07"/>
    <w:pPr>
      <w:keepNext w:val="0"/>
      <w:keepLines w:val="0"/>
      <w:suppressAutoHyphens/>
      <w:spacing w:before="480" w:after="240" w:line="240" w:lineRule="auto"/>
      <w:contextualSpacing/>
    </w:pPr>
    <w:rPr>
      <w:rFonts w:asciiTheme="majorHAnsi" w:hAnsiTheme="majorHAnsi"/>
      <w:b w:val="0"/>
      <w:bCs w:val="0"/>
      <w:caps/>
      <w:smallCaps/>
      <w:spacing w:val="5"/>
      <w:szCs w:val="36"/>
      <w:lang w:bidi="en-US"/>
    </w:rPr>
  </w:style>
  <w:style w:type="character" w:customStyle="1" w:styleId="2ff3">
    <w:name w:val="Стиль2 Знак"/>
    <w:basedOn w:val="1f0"/>
    <w:link w:val="2ff2"/>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3">
    <w:name w:val="3 уровень Подзаголовок"/>
    <w:basedOn w:val="35"/>
    <w:uiPriority w:val="99"/>
    <w:rsid w:val="00205E07"/>
    <w:pPr>
      <w:numPr>
        <w:numId w:val="17"/>
      </w:numPr>
      <w:suppressAutoHyphens/>
      <w:spacing w:line="271" w:lineRule="auto"/>
    </w:pPr>
    <w:rPr>
      <w:rFonts w:ascii="Arial Unicode MS" w:eastAsia="Arial Unicode MS" w:hAnsi="Arial Unicode MS" w:cs="Arial Unicode MS"/>
      <w:bCs w:val="0"/>
      <w:i/>
      <w:iCs/>
      <w:color w:val="000000"/>
      <w:sz w:val="21"/>
      <w:szCs w:val="21"/>
      <w:lang w:bidi="en-US"/>
    </w:rPr>
  </w:style>
  <w:style w:type="paragraph" w:customStyle="1" w:styleId="1330">
    <w:name w:val="Обычный 13 Знак3"/>
    <w:basedOn w:val="af7"/>
    <w:autoRedefine/>
    <w:rsid w:val="00205E07"/>
    <w:pPr>
      <w:keepNext/>
      <w:keepLines/>
      <w:suppressLineNumbers/>
      <w:tabs>
        <w:tab w:val="left" w:leader="dot" w:pos="9356"/>
      </w:tabs>
      <w:suppressAutoHyphens/>
      <w:spacing w:before="60" w:line="360" w:lineRule="auto"/>
      <w:ind w:firstLine="720"/>
    </w:pPr>
    <w:rPr>
      <w:rFonts w:eastAsia="Times New Roman" w:cstheme="majorBidi"/>
      <w:sz w:val="26"/>
      <w:szCs w:val="26"/>
      <w:lang w:val="en-US" w:bidi="en-US"/>
    </w:rPr>
  </w:style>
  <w:style w:type="paragraph" w:customStyle="1" w:styleId="13a">
    <w:name w:val="Обычный 13"/>
    <w:basedOn w:val="af7"/>
    <w:link w:val="1350"/>
    <w:rsid w:val="00205E07"/>
    <w:pPr>
      <w:keepNext/>
      <w:suppressLineNumbers/>
      <w:tabs>
        <w:tab w:val="left" w:pos="6804"/>
        <w:tab w:val="left" w:pos="6946"/>
        <w:tab w:val="left" w:leader="dot" w:pos="9356"/>
      </w:tabs>
      <w:suppressAutoHyphens/>
      <w:spacing w:before="60"/>
      <w:ind w:firstLine="680"/>
    </w:pPr>
    <w:rPr>
      <w:rFonts w:eastAsia="Times New Roman" w:cstheme="majorBidi"/>
      <w:sz w:val="26"/>
      <w:szCs w:val="26"/>
      <w:lang w:val="en-US" w:bidi="en-US"/>
    </w:rPr>
  </w:style>
  <w:style w:type="character" w:customStyle="1" w:styleId="1350">
    <w:name w:val="Обычный 13 Знак5"/>
    <w:basedOn w:val="af8"/>
    <w:link w:val="13a"/>
    <w:rsid w:val="00205E07"/>
    <w:rPr>
      <w:rFonts w:cstheme="majorBidi"/>
      <w:sz w:val="26"/>
      <w:szCs w:val="26"/>
      <w:lang w:val="en-US" w:bidi="en-US"/>
    </w:rPr>
  </w:style>
  <w:style w:type="paragraph" w:customStyle="1" w:styleId="1ff9">
    <w:name w:val="Текст1"/>
    <w:basedOn w:val="af7"/>
    <w:rsid w:val="00205E07"/>
    <w:pPr>
      <w:tabs>
        <w:tab w:val="left" w:pos="1701"/>
      </w:tabs>
      <w:suppressAutoHyphens/>
      <w:spacing w:before="80" w:line="252" w:lineRule="auto"/>
      <w:ind w:firstLine="852"/>
    </w:pPr>
    <w:rPr>
      <w:rFonts w:eastAsia="SimSun" w:cstheme="majorBidi"/>
      <w:sz w:val="28"/>
      <w:szCs w:val="28"/>
      <w:lang w:val="en-US" w:eastAsia="ar-SA" w:bidi="en-US"/>
    </w:rPr>
  </w:style>
  <w:style w:type="character" w:customStyle="1" w:styleId="4f2">
    <w:name w:val="заголовок 4 Знак"/>
    <w:rsid w:val="00205E07"/>
    <w:rPr>
      <w:rFonts w:ascii="Arial" w:hAnsi="Arial"/>
      <w:i/>
      <w:sz w:val="24"/>
      <w:szCs w:val="24"/>
      <w:lang w:val="ru-RU" w:eastAsia="ru-RU" w:bidi="ar-SA"/>
    </w:rPr>
  </w:style>
  <w:style w:type="paragraph" w:customStyle="1" w:styleId="afffffff1">
    <w:name w:val="основной"/>
    <w:basedOn w:val="af7"/>
    <w:rsid w:val="00205E07"/>
    <w:pPr>
      <w:ind w:firstLine="720"/>
    </w:pPr>
    <w:rPr>
      <w:rFonts w:eastAsia="Times New Roman" w:cstheme="majorBidi"/>
      <w:szCs w:val="20"/>
      <w:lang w:val="en-US" w:bidi="en-US"/>
    </w:rPr>
  </w:style>
  <w:style w:type="character" w:customStyle="1" w:styleId="FontStyle23">
    <w:name w:val="Font Style23"/>
    <w:rsid w:val="00205E07"/>
    <w:rPr>
      <w:rFonts w:ascii="Times New Roman" w:hAnsi="Times New Roman" w:cs="Times New Roman"/>
      <w:sz w:val="18"/>
      <w:szCs w:val="18"/>
    </w:rPr>
  </w:style>
  <w:style w:type="paragraph" w:customStyle="1" w:styleId="ConsPlusNonformat">
    <w:name w:val="ConsPlusNonformat"/>
    <w:uiPriority w:val="99"/>
    <w:rsid w:val="00205E07"/>
    <w:pPr>
      <w:autoSpaceDE w:val="0"/>
      <w:autoSpaceDN w:val="0"/>
      <w:adjustRightInd w:val="0"/>
    </w:pPr>
    <w:rPr>
      <w:rFonts w:ascii="Courier New" w:hAnsi="Courier New" w:cs="Courier New"/>
      <w:lang w:val="en-US" w:eastAsia="en-US" w:bidi="en-US"/>
    </w:rPr>
  </w:style>
  <w:style w:type="paragraph" w:customStyle="1" w:styleId="afffffff2">
    <w:name w:val="заголовок таблицы"/>
    <w:basedOn w:val="af7"/>
    <w:autoRedefine/>
    <w:rsid w:val="00205E07"/>
    <w:pPr>
      <w:keepNext/>
      <w:keepLines/>
      <w:tabs>
        <w:tab w:val="left" w:pos="1134"/>
      </w:tabs>
    </w:pPr>
    <w:rPr>
      <w:rFonts w:eastAsia="Times New Roman" w:cs="Arial"/>
      <w:b/>
      <w:szCs w:val="24"/>
      <w:lang w:val="en-US" w:bidi="en-US"/>
    </w:rPr>
  </w:style>
  <w:style w:type="paragraph" w:customStyle="1" w:styleId="1ffa">
    <w:name w:val="Знак Знак Знак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e02">
    <w:name w:val="e02"/>
    <w:basedOn w:val="af7"/>
    <w:rsid w:val="00205E07"/>
    <w:pPr>
      <w:spacing w:before="100" w:beforeAutospacing="1" w:after="100" w:afterAutospacing="1"/>
    </w:pPr>
    <w:rPr>
      <w:rFonts w:eastAsia="Times New Roman" w:cstheme="majorBidi"/>
      <w:szCs w:val="24"/>
      <w:lang w:val="en-US" w:bidi="en-US"/>
    </w:rPr>
  </w:style>
  <w:style w:type="paragraph" w:customStyle="1" w:styleId="Default">
    <w:name w:val="Default"/>
    <w:rsid w:val="00205E07"/>
    <w:pPr>
      <w:autoSpaceDE w:val="0"/>
      <w:autoSpaceDN w:val="0"/>
      <w:adjustRightInd w:val="0"/>
    </w:pPr>
    <w:rPr>
      <w:rFonts w:asciiTheme="majorHAnsi" w:hAnsiTheme="majorHAnsi" w:cstheme="majorBidi"/>
      <w:color w:val="000000"/>
      <w:sz w:val="24"/>
      <w:szCs w:val="24"/>
      <w:lang w:val="en-US" w:eastAsia="en-US" w:bidi="en-US"/>
    </w:rPr>
  </w:style>
  <w:style w:type="paragraph" w:customStyle="1" w:styleId="ConsPlusCell">
    <w:name w:val="ConsPlusCell"/>
    <w:link w:val="ConsPlusCell0"/>
    <w:rsid w:val="00205E07"/>
    <w:pPr>
      <w:widowControl w:val="0"/>
      <w:autoSpaceDE w:val="0"/>
      <w:autoSpaceDN w:val="0"/>
      <w:adjustRightInd w:val="0"/>
    </w:pPr>
    <w:rPr>
      <w:rFonts w:ascii="Arial" w:eastAsiaTheme="majorEastAsia" w:hAnsi="Arial" w:cs="Arial"/>
      <w:lang w:val="en-US" w:bidi="en-US"/>
    </w:rPr>
  </w:style>
  <w:style w:type="paragraph" w:customStyle="1" w:styleId="11f3">
    <w:name w:val="Знак Знак Знак1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afffffff3">
    <w:name w:val="Абзац"/>
    <w:basedOn w:val="af7"/>
    <w:link w:val="afffffff4"/>
    <w:rsid w:val="00205E07"/>
    <w:pPr>
      <w:spacing w:after="60"/>
      <w:ind w:firstLine="680"/>
    </w:pPr>
    <w:rPr>
      <w:rFonts w:eastAsia="Times New Roman" w:cstheme="majorBidi"/>
      <w:szCs w:val="24"/>
      <w:lang w:val="en-US" w:bidi="en-US"/>
    </w:rPr>
  </w:style>
  <w:style w:type="character" w:customStyle="1" w:styleId="afffffff4">
    <w:name w:val="Абзац Знак"/>
    <w:link w:val="afffffff3"/>
    <w:rsid w:val="00205E07"/>
    <w:rPr>
      <w:rFonts w:cstheme="majorBidi"/>
      <w:sz w:val="24"/>
      <w:szCs w:val="24"/>
      <w:lang w:val="en-US" w:eastAsia="en-US" w:bidi="en-US"/>
    </w:rPr>
  </w:style>
  <w:style w:type="paragraph" w:customStyle="1" w:styleId="afffffff5">
    <w:name w:val="Название таблицы"/>
    <w:basedOn w:val="afffd"/>
    <w:rsid w:val="00205E07"/>
    <w:pPr>
      <w:suppressAutoHyphens/>
      <w:jc w:val="center"/>
    </w:pPr>
    <w:rPr>
      <w:rFonts w:eastAsia="Times New Roman"/>
      <w:sz w:val="24"/>
      <w:szCs w:val="22"/>
      <w:lang w:val="en-US" w:bidi="en-US"/>
    </w:rPr>
  </w:style>
  <w:style w:type="paragraph" w:customStyle="1" w:styleId="afffffff6">
    <w:name w:val="Табличный_центр"/>
    <w:basedOn w:val="af7"/>
    <w:rsid w:val="00205E07"/>
    <w:rPr>
      <w:rFonts w:eastAsia="Times New Roman" w:cstheme="majorBidi"/>
      <w:lang w:val="en-US" w:bidi="en-US"/>
    </w:rPr>
  </w:style>
  <w:style w:type="paragraph" w:customStyle="1" w:styleId="afffffff7">
    <w:name w:val="Табличный_заголовки"/>
    <w:basedOn w:val="af7"/>
    <w:rsid w:val="00205E07"/>
    <w:pPr>
      <w:keepNext/>
      <w:keepLines/>
    </w:pPr>
    <w:rPr>
      <w:rFonts w:eastAsia="Times New Roman" w:cstheme="majorBidi"/>
      <w:b/>
      <w:lang w:val="en-US" w:bidi="en-US"/>
    </w:rPr>
  </w:style>
  <w:style w:type="paragraph" w:customStyle="1" w:styleId="afffffff8">
    <w:name w:val="Табличный_слева"/>
    <w:basedOn w:val="af7"/>
    <w:rsid w:val="00205E07"/>
    <w:rPr>
      <w:rFonts w:eastAsia="Times New Roman" w:cstheme="majorBidi"/>
      <w:lang w:val="en-US" w:bidi="en-US"/>
    </w:rPr>
  </w:style>
  <w:style w:type="paragraph" w:customStyle="1" w:styleId="1ffb">
    <w:name w:val="Основной текст1"/>
    <w:basedOn w:val="af7"/>
    <w:rsid w:val="00205E07"/>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9">
    <w:name w:val="Основной текст + Полужирный"/>
    <w:basedOn w:val="afffffff0"/>
    <w:rsid w:val="00205E0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4">
    <w:name w:val="Основной текст (2)_"/>
    <w:basedOn w:val="af8"/>
    <w:link w:val="2ff5"/>
    <w:rsid w:val="00205E07"/>
    <w:rPr>
      <w:b/>
      <w:bCs/>
      <w:sz w:val="18"/>
      <w:szCs w:val="18"/>
      <w:shd w:val="clear" w:color="auto" w:fill="FFFFFF"/>
    </w:rPr>
  </w:style>
  <w:style w:type="character" w:customStyle="1" w:styleId="2ff6">
    <w:name w:val="Основной текст (2) + Не полужирный"/>
    <w:basedOn w:val="2ff4"/>
    <w:rsid w:val="00205E07"/>
    <w:rPr>
      <w:b/>
      <w:bCs/>
      <w:color w:val="000000"/>
      <w:spacing w:val="0"/>
      <w:w w:val="100"/>
      <w:position w:val="0"/>
      <w:sz w:val="18"/>
      <w:szCs w:val="18"/>
      <w:shd w:val="clear" w:color="auto" w:fill="FFFFFF"/>
      <w:lang w:val="ru-RU"/>
    </w:rPr>
  </w:style>
  <w:style w:type="paragraph" w:customStyle="1" w:styleId="2ff5">
    <w:name w:val="Основной текст (2)"/>
    <w:basedOn w:val="af7"/>
    <w:link w:val="2ff4"/>
    <w:rsid w:val="00205E07"/>
    <w:pPr>
      <w:shd w:val="clear" w:color="auto" w:fill="FFFFFF"/>
      <w:spacing w:line="230" w:lineRule="exact"/>
      <w:ind w:firstLine="500"/>
    </w:pPr>
    <w:rPr>
      <w:rFonts w:eastAsia="Times New Roman"/>
      <w:b/>
      <w:bCs/>
      <w:sz w:val="18"/>
      <w:szCs w:val="18"/>
    </w:rPr>
  </w:style>
  <w:style w:type="paragraph" w:styleId="2ff7">
    <w:name w:val="Quote"/>
    <w:basedOn w:val="af7"/>
    <w:next w:val="af7"/>
    <w:link w:val="2ff8"/>
    <w:uiPriority w:val="29"/>
    <w:qFormat/>
    <w:rsid w:val="00683A17"/>
    <w:rPr>
      <w:i/>
      <w:iCs/>
      <w:color w:val="000000" w:themeColor="text1"/>
    </w:rPr>
  </w:style>
  <w:style w:type="character" w:customStyle="1" w:styleId="2ff8">
    <w:name w:val="Цитата 2 Знак"/>
    <w:basedOn w:val="af8"/>
    <w:link w:val="2ff7"/>
    <w:uiPriority w:val="29"/>
    <w:rsid w:val="00683A17"/>
    <w:rPr>
      <w:i/>
      <w:iCs/>
      <w:color w:val="000000" w:themeColor="text1"/>
    </w:rPr>
  </w:style>
  <w:style w:type="paragraph" w:styleId="afffffffa">
    <w:name w:val="Intense Quote"/>
    <w:basedOn w:val="af7"/>
    <w:next w:val="af7"/>
    <w:link w:val="afffffffb"/>
    <w:uiPriority w:val="30"/>
    <w:qFormat/>
    <w:rsid w:val="00683A17"/>
    <w:pPr>
      <w:pBdr>
        <w:bottom w:val="single" w:sz="4" w:space="4" w:color="4F81BD" w:themeColor="accent1"/>
      </w:pBdr>
      <w:spacing w:before="200" w:after="280"/>
      <w:ind w:left="936" w:right="936"/>
    </w:pPr>
    <w:rPr>
      <w:b/>
      <w:bCs/>
      <w:i/>
      <w:iCs/>
      <w:color w:val="4F81BD" w:themeColor="accent1"/>
    </w:rPr>
  </w:style>
  <w:style w:type="character" w:customStyle="1" w:styleId="afffffffb">
    <w:name w:val="Выделенная цитата Знак"/>
    <w:basedOn w:val="af8"/>
    <w:link w:val="afffffffa"/>
    <w:uiPriority w:val="30"/>
    <w:rsid w:val="00683A17"/>
    <w:rPr>
      <w:b/>
      <w:bCs/>
      <w:i/>
      <w:iCs/>
      <w:color w:val="4F81BD" w:themeColor="accent1"/>
    </w:rPr>
  </w:style>
  <w:style w:type="character" w:styleId="afffffffc">
    <w:name w:val="Subtle Emphasis"/>
    <w:basedOn w:val="af8"/>
    <w:uiPriority w:val="19"/>
    <w:qFormat/>
    <w:rsid w:val="00683A17"/>
    <w:rPr>
      <w:i/>
      <w:iCs/>
      <w:color w:val="808080" w:themeColor="text1" w:themeTint="7F"/>
    </w:rPr>
  </w:style>
  <w:style w:type="character" w:styleId="afffffffd">
    <w:name w:val="Intense Emphasis"/>
    <w:basedOn w:val="af8"/>
    <w:uiPriority w:val="21"/>
    <w:qFormat/>
    <w:rsid w:val="00683A17"/>
    <w:rPr>
      <w:b/>
      <w:bCs/>
      <w:i/>
      <w:iCs/>
      <w:color w:val="4F81BD" w:themeColor="accent1"/>
    </w:rPr>
  </w:style>
  <w:style w:type="character" w:styleId="afffffffe">
    <w:name w:val="Subtle Reference"/>
    <w:basedOn w:val="af8"/>
    <w:uiPriority w:val="31"/>
    <w:qFormat/>
    <w:rsid w:val="00683A17"/>
    <w:rPr>
      <w:smallCaps/>
      <w:color w:val="C0504D" w:themeColor="accent2"/>
      <w:u w:val="single"/>
    </w:rPr>
  </w:style>
  <w:style w:type="character" w:styleId="affffffff">
    <w:name w:val="Intense Reference"/>
    <w:basedOn w:val="af8"/>
    <w:uiPriority w:val="32"/>
    <w:qFormat/>
    <w:rsid w:val="00683A17"/>
    <w:rPr>
      <w:b/>
      <w:bCs/>
      <w:smallCaps/>
      <w:color w:val="C0504D" w:themeColor="accent2"/>
      <w:spacing w:val="5"/>
      <w:u w:val="single"/>
    </w:rPr>
  </w:style>
  <w:style w:type="character" w:styleId="affffffff0">
    <w:name w:val="Book Title"/>
    <w:basedOn w:val="af8"/>
    <w:uiPriority w:val="33"/>
    <w:qFormat/>
    <w:rsid w:val="00683A17"/>
    <w:rPr>
      <w:b/>
      <w:bCs/>
      <w:smallCaps/>
      <w:spacing w:val="5"/>
    </w:rPr>
  </w:style>
  <w:style w:type="paragraph" w:customStyle="1" w:styleId="1ffc">
    <w:name w:val="МОЙ Заголовок 1"/>
    <w:basedOn w:val="1f"/>
    <w:link w:val="1ffd"/>
    <w:rsid w:val="00205E07"/>
    <w:pPr>
      <w:keepNext w:val="0"/>
      <w:keepLines w:val="0"/>
      <w:suppressAutoHyphens/>
      <w:spacing w:before="480" w:after="240" w:line="240" w:lineRule="auto"/>
      <w:contextualSpacing/>
    </w:pPr>
    <w:rPr>
      <w:rFonts w:ascii="Arial Black" w:hAnsi="Arial Black"/>
      <w:b w:val="0"/>
      <w:bCs w:val="0"/>
      <w:caps/>
      <w:smallCaps/>
      <w:spacing w:val="5"/>
      <w:lang w:bidi="en-US"/>
    </w:rPr>
  </w:style>
  <w:style w:type="character" w:customStyle="1" w:styleId="1ffd">
    <w:name w:val="МОЙ Заголовок 1 Знак"/>
    <w:basedOn w:val="1f0"/>
    <w:link w:val="1ffc"/>
    <w:rsid w:val="00205E07"/>
    <w:rPr>
      <w:rFonts w:ascii="Arial Black" w:eastAsiaTheme="majorEastAsia" w:hAnsi="Arial Black" w:cstheme="majorBidi"/>
      <w:b w:val="0"/>
      <w:bCs w:val="0"/>
      <w:caps/>
      <w:smallCaps/>
      <w:spacing w:val="5"/>
      <w:kern w:val="20"/>
      <w:sz w:val="28"/>
      <w:szCs w:val="28"/>
      <w:lang w:eastAsia="en-US" w:bidi="en-US"/>
    </w:rPr>
  </w:style>
  <w:style w:type="character" w:customStyle="1" w:styleId="3fd">
    <w:name w:val="Основной текст (3)_"/>
    <w:basedOn w:val="af8"/>
    <w:locked/>
    <w:rsid w:val="00205E07"/>
    <w:rPr>
      <w:rFonts w:ascii="Arial" w:eastAsia="Arial" w:hAnsi="Arial" w:cs="Arial"/>
      <w:b/>
      <w:bCs/>
      <w:spacing w:val="-10"/>
      <w:shd w:val="clear" w:color="auto" w:fill="FFFFFF"/>
    </w:rPr>
  </w:style>
  <w:style w:type="character" w:customStyle="1" w:styleId="5f0">
    <w:name w:val="Основной текст (5)_"/>
    <w:basedOn w:val="af8"/>
    <w:link w:val="5f1"/>
    <w:locked/>
    <w:rsid w:val="00205E07"/>
    <w:rPr>
      <w:rFonts w:ascii="Arial" w:eastAsia="Arial" w:hAnsi="Arial" w:cs="Arial"/>
      <w:b/>
      <w:bCs/>
      <w:spacing w:val="-10"/>
      <w:sz w:val="21"/>
      <w:szCs w:val="21"/>
      <w:shd w:val="clear" w:color="auto" w:fill="FFFFFF"/>
    </w:rPr>
  </w:style>
  <w:style w:type="paragraph" w:customStyle="1" w:styleId="5f1">
    <w:name w:val="Основной текст (5)"/>
    <w:basedOn w:val="af7"/>
    <w:link w:val="5f0"/>
    <w:rsid w:val="00205E07"/>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f0"/>
    <w:rsid w:val="00205E07"/>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3">
    <w:name w:val="Основной текст (4)"/>
    <w:basedOn w:val="af8"/>
    <w:rsid w:val="00205E07"/>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1">
    <w:name w:val="Колонтитул_"/>
    <w:basedOn w:val="af8"/>
    <w:link w:val="affffffff2"/>
    <w:rsid w:val="00205E07"/>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1"/>
    <w:rsid w:val="00205E07"/>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paragraph" w:customStyle="1" w:styleId="affffffff2">
    <w:name w:val="Колонтитул"/>
    <w:basedOn w:val="af7"/>
    <w:link w:val="affffffff1"/>
    <w:rsid w:val="00205E07"/>
    <w:pPr>
      <w:shd w:val="clear" w:color="auto" w:fill="FFFFFF"/>
      <w:spacing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rsid w:val="00205E07"/>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4">
    <w:name w:val="Основной текст (4)_"/>
    <w:basedOn w:val="af8"/>
    <w:rsid w:val="00205E07"/>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f0"/>
    <w:rsid w:val="00205E07"/>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d"/>
    <w:rsid w:val="00205E07"/>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4"/>
    <w:rsid w:val="00205E07"/>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2">
    <w:name w:val="Заголовок №5"/>
    <w:basedOn w:val="af8"/>
    <w:rsid w:val="00205E07"/>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205E07"/>
    <w:pPr>
      <w:widowControl w:val="0"/>
      <w:suppressAutoHyphens/>
      <w:autoSpaceDN w:val="0"/>
      <w:textAlignment w:val="baseline"/>
    </w:pPr>
    <w:rPr>
      <w:rFonts w:asciiTheme="majorHAnsi" w:eastAsia="Andale Sans UI" w:hAnsiTheme="majorHAnsi" w:cs="Tahoma"/>
      <w:kern w:val="3"/>
      <w:sz w:val="24"/>
      <w:szCs w:val="24"/>
      <w:lang w:val="de-DE" w:eastAsia="ja-JP" w:bidi="fa-IR"/>
    </w:rPr>
  </w:style>
  <w:style w:type="table" w:customStyle="1" w:styleId="335">
    <w:name w:val="Простая таблица 33"/>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ветлая заливка117"/>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205E07"/>
    <w:rPr>
      <w:lang w:val="en-US" w:bidi="en-US"/>
    </w:rPr>
  </w:style>
  <w:style w:type="paragraph" w:customStyle="1" w:styleId="xl47487">
    <w:name w:val="xl47487"/>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8">
    <w:name w:val="xl4748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89">
    <w:name w:val="xl4748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b/>
      <w:bCs/>
      <w:szCs w:val="24"/>
      <w:lang w:val="en-US" w:bidi="en-US"/>
    </w:rPr>
  </w:style>
  <w:style w:type="paragraph" w:customStyle="1" w:styleId="xl47490">
    <w:name w:val="xl4749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47491">
    <w:name w:val="xl4749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Cs w:val="24"/>
      <w:lang w:val="en-US" w:bidi="en-US"/>
    </w:rPr>
  </w:style>
  <w:style w:type="paragraph" w:customStyle="1" w:styleId="xl47492">
    <w:name w:val="xl4749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493">
    <w:name w:val="xl4749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Cs w:val="24"/>
      <w:lang w:val="en-US" w:bidi="en-US"/>
    </w:rPr>
  </w:style>
  <w:style w:type="paragraph" w:customStyle="1" w:styleId="xl47494">
    <w:name w:val="xl47494"/>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495">
    <w:name w:val="xl4749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6">
    <w:name w:val="xl4749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7">
    <w:name w:val="xl47497"/>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pPr>
    <w:rPr>
      <w:rFonts w:eastAsia="Times New Roman" w:cs="Arial"/>
      <w:sz w:val="20"/>
      <w:szCs w:val="20"/>
      <w:lang w:val="en-US" w:bidi="en-US"/>
    </w:rPr>
  </w:style>
  <w:style w:type="paragraph" w:customStyle="1" w:styleId="xl47498">
    <w:name w:val="xl4749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eastAsia="Times New Roman" w:cs="Arial"/>
      <w:szCs w:val="24"/>
      <w:lang w:val="en-US" w:bidi="en-US"/>
    </w:rPr>
  </w:style>
  <w:style w:type="paragraph" w:customStyle="1" w:styleId="xl47499">
    <w:name w:val="xl47499"/>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jc w:val="right"/>
      <w:textAlignment w:val="center"/>
    </w:pPr>
    <w:rPr>
      <w:rFonts w:eastAsia="Times New Roman" w:cs="Arial"/>
      <w:szCs w:val="24"/>
      <w:lang w:val="en-US" w:bidi="en-US"/>
    </w:rPr>
  </w:style>
  <w:style w:type="paragraph" w:customStyle="1" w:styleId="xl47500">
    <w:name w:val="xl4750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Arial"/>
      <w:b/>
      <w:bCs/>
      <w:sz w:val="20"/>
      <w:szCs w:val="20"/>
      <w:lang w:val="en-US" w:bidi="en-US"/>
    </w:rPr>
  </w:style>
  <w:style w:type="paragraph" w:customStyle="1" w:styleId="xl47485">
    <w:name w:val="xl47485"/>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6">
    <w:name w:val="xl4748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1ffe">
    <w:name w:val="Абзац списка1"/>
    <w:basedOn w:val="af7"/>
    <w:uiPriority w:val="99"/>
    <w:rsid w:val="00205E07"/>
    <w:pPr>
      <w:spacing w:line="360" w:lineRule="auto"/>
    </w:pPr>
    <w:rPr>
      <w:rFonts w:eastAsia="Times New Roman" w:cstheme="majorBidi"/>
      <w:sz w:val="28"/>
      <w:lang w:val="en-US" w:bidi="en-US"/>
    </w:rPr>
  </w:style>
  <w:style w:type="table" w:customStyle="1" w:styleId="11320">
    <w:name w:val="Светлая заливка113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9"/>
    <w:next w:val="LightShading1"/>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205E07"/>
    <w:rPr>
      <w:rFonts w:asciiTheme="majorHAnsi" w:eastAsiaTheme="majorEastAsia" w:hAnsiTheme="majorHAnsi" w:cstheme="majorBidi"/>
      <w:color w:val="000000" w:themeColor="text1" w:themeShade="BF"/>
      <w:lang w:val="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
    <w:name w:val="Сетка таблицы42"/>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
    <w:name w:val="рпдлпжлопж1"/>
    <w:basedOn w:val="af9"/>
    <w:uiPriority w:val="99"/>
    <w:rsid w:val="00205E07"/>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2">
    <w:name w:val="1 / 1.1 / 1.1.22"/>
    <w:basedOn w:val="afa"/>
    <w:next w:val="111111"/>
    <w:locked/>
    <w:rsid w:val="00205E07"/>
  </w:style>
  <w:style w:type="numbering" w:customStyle="1" w:styleId="1111131">
    <w:name w:val="1 / 1.1 / 1.1.31"/>
    <w:basedOn w:val="afa"/>
    <w:next w:val="111111"/>
    <w:locked/>
    <w:rsid w:val="00205E07"/>
  </w:style>
  <w:style w:type="table" w:customStyle="1" w:styleId="3112">
    <w:name w:val="Светлая заливка311"/>
    <w:basedOn w:val="af9"/>
    <w:next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5">
    <w:name w:val="Нет списка27"/>
    <w:next w:val="afa"/>
    <w:uiPriority w:val="99"/>
    <w:semiHidden/>
    <w:unhideWhenUsed/>
    <w:rsid w:val="00205E07"/>
  </w:style>
  <w:style w:type="table" w:customStyle="1" w:styleId="52a">
    <w:name w:val="Сетка таблицы52"/>
    <w:basedOn w:val="af9"/>
    <w:next w:val="afff5"/>
    <w:rsid w:val="00205E07"/>
    <w:pPr>
      <w:ind w:left="1080"/>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205E07"/>
  </w:style>
  <w:style w:type="table" w:customStyle="1" w:styleId="TableGrid112">
    <w:name w:val="Table Grid112"/>
    <w:basedOn w:val="af9"/>
    <w:next w:val="afff5"/>
    <w:rsid w:val="00205E07"/>
    <w:rPr>
      <w:rFonts w:asciiTheme="majorHAnsi" w:eastAsiaTheme="majorEastAsia" w:hAnsiTheme="majorHAnsi" w:cstheme="majorBidi"/>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a">
    <w:name w:val="Папушкин12"/>
    <w:basedOn w:val="afff5"/>
    <w:rsid w:val="00205E07"/>
    <w:pPr>
      <w:ind w:left="0"/>
      <w:jc w:val="center"/>
    </w:pPr>
    <w:rPr>
      <w:rFonts w:ascii="Arial" w:eastAsiaTheme="majorEastAsia" w:hAnsi="Arial" w:cstheme="majorBidi"/>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0">
    <w:name w:val="Столбцы таблицы 212"/>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
    <w:name w:val="Простая таблица 212"/>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Простая таблица 112"/>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
    <w:name w:val="Изящная таблица 212"/>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c">
    <w:name w:val="Изящная таблица 112"/>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d">
    <w:name w:val="Сетка таблицы112"/>
    <w:basedOn w:val="af9"/>
    <w:next w:val="afff5"/>
    <w:uiPriority w:val="59"/>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
    <w:basedOn w:val="af9"/>
    <w:next w:val="afff5"/>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 812"/>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
    <w:name w:val="Простая таблица 311"/>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2">
    <w:name w:val="Нет списка116"/>
    <w:next w:val="afa"/>
    <w:uiPriority w:val="99"/>
    <w:semiHidden/>
    <w:unhideWhenUsed/>
    <w:rsid w:val="00205E07"/>
  </w:style>
  <w:style w:type="table" w:customStyle="1" w:styleId="1320">
    <w:name w:val="Средний список 132"/>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0"/>
    <w:basedOn w:val="af9"/>
    <w:next w:val="138"/>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3">
    <w:name w:val="Светлая заливка4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7">
    <w:name w:val="Нет списка211"/>
    <w:next w:val="afa"/>
    <w:uiPriority w:val="99"/>
    <w:semiHidden/>
    <w:unhideWhenUsed/>
    <w:rsid w:val="00205E07"/>
  </w:style>
  <w:style w:type="numbering" w:customStyle="1" w:styleId="1111a">
    <w:name w:val="Нет списка1111"/>
    <w:next w:val="afa"/>
    <w:uiPriority w:val="99"/>
    <w:semiHidden/>
    <w:unhideWhenUsed/>
    <w:rsid w:val="00205E07"/>
  </w:style>
  <w:style w:type="table" w:customStyle="1" w:styleId="112100">
    <w:name w:val="Средний список 1121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61">
    <w:name w:val="Нет списка36"/>
    <w:next w:val="afa"/>
    <w:semiHidden/>
    <w:unhideWhenUsed/>
    <w:rsid w:val="00205E07"/>
  </w:style>
  <w:style w:type="table" w:customStyle="1" w:styleId="11321">
    <w:name w:val="Средний список 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60">
    <w:name w:val="Нет списка46"/>
    <w:next w:val="afa"/>
    <w:uiPriority w:val="99"/>
    <w:semiHidden/>
    <w:unhideWhenUsed/>
    <w:rsid w:val="00205E07"/>
  </w:style>
  <w:style w:type="table" w:customStyle="1" w:styleId="11421">
    <w:name w:val="Средний список 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a"/>
    <w:uiPriority w:val="99"/>
    <w:semiHidden/>
    <w:unhideWhenUsed/>
    <w:rsid w:val="00205E07"/>
  </w:style>
  <w:style w:type="table" w:customStyle="1" w:styleId="11620">
    <w:name w:val="Средний список 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60">
    <w:name w:val="Нет списка66"/>
    <w:next w:val="afa"/>
    <w:uiPriority w:val="99"/>
    <w:semiHidden/>
    <w:unhideWhenUsed/>
    <w:rsid w:val="00205E07"/>
  </w:style>
  <w:style w:type="table" w:customStyle="1" w:styleId="11720">
    <w:name w:val="Средний список 117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
    <w:name w:val="Средний список 118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50">
    <w:name w:val="Нет списка75"/>
    <w:next w:val="afa"/>
    <w:uiPriority w:val="99"/>
    <w:semiHidden/>
    <w:unhideWhenUsed/>
    <w:rsid w:val="00205E07"/>
  </w:style>
  <w:style w:type="table" w:customStyle="1" w:styleId="1111120">
    <w:name w:val="Средний список 11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50">
    <w:name w:val="Нет списка85"/>
    <w:next w:val="afa"/>
    <w:uiPriority w:val="99"/>
    <w:semiHidden/>
    <w:unhideWhenUsed/>
    <w:rsid w:val="00205E07"/>
  </w:style>
  <w:style w:type="table" w:customStyle="1" w:styleId="111220">
    <w:name w:val="Средний список 1112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205E07"/>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205E07"/>
    <w:pPr>
      <w:overflowPunct w:val="0"/>
      <w:autoSpaceDE w:val="0"/>
      <w:autoSpaceDN w:val="0"/>
      <w:adjustRightInd w:val="0"/>
      <w:ind w:firstLine="720"/>
      <w:textAlignment w:val="baseline"/>
    </w:pPr>
    <w:rPr>
      <w:rFonts w:ascii="Consultant" w:eastAsiaTheme="majorEastAsia" w:hAnsi="Consultant" w:cstheme="majorBidi"/>
      <w:lang w:val="en-US" w:bidi="en-US"/>
    </w:rPr>
  </w:style>
  <w:style w:type="paragraph" w:customStyle="1" w:styleId="ConsNonformat">
    <w:name w:val="ConsNonformat"/>
    <w:link w:val="ConsNonformat0"/>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Cell">
    <w:name w:val="ConsCell"/>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Title">
    <w:name w:val="ConsTitle"/>
    <w:uiPriority w:val="99"/>
    <w:rsid w:val="00205E07"/>
    <w:pPr>
      <w:overflowPunct w:val="0"/>
      <w:autoSpaceDE w:val="0"/>
      <w:autoSpaceDN w:val="0"/>
      <w:adjustRightInd w:val="0"/>
      <w:textAlignment w:val="baseline"/>
    </w:pPr>
    <w:rPr>
      <w:rFonts w:ascii="Arial" w:eastAsiaTheme="majorEastAsia" w:hAnsi="Arial" w:cstheme="majorBidi"/>
      <w:b/>
      <w:sz w:val="16"/>
      <w:lang w:val="en-US" w:bidi="en-US"/>
    </w:rPr>
  </w:style>
  <w:style w:type="paragraph" w:customStyle="1" w:styleId="xl46737">
    <w:name w:val="xl46737"/>
    <w:basedOn w:val="af7"/>
    <w:uiPriority w:val="99"/>
    <w:rsid w:val="00205E07"/>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38">
    <w:name w:val="xl46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39">
    <w:name w:val="xl46739"/>
    <w:basedOn w:val="af7"/>
    <w:uiPriority w:val="99"/>
    <w:rsid w:val="00205E07"/>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0">
    <w:name w:val="xl46740"/>
    <w:basedOn w:val="af7"/>
    <w:uiPriority w:val="99"/>
    <w:rsid w:val="00205E07"/>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1">
    <w:name w:val="xl46741"/>
    <w:basedOn w:val="af7"/>
    <w:uiPriority w:val="99"/>
    <w:rsid w:val="00205E07"/>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jc w:val="center"/>
      <w:textAlignment w:val="center"/>
    </w:pPr>
    <w:rPr>
      <w:rFonts w:eastAsia="Times New Roman" w:cstheme="majorBidi"/>
      <w:sz w:val="20"/>
      <w:szCs w:val="20"/>
      <w:lang w:val="en-US" w:bidi="en-US"/>
    </w:rPr>
  </w:style>
  <w:style w:type="paragraph" w:customStyle="1" w:styleId="xl46742">
    <w:name w:val="xl46742"/>
    <w:basedOn w:val="af7"/>
    <w:uiPriority w:val="99"/>
    <w:rsid w:val="00205E07"/>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3">
    <w:name w:val="xl46743"/>
    <w:basedOn w:val="af7"/>
    <w:uiPriority w:val="99"/>
    <w:rsid w:val="00205E07"/>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textAlignment w:val="top"/>
    </w:pPr>
    <w:rPr>
      <w:rFonts w:eastAsia="Times New Roman" w:cstheme="majorBidi"/>
      <w:szCs w:val="24"/>
      <w:lang w:val="en-US" w:bidi="en-US"/>
    </w:rPr>
  </w:style>
  <w:style w:type="paragraph" w:customStyle="1" w:styleId="xl46744">
    <w:name w:val="xl46744"/>
    <w:basedOn w:val="af7"/>
    <w:uiPriority w:val="99"/>
    <w:rsid w:val="00205E0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45">
    <w:name w:val="xl46745"/>
    <w:basedOn w:val="af7"/>
    <w:uiPriority w:val="99"/>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6">
    <w:name w:val="xl46746"/>
    <w:basedOn w:val="af7"/>
    <w:uiPriority w:val="99"/>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7">
    <w:name w:val="xl46747"/>
    <w:basedOn w:val="af7"/>
    <w:uiPriority w:val="99"/>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8">
    <w:name w:val="xl46748"/>
    <w:basedOn w:val="af7"/>
    <w:uiPriority w:val="99"/>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49">
    <w:name w:val="xl46749"/>
    <w:basedOn w:val="af7"/>
    <w:uiPriority w:val="99"/>
    <w:rsid w:val="00205E0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0">
    <w:name w:val="xl46750"/>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1">
    <w:name w:val="xl46751"/>
    <w:basedOn w:val="af7"/>
    <w:uiPriority w:val="99"/>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2">
    <w:name w:val="xl46752"/>
    <w:basedOn w:val="af7"/>
    <w:uiPriority w:val="99"/>
    <w:rsid w:val="00205E07"/>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3">
    <w:name w:val="xl46753"/>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sz w:val="28"/>
      <w:szCs w:val="28"/>
      <w:lang w:val="en-US" w:bidi="en-US"/>
    </w:rPr>
  </w:style>
  <w:style w:type="paragraph" w:customStyle="1" w:styleId="xl46754">
    <w:name w:val="xl46754"/>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5">
    <w:name w:val="xl46755"/>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6">
    <w:name w:val="xl46756"/>
    <w:basedOn w:val="af7"/>
    <w:uiPriority w:val="99"/>
    <w:rsid w:val="00205E07"/>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jc w:val="right"/>
    </w:pPr>
    <w:rPr>
      <w:rFonts w:eastAsia="Times New Roman" w:cstheme="majorBidi"/>
      <w:b/>
      <w:bCs/>
      <w:sz w:val="28"/>
      <w:szCs w:val="28"/>
      <w:lang w:val="en-US" w:bidi="en-US"/>
    </w:rPr>
  </w:style>
  <w:style w:type="paragraph" w:customStyle="1" w:styleId="xl46757">
    <w:name w:val="xl46757"/>
    <w:basedOn w:val="af7"/>
    <w:uiPriority w:val="99"/>
    <w:rsid w:val="00205E07"/>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8">
    <w:name w:val="xl46758"/>
    <w:basedOn w:val="af7"/>
    <w:uiPriority w:val="99"/>
    <w:rsid w:val="00205E0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59">
    <w:name w:val="xl46759"/>
    <w:basedOn w:val="af7"/>
    <w:uiPriority w:val="99"/>
    <w:rsid w:val="00205E07"/>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0">
    <w:name w:val="xl46760"/>
    <w:basedOn w:val="af7"/>
    <w:uiPriority w:val="99"/>
    <w:rsid w:val="00205E07"/>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1">
    <w:name w:val="xl46761"/>
    <w:basedOn w:val="af7"/>
    <w:uiPriority w:val="99"/>
    <w:rsid w:val="00205E07"/>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2">
    <w:name w:val="xl46762"/>
    <w:basedOn w:val="af7"/>
    <w:uiPriority w:val="99"/>
    <w:rsid w:val="00205E07"/>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3">
    <w:name w:val="xl46763"/>
    <w:basedOn w:val="af7"/>
    <w:uiPriority w:val="99"/>
    <w:rsid w:val="00205E07"/>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4">
    <w:name w:val="xl46764"/>
    <w:basedOn w:val="af7"/>
    <w:uiPriority w:val="99"/>
    <w:rsid w:val="00205E07"/>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textAlignment w:val="center"/>
    </w:pPr>
    <w:rPr>
      <w:rFonts w:eastAsia="Times New Roman" w:cstheme="majorBidi"/>
      <w:sz w:val="20"/>
      <w:szCs w:val="20"/>
      <w:lang w:val="en-US" w:bidi="en-US"/>
    </w:rPr>
  </w:style>
  <w:style w:type="paragraph" w:customStyle="1" w:styleId="xl46765">
    <w:name w:val="xl46765"/>
    <w:basedOn w:val="af7"/>
    <w:uiPriority w:val="99"/>
    <w:rsid w:val="00205E07"/>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jc w:val="right"/>
      <w:textAlignment w:val="center"/>
    </w:pPr>
    <w:rPr>
      <w:rFonts w:eastAsia="Times New Roman" w:cstheme="majorBidi"/>
      <w:sz w:val="20"/>
      <w:szCs w:val="20"/>
      <w:lang w:val="en-US" w:bidi="en-US"/>
    </w:rPr>
  </w:style>
  <w:style w:type="paragraph" w:customStyle="1" w:styleId="xl46766">
    <w:name w:val="xl46766"/>
    <w:basedOn w:val="af7"/>
    <w:uiPriority w:val="99"/>
    <w:rsid w:val="00205E0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jc w:val="right"/>
      <w:textAlignment w:val="top"/>
    </w:pPr>
    <w:rPr>
      <w:rFonts w:eastAsia="Times New Roman" w:cstheme="majorBidi"/>
      <w:szCs w:val="24"/>
      <w:lang w:val="en-US" w:bidi="en-US"/>
    </w:rPr>
  </w:style>
  <w:style w:type="paragraph" w:customStyle="1" w:styleId="xl46767">
    <w:name w:val="xl46767"/>
    <w:basedOn w:val="af7"/>
    <w:uiPriority w:val="99"/>
    <w:rsid w:val="00205E07"/>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jc w:val="right"/>
      <w:textAlignment w:val="top"/>
    </w:pPr>
    <w:rPr>
      <w:rFonts w:eastAsia="Times New Roman" w:cstheme="majorBidi"/>
      <w:szCs w:val="24"/>
      <w:lang w:val="en-US" w:bidi="en-US"/>
    </w:rPr>
  </w:style>
  <w:style w:type="paragraph" w:customStyle="1" w:styleId="xl46735">
    <w:name w:val="xl46735"/>
    <w:basedOn w:val="af7"/>
    <w:uiPriority w:val="99"/>
    <w:rsid w:val="00205E07"/>
    <w:pPr>
      <w:spacing w:before="100" w:beforeAutospacing="1" w:after="100" w:afterAutospacing="1" w:line="360" w:lineRule="auto"/>
      <w:textAlignment w:val="top"/>
    </w:pPr>
    <w:rPr>
      <w:rFonts w:eastAsia="Times New Roman" w:cstheme="majorBidi"/>
      <w:szCs w:val="24"/>
      <w:lang w:val="en-US" w:bidi="en-US"/>
    </w:rPr>
  </w:style>
  <w:style w:type="paragraph" w:customStyle="1" w:styleId="xl46736">
    <w:name w:val="xl46736"/>
    <w:basedOn w:val="af7"/>
    <w:uiPriority w:val="99"/>
    <w:rsid w:val="00205E07"/>
    <w:pPr>
      <w:shd w:val="clear" w:color="000000" w:fill="FFFF00"/>
      <w:spacing w:before="100" w:beforeAutospacing="1" w:after="100" w:afterAutospacing="1" w:line="360" w:lineRule="auto"/>
      <w:textAlignment w:val="top"/>
    </w:pPr>
    <w:rPr>
      <w:rFonts w:eastAsia="Times New Roman" w:cstheme="majorBidi"/>
      <w:szCs w:val="24"/>
      <w:lang w:val="en-US" w:bidi="en-US"/>
    </w:rPr>
  </w:style>
  <w:style w:type="paragraph" w:customStyle="1" w:styleId="xl47857">
    <w:name w:val="xl47857"/>
    <w:basedOn w:val="af7"/>
    <w:rsid w:val="00205E07"/>
    <w:pPr>
      <w:spacing w:before="100" w:beforeAutospacing="1" w:after="100" w:afterAutospacing="1" w:line="360" w:lineRule="auto"/>
      <w:textAlignment w:val="top"/>
    </w:pPr>
    <w:rPr>
      <w:rFonts w:eastAsia="Times New Roman" w:cstheme="majorBidi"/>
      <w:szCs w:val="24"/>
      <w:lang w:val="en-US" w:bidi="en-US"/>
    </w:rPr>
  </w:style>
  <w:style w:type="paragraph" w:customStyle="1" w:styleId="xl47858">
    <w:name w:val="xl47858"/>
    <w:basedOn w:val="af7"/>
    <w:rsid w:val="00205E07"/>
    <w:pPr>
      <w:shd w:val="clear" w:color="000000" w:fill="FFFF00"/>
      <w:spacing w:before="100" w:beforeAutospacing="1" w:after="100" w:afterAutospacing="1" w:line="360" w:lineRule="auto"/>
      <w:textAlignment w:val="top"/>
    </w:pPr>
    <w:rPr>
      <w:rFonts w:eastAsia="Times New Roman" w:cstheme="majorBidi"/>
      <w:szCs w:val="24"/>
      <w:lang w:val="en-US" w:bidi="en-US"/>
    </w:rPr>
  </w:style>
  <w:style w:type="paragraph" w:customStyle="1" w:styleId="xl47859">
    <w:name w:val="xl47859"/>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heme="majorBidi"/>
      <w:szCs w:val="24"/>
      <w:lang w:val="en-US" w:bidi="en-US"/>
    </w:rPr>
  </w:style>
  <w:style w:type="paragraph" w:customStyle="1" w:styleId="xl47860">
    <w:name w:val="xl47860"/>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1">
    <w:name w:val="xl4786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2">
    <w:name w:val="xl47862"/>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i/>
      <w:iCs/>
      <w:szCs w:val="24"/>
      <w:lang w:val="en-US" w:bidi="en-US"/>
    </w:rPr>
  </w:style>
  <w:style w:type="paragraph" w:customStyle="1" w:styleId="xl47863">
    <w:name w:val="xl47863"/>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eastAsia="Times New Roman" w:cstheme="majorBidi"/>
      <w:b/>
      <w:bCs/>
      <w:i/>
      <w:iCs/>
      <w:szCs w:val="24"/>
      <w:lang w:val="en-US" w:bidi="en-US"/>
    </w:rPr>
  </w:style>
  <w:style w:type="paragraph" w:customStyle="1" w:styleId="xl47864">
    <w:name w:val="xl4786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theme="majorBidi"/>
      <w:szCs w:val="24"/>
      <w:lang w:val="en-US" w:bidi="en-US"/>
    </w:rPr>
  </w:style>
  <w:style w:type="paragraph" w:customStyle="1" w:styleId="xl47865">
    <w:name w:val="xl47865"/>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6">
    <w:name w:val="xl47866"/>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67">
    <w:name w:val="xl47867"/>
    <w:basedOn w:val="af7"/>
    <w:rsid w:val="00205E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jc w:val="center"/>
    </w:pPr>
    <w:rPr>
      <w:rFonts w:eastAsia="Times New Roman" w:cstheme="majorBidi"/>
      <w:b/>
      <w:bCs/>
      <w:sz w:val="28"/>
      <w:szCs w:val="28"/>
      <w:lang w:val="en-US" w:bidi="en-US"/>
    </w:rPr>
  </w:style>
  <w:style w:type="paragraph" w:customStyle="1" w:styleId="xl47868">
    <w:name w:val="xl47868"/>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69">
    <w:name w:val="xl47869"/>
    <w:basedOn w:val="af7"/>
    <w:rsid w:val="00205E07"/>
    <w:pPr>
      <w:pBdr>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eastAsia="Times New Roman" w:cstheme="majorBidi"/>
      <w:szCs w:val="24"/>
      <w:lang w:val="en-US" w:bidi="en-US"/>
    </w:rPr>
  </w:style>
  <w:style w:type="paragraph" w:customStyle="1" w:styleId="xl47870">
    <w:name w:val="xl47870"/>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xl47871">
    <w:name w:val="xl47871"/>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jc w:val="center"/>
    </w:pPr>
    <w:rPr>
      <w:rFonts w:eastAsia="Times New Roman" w:cstheme="majorBidi"/>
      <w:b/>
      <w:bCs/>
      <w:szCs w:val="24"/>
      <w:lang w:val="en-US" w:bidi="en-US"/>
    </w:rPr>
  </w:style>
  <w:style w:type="paragraph" w:customStyle="1" w:styleId="xl47872">
    <w:name w:val="xl47872"/>
    <w:basedOn w:val="af7"/>
    <w:rsid w:val="00205E07"/>
    <w:pPr>
      <w:pBdr>
        <w:left w:val="single" w:sz="4" w:space="0" w:color="auto"/>
        <w:bottom w:val="single" w:sz="4" w:space="0" w:color="auto"/>
        <w:right w:val="single" w:sz="4" w:space="0" w:color="auto"/>
      </w:pBdr>
      <w:shd w:val="clear" w:color="000000" w:fill="DBEEF3"/>
      <w:spacing w:before="100" w:beforeAutospacing="1" w:after="100" w:afterAutospacing="1" w:line="360" w:lineRule="auto"/>
    </w:pPr>
    <w:rPr>
      <w:rFonts w:eastAsia="Times New Roman" w:cstheme="majorBidi"/>
      <w:szCs w:val="24"/>
      <w:lang w:val="en-US" w:bidi="en-US"/>
    </w:rPr>
  </w:style>
  <w:style w:type="paragraph" w:customStyle="1" w:styleId="xl47873">
    <w:name w:val="xl47873"/>
    <w:basedOn w:val="af7"/>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pPr>
    <w:rPr>
      <w:rFonts w:eastAsia="Times New Roman" w:cstheme="majorBidi"/>
      <w:szCs w:val="24"/>
      <w:lang w:val="en-US" w:bidi="en-US"/>
    </w:rPr>
  </w:style>
  <w:style w:type="paragraph" w:customStyle="1" w:styleId="xl47874">
    <w:name w:val="xl47874"/>
    <w:basedOn w:val="af7"/>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eastAsia="Times New Roman" w:cstheme="majorBidi"/>
      <w:szCs w:val="24"/>
      <w:lang w:val="en-US" w:bidi="en-US"/>
    </w:rPr>
  </w:style>
  <w:style w:type="paragraph" w:customStyle="1" w:styleId="xl47875">
    <w:name w:val="xl47875"/>
    <w:basedOn w:val="af7"/>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pPr>
    <w:rPr>
      <w:rFonts w:eastAsia="Times New Roman" w:cstheme="majorBidi"/>
      <w:szCs w:val="24"/>
      <w:lang w:val="en-US" w:bidi="en-US"/>
    </w:rPr>
  </w:style>
  <w:style w:type="paragraph" w:customStyle="1" w:styleId="xl47876">
    <w:name w:val="xl47876"/>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pPr>
    <w:rPr>
      <w:rFonts w:eastAsia="Times New Roman" w:cstheme="majorBidi"/>
      <w:b/>
      <w:bCs/>
      <w:szCs w:val="24"/>
      <w:lang w:val="en-US" w:bidi="en-US"/>
    </w:rPr>
  </w:style>
  <w:style w:type="paragraph" w:customStyle="1" w:styleId="xl47877">
    <w:name w:val="xl47877"/>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78">
    <w:name w:val="xl47878"/>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xl47879">
    <w:name w:val="xl47879"/>
    <w:basedOn w:val="af7"/>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pPr>
    <w:rPr>
      <w:rFonts w:eastAsia="Times New Roman" w:cstheme="majorBidi"/>
      <w:b/>
      <w:bCs/>
      <w:szCs w:val="24"/>
      <w:lang w:val="en-US" w:bidi="en-US"/>
    </w:rPr>
  </w:style>
  <w:style w:type="paragraph" w:customStyle="1" w:styleId="xl47880">
    <w:name w:val="xl47880"/>
    <w:basedOn w:val="af7"/>
    <w:rsid w:val="00205E07"/>
    <w:pPr>
      <w:pBdr>
        <w:bottom w:val="single" w:sz="4" w:space="0" w:color="auto"/>
        <w:right w:val="single" w:sz="4" w:space="0" w:color="auto"/>
      </w:pBdr>
      <w:shd w:val="clear" w:color="000000" w:fill="D8D8D8"/>
      <w:spacing w:before="100" w:beforeAutospacing="1" w:after="100" w:afterAutospacing="1" w:line="360" w:lineRule="auto"/>
      <w:jc w:val="center"/>
    </w:pPr>
    <w:rPr>
      <w:rFonts w:eastAsia="Times New Roman" w:cstheme="majorBidi"/>
      <w:b/>
      <w:bCs/>
      <w:szCs w:val="24"/>
      <w:lang w:val="en-US" w:bidi="en-US"/>
    </w:rPr>
  </w:style>
  <w:style w:type="paragraph" w:customStyle="1" w:styleId="xl47881">
    <w:name w:val="xl4788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eastAsia="Times New Roman" w:cstheme="majorBidi"/>
      <w:b/>
      <w:bCs/>
      <w:szCs w:val="24"/>
      <w:lang w:val="en-US" w:bidi="en-US"/>
    </w:rPr>
  </w:style>
  <w:style w:type="paragraph" w:customStyle="1" w:styleId="xl47882">
    <w:name w:val="xl47882"/>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eastAsia="Times New Roman" w:cstheme="majorBidi"/>
      <w:szCs w:val="24"/>
      <w:lang w:val="en-US" w:bidi="en-US"/>
    </w:rPr>
  </w:style>
  <w:style w:type="paragraph" w:customStyle="1" w:styleId="2ff9">
    <w:name w:val="Подзаголовок 2"/>
    <w:basedOn w:val="1f"/>
    <w:link w:val="2ffa"/>
    <w:rsid w:val="00205E07"/>
    <w:pPr>
      <w:keepNext w:val="0"/>
      <w:keepLines w:val="0"/>
      <w:suppressAutoHyphens/>
      <w:spacing w:before="480" w:after="240" w:line="240" w:lineRule="auto"/>
      <w:ind w:left="1152" w:hanging="432"/>
      <w:contextualSpacing/>
    </w:pPr>
    <w:rPr>
      <w:rFonts w:asciiTheme="majorHAnsi" w:hAnsiTheme="majorHAnsi"/>
      <w:b w:val="0"/>
      <w:bCs w:val="0"/>
      <w:caps/>
      <w:smallCaps/>
      <w:spacing w:val="5"/>
      <w:szCs w:val="36"/>
      <w:lang w:bidi="en-US"/>
    </w:rPr>
  </w:style>
  <w:style w:type="character" w:customStyle="1" w:styleId="2ffa">
    <w:name w:val="Подзаголовок 2 Знак"/>
    <w:basedOn w:val="1f0"/>
    <w:link w:val="2ff9"/>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af4">
    <w:name w:val="Рисунки"/>
    <w:basedOn w:val="2ff1"/>
    <w:link w:val="affffffff3"/>
    <w:uiPriority w:val="99"/>
    <w:rsid w:val="00205E07"/>
    <w:pPr>
      <w:numPr>
        <w:numId w:val="19"/>
      </w:numPr>
      <w:shd w:val="clear" w:color="auto" w:fill="auto"/>
      <w:spacing w:before="0" w:line="240" w:lineRule="auto"/>
      <w:ind w:right="20"/>
    </w:pPr>
    <w:rPr>
      <w:i/>
      <w:sz w:val="22"/>
      <w:szCs w:val="22"/>
    </w:rPr>
  </w:style>
  <w:style w:type="character" w:customStyle="1" w:styleId="affffffff3">
    <w:name w:val="Рисунки Знак"/>
    <w:basedOn w:val="afffffff0"/>
    <w:link w:val="af4"/>
    <w:uiPriority w:val="99"/>
    <w:rsid w:val="00205E07"/>
    <w:rPr>
      <w:rFonts w:ascii="Arial" w:eastAsia="Arial" w:hAnsi="Arial" w:cs="Arial"/>
      <w:i/>
      <w:sz w:val="22"/>
      <w:szCs w:val="22"/>
      <w:shd w:val="clear" w:color="auto" w:fill="FFFFFF"/>
    </w:rPr>
  </w:style>
  <w:style w:type="paragraph" w:customStyle="1" w:styleId="xl47501">
    <w:name w:val="xl47501"/>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color w:val="000000"/>
      <w:szCs w:val="24"/>
      <w:lang w:val="en-US" w:bidi="en-US"/>
    </w:rPr>
  </w:style>
  <w:style w:type="paragraph" w:customStyle="1" w:styleId="xl47502">
    <w:name w:val="xl47502"/>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color w:val="000000"/>
      <w:szCs w:val="24"/>
      <w:lang w:val="en-US" w:bidi="en-US"/>
    </w:rPr>
  </w:style>
  <w:style w:type="paragraph" w:customStyle="1" w:styleId="xl47503">
    <w:name w:val="xl47503"/>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47504">
    <w:name w:val="xl47504"/>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47505">
    <w:name w:val="xl47505"/>
    <w:basedOn w:val="af7"/>
    <w:uiPriority w:val="99"/>
    <w:rsid w:val="00205E07"/>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29">
    <w:name w:val="xl72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theme="majorBidi"/>
      <w:szCs w:val="24"/>
      <w:lang w:val="en-US" w:bidi="en-US"/>
    </w:rPr>
  </w:style>
  <w:style w:type="paragraph" w:customStyle="1" w:styleId="xl730">
    <w:name w:val="xl730"/>
    <w:basedOn w:val="af7"/>
    <w:uiPriority w:val="99"/>
    <w:rsid w:val="00205E07"/>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eastAsia="Times New Roman" w:cstheme="majorBidi"/>
      <w:szCs w:val="24"/>
      <w:lang w:val="en-US" w:bidi="en-US"/>
    </w:rPr>
  </w:style>
  <w:style w:type="paragraph" w:customStyle="1" w:styleId="xl731">
    <w:name w:val="xl73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theme="majorBidi"/>
      <w:szCs w:val="24"/>
      <w:lang w:val="en-US" w:bidi="en-US"/>
    </w:rPr>
  </w:style>
  <w:style w:type="paragraph" w:customStyle="1" w:styleId="xl732">
    <w:name w:val="xl73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eastAsia="Times New Roman" w:cstheme="majorBidi"/>
      <w:szCs w:val="24"/>
      <w:lang w:val="en-US" w:bidi="en-US"/>
    </w:rPr>
  </w:style>
  <w:style w:type="character" w:customStyle="1" w:styleId="85pt0">
    <w:name w:val="Основной текст + 8.5 pt"/>
    <w:basedOn w:val="afffffff0"/>
    <w:rsid w:val="00205E07"/>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4"/>
    <w:rsid w:val="00205E07"/>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e">
    <w:name w:val="Таблицы"/>
    <w:basedOn w:val="affff5"/>
    <w:link w:val="affffffff4"/>
    <w:uiPriority w:val="99"/>
    <w:rsid w:val="00205E07"/>
    <w:pPr>
      <w:numPr>
        <w:numId w:val="20"/>
      </w:numPr>
      <w:spacing w:line="360" w:lineRule="auto"/>
      <w:jc w:val="right"/>
    </w:pPr>
    <w:rPr>
      <w:rFonts w:eastAsiaTheme="majorEastAsia" w:cstheme="majorBidi"/>
      <w:szCs w:val="24"/>
      <w:lang w:val="en-US" w:bidi="en-US"/>
    </w:rPr>
  </w:style>
  <w:style w:type="character" w:customStyle="1" w:styleId="affffffff4">
    <w:name w:val="Таблицы Знак"/>
    <w:basedOn w:val="affff6"/>
    <w:link w:val="ae"/>
    <w:uiPriority w:val="99"/>
    <w:rsid w:val="00205E07"/>
    <w:rPr>
      <w:rFonts w:ascii="Arial" w:eastAsiaTheme="majorEastAsia" w:hAnsi="Arial" w:cstheme="majorBidi"/>
      <w:spacing w:val="-5"/>
      <w:sz w:val="24"/>
      <w:szCs w:val="24"/>
      <w:lang w:val="en-US" w:eastAsia="en-US" w:bidi="en-US"/>
    </w:rPr>
  </w:style>
  <w:style w:type="paragraph" w:customStyle="1" w:styleId="xl733">
    <w:name w:val="xl73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34">
    <w:name w:val="xl734"/>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35">
    <w:name w:val="xl735"/>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6">
    <w:name w:val="xl736"/>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7">
    <w:name w:val="xl737"/>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8">
    <w:name w:val="xl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39">
    <w:name w:val="xl739"/>
    <w:basedOn w:val="af7"/>
    <w:uiPriority w:val="99"/>
    <w:rsid w:val="00205E07"/>
    <w:pPr>
      <w:spacing w:before="100" w:beforeAutospacing="1" w:after="100" w:afterAutospacing="1" w:line="360" w:lineRule="auto"/>
    </w:pPr>
    <w:rPr>
      <w:rFonts w:eastAsia="Times New Roman" w:cstheme="majorBidi"/>
      <w:szCs w:val="24"/>
      <w:lang w:val="en-US" w:bidi="en-US"/>
    </w:rPr>
  </w:style>
  <w:style w:type="paragraph" w:customStyle="1" w:styleId="xl740">
    <w:name w:val="xl74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1">
    <w:name w:val="xl741"/>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2">
    <w:name w:val="xl742"/>
    <w:basedOn w:val="af7"/>
    <w:uiPriority w:val="99"/>
    <w:rsid w:val="00205E07"/>
    <w:pPr>
      <w:pBdr>
        <w:top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3">
    <w:name w:val="xl743"/>
    <w:basedOn w:val="af7"/>
    <w:uiPriority w:val="99"/>
    <w:rsid w:val="00205E07"/>
    <w:pPr>
      <w:pBdr>
        <w:top w:val="single" w:sz="8" w:space="0" w:color="auto"/>
        <w:righ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44">
    <w:name w:val="xl744"/>
    <w:basedOn w:val="af7"/>
    <w:uiPriority w:val="99"/>
    <w:rsid w:val="00205E07"/>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5">
    <w:name w:val="xl745"/>
    <w:basedOn w:val="af7"/>
    <w:uiPriority w:val="99"/>
    <w:rsid w:val="00205E0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6">
    <w:name w:val="xl746"/>
    <w:basedOn w:val="af7"/>
    <w:uiPriority w:val="99"/>
    <w:rsid w:val="00205E07"/>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47">
    <w:name w:val="xl747"/>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8">
    <w:name w:val="xl748"/>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49">
    <w:name w:val="xl749"/>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0">
    <w:name w:val="xl750"/>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1">
    <w:name w:val="xl751"/>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52">
    <w:name w:val="xl752"/>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53">
    <w:name w:val="xl753"/>
    <w:basedOn w:val="af7"/>
    <w:uiPriority w:val="99"/>
    <w:rsid w:val="00205E07"/>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4">
    <w:name w:val="xl754"/>
    <w:basedOn w:val="af7"/>
    <w:uiPriority w:val="99"/>
    <w:rsid w:val="00205E07"/>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5">
    <w:name w:val="xl75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56">
    <w:name w:val="xl756"/>
    <w:basedOn w:val="af7"/>
    <w:uiPriority w:val="99"/>
    <w:rsid w:val="00205E07"/>
    <w:pPr>
      <w:spacing w:before="100" w:beforeAutospacing="1" w:after="100" w:afterAutospacing="1" w:line="360" w:lineRule="auto"/>
    </w:pPr>
    <w:rPr>
      <w:rFonts w:ascii="Calibri" w:eastAsia="Times New Roman" w:hAnsi="Calibri" w:cs="Calibri"/>
      <w:szCs w:val="24"/>
      <w:lang w:val="en-US" w:bidi="en-US"/>
    </w:rPr>
  </w:style>
  <w:style w:type="paragraph" w:customStyle="1" w:styleId="xl757">
    <w:name w:val="xl757"/>
    <w:basedOn w:val="af7"/>
    <w:uiPriority w:val="99"/>
    <w:rsid w:val="00205E07"/>
    <w:pPr>
      <w:pBdr>
        <w:top w:val="single" w:sz="8" w:space="0" w:color="auto"/>
      </w:pBdr>
      <w:shd w:val="clear" w:color="000000" w:fill="B8CCE4"/>
      <w:spacing w:before="100" w:beforeAutospacing="1" w:after="100" w:afterAutospacing="1" w:line="360" w:lineRule="auto"/>
    </w:pPr>
    <w:rPr>
      <w:rFonts w:eastAsia="Times New Roman" w:cstheme="majorBidi"/>
      <w:szCs w:val="24"/>
      <w:lang w:val="en-US" w:bidi="en-US"/>
    </w:rPr>
  </w:style>
  <w:style w:type="paragraph" w:customStyle="1" w:styleId="xl758">
    <w:name w:val="xl758"/>
    <w:basedOn w:val="af7"/>
    <w:uiPriority w:val="99"/>
    <w:rsid w:val="00205E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59">
    <w:name w:val="xl75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0">
    <w:name w:val="xl760"/>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1">
    <w:name w:val="xl761"/>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62">
    <w:name w:val="xl762"/>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63">
    <w:name w:val="xl763"/>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64">
    <w:name w:val="xl764"/>
    <w:basedOn w:val="af7"/>
    <w:uiPriority w:val="99"/>
    <w:rsid w:val="00205E07"/>
    <w:pPr>
      <w:pBdr>
        <w:top w:val="single" w:sz="8" w:space="0" w:color="auto"/>
        <w:right w:val="single" w:sz="8" w:space="0" w:color="auto"/>
      </w:pBdr>
      <w:shd w:val="clear" w:color="000000" w:fill="B8CCE4"/>
      <w:spacing w:before="100" w:beforeAutospacing="1" w:after="100" w:afterAutospacing="1" w:line="360" w:lineRule="auto"/>
    </w:pPr>
    <w:rPr>
      <w:rFonts w:ascii="Calibri" w:eastAsia="Times New Roman" w:hAnsi="Calibri" w:cs="Calibri"/>
      <w:szCs w:val="24"/>
      <w:lang w:val="en-US" w:bidi="en-US"/>
    </w:rPr>
  </w:style>
  <w:style w:type="paragraph" w:customStyle="1" w:styleId="xl765">
    <w:name w:val="xl765"/>
    <w:basedOn w:val="af7"/>
    <w:uiPriority w:val="99"/>
    <w:rsid w:val="00205E07"/>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66">
    <w:name w:val="xl766"/>
    <w:basedOn w:val="af7"/>
    <w:uiPriority w:val="99"/>
    <w:rsid w:val="00205E07"/>
    <w:pPr>
      <w:pBdr>
        <w:right w:val="single" w:sz="8" w:space="0" w:color="auto"/>
      </w:pBdr>
      <w:spacing w:before="100" w:beforeAutospacing="1" w:after="100" w:afterAutospacing="1" w:line="360" w:lineRule="auto"/>
    </w:pPr>
    <w:rPr>
      <w:rFonts w:ascii="Calibri" w:eastAsia="Times New Roman" w:hAnsi="Calibri" w:cs="Calibri"/>
      <w:szCs w:val="24"/>
      <w:lang w:val="en-US" w:bidi="en-US"/>
    </w:rPr>
  </w:style>
  <w:style w:type="paragraph" w:customStyle="1" w:styleId="xl767">
    <w:name w:val="xl767"/>
    <w:basedOn w:val="af7"/>
    <w:uiPriority w:val="99"/>
    <w:rsid w:val="00205E07"/>
    <w:pPr>
      <w:pBdr>
        <w:top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68">
    <w:name w:val="xl768"/>
    <w:basedOn w:val="af7"/>
    <w:uiPriority w:val="99"/>
    <w:rsid w:val="00205E07"/>
    <w:pPr>
      <w:pBdr>
        <w:left w:val="single" w:sz="8" w:space="0" w:color="auto"/>
        <w:bottom w:val="single" w:sz="4" w:space="0" w:color="auto"/>
        <w:right w:val="single" w:sz="4" w:space="0" w:color="auto"/>
      </w:pBdr>
      <w:shd w:val="clear" w:color="000000" w:fill="B8CCE4"/>
      <w:spacing w:before="100" w:beforeAutospacing="1" w:after="100" w:afterAutospacing="1" w:line="360" w:lineRule="auto"/>
    </w:pPr>
    <w:rPr>
      <w:rFonts w:ascii="Calibri" w:eastAsia="Times New Roman" w:hAnsi="Calibri" w:cs="Calibri"/>
      <w:szCs w:val="24"/>
      <w:lang w:val="en-US" w:bidi="en-US"/>
    </w:rPr>
  </w:style>
  <w:style w:type="paragraph" w:customStyle="1" w:styleId="xl769">
    <w:name w:val="xl769"/>
    <w:basedOn w:val="af7"/>
    <w:uiPriority w:val="99"/>
    <w:rsid w:val="00205E07"/>
    <w:pPr>
      <w:pBdr>
        <w:top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70">
    <w:name w:val="xl770"/>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1">
    <w:name w:val="xl771"/>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2">
    <w:name w:val="xl772"/>
    <w:basedOn w:val="af7"/>
    <w:uiPriority w:val="99"/>
    <w:rsid w:val="00205E07"/>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73">
    <w:name w:val="xl773"/>
    <w:basedOn w:val="af7"/>
    <w:uiPriority w:val="99"/>
    <w:rsid w:val="00205E07"/>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74">
    <w:name w:val="xl774"/>
    <w:basedOn w:val="af7"/>
    <w:uiPriority w:val="99"/>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75">
    <w:name w:val="xl775"/>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76">
    <w:name w:val="xl776"/>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77">
    <w:name w:val="xl777"/>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Calibri" w:eastAsia="Times New Roman" w:hAnsi="Calibri" w:cs="Calibri"/>
      <w:szCs w:val="24"/>
      <w:lang w:val="en-US" w:bidi="en-US"/>
    </w:rPr>
  </w:style>
  <w:style w:type="paragraph" w:customStyle="1" w:styleId="xl778">
    <w:name w:val="xl778"/>
    <w:basedOn w:val="af7"/>
    <w:uiPriority w:val="99"/>
    <w:rsid w:val="00205E07"/>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pPr>
    <w:rPr>
      <w:rFonts w:ascii="Calibri" w:eastAsia="Times New Roman" w:hAnsi="Calibri" w:cs="Calibri"/>
      <w:szCs w:val="24"/>
      <w:lang w:val="en-US" w:bidi="en-US"/>
    </w:rPr>
  </w:style>
  <w:style w:type="paragraph" w:customStyle="1" w:styleId="xl779">
    <w:name w:val="xl779"/>
    <w:basedOn w:val="af7"/>
    <w:uiPriority w:val="99"/>
    <w:rsid w:val="00205E07"/>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0">
    <w:name w:val="xl780"/>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Cs w:val="24"/>
      <w:lang w:val="en-US" w:bidi="en-US"/>
    </w:rPr>
  </w:style>
  <w:style w:type="paragraph" w:customStyle="1" w:styleId="xl781">
    <w:name w:val="xl781"/>
    <w:basedOn w:val="af7"/>
    <w:uiPriority w:val="99"/>
    <w:rsid w:val="00205E07"/>
    <w:pPr>
      <w:pBdr>
        <w:top w:val="single" w:sz="8" w:space="0" w:color="auto"/>
        <w:left w:val="single" w:sz="8" w:space="0" w:color="auto"/>
      </w:pBdr>
      <w:shd w:val="clear" w:color="000000" w:fill="B8CCE4"/>
      <w:spacing w:before="100" w:beforeAutospacing="1" w:after="100" w:afterAutospacing="1" w:line="360" w:lineRule="auto"/>
    </w:pPr>
    <w:rPr>
      <w:rFonts w:eastAsia="Times New Roman" w:cstheme="majorBidi"/>
      <w:sz w:val="28"/>
      <w:szCs w:val="28"/>
      <w:lang w:val="en-US" w:bidi="en-US"/>
    </w:rPr>
  </w:style>
  <w:style w:type="paragraph" w:customStyle="1" w:styleId="xl782">
    <w:name w:val="xl782"/>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eastAsia="Times New Roman" w:cstheme="majorBidi"/>
      <w:szCs w:val="24"/>
      <w:lang w:val="en-US" w:bidi="en-US"/>
    </w:rPr>
  </w:style>
  <w:style w:type="paragraph" w:customStyle="1" w:styleId="xl783">
    <w:name w:val="xl783"/>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eastAsia="Times New Roman" w:cstheme="majorBidi"/>
      <w:szCs w:val="24"/>
      <w:lang w:val="en-US" w:bidi="en-US"/>
    </w:rPr>
  </w:style>
  <w:style w:type="paragraph" w:customStyle="1" w:styleId="xl784">
    <w:name w:val="xl784"/>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Calibri" w:eastAsia="Times New Roman" w:hAnsi="Calibri" w:cs="Calibri"/>
      <w:szCs w:val="24"/>
      <w:lang w:val="en-US" w:bidi="en-US"/>
    </w:rPr>
  </w:style>
  <w:style w:type="paragraph" w:customStyle="1" w:styleId="xl785">
    <w:name w:val="xl785"/>
    <w:basedOn w:val="af7"/>
    <w:uiPriority w:val="99"/>
    <w:rsid w:val="00205E07"/>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pPr>
    <w:rPr>
      <w:rFonts w:ascii="Calibri" w:eastAsia="Times New Roman" w:hAnsi="Calibri" w:cs="Calibri"/>
      <w:szCs w:val="24"/>
      <w:lang w:val="en-US" w:bidi="en-US"/>
    </w:rPr>
  </w:style>
  <w:style w:type="paragraph" w:customStyle="1" w:styleId="xl786">
    <w:name w:val="xl786"/>
    <w:basedOn w:val="af7"/>
    <w:uiPriority w:val="99"/>
    <w:rsid w:val="00205E07"/>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7">
    <w:name w:val="xl787"/>
    <w:basedOn w:val="af7"/>
    <w:uiPriority w:val="99"/>
    <w:rsid w:val="00205E07"/>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8">
    <w:name w:val="xl788"/>
    <w:basedOn w:val="af7"/>
    <w:uiPriority w:val="99"/>
    <w:rsid w:val="00205E07"/>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jc w:val="center"/>
      <w:textAlignment w:val="center"/>
    </w:pPr>
    <w:rPr>
      <w:rFonts w:eastAsia="Times New Roman" w:cs="Arial"/>
      <w:b/>
      <w:bCs/>
      <w:szCs w:val="24"/>
      <w:lang w:val="en-US" w:bidi="en-US"/>
    </w:rPr>
  </w:style>
  <w:style w:type="paragraph" w:customStyle="1" w:styleId="xl789">
    <w:name w:val="xl789"/>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szCs w:val="24"/>
      <w:lang w:val="en-US" w:bidi="en-US"/>
    </w:rPr>
  </w:style>
  <w:style w:type="paragraph" w:customStyle="1" w:styleId="xl790">
    <w:name w:val="xl790"/>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eastAsia="Times New Roman" w:cstheme="majorBidi"/>
      <w:szCs w:val="24"/>
      <w:lang w:val="en-US" w:bidi="en-US"/>
    </w:rPr>
  </w:style>
  <w:style w:type="paragraph" w:customStyle="1" w:styleId="xl791">
    <w:name w:val="xl791"/>
    <w:basedOn w:val="af7"/>
    <w:uiPriority w:val="99"/>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2">
    <w:name w:val="xl792"/>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3">
    <w:name w:val="xl793"/>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4">
    <w:name w:val="xl794"/>
    <w:basedOn w:val="af7"/>
    <w:uiPriority w:val="99"/>
    <w:rsid w:val="00205E07"/>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5">
    <w:name w:val="xl795"/>
    <w:basedOn w:val="af7"/>
    <w:uiPriority w:val="99"/>
    <w:rsid w:val="00205E07"/>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6">
    <w:name w:val="xl796"/>
    <w:basedOn w:val="af7"/>
    <w:uiPriority w:val="99"/>
    <w:rsid w:val="00205E07"/>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7">
    <w:name w:val="xl797"/>
    <w:basedOn w:val="af7"/>
    <w:uiPriority w:val="99"/>
    <w:rsid w:val="00205E07"/>
    <w:pPr>
      <w:pBdr>
        <w:top w:val="single" w:sz="8" w:space="0" w:color="auto"/>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8">
    <w:name w:val="xl798"/>
    <w:basedOn w:val="af7"/>
    <w:uiPriority w:val="99"/>
    <w:rsid w:val="00205E07"/>
    <w:pPr>
      <w:pBdr>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799">
    <w:name w:val="xl799"/>
    <w:basedOn w:val="af7"/>
    <w:uiPriority w:val="99"/>
    <w:rsid w:val="00205E07"/>
    <w:pPr>
      <w:pBdr>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eastAsia="Times New Roman" w:cstheme="majorBidi"/>
      <w:szCs w:val="24"/>
      <w:lang w:val="en-US" w:bidi="en-US"/>
    </w:rPr>
  </w:style>
  <w:style w:type="paragraph" w:customStyle="1" w:styleId="xl1860">
    <w:name w:val="xl1860"/>
    <w:basedOn w:val="af7"/>
    <w:uiPriority w:val="99"/>
    <w:rsid w:val="00205E07"/>
    <w:pP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1">
    <w:name w:val="xl1861"/>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2">
    <w:name w:val="xl1862"/>
    <w:basedOn w:val="af7"/>
    <w:rsid w:val="00205E07"/>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3">
    <w:name w:val="xl1863"/>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4">
    <w:name w:val="xl1864"/>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65">
    <w:name w:val="xl1865"/>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sz w:val="18"/>
      <w:szCs w:val="18"/>
      <w:lang w:val="en-US" w:bidi="en-US"/>
    </w:rPr>
  </w:style>
  <w:style w:type="paragraph" w:customStyle="1" w:styleId="xl1866">
    <w:name w:val="xl1866"/>
    <w:basedOn w:val="af7"/>
    <w:rsid w:val="00205E07"/>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7">
    <w:name w:val="xl1867"/>
    <w:basedOn w:val="af7"/>
    <w:rsid w:val="00205E07"/>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8">
    <w:name w:val="xl1868"/>
    <w:basedOn w:val="af7"/>
    <w:rsid w:val="00205E07"/>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9">
    <w:name w:val="xl1869"/>
    <w:basedOn w:val="af7"/>
    <w:rsid w:val="00205E07"/>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0">
    <w:name w:val="xl1870"/>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1">
    <w:name w:val="xl1871"/>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72">
    <w:name w:val="xl187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3">
    <w:name w:val="xl1873"/>
    <w:basedOn w:val="af7"/>
    <w:rsid w:val="00205E0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sz w:val="18"/>
      <w:szCs w:val="18"/>
      <w:lang w:val="en-US" w:bidi="en-US"/>
    </w:rPr>
  </w:style>
  <w:style w:type="paragraph" w:customStyle="1" w:styleId="xl1874">
    <w:name w:val="xl1874"/>
    <w:basedOn w:val="af7"/>
    <w:rsid w:val="00205E0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5">
    <w:name w:val="xl1875"/>
    <w:basedOn w:val="af7"/>
    <w:rsid w:val="00205E07"/>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6">
    <w:name w:val="xl1876"/>
    <w:basedOn w:val="af7"/>
    <w:rsid w:val="00205E07"/>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7">
    <w:name w:val="xl1877"/>
    <w:basedOn w:val="af7"/>
    <w:rsid w:val="00205E07"/>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8">
    <w:name w:val="xl1878"/>
    <w:basedOn w:val="af7"/>
    <w:rsid w:val="00205E07"/>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eastAsia="Times New Roman" w:cstheme="majorBidi"/>
      <w:color w:val="0000FF"/>
      <w:szCs w:val="24"/>
      <w:u w:val="single"/>
      <w:lang w:val="en-US" w:bidi="en-US"/>
    </w:rPr>
  </w:style>
  <w:style w:type="paragraph" w:customStyle="1" w:styleId="xl1879">
    <w:name w:val="xl1879"/>
    <w:basedOn w:val="af7"/>
    <w:rsid w:val="00205E07"/>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0">
    <w:name w:val="xl1880"/>
    <w:basedOn w:val="af7"/>
    <w:rsid w:val="00205E07"/>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1">
    <w:name w:val="xl1881"/>
    <w:basedOn w:val="af7"/>
    <w:rsid w:val="00205E07"/>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2">
    <w:name w:val="xl1882"/>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eastAsia="Times New Roman" w:hAnsi="Tahoma" w:cs="Tahoma"/>
      <w:b/>
      <w:bCs/>
      <w:color w:val="0000FF"/>
      <w:sz w:val="18"/>
      <w:szCs w:val="18"/>
      <w:u w:val="single"/>
      <w:lang w:val="en-US" w:bidi="en-US"/>
    </w:rPr>
  </w:style>
  <w:style w:type="paragraph" w:customStyle="1" w:styleId="xl1883">
    <w:name w:val="xl1883"/>
    <w:basedOn w:val="af7"/>
    <w:rsid w:val="00205E07"/>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4">
    <w:name w:val="xl1884"/>
    <w:basedOn w:val="af7"/>
    <w:rsid w:val="00205E07"/>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5">
    <w:name w:val="xl1885"/>
    <w:basedOn w:val="af7"/>
    <w:rsid w:val="00205E07"/>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6">
    <w:name w:val="xl1886"/>
    <w:basedOn w:val="af7"/>
    <w:rsid w:val="00205E07"/>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7">
    <w:name w:val="xl1887"/>
    <w:basedOn w:val="af7"/>
    <w:rsid w:val="00205E07"/>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8">
    <w:name w:val="xl1888"/>
    <w:basedOn w:val="af7"/>
    <w:rsid w:val="00205E07"/>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9">
    <w:name w:val="xl1889"/>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0">
    <w:name w:val="xl1890"/>
    <w:basedOn w:val="af7"/>
    <w:rsid w:val="00205E07"/>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1">
    <w:name w:val="xl1891"/>
    <w:basedOn w:val="af7"/>
    <w:rsid w:val="00205E07"/>
    <w:pPr>
      <w:pBdr>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2">
    <w:name w:val="xl1892"/>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3">
    <w:name w:val="xl1893"/>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50729">
    <w:name w:val="xl50729"/>
    <w:basedOn w:val="af7"/>
    <w:uiPriority w:val="99"/>
    <w:rsid w:val="00205E07"/>
    <w:pPr>
      <w:spacing w:before="100" w:beforeAutospacing="1" w:after="100" w:afterAutospacing="1" w:line="360" w:lineRule="auto"/>
    </w:pPr>
    <w:rPr>
      <w:rFonts w:eastAsia="Times New Roman" w:cstheme="majorBidi"/>
      <w:b/>
      <w:bCs/>
      <w:szCs w:val="24"/>
      <w:lang w:val="en-US" w:bidi="en-US"/>
    </w:rPr>
  </w:style>
  <w:style w:type="paragraph" w:customStyle="1" w:styleId="xl50730">
    <w:name w:val="xl50730"/>
    <w:basedOn w:val="af7"/>
    <w:uiPriority w:val="99"/>
    <w:rsid w:val="00205E07"/>
    <w:pPr>
      <w:pBdr>
        <w:top w:val="single" w:sz="8" w:space="0" w:color="auto"/>
        <w:left w:val="single" w:sz="8" w:space="0" w:color="auto"/>
        <w:right w:val="single" w:sz="4" w:space="0" w:color="auto"/>
      </w:pBdr>
      <w:spacing w:before="100" w:beforeAutospacing="1" w:after="100" w:afterAutospacing="1" w:line="360" w:lineRule="auto"/>
    </w:pPr>
    <w:rPr>
      <w:rFonts w:eastAsia="Times New Roman" w:cstheme="majorBidi"/>
      <w:i/>
      <w:iCs/>
      <w:szCs w:val="24"/>
      <w:lang w:val="en-US" w:bidi="en-US"/>
    </w:rPr>
  </w:style>
  <w:style w:type="paragraph" w:customStyle="1" w:styleId="xl50731">
    <w:name w:val="xl50731"/>
    <w:basedOn w:val="af7"/>
    <w:uiPriority w:val="99"/>
    <w:rsid w:val="00205E07"/>
    <w:pPr>
      <w:pBdr>
        <w:top w:val="single" w:sz="8" w:space="0" w:color="auto"/>
        <w:left w:val="single" w:sz="4" w:space="0" w:color="auto"/>
        <w:right w:val="single" w:sz="4" w:space="0" w:color="auto"/>
      </w:pBdr>
      <w:spacing w:before="100" w:beforeAutospacing="1" w:after="100" w:afterAutospacing="1" w:line="360" w:lineRule="auto"/>
    </w:pPr>
    <w:rPr>
      <w:rFonts w:eastAsia="Times New Roman" w:cstheme="majorBidi"/>
      <w:b/>
      <w:bCs/>
      <w:szCs w:val="24"/>
      <w:lang w:val="en-US" w:bidi="en-US"/>
    </w:rPr>
  </w:style>
  <w:style w:type="paragraph" w:customStyle="1" w:styleId="xl50732">
    <w:name w:val="xl50732"/>
    <w:basedOn w:val="af7"/>
    <w:uiPriority w:val="99"/>
    <w:rsid w:val="00205E07"/>
    <w:pPr>
      <w:pBdr>
        <w:top w:val="single" w:sz="8" w:space="0" w:color="auto"/>
        <w:left w:val="single" w:sz="4" w:space="0" w:color="auto"/>
        <w:right w:val="single" w:sz="8" w:space="0" w:color="auto"/>
      </w:pBdr>
      <w:spacing w:before="100" w:beforeAutospacing="1" w:after="100" w:afterAutospacing="1" w:line="360" w:lineRule="auto"/>
    </w:pPr>
    <w:rPr>
      <w:rFonts w:eastAsia="Times New Roman" w:cstheme="majorBidi"/>
      <w:b/>
      <w:bCs/>
      <w:szCs w:val="24"/>
      <w:lang w:val="en-US" w:bidi="en-US"/>
    </w:rPr>
  </w:style>
  <w:style w:type="paragraph" w:customStyle="1" w:styleId="xl50733">
    <w:name w:val="xl50733"/>
    <w:basedOn w:val="af7"/>
    <w:uiPriority w:val="99"/>
    <w:rsid w:val="00205E0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34">
    <w:name w:val="xl50734"/>
    <w:basedOn w:val="af7"/>
    <w:uiPriority w:val="99"/>
    <w:rsid w:val="00205E0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35">
    <w:name w:val="xl50735"/>
    <w:basedOn w:val="af7"/>
    <w:uiPriority w:val="99"/>
    <w:rsid w:val="00205E07"/>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b/>
      <w:bCs/>
      <w:i/>
      <w:iCs/>
      <w:szCs w:val="24"/>
      <w:lang w:val="en-US" w:bidi="en-US"/>
    </w:rPr>
  </w:style>
  <w:style w:type="paragraph" w:customStyle="1" w:styleId="xl50736">
    <w:name w:val="xl50736"/>
    <w:basedOn w:val="af7"/>
    <w:uiPriority w:val="99"/>
    <w:rsid w:val="00205E07"/>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i/>
      <w:iCs/>
      <w:szCs w:val="24"/>
      <w:lang w:val="en-US" w:bidi="en-US"/>
    </w:rPr>
  </w:style>
  <w:style w:type="paragraph" w:customStyle="1" w:styleId="xl50737">
    <w:name w:val="xl50737"/>
    <w:basedOn w:val="af7"/>
    <w:uiPriority w:val="99"/>
    <w:rsid w:val="00205E07"/>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eastAsia="Times New Roman" w:cstheme="majorBidi"/>
      <w:i/>
      <w:iCs/>
      <w:szCs w:val="24"/>
      <w:lang w:val="en-US" w:bidi="en-US"/>
    </w:rPr>
  </w:style>
  <w:style w:type="paragraph" w:customStyle="1" w:styleId="xl50738">
    <w:name w:val="xl50738"/>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39">
    <w:name w:val="xl50739"/>
    <w:basedOn w:val="af7"/>
    <w:uiPriority w:val="99"/>
    <w:rsid w:val="00205E07"/>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40">
    <w:name w:val="xl50740"/>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eastAsia="Times New Roman" w:cstheme="majorBidi"/>
      <w:szCs w:val="24"/>
      <w:lang w:val="en-US" w:bidi="en-US"/>
    </w:rPr>
  </w:style>
  <w:style w:type="paragraph" w:customStyle="1" w:styleId="xl50741">
    <w:name w:val="xl50741"/>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2">
    <w:name w:val="xl50742"/>
    <w:basedOn w:val="af7"/>
    <w:uiPriority w:val="99"/>
    <w:rsid w:val="00205E07"/>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3">
    <w:name w:val="xl50743"/>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eastAsia="Times New Roman" w:cstheme="majorBidi"/>
      <w:szCs w:val="24"/>
      <w:lang w:val="en-US" w:bidi="en-US"/>
    </w:rPr>
  </w:style>
  <w:style w:type="paragraph" w:customStyle="1" w:styleId="xl50744">
    <w:name w:val="xl50744"/>
    <w:basedOn w:val="af7"/>
    <w:uiPriority w:val="99"/>
    <w:rsid w:val="00205E07"/>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5">
    <w:name w:val="xl50745"/>
    <w:basedOn w:val="af7"/>
    <w:uiPriority w:val="99"/>
    <w:rsid w:val="00205E07"/>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6">
    <w:name w:val="xl50746"/>
    <w:basedOn w:val="af7"/>
    <w:uiPriority w:val="99"/>
    <w:rsid w:val="00205E07"/>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7">
    <w:name w:val="xl50747"/>
    <w:basedOn w:val="af7"/>
    <w:uiPriority w:val="99"/>
    <w:rsid w:val="00205E07"/>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8">
    <w:name w:val="xl50748"/>
    <w:basedOn w:val="af7"/>
    <w:uiPriority w:val="99"/>
    <w:rsid w:val="00205E07"/>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paragraph" w:customStyle="1" w:styleId="xl50749">
    <w:name w:val="xl50749"/>
    <w:basedOn w:val="af7"/>
    <w:uiPriority w:val="99"/>
    <w:rsid w:val="00205E07"/>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rFonts w:eastAsia="Times New Roman" w:cstheme="majorBidi"/>
      <w:szCs w:val="24"/>
      <w:lang w:val="en-US" w:bidi="en-US"/>
    </w:rPr>
  </w:style>
  <w:style w:type="character" w:customStyle="1" w:styleId="affffffff5">
    <w:name w:val="Мой Текст Знак"/>
    <w:basedOn w:val="af8"/>
    <w:link w:val="affffffff6"/>
    <w:locked/>
    <w:rsid w:val="00205E07"/>
    <w:rPr>
      <w:rFonts w:ascii="Calibri" w:eastAsia="Calibri" w:hAnsi="Calibri" w:cs="Calibri"/>
      <w:sz w:val="24"/>
      <w:szCs w:val="28"/>
    </w:rPr>
  </w:style>
  <w:style w:type="paragraph" w:customStyle="1" w:styleId="affffffff6">
    <w:name w:val="Мой Текст"/>
    <w:basedOn w:val="af7"/>
    <w:link w:val="affffffff5"/>
    <w:rsid w:val="00205E07"/>
    <w:pPr>
      <w:spacing w:line="360" w:lineRule="auto"/>
      <w:ind w:firstLine="851"/>
    </w:pPr>
    <w:rPr>
      <w:rFonts w:ascii="Calibri" w:eastAsia="Calibri" w:hAnsi="Calibri" w:cs="Calibri"/>
      <w:szCs w:val="28"/>
    </w:rPr>
  </w:style>
  <w:style w:type="paragraph" w:customStyle="1" w:styleId="af5">
    <w:name w:val="Перечисление без номера"/>
    <w:basedOn w:val="af7"/>
    <w:link w:val="affffffff7"/>
    <w:rsid w:val="00205E07"/>
    <w:pPr>
      <w:numPr>
        <w:numId w:val="21"/>
      </w:numPr>
      <w:spacing w:line="360" w:lineRule="auto"/>
      <w:ind w:left="1570" w:hanging="357"/>
    </w:pPr>
    <w:rPr>
      <w:rFonts w:eastAsia="Calibri" w:cstheme="majorBidi"/>
      <w:szCs w:val="28"/>
      <w:lang w:val="en-US" w:bidi="en-US"/>
    </w:rPr>
  </w:style>
  <w:style w:type="character" w:customStyle="1" w:styleId="affffffff7">
    <w:name w:val="Перечисление без номера Знак"/>
    <w:basedOn w:val="af8"/>
    <w:link w:val="af5"/>
    <w:rsid w:val="00205E07"/>
    <w:rPr>
      <w:rFonts w:eastAsia="Calibri" w:cstheme="majorBidi"/>
      <w:sz w:val="24"/>
      <w:szCs w:val="28"/>
      <w:lang w:val="en-US" w:eastAsia="en-US" w:bidi="en-US"/>
    </w:rPr>
  </w:style>
  <w:style w:type="paragraph" w:customStyle="1" w:styleId="xl51718">
    <w:name w:val="xl51718"/>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19">
    <w:name w:val="xl51719"/>
    <w:basedOn w:val="af7"/>
    <w:uiPriority w:val="99"/>
    <w:rsid w:val="00205E07"/>
    <w:pPr>
      <w:shd w:val="clear" w:color="000000" w:fill="FFFF00"/>
      <w:spacing w:before="100" w:beforeAutospacing="1" w:after="100" w:afterAutospacing="1" w:line="360" w:lineRule="auto"/>
    </w:pPr>
    <w:rPr>
      <w:rFonts w:eastAsia="Times New Roman" w:cstheme="majorBidi"/>
      <w:szCs w:val="24"/>
      <w:lang w:val="en-US" w:bidi="en-US"/>
    </w:rPr>
  </w:style>
  <w:style w:type="paragraph" w:customStyle="1" w:styleId="xl51720">
    <w:name w:val="xl51720"/>
    <w:basedOn w:val="af7"/>
    <w:uiPriority w:val="99"/>
    <w:rsid w:val="00205E07"/>
    <w:pPr>
      <w:pBdr>
        <w:left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1">
    <w:name w:val="xl51721"/>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2">
    <w:name w:val="xl51722"/>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3">
    <w:name w:val="xl5172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4">
    <w:name w:val="xl51724"/>
    <w:basedOn w:val="af7"/>
    <w:uiPriority w:val="99"/>
    <w:rsid w:val="00205E07"/>
    <w:pPr>
      <w:shd w:val="clear" w:color="000000" w:fill="FFFFFF"/>
      <w:spacing w:before="100" w:beforeAutospacing="1" w:after="100" w:afterAutospacing="1" w:line="360" w:lineRule="auto"/>
    </w:pPr>
    <w:rPr>
      <w:rFonts w:eastAsia="Times New Roman" w:cstheme="majorBidi"/>
      <w:szCs w:val="24"/>
      <w:lang w:val="en-US" w:bidi="en-US"/>
    </w:rPr>
  </w:style>
  <w:style w:type="paragraph" w:customStyle="1" w:styleId="xl51725">
    <w:name w:val="xl51725"/>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6">
    <w:name w:val="xl51726"/>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7">
    <w:name w:val="xl51727"/>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8">
    <w:name w:val="xl51728"/>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9">
    <w:name w:val="xl51729"/>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0">
    <w:name w:val="xl5173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1">
    <w:name w:val="xl51731"/>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2">
    <w:name w:val="xl5173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3">
    <w:name w:val="xl51733"/>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eastAsia="Times New Roman" w:cstheme="majorBidi"/>
      <w:color w:val="FF0000"/>
      <w:sz w:val="20"/>
      <w:szCs w:val="20"/>
      <w:lang w:val="en-US" w:bidi="en-US"/>
    </w:rPr>
  </w:style>
  <w:style w:type="paragraph" w:customStyle="1" w:styleId="xl51734">
    <w:name w:val="xl51734"/>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5">
    <w:name w:val="xl51735"/>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6">
    <w:name w:val="xl51736"/>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7">
    <w:name w:val="xl51737"/>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8">
    <w:name w:val="xl5173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41">
    <w:name w:val="xl51741"/>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2">
    <w:name w:val="xl5174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3">
    <w:name w:val="xl5174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44">
    <w:name w:val="xl51744"/>
    <w:basedOn w:val="af7"/>
    <w:uiPriority w:val="99"/>
    <w:rsid w:val="00205E07"/>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7"/>
    <w:uiPriority w:val="99"/>
    <w:rsid w:val="00205E07"/>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50">
    <w:name w:val="xl5175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heme="majorBidi"/>
      <w:color w:val="000000"/>
      <w:szCs w:val="24"/>
      <w:lang w:val="en-US" w:bidi="en-US"/>
    </w:rPr>
  </w:style>
  <w:style w:type="paragraph" w:customStyle="1" w:styleId="xl51752">
    <w:name w:val="xl5175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4">
    <w:name w:val="xl51754"/>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5">
    <w:name w:val="xl51755"/>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56">
    <w:name w:val="xl51756"/>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7"/>
    <w:uiPriority w:val="99"/>
    <w:rsid w:val="00205E07"/>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3">
    <w:name w:val="xl51763"/>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4">
    <w:name w:val="xl51764"/>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eastAsia="Times New Roman" w:cstheme="majorBidi"/>
      <w:color w:val="000000"/>
      <w:szCs w:val="24"/>
      <w:lang w:val="en-US" w:bidi="en-US"/>
    </w:rPr>
  </w:style>
  <w:style w:type="paragraph" w:customStyle="1" w:styleId="xl51765">
    <w:name w:val="xl51765"/>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6">
    <w:name w:val="xl51766"/>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7">
    <w:name w:val="xl51767"/>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eastAsia="Times New Roman" w:cstheme="majorBidi"/>
      <w:b/>
      <w:bCs/>
      <w:color w:val="000000"/>
      <w:szCs w:val="24"/>
      <w:lang w:val="en-US" w:bidi="en-US"/>
    </w:rPr>
  </w:style>
  <w:style w:type="paragraph" w:customStyle="1" w:styleId="xl51768">
    <w:name w:val="xl51768"/>
    <w:basedOn w:val="af7"/>
    <w:uiPriority w:val="99"/>
    <w:rsid w:val="00205E07"/>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7"/>
    <w:uiPriority w:val="99"/>
    <w:rsid w:val="00205E07"/>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7"/>
    <w:uiPriority w:val="99"/>
    <w:rsid w:val="00205E07"/>
    <w:pPr>
      <w:shd w:val="clear" w:color="000000" w:fill="FFFF00"/>
      <w:spacing w:before="100" w:beforeAutospacing="1" w:after="100" w:afterAutospacing="1" w:line="360" w:lineRule="auto"/>
      <w:jc w:val="center"/>
    </w:pPr>
    <w:rPr>
      <w:rFonts w:eastAsia="Times New Roman" w:cstheme="majorBidi"/>
      <w:szCs w:val="24"/>
      <w:lang w:val="en-US" w:bidi="en-US"/>
    </w:rPr>
  </w:style>
  <w:style w:type="paragraph" w:customStyle="1" w:styleId="xl51772">
    <w:name w:val="xl5177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numbering" w:customStyle="1" w:styleId="910">
    <w:name w:val="Нет списка91"/>
    <w:next w:val="afa"/>
    <w:uiPriority w:val="99"/>
    <w:semiHidden/>
    <w:unhideWhenUsed/>
    <w:rsid w:val="00205E07"/>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8"/>
    <w:uiPriority w:val="9"/>
    <w:semiHidden/>
    <w:rsid w:val="00205E07"/>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rsid w:val="00205E07"/>
    <w:pPr>
      <w:spacing w:before="100" w:beforeAutospacing="1" w:after="100" w:afterAutospacing="1" w:line="360" w:lineRule="auto"/>
    </w:pPr>
    <w:rPr>
      <w:rFonts w:eastAsia="Times New Roman" w:cstheme="majorBidi"/>
      <w:szCs w:val="24"/>
      <w:lang w:val="en-US" w:bidi="en-US"/>
    </w:rPr>
  </w:style>
  <w:style w:type="paragraph" w:customStyle="1" w:styleId="xl36">
    <w:name w:val="xl3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Cs w:val="24"/>
      <w:lang w:val="en-US" w:bidi="en-US"/>
    </w:rPr>
  </w:style>
  <w:style w:type="paragraph" w:customStyle="1" w:styleId="xl37">
    <w:name w:val="xl37"/>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i/>
      <w:iCs/>
      <w:szCs w:val="24"/>
      <w:lang w:val="en-US" w:bidi="en-US"/>
    </w:rPr>
  </w:style>
  <w:style w:type="paragraph" w:customStyle="1" w:styleId="xl38">
    <w:name w:val="xl38"/>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39">
    <w:name w:val="xl39"/>
    <w:basedOn w:val="af7"/>
    <w:rsid w:val="00205E07"/>
    <w:pPr>
      <w:pBdr>
        <w:top w:val="single" w:sz="4" w:space="0" w:color="BCBCBC"/>
        <w:left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40">
    <w:name w:val="xl40"/>
    <w:basedOn w:val="af7"/>
    <w:rsid w:val="00205E07"/>
    <w:pPr>
      <w:pBdr>
        <w:top w:val="single" w:sz="4" w:space="0" w:color="BCBCBC"/>
      </w:pBdr>
      <w:shd w:val="clear" w:color="auto" w:fill="FFFFFF"/>
      <w:spacing w:before="100" w:beforeAutospacing="1" w:after="100" w:afterAutospacing="1" w:line="360" w:lineRule="auto"/>
    </w:pPr>
    <w:rPr>
      <w:rFonts w:eastAsia="Times New Roman" w:cstheme="majorBidi"/>
      <w:szCs w:val="24"/>
      <w:lang w:val="en-US" w:bidi="en-US"/>
    </w:rPr>
  </w:style>
  <w:style w:type="paragraph" w:customStyle="1" w:styleId="xl41">
    <w:name w:val="xl41"/>
    <w:basedOn w:val="af7"/>
    <w:rsid w:val="00205E07"/>
    <w:pPr>
      <w:pBdr>
        <w:top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42">
    <w:name w:val="xl42"/>
    <w:basedOn w:val="af7"/>
    <w:rsid w:val="00205E07"/>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eastAsia="Times New Roman" w:cstheme="majorBidi"/>
      <w:szCs w:val="24"/>
      <w:lang w:val="en-US" w:bidi="en-US"/>
    </w:rPr>
  </w:style>
  <w:style w:type="paragraph" w:customStyle="1" w:styleId="xl43">
    <w:name w:val="xl43"/>
    <w:basedOn w:val="af7"/>
    <w:rsid w:val="00205E07"/>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4">
    <w:name w:val="xl44"/>
    <w:basedOn w:val="af7"/>
    <w:rsid w:val="00205E07"/>
    <w:pPr>
      <w:pBdr>
        <w:top w:val="single" w:sz="4" w:space="0" w:color="BCBCBC"/>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5">
    <w:name w:val="xl45"/>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Cs w:val="24"/>
      <w:lang w:val="en-US" w:bidi="en-US"/>
    </w:rPr>
  </w:style>
  <w:style w:type="paragraph" w:customStyle="1" w:styleId="xl46">
    <w:name w:val="xl46"/>
    <w:basedOn w:val="af7"/>
    <w:rsid w:val="00205E07"/>
    <w:pP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7">
    <w:name w:val="xl47"/>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 w:val="16"/>
      <w:szCs w:val="16"/>
      <w:lang w:val="en-US" w:bidi="en-US"/>
    </w:rPr>
  </w:style>
  <w:style w:type="paragraph" w:customStyle="1" w:styleId="xl48">
    <w:name w:val="xl48"/>
    <w:basedOn w:val="af7"/>
    <w:rsid w:val="00205E07"/>
    <w:pPr>
      <w:pBdr>
        <w:left w:val="single" w:sz="4" w:space="0" w:color="BCBCBC"/>
      </w:pBdr>
      <w:shd w:val="clear" w:color="auto" w:fill="FFFFFF"/>
      <w:spacing w:before="100" w:beforeAutospacing="1" w:after="100" w:afterAutospacing="1" w:line="360" w:lineRule="auto"/>
      <w:jc w:val="center"/>
    </w:pPr>
    <w:rPr>
      <w:rFonts w:eastAsia="Times New Roman" w:cstheme="majorBidi"/>
      <w:sz w:val="16"/>
      <w:szCs w:val="16"/>
      <w:lang w:val="en-US" w:bidi="en-US"/>
    </w:rPr>
  </w:style>
  <w:style w:type="paragraph" w:customStyle="1" w:styleId="xl49">
    <w:name w:val="xl49"/>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i/>
      <w:iCs/>
      <w:szCs w:val="24"/>
      <w:lang w:val="en-US" w:bidi="en-US"/>
    </w:rPr>
  </w:style>
  <w:style w:type="paragraph" w:customStyle="1" w:styleId="xl50">
    <w:name w:val="xl50"/>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51">
    <w:name w:val="xl51"/>
    <w:basedOn w:val="af7"/>
    <w:rsid w:val="00205E07"/>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color w:val="BCBCBC"/>
      <w:szCs w:val="24"/>
      <w:lang w:val="en-US" w:bidi="en-US"/>
    </w:rPr>
  </w:style>
  <w:style w:type="paragraph" w:customStyle="1" w:styleId="xl52">
    <w:name w:val="xl52"/>
    <w:basedOn w:val="af7"/>
    <w:rsid w:val="00205E07"/>
    <w:pPr>
      <w:pBdr>
        <w:lef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53">
    <w:name w:val="xl53"/>
    <w:basedOn w:val="af7"/>
    <w:rsid w:val="00205E07"/>
    <w:pPr>
      <w:pBdr>
        <w:left w:val="single" w:sz="4" w:space="0" w:color="BCBCBC"/>
      </w:pBd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54">
    <w:name w:val="xl54"/>
    <w:basedOn w:val="af7"/>
    <w:rsid w:val="00205E07"/>
    <w:pPr>
      <w:shd w:val="clear" w:color="auto" w:fill="BCBCBC"/>
      <w:spacing w:before="100" w:beforeAutospacing="1" w:after="100" w:afterAutospacing="1" w:line="360" w:lineRule="auto"/>
    </w:pPr>
    <w:rPr>
      <w:rFonts w:eastAsia="Times New Roman" w:cstheme="majorBidi"/>
      <w:szCs w:val="24"/>
      <w:lang w:val="en-US" w:bidi="en-US"/>
    </w:rPr>
  </w:style>
  <w:style w:type="paragraph" w:customStyle="1" w:styleId="xl55">
    <w:name w:val="xl55"/>
    <w:basedOn w:val="af7"/>
    <w:rsid w:val="00205E07"/>
    <w:pPr>
      <w:pBdr>
        <w:top w:val="single" w:sz="4" w:space="0" w:color="BCBCBC"/>
        <w:bottom w:val="single" w:sz="4" w:space="0" w:color="BCBCBC"/>
      </w:pBdr>
      <w:shd w:val="clear" w:color="auto" w:fill="FFFFFF"/>
      <w:spacing w:before="100" w:beforeAutospacing="1" w:after="100" w:afterAutospacing="1" w:line="360" w:lineRule="auto"/>
      <w:jc w:val="center"/>
    </w:pPr>
    <w:rPr>
      <w:rFonts w:eastAsia="Times New Roman" w:cstheme="majorBidi"/>
      <w:color w:val="D9D9D9"/>
      <w:szCs w:val="24"/>
      <w:lang w:val="en-US" w:bidi="en-US"/>
    </w:rPr>
  </w:style>
  <w:style w:type="paragraph" w:customStyle="1" w:styleId="xl56">
    <w:name w:val="xl5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eastAsia="Times New Roman" w:cstheme="majorBidi"/>
      <w:szCs w:val="24"/>
      <w:lang w:val="en-US" w:bidi="en-US"/>
    </w:rPr>
  </w:style>
  <w:style w:type="paragraph" w:customStyle="1" w:styleId="xl57">
    <w:name w:val="xl57"/>
    <w:basedOn w:val="af7"/>
    <w:rsid w:val="00205E07"/>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eastAsia="Times New Roman" w:cstheme="majorBidi"/>
      <w:szCs w:val="24"/>
      <w:lang w:val="en-US" w:bidi="en-US"/>
    </w:rPr>
  </w:style>
  <w:style w:type="paragraph" w:customStyle="1" w:styleId="xl58">
    <w:name w:val="xl58"/>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eastAsia="Times New Roman" w:cstheme="majorBidi"/>
      <w:color w:val="000080"/>
      <w:szCs w:val="24"/>
      <w:lang w:val="en-US" w:bidi="en-US"/>
    </w:rPr>
  </w:style>
  <w:style w:type="paragraph" w:customStyle="1" w:styleId="xl59">
    <w:name w:val="xl59"/>
    <w:basedOn w:val="af7"/>
    <w:rsid w:val="00205E07"/>
    <w:pPr>
      <w:pBdr>
        <w:top w:val="single" w:sz="4" w:space="0" w:color="BCBCBC"/>
      </w:pBdr>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60">
    <w:name w:val="xl60"/>
    <w:basedOn w:val="af7"/>
    <w:rsid w:val="00205E07"/>
    <w:pPr>
      <w:pBdr>
        <w:left w:val="single" w:sz="4" w:space="0" w:color="BCBCBC"/>
        <w:right w:val="single" w:sz="4" w:space="0" w:color="BCBCBC"/>
      </w:pBdr>
      <w:shd w:val="clear" w:color="auto" w:fill="FFFFFF"/>
      <w:spacing w:before="100" w:beforeAutospacing="1" w:after="100" w:afterAutospacing="1" w:line="360" w:lineRule="auto"/>
      <w:jc w:val="center"/>
    </w:pPr>
    <w:rPr>
      <w:rFonts w:eastAsia="Times New Roman" w:cstheme="majorBidi"/>
      <w:color w:val="FFFFFF"/>
      <w:szCs w:val="24"/>
      <w:lang w:val="en-US" w:bidi="en-US"/>
    </w:rPr>
  </w:style>
  <w:style w:type="paragraph" w:customStyle="1" w:styleId="xl61">
    <w:name w:val="xl61"/>
    <w:basedOn w:val="af7"/>
    <w:rsid w:val="00205E07"/>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eastAsia="Times New Roman" w:cstheme="majorBidi"/>
      <w:szCs w:val="24"/>
      <w:lang w:val="en-US" w:bidi="en-US"/>
    </w:rPr>
  </w:style>
  <w:style w:type="paragraph" w:customStyle="1" w:styleId="xl62">
    <w:name w:val="xl62"/>
    <w:basedOn w:val="af7"/>
    <w:rsid w:val="00205E07"/>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eastAsia="Times New Roman" w:cstheme="majorBidi"/>
      <w:szCs w:val="24"/>
      <w:lang w:val="en-US" w:bidi="en-US"/>
    </w:rPr>
  </w:style>
  <w:style w:type="character" w:customStyle="1" w:styleId="85pt1">
    <w:name w:val="Колонтитул + 8.5 pt"/>
    <w:aliases w:val="Не полужирный"/>
    <w:basedOn w:val="4f4"/>
    <w:rsid w:val="00205E07"/>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d"/>
    <w:rsid w:val="00205E07"/>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13">
    <w:name w:val="Простая таблица 121"/>
    <w:basedOn w:val="af9"/>
    <w:next w:val="1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f9"/>
    <w:next w:val="2a"/>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4">
    <w:name w:val="Классическая таблица 121"/>
    <w:basedOn w:val="af9"/>
    <w:next w:val="1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f9"/>
    <w:next w:val="2e"/>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f9"/>
    <w:next w:val="29"/>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a"/>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5">
    <w:name w:val="Сетка таблицы 121"/>
    <w:basedOn w:val="af9"/>
    <w:next w:val="1f9"/>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f9"/>
    <w:next w:val="2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0">
    <w:name w:val="Сетка таблицы 821"/>
    <w:basedOn w:val="af9"/>
    <w:next w:val="82"/>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f9"/>
    <w:next w:val="affff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f9"/>
    <w:next w:val="afff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d">
    <w:name w:val="Стандартная таблица21"/>
    <w:basedOn w:val="af9"/>
    <w:next w:val="affff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f9"/>
    <w:next w:val="1f5"/>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f9"/>
    <w:next w:val="2b"/>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0">
    <w:name w:val="Средний список 1212"/>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f9"/>
    <w:uiPriority w:val="60"/>
    <w:rsid w:val="00205E07"/>
    <w:rPr>
      <w:rFonts w:ascii="Calibri" w:eastAsia="Calibri" w:hAnsi="Calibr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0">
    <w:name w:val="Светлая заливка117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a">
    <w:name w:val="Светлая заливка111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0">
    <w:name w:val="Светлая заливка34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205E07"/>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4">
    <w:name w:val="рпдлпжлопж11"/>
    <w:basedOn w:val="af9"/>
    <w:uiPriority w:val="99"/>
    <w:rsid w:val="00205E07"/>
    <w:pPr>
      <w:jc w:val="right"/>
    </w:pPr>
    <w:rPr>
      <w:rFonts w:ascii="Arial" w:eastAsia="Calibri" w:hAnsi="Arial" w:cstheme="majorBidi"/>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Прост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d">
    <w:name w:val="Изящн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e">
    <w:name w:val="Сетка таблицы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редний список 117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205E07"/>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a">
    <w:name w:val="Заголовок 3 ур1"/>
    <w:uiPriority w:val="99"/>
    <w:rsid w:val="00205E07"/>
  </w:style>
  <w:style w:type="numbering" w:customStyle="1" w:styleId="1111151">
    <w:name w:val="1 / 1.1 / 1.1.51"/>
    <w:basedOn w:val="afa"/>
    <w:next w:val="111111"/>
    <w:semiHidden/>
    <w:unhideWhenUsed/>
    <w:rsid w:val="00205E07"/>
  </w:style>
  <w:style w:type="numbering" w:customStyle="1" w:styleId="116">
    <w:name w:val="Стиль11"/>
    <w:uiPriority w:val="99"/>
    <w:rsid w:val="00205E07"/>
    <w:pPr>
      <w:numPr>
        <w:numId w:val="13"/>
      </w:numPr>
    </w:pPr>
  </w:style>
  <w:style w:type="numbering" w:customStyle="1" w:styleId="210">
    <w:name w:val="Заголовок 2 уровень1"/>
    <w:uiPriority w:val="99"/>
    <w:rsid w:val="00205E07"/>
    <w:pPr>
      <w:numPr>
        <w:numId w:val="14"/>
      </w:numPr>
    </w:pPr>
  </w:style>
  <w:style w:type="table" w:customStyle="1" w:styleId="611">
    <w:name w:val="Сетка таблицы6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
    <w:basedOn w:val="af9"/>
    <w:next w:val="afff5"/>
    <w:uiPriority w:val="59"/>
    <w:rsid w:val="00205E07"/>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Изысканная таблица51"/>
    <w:basedOn w:val="af9"/>
    <w:next w:val="affff4"/>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0">
    <w:name w:val="Изящная таблица 151"/>
    <w:basedOn w:val="af9"/>
    <w:next w:val="1f5"/>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0">
    <w:name w:val="Классическая таблица 251"/>
    <w:basedOn w:val="af9"/>
    <w:next w:val="2e"/>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basedOn w:val="af9"/>
    <w:next w:val="82"/>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205E07"/>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205E07"/>
    <w:rPr>
      <w:rFonts w:ascii="Times New Roman" w:hAnsi="Times New Roman" w:cs="Times New Roman" w:hint="default"/>
      <w:b/>
      <w:bCs/>
      <w:i w:val="0"/>
      <w:iCs w:val="0"/>
      <w:color w:val="000000"/>
      <w:sz w:val="26"/>
      <w:szCs w:val="26"/>
    </w:rPr>
  </w:style>
  <w:style w:type="character" w:customStyle="1" w:styleId="1fff0">
    <w:name w:val="Заголовок №1_"/>
    <w:basedOn w:val="af8"/>
    <w:link w:val="1fff1"/>
    <w:rsid w:val="00205E07"/>
    <w:rPr>
      <w:sz w:val="23"/>
      <w:szCs w:val="23"/>
      <w:shd w:val="clear" w:color="auto" w:fill="FFFFFF"/>
    </w:rPr>
  </w:style>
  <w:style w:type="paragraph" w:customStyle="1" w:styleId="1fff1">
    <w:name w:val="Заголовок №1"/>
    <w:basedOn w:val="af7"/>
    <w:link w:val="1fff0"/>
    <w:rsid w:val="00205E07"/>
    <w:pPr>
      <w:shd w:val="clear" w:color="auto" w:fill="FFFFFF"/>
      <w:spacing w:after="300" w:line="307" w:lineRule="exact"/>
      <w:jc w:val="center"/>
      <w:outlineLvl w:val="0"/>
    </w:pPr>
    <w:rPr>
      <w:rFonts w:eastAsia="Times New Roman"/>
      <w:sz w:val="23"/>
      <w:szCs w:val="23"/>
    </w:rPr>
  </w:style>
  <w:style w:type="paragraph" w:customStyle="1" w:styleId="affffffff8">
    <w:name w:val="Заголовки рисунков / таблиц"/>
    <w:basedOn w:val="af7"/>
    <w:link w:val="affffffff9"/>
    <w:rsid w:val="00205E07"/>
    <w:pPr>
      <w:suppressAutoHyphens/>
      <w:spacing w:line="360" w:lineRule="auto"/>
      <w:jc w:val="center"/>
    </w:pPr>
    <w:rPr>
      <w:rFonts w:eastAsiaTheme="majorEastAsia" w:cstheme="majorBidi"/>
      <w:b/>
      <w:color w:val="365F91" w:themeColor="accent1" w:themeShade="BF"/>
      <w:lang w:bidi="en-US"/>
    </w:rPr>
  </w:style>
  <w:style w:type="character" w:customStyle="1" w:styleId="affffffff9">
    <w:name w:val="Заголовки рисунков / таблиц Знак"/>
    <w:basedOn w:val="af8"/>
    <w:link w:val="affffffff8"/>
    <w:rsid w:val="00205E07"/>
    <w:rPr>
      <w:rFonts w:ascii="Arial" w:eastAsiaTheme="majorEastAsia" w:hAnsi="Arial" w:cstheme="majorBidi"/>
      <w:b/>
      <w:color w:val="365F91" w:themeColor="accent1" w:themeShade="BF"/>
      <w:sz w:val="24"/>
      <w:szCs w:val="22"/>
      <w:lang w:eastAsia="en-US" w:bidi="en-US"/>
    </w:rPr>
  </w:style>
  <w:style w:type="table" w:customStyle="1" w:styleId="813">
    <w:name w:val="Сетка таблицы81"/>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f9"/>
    <w:next w:val="afff5"/>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f">
    <w:name w:val="_1.1.1.1."/>
    <w:basedOn w:val="40"/>
    <w:next w:val="af7"/>
    <w:link w:val="1111f0"/>
    <w:rsid w:val="00205E07"/>
    <w:pPr>
      <w:tabs>
        <w:tab w:val="left" w:pos="1701"/>
      </w:tabs>
      <w:spacing w:line="240" w:lineRule="auto"/>
    </w:pPr>
    <w:rPr>
      <w:rFonts w:ascii="Times New Roman" w:hAnsi="Times New Roman"/>
      <w:bCs w:val="0"/>
      <w:iCs w:val="0"/>
      <w:sz w:val="26"/>
      <w:szCs w:val="26"/>
    </w:rPr>
  </w:style>
  <w:style w:type="character" w:customStyle="1" w:styleId="1111f0">
    <w:name w:val="_1.1.1.1. Знак"/>
    <w:basedOn w:val="af8"/>
    <w:link w:val="1111f"/>
    <w:rsid w:val="00205E07"/>
    <w:rPr>
      <w:rFonts w:eastAsiaTheme="majorEastAsia"/>
      <w:b/>
      <w:bCs/>
      <w:i/>
      <w:iCs/>
      <w:sz w:val="26"/>
      <w:szCs w:val="26"/>
    </w:rPr>
  </w:style>
  <w:style w:type="character" w:customStyle="1" w:styleId="211pt">
    <w:name w:val="Основной текст (2) + 11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4"/>
    <w:rsid w:val="00205E07"/>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f7"/>
    <w:rsid w:val="00205E07"/>
    <w:pPr>
      <w:shd w:val="clear" w:color="auto" w:fill="FFFFFF"/>
      <w:spacing w:before="420" w:after="60" w:line="302" w:lineRule="exact"/>
      <w:jc w:val="center"/>
    </w:pPr>
    <w:rPr>
      <w:rFonts w:eastAsia="Times New Roman"/>
      <w:color w:val="000000"/>
      <w:sz w:val="26"/>
      <w:szCs w:val="26"/>
      <w:lang w:bidi="ru-RU"/>
    </w:rPr>
  </w:style>
  <w:style w:type="paragraph" w:customStyle="1" w:styleId="font9">
    <w:name w:val="font9"/>
    <w:basedOn w:val="af7"/>
    <w:rsid w:val="00205E07"/>
    <w:pPr>
      <w:spacing w:before="100" w:beforeAutospacing="1" w:after="100" w:afterAutospacing="1"/>
    </w:pPr>
    <w:rPr>
      <w:rFonts w:eastAsia="Times New Roman"/>
      <w:sz w:val="20"/>
      <w:szCs w:val="20"/>
    </w:rPr>
  </w:style>
  <w:style w:type="paragraph" w:customStyle="1" w:styleId="font10">
    <w:name w:val="font10"/>
    <w:basedOn w:val="af7"/>
    <w:rsid w:val="00205E07"/>
    <w:pPr>
      <w:spacing w:before="100" w:beforeAutospacing="1" w:after="100" w:afterAutospacing="1"/>
    </w:pPr>
    <w:rPr>
      <w:rFonts w:ascii="Calibri" w:eastAsia="Times New Roman" w:hAnsi="Calibri" w:cs="Calibri"/>
      <w:sz w:val="20"/>
      <w:szCs w:val="20"/>
    </w:rPr>
  </w:style>
  <w:style w:type="paragraph" w:customStyle="1" w:styleId="font11">
    <w:name w:val="font11"/>
    <w:basedOn w:val="af7"/>
    <w:rsid w:val="00205E07"/>
    <w:pPr>
      <w:spacing w:before="100" w:beforeAutospacing="1" w:after="100" w:afterAutospacing="1"/>
    </w:pPr>
    <w:rPr>
      <w:rFonts w:ascii="Tahoma" w:eastAsia="Times New Roman" w:hAnsi="Tahoma" w:cs="Tahoma"/>
      <w:color w:val="000000"/>
      <w:sz w:val="18"/>
      <w:szCs w:val="18"/>
    </w:rPr>
  </w:style>
  <w:style w:type="paragraph" w:customStyle="1" w:styleId="font12">
    <w:name w:val="font12"/>
    <w:basedOn w:val="af7"/>
    <w:rsid w:val="00205E07"/>
    <w:pPr>
      <w:spacing w:before="100" w:beforeAutospacing="1" w:after="100" w:afterAutospacing="1"/>
    </w:pPr>
    <w:rPr>
      <w:rFonts w:ascii="Tahoma" w:eastAsia="Times New Roman" w:hAnsi="Tahoma" w:cs="Tahoma"/>
      <w:b/>
      <w:bCs/>
      <w:color w:val="000000"/>
      <w:sz w:val="18"/>
      <w:szCs w:val="18"/>
    </w:rPr>
  </w:style>
  <w:style w:type="character" w:customStyle="1" w:styleId="29pt">
    <w:name w:val="Основной текст (2) + 9 pt;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 13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b">
    <w:name w:val="Основной текст (2) + 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c">
    <w:name w:val="Основной текст (2) + Курсив"/>
    <w:basedOn w:val="2ff4"/>
    <w:rsid w:val="00205E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4">
    <w:name w:val="font14"/>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font15">
    <w:name w:val="font15"/>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6">
    <w:name w:val="font16"/>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xl47855">
    <w:name w:val="xl47855"/>
    <w:basedOn w:val="af7"/>
    <w:rsid w:val="00205E07"/>
    <w:pPr>
      <w:spacing w:before="100" w:beforeAutospacing="1" w:after="100" w:afterAutospacing="1"/>
      <w:jc w:val="center"/>
      <w:textAlignment w:val="center"/>
    </w:pPr>
    <w:rPr>
      <w:rFonts w:eastAsia="Times New Roman"/>
      <w:sz w:val="20"/>
      <w:szCs w:val="20"/>
    </w:rPr>
  </w:style>
  <w:style w:type="paragraph" w:customStyle="1" w:styleId="xl47856">
    <w:name w:val="xl47856"/>
    <w:basedOn w:val="af7"/>
    <w:rsid w:val="00205E07"/>
    <w:pPr>
      <w:spacing w:before="100" w:beforeAutospacing="1" w:after="100" w:afterAutospacing="1"/>
      <w:textAlignment w:val="center"/>
    </w:pPr>
    <w:rPr>
      <w:rFonts w:eastAsia="Times New Roman"/>
      <w:sz w:val="20"/>
      <w:szCs w:val="20"/>
    </w:rPr>
  </w:style>
  <w:style w:type="paragraph" w:customStyle="1" w:styleId="xl47883">
    <w:name w:val="xl4788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884">
    <w:name w:val="xl4788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85">
    <w:name w:val="xl4788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886">
    <w:name w:val="xl4788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87">
    <w:name w:val="xl478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88">
    <w:name w:val="xl4788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889">
    <w:name w:val="xl47889"/>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0">
    <w:name w:val="xl478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91">
    <w:name w:val="xl4789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2">
    <w:name w:val="xl4789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3">
    <w:name w:val="xl4789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894">
    <w:name w:val="xl478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5">
    <w:name w:val="xl4789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896">
    <w:name w:val="xl4789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897">
    <w:name w:val="xl4789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898">
    <w:name w:val="xl4789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899">
    <w:name w:val="xl478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0">
    <w:name w:val="xl4790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1">
    <w:name w:val="xl4790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2">
    <w:name w:val="xl4790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3">
    <w:name w:val="xl479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04">
    <w:name w:val="xl479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05">
    <w:name w:val="xl4790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06">
    <w:name w:val="xl47906"/>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07">
    <w:name w:val="xl4790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08">
    <w:name w:val="xl4790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09">
    <w:name w:val="xl4790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0">
    <w:name w:val="xl479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11">
    <w:name w:val="xl47911"/>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12">
    <w:name w:val="xl4791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13">
    <w:name w:val="xl4791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14">
    <w:name w:val="xl479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15">
    <w:name w:val="xl4791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6">
    <w:name w:val="xl4791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7">
    <w:name w:val="xl4791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8">
    <w:name w:val="xl47918"/>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19">
    <w:name w:val="xl4791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20">
    <w:name w:val="xl4792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21">
    <w:name w:val="xl47921"/>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7922">
    <w:name w:val="xl4792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0"/>
      <w:szCs w:val="20"/>
    </w:rPr>
  </w:style>
  <w:style w:type="paragraph" w:customStyle="1" w:styleId="xl47923">
    <w:name w:val="xl47923"/>
    <w:basedOn w:val="af7"/>
    <w:rsid w:val="00205E07"/>
    <w:pPr>
      <w:shd w:val="clear" w:color="000000" w:fill="FFFF00"/>
      <w:spacing w:before="100" w:beforeAutospacing="1" w:after="100" w:afterAutospacing="1"/>
      <w:textAlignment w:val="center"/>
    </w:pPr>
    <w:rPr>
      <w:rFonts w:ascii="Tahoma" w:eastAsia="Times New Roman" w:hAnsi="Tahoma" w:cs="Tahoma"/>
      <w:color w:val="000000"/>
      <w:sz w:val="16"/>
      <w:szCs w:val="16"/>
    </w:rPr>
  </w:style>
  <w:style w:type="paragraph" w:customStyle="1" w:styleId="xl47924">
    <w:name w:val="xl47924"/>
    <w:basedOn w:val="af7"/>
    <w:rsid w:val="00205E07"/>
    <w:pPr>
      <w:shd w:val="clear" w:color="000000" w:fill="FFFF00"/>
      <w:spacing w:before="100" w:beforeAutospacing="1" w:after="100" w:afterAutospacing="1"/>
    </w:pPr>
    <w:rPr>
      <w:rFonts w:eastAsia="Times New Roman"/>
      <w:szCs w:val="24"/>
    </w:rPr>
  </w:style>
  <w:style w:type="paragraph" w:customStyle="1" w:styleId="xl47925">
    <w:name w:val="xl4792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26">
    <w:name w:val="xl479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27">
    <w:name w:val="xl479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28">
    <w:name w:val="xl47928"/>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29">
    <w:name w:val="xl479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0">
    <w:name w:val="xl47930"/>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1">
    <w:name w:val="xl4793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20"/>
      <w:szCs w:val="20"/>
    </w:rPr>
  </w:style>
  <w:style w:type="paragraph" w:customStyle="1" w:styleId="xl47932">
    <w:name w:val="xl47932"/>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3">
    <w:name w:val="xl47933"/>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4">
    <w:name w:val="xl47934"/>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5">
    <w:name w:val="xl47935"/>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0"/>
      <w:szCs w:val="20"/>
    </w:rPr>
  </w:style>
  <w:style w:type="paragraph" w:customStyle="1" w:styleId="xl47936">
    <w:name w:val="xl479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7">
    <w:name w:val="xl479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8">
    <w:name w:val="xl47938"/>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39">
    <w:name w:val="xl4793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7940">
    <w:name w:val="xl47940"/>
    <w:basedOn w:val="af7"/>
    <w:rsid w:val="00205E07"/>
    <w:pPr>
      <w:spacing w:before="100" w:beforeAutospacing="1" w:after="100" w:afterAutospacing="1"/>
    </w:pPr>
    <w:rPr>
      <w:rFonts w:eastAsia="Times New Roman"/>
      <w:color w:val="000000"/>
      <w:szCs w:val="24"/>
    </w:rPr>
  </w:style>
  <w:style w:type="paragraph" w:customStyle="1" w:styleId="xl47941">
    <w:name w:val="xl4794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42">
    <w:name w:val="xl47942"/>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43">
    <w:name w:val="xl47943"/>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44">
    <w:name w:val="xl47944"/>
    <w:basedOn w:val="af7"/>
    <w:rsid w:val="00205E07"/>
    <w:pPr>
      <w:shd w:val="clear" w:color="000000" w:fill="FFFFFF"/>
      <w:spacing w:before="100" w:beforeAutospacing="1" w:after="100" w:afterAutospacing="1"/>
    </w:pPr>
    <w:rPr>
      <w:rFonts w:eastAsia="Times New Roman"/>
      <w:color w:val="000000"/>
      <w:szCs w:val="24"/>
    </w:rPr>
  </w:style>
  <w:style w:type="paragraph" w:customStyle="1" w:styleId="xl47945">
    <w:name w:val="xl4794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46">
    <w:name w:val="xl479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47">
    <w:name w:val="xl479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48">
    <w:name w:val="xl47948"/>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7949">
    <w:name w:val="xl4794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7950">
    <w:name w:val="xl47950"/>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51">
    <w:name w:val="xl4795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2">
    <w:name w:val="xl4795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3">
    <w:name w:val="xl47953"/>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4">
    <w:name w:val="xl4795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5">
    <w:name w:val="xl4795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56">
    <w:name w:val="xl479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rPr>
  </w:style>
  <w:style w:type="paragraph" w:customStyle="1" w:styleId="xl47957">
    <w:name w:val="xl4795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58">
    <w:name w:val="xl47958"/>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59">
    <w:name w:val="xl4795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60">
    <w:name w:val="xl47960"/>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61">
    <w:name w:val="xl4796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2">
    <w:name w:val="xl4796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63">
    <w:name w:val="xl47963"/>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64">
    <w:name w:val="xl4796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7965">
    <w:name w:val="xl479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6">
    <w:name w:val="xl479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67">
    <w:name w:val="xl47967"/>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68">
    <w:name w:val="xl47968"/>
    <w:basedOn w:val="af7"/>
    <w:rsid w:val="00205E07"/>
    <w:pPr>
      <w:shd w:val="clear" w:color="000000" w:fill="FFFF00"/>
      <w:spacing w:before="100" w:beforeAutospacing="1" w:after="100" w:afterAutospacing="1"/>
    </w:pPr>
    <w:rPr>
      <w:rFonts w:eastAsia="Times New Roman"/>
      <w:color w:val="000000"/>
      <w:szCs w:val="24"/>
    </w:rPr>
  </w:style>
  <w:style w:type="paragraph" w:customStyle="1" w:styleId="xl47969">
    <w:name w:val="xl47969"/>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0">
    <w:name w:val="xl47970"/>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1">
    <w:name w:val="xl4797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72">
    <w:name w:val="xl479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73">
    <w:name w:val="xl47973"/>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7974">
    <w:name w:val="xl479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75">
    <w:name w:val="xl4797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76">
    <w:name w:val="xl47976"/>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77">
    <w:name w:val="xl4797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47978">
    <w:name w:val="xl47978"/>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79">
    <w:name w:val="xl4797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80">
    <w:name w:val="xl4798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1">
    <w:name w:val="xl479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7982">
    <w:name w:val="xl4798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3">
    <w:name w:val="xl4798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84">
    <w:name w:val="xl4798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5">
    <w:name w:val="xl4798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7986">
    <w:name w:val="xl4798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87">
    <w:name w:val="xl479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47988">
    <w:name w:val="xl479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7989">
    <w:name w:val="xl4798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0"/>
      <w:szCs w:val="20"/>
    </w:rPr>
  </w:style>
  <w:style w:type="paragraph" w:customStyle="1" w:styleId="xl47990">
    <w:name w:val="xl47990"/>
    <w:basedOn w:val="af7"/>
    <w:rsid w:val="00205E07"/>
    <w:pPr>
      <w:spacing w:before="100" w:beforeAutospacing="1" w:after="100" w:afterAutospacing="1"/>
    </w:pPr>
    <w:rPr>
      <w:rFonts w:eastAsia="Times New Roman"/>
      <w:color w:val="000000"/>
      <w:sz w:val="20"/>
      <w:szCs w:val="20"/>
    </w:rPr>
  </w:style>
  <w:style w:type="paragraph" w:customStyle="1" w:styleId="xl47991">
    <w:name w:val="xl47991"/>
    <w:basedOn w:val="af7"/>
    <w:rsid w:val="00205E07"/>
    <w:pPr>
      <w:shd w:val="clear" w:color="000000" w:fill="FFFFFF"/>
      <w:spacing w:before="100" w:beforeAutospacing="1" w:after="100" w:afterAutospacing="1"/>
    </w:pPr>
    <w:rPr>
      <w:rFonts w:eastAsia="Times New Roman"/>
      <w:color w:val="000000"/>
      <w:sz w:val="20"/>
      <w:szCs w:val="20"/>
    </w:rPr>
  </w:style>
  <w:style w:type="paragraph" w:customStyle="1" w:styleId="xl47992">
    <w:name w:val="xl47992"/>
    <w:basedOn w:val="af7"/>
    <w:rsid w:val="00205E07"/>
    <w:pPr>
      <w:spacing w:before="100" w:beforeAutospacing="1" w:after="100" w:afterAutospacing="1"/>
      <w:jc w:val="center"/>
      <w:textAlignment w:val="center"/>
    </w:pPr>
    <w:rPr>
      <w:rFonts w:eastAsia="Times New Roman"/>
      <w:sz w:val="20"/>
      <w:szCs w:val="20"/>
    </w:rPr>
  </w:style>
  <w:style w:type="paragraph" w:customStyle="1" w:styleId="xl47993">
    <w:name w:val="xl4799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7994">
    <w:name w:val="xl479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7995">
    <w:name w:val="xl4799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6">
    <w:name w:val="xl47996"/>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7">
    <w:name w:val="xl47997"/>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7998">
    <w:name w:val="xl47998"/>
    <w:basedOn w:val="af7"/>
    <w:rsid w:val="00205E07"/>
    <w:pPr>
      <w:spacing w:before="100" w:beforeAutospacing="1" w:after="100" w:afterAutospacing="1"/>
    </w:pPr>
    <w:rPr>
      <w:rFonts w:eastAsia="Times New Roman"/>
      <w:color w:val="000000"/>
      <w:szCs w:val="24"/>
    </w:rPr>
  </w:style>
  <w:style w:type="paragraph" w:customStyle="1" w:styleId="xl47999">
    <w:name w:val="xl4799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00">
    <w:name w:val="xl480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1">
    <w:name w:val="xl4800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02">
    <w:name w:val="xl4800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03">
    <w:name w:val="xl480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04">
    <w:name w:val="xl4800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48005">
    <w:name w:val="xl480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06">
    <w:name w:val="xl480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07">
    <w:name w:val="xl48007"/>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8">
    <w:name w:val="xl48008"/>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09">
    <w:name w:val="xl4800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0">
    <w:name w:val="xl48010"/>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1">
    <w:name w:val="xl48011"/>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olor w:val="CC0000"/>
      <w:sz w:val="20"/>
      <w:szCs w:val="20"/>
    </w:rPr>
  </w:style>
  <w:style w:type="paragraph" w:customStyle="1" w:styleId="xl48012">
    <w:name w:val="xl48012"/>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13">
    <w:name w:val="xl48013"/>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14">
    <w:name w:val="xl480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15">
    <w:name w:val="xl48015"/>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48016">
    <w:name w:val="xl48016"/>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17">
    <w:name w:val="xl4801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18">
    <w:name w:val="xl48018"/>
    <w:basedOn w:val="af7"/>
    <w:rsid w:val="00205E07"/>
    <w:pPr>
      <w:shd w:val="clear" w:color="000000" w:fill="FFFFFF"/>
      <w:spacing w:before="100" w:beforeAutospacing="1" w:after="100" w:afterAutospacing="1"/>
    </w:pPr>
    <w:rPr>
      <w:rFonts w:eastAsia="Times New Roman"/>
      <w:sz w:val="20"/>
      <w:szCs w:val="20"/>
    </w:rPr>
  </w:style>
  <w:style w:type="paragraph" w:customStyle="1" w:styleId="xl48019">
    <w:name w:val="xl4801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0"/>
      <w:szCs w:val="20"/>
    </w:rPr>
  </w:style>
  <w:style w:type="paragraph" w:customStyle="1" w:styleId="xl48020">
    <w:name w:val="xl48020"/>
    <w:basedOn w:val="af7"/>
    <w:rsid w:val="00205E07"/>
    <w:pPr>
      <w:spacing w:before="100" w:beforeAutospacing="1" w:after="100" w:afterAutospacing="1"/>
    </w:pPr>
    <w:rPr>
      <w:rFonts w:eastAsia="Times New Roman"/>
      <w:sz w:val="20"/>
      <w:szCs w:val="20"/>
    </w:rPr>
  </w:style>
  <w:style w:type="paragraph" w:customStyle="1" w:styleId="xl48021">
    <w:name w:val="xl4802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2">
    <w:name w:val="xl48022"/>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3">
    <w:name w:val="xl48023"/>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4">
    <w:name w:val="xl48024"/>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5">
    <w:name w:val="xl48025"/>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26">
    <w:name w:val="xl480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27">
    <w:name w:val="xl4802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18"/>
      <w:szCs w:val="18"/>
    </w:rPr>
  </w:style>
  <w:style w:type="paragraph" w:customStyle="1" w:styleId="xl48028">
    <w:name w:val="xl48028"/>
    <w:basedOn w:val="af7"/>
    <w:rsid w:val="00205E07"/>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rPr>
  </w:style>
  <w:style w:type="paragraph" w:customStyle="1" w:styleId="xl48029">
    <w:name w:val="xl480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30">
    <w:name w:val="xl4803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31">
    <w:name w:val="xl4803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48032">
    <w:name w:val="xl48032"/>
    <w:basedOn w:val="af7"/>
    <w:rsid w:val="00205E07"/>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sz w:val="20"/>
      <w:szCs w:val="20"/>
    </w:rPr>
  </w:style>
  <w:style w:type="paragraph" w:customStyle="1" w:styleId="xl48033">
    <w:name w:val="xl48033"/>
    <w:basedOn w:val="af7"/>
    <w:rsid w:val="00205E07"/>
    <w:pPr>
      <w:pBdr>
        <w:top w:val="single" w:sz="8" w:space="0" w:color="000000"/>
        <w:bottom w:val="single" w:sz="8" w:space="0" w:color="000000"/>
        <w:right w:val="single" w:sz="8" w:space="0" w:color="000000"/>
      </w:pBdr>
      <w:spacing w:before="100" w:beforeAutospacing="1" w:after="100" w:afterAutospacing="1"/>
      <w:jc w:val="center"/>
      <w:textAlignment w:val="center"/>
    </w:pPr>
    <w:rPr>
      <w:rFonts w:eastAsia="Times New Roman"/>
      <w:sz w:val="20"/>
      <w:szCs w:val="20"/>
    </w:rPr>
  </w:style>
  <w:style w:type="paragraph" w:customStyle="1" w:styleId="xl48034">
    <w:name w:val="xl48034"/>
    <w:basedOn w:val="af7"/>
    <w:rsid w:val="00205E07"/>
    <w:pPr>
      <w:spacing w:before="100" w:beforeAutospacing="1" w:after="100" w:afterAutospacing="1"/>
    </w:pPr>
    <w:rPr>
      <w:rFonts w:eastAsia="Times New Roman"/>
      <w:sz w:val="20"/>
      <w:szCs w:val="20"/>
    </w:rPr>
  </w:style>
  <w:style w:type="paragraph" w:customStyle="1" w:styleId="xl48035">
    <w:name w:val="xl48035"/>
    <w:basedOn w:val="af7"/>
    <w:rsid w:val="00205E07"/>
    <w:pPr>
      <w:spacing w:before="100" w:beforeAutospacing="1" w:after="100" w:afterAutospacing="1"/>
    </w:pPr>
    <w:rPr>
      <w:rFonts w:eastAsia="Times New Roman"/>
      <w:sz w:val="18"/>
      <w:szCs w:val="18"/>
    </w:rPr>
  </w:style>
  <w:style w:type="paragraph" w:customStyle="1" w:styleId="xl48036">
    <w:name w:val="xl48036"/>
    <w:basedOn w:val="af7"/>
    <w:rsid w:val="00205E07"/>
    <w:pPr>
      <w:shd w:val="clear" w:color="000000" w:fill="FFFFFF"/>
      <w:spacing w:before="100" w:beforeAutospacing="1" w:after="100" w:afterAutospacing="1"/>
    </w:pPr>
    <w:rPr>
      <w:rFonts w:eastAsia="Times New Roman"/>
      <w:sz w:val="18"/>
      <w:szCs w:val="18"/>
    </w:rPr>
  </w:style>
  <w:style w:type="paragraph" w:customStyle="1" w:styleId="xl48037">
    <w:name w:val="xl4803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48038">
    <w:name w:val="xl48038"/>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sz w:val="18"/>
      <w:szCs w:val="18"/>
    </w:rPr>
  </w:style>
  <w:style w:type="paragraph" w:customStyle="1" w:styleId="xl48039">
    <w:name w:val="xl4803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40">
    <w:name w:val="xl4804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41">
    <w:name w:val="xl48041"/>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42">
    <w:name w:val="xl48042"/>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43">
    <w:name w:val="xl48043"/>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44">
    <w:name w:val="xl48044"/>
    <w:basedOn w:val="af7"/>
    <w:rsid w:val="00205E07"/>
    <w:pPr>
      <w:spacing w:before="100" w:beforeAutospacing="1" w:after="100" w:afterAutospacing="1"/>
      <w:jc w:val="center"/>
      <w:textAlignment w:val="center"/>
    </w:pPr>
    <w:rPr>
      <w:rFonts w:eastAsia="Times New Roman"/>
      <w:sz w:val="20"/>
      <w:szCs w:val="20"/>
    </w:rPr>
  </w:style>
  <w:style w:type="paragraph" w:customStyle="1" w:styleId="xl48045">
    <w:name w:val="xl4804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46">
    <w:name w:val="xl480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rPr>
  </w:style>
  <w:style w:type="paragraph" w:customStyle="1" w:styleId="xl48047">
    <w:name w:val="xl48047"/>
    <w:basedOn w:val="af7"/>
    <w:rsid w:val="00205E07"/>
    <w:pPr>
      <w:pBdr>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48">
    <w:name w:val="xl48048"/>
    <w:basedOn w:val="af7"/>
    <w:rsid w:val="00205E07"/>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rFonts w:eastAsia="Times New Roman"/>
      <w:color w:val="000000"/>
      <w:sz w:val="20"/>
      <w:szCs w:val="20"/>
    </w:rPr>
  </w:style>
  <w:style w:type="paragraph" w:customStyle="1" w:styleId="xl48049">
    <w:name w:val="xl48049"/>
    <w:basedOn w:val="af7"/>
    <w:rsid w:val="00205E07"/>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rFonts w:eastAsia="Times New Roman"/>
      <w:color w:val="000000"/>
      <w:sz w:val="20"/>
      <w:szCs w:val="20"/>
    </w:rPr>
  </w:style>
  <w:style w:type="paragraph" w:customStyle="1" w:styleId="xl48050">
    <w:name w:val="xl48050"/>
    <w:basedOn w:val="af7"/>
    <w:rsid w:val="00205E07"/>
    <w:pPr>
      <w:pBdr>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51">
    <w:name w:val="xl48051"/>
    <w:basedOn w:val="af7"/>
    <w:rsid w:val="00205E07"/>
    <w:pPr>
      <w:shd w:val="clear" w:color="000000" w:fill="FFFFFF"/>
      <w:spacing w:before="100" w:beforeAutospacing="1" w:after="100" w:afterAutospacing="1"/>
      <w:textAlignment w:val="center"/>
    </w:pPr>
    <w:rPr>
      <w:rFonts w:eastAsia="Times New Roman"/>
      <w:sz w:val="20"/>
      <w:szCs w:val="20"/>
    </w:rPr>
  </w:style>
  <w:style w:type="paragraph" w:customStyle="1" w:styleId="xl48052">
    <w:name w:val="xl48052"/>
    <w:basedOn w:val="af7"/>
    <w:rsid w:val="00205E07"/>
    <w:pPr>
      <w:pBdr>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8053">
    <w:name w:val="xl4805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54">
    <w:name w:val="xl48054"/>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55">
    <w:name w:val="xl4805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56">
    <w:name w:val="xl48056"/>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57">
    <w:name w:val="xl4805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58">
    <w:name w:val="xl4805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48059">
    <w:name w:val="xl480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60">
    <w:name w:val="xl48060"/>
    <w:basedOn w:val="af7"/>
    <w:rsid w:val="00205E07"/>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61">
    <w:name w:val="xl48061"/>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2">
    <w:name w:val="xl4806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3">
    <w:name w:val="xl4806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4">
    <w:name w:val="xl4806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65">
    <w:name w:val="xl48065"/>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6">
    <w:name w:val="xl4806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7">
    <w:name w:val="xl4806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48068">
    <w:name w:val="xl48068"/>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69">
    <w:name w:val="xl4806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0">
    <w:name w:val="xl48070"/>
    <w:basedOn w:val="af7"/>
    <w:rsid w:val="00205E07"/>
    <w:pPr>
      <w:pBdr>
        <w:top w:val="single" w:sz="4" w:space="0" w:color="auto"/>
        <w:lef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71">
    <w:name w:val="xl48071"/>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072">
    <w:name w:val="xl4807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3">
    <w:name w:val="xl48073"/>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48074">
    <w:name w:val="xl48074"/>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5">
    <w:name w:val="xl48075"/>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6">
    <w:name w:val="xl4807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48077">
    <w:name w:val="xl4807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48078">
    <w:name w:val="xl48078"/>
    <w:basedOn w:val="af7"/>
    <w:rsid w:val="00205E07"/>
    <w:pPr>
      <w:pBdr>
        <w:top w:val="single" w:sz="8" w:space="0" w:color="auto"/>
        <w:right w:val="single" w:sz="8" w:space="0" w:color="auto"/>
      </w:pBdr>
      <w:spacing w:before="100" w:beforeAutospacing="1" w:after="100" w:afterAutospacing="1"/>
      <w:jc w:val="center"/>
      <w:textAlignment w:val="center"/>
    </w:pPr>
    <w:rPr>
      <w:rFonts w:eastAsia="Times New Roman"/>
      <w:sz w:val="20"/>
      <w:szCs w:val="20"/>
    </w:rPr>
  </w:style>
  <w:style w:type="paragraph" w:customStyle="1" w:styleId="xl48079">
    <w:name w:val="xl480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48080">
    <w:name w:val="xl48080"/>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48081">
    <w:name w:val="xl48081"/>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2">
    <w:name w:val="xl48082"/>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3">
    <w:name w:val="xl48083"/>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4">
    <w:name w:val="xl48084"/>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5">
    <w:name w:val="xl48085"/>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086">
    <w:name w:val="xl48086"/>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7">
    <w:name w:val="xl4808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8">
    <w:name w:val="xl4808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89">
    <w:name w:val="xl4808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0">
    <w:name w:val="xl48090"/>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1">
    <w:name w:val="xl4809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2">
    <w:name w:val="xl48092"/>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3">
    <w:name w:val="xl48093"/>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4">
    <w:name w:val="xl48094"/>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5">
    <w:name w:val="xl4809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096">
    <w:name w:val="xl48096"/>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97">
    <w:name w:val="xl48097"/>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098">
    <w:name w:val="xl48098"/>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099">
    <w:name w:val="xl48099"/>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0">
    <w:name w:val="xl4810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01">
    <w:name w:val="xl4810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2">
    <w:name w:val="xl4810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03">
    <w:name w:val="xl4810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04">
    <w:name w:val="xl4810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5">
    <w:name w:val="xl4810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106">
    <w:name w:val="xl4810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eastAsia="Times New Roman"/>
      <w:b/>
      <w:bCs/>
      <w:sz w:val="20"/>
      <w:szCs w:val="20"/>
    </w:rPr>
  </w:style>
  <w:style w:type="paragraph" w:customStyle="1" w:styleId="xl48107">
    <w:name w:val="xl4810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8">
    <w:name w:val="xl4810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09">
    <w:name w:val="xl48109"/>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0">
    <w:name w:val="xl48110"/>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1">
    <w:name w:val="xl48111"/>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32"/>
      <w:szCs w:val="32"/>
    </w:rPr>
  </w:style>
  <w:style w:type="paragraph" w:customStyle="1" w:styleId="xl48112">
    <w:name w:val="xl4811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3">
    <w:name w:val="xl48113"/>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4">
    <w:name w:val="xl4811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5">
    <w:name w:val="xl4811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6">
    <w:name w:val="xl48116"/>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7">
    <w:name w:val="xl48117"/>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8">
    <w:name w:val="xl48118"/>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19">
    <w:name w:val="xl4811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0">
    <w:name w:val="xl48120"/>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1">
    <w:name w:val="xl4812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48122">
    <w:name w:val="xl4812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3">
    <w:name w:val="xl48123"/>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4">
    <w:name w:val="xl4812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25">
    <w:name w:val="xl48125"/>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6">
    <w:name w:val="xl48126"/>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7">
    <w:name w:val="xl4812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b/>
      <w:bCs/>
      <w:sz w:val="20"/>
      <w:szCs w:val="20"/>
    </w:rPr>
  </w:style>
  <w:style w:type="paragraph" w:customStyle="1" w:styleId="xl48128">
    <w:name w:val="xl48128"/>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29">
    <w:name w:val="xl4812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48130">
    <w:name w:val="xl48130"/>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1">
    <w:name w:val="xl4813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2">
    <w:name w:val="xl48132"/>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3">
    <w:name w:val="xl4813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48134">
    <w:name w:val="xl48134"/>
    <w:basedOn w:val="af7"/>
    <w:rsid w:val="00205E07"/>
    <w:pPr>
      <w:pBdr>
        <w:top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48135">
    <w:name w:val="xl4813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numbering" w:customStyle="1" w:styleId="3114">
    <w:name w:val="Заголовок 3 ур11"/>
    <w:uiPriority w:val="99"/>
    <w:rsid w:val="00205E07"/>
  </w:style>
  <w:style w:type="numbering" w:customStyle="1" w:styleId="1010">
    <w:name w:val="Нет списка101"/>
    <w:next w:val="afa"/>
    <w:uiPriority w:val="99"/>
    <w:semiHidden/>
    <w:unhideWhenUsed/>
    <w:rsid w:val="00205E07"/>
  </w:style>
  <w:style w:type="table" w:customStyle="1" w:styleId="TableGridReport11">
    <w:name w:val="Table Grid Report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e">
    <w:name w:val="Знак Знак Знак12"/>
    <w:basedOn w:val="af7"/>
    <w:rsid w:val="00205E07"/>
    <w:pPr>
      <w:tabs>
        <w:tab w:val="num" w:pos="360"/>
      </w:tabs>
      <w:spacing w:after="160" w:line="240" w:lineRule="exact"/>
    </w:pPr>
    <w:rPr>
      <w:rFonts w:ascii="Verdana" w:eastAsia="Times New Roman" w:hAnsi="Verdana" w:cs="Verdana"/>
      <w:sz w:val="20"/>
      <w:szCs w:val="20"/>
      <w:lang w:val="en-US"/>
    </w:rPr>
  </w:style>
  <w:style w:type="table" w:customStyle="1" w:styleId="2216">
    <w:name w:val="Сетка таблицы2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
    <w:name w:val="Стиль12"/>
    <w:uiPriority w:val="99"/>
    <w:rsid w:val="00205E07"/>
  </w:style>
  <w:style w:type="paragraph" w:customStyle="1" w:styleId="2ffd">
    <w:name w:val="Абзац списка2"/>
    <w:basedOn w:val="af7"/>
    <w:uiPriority w:val="99"/>
    <w:rsid w:val="00205E07"/>
    <w:pPr>
      <w:ind w:left="720"/>
      <w:jc w:val="center"/>
    </w:pPr>
    <w:rPr>
      <w:rFonts w:ascii="Calibri" w:eastAsia="Times New Roman" w:hAnsi="Calibri" w:cs="Calibri"/>
    </w:rPr>
  </w:style>
  <w:style w:type="numbering" w:customStyle="1" w:styleId="1218">
    <w:name w:val="Нет списка121"/>
    <w:next w:val="afa"/>
    <w:uiPriority w:val="99"/>
    <w:semiHidden/>
    <w:unhideWhenUsed/>
    <w:rsid w:val="00205E07"/>
  </w:style>
  <w:style w:type="paragraph" w:customStyle="1" w:styleId="affffffffa">
    <w:name w:val="заголовок табл"/>
    <w:basedOn w:val="af7"/>
    <w:link w:val="1fff2"/>
    <w:rsid w:val="00205E07"/>
    <w:pPr>
      <w:keepNext/>
      <w:suppressLineNumbers/>
      <w:tabs>
        <w:tab w:val="num" w:pos="1440"/>
        <w:tab w:val="left" w:leader="dot" w:pos="9356"/>
      </w:tabs>
      <w:suppressAutoHyphens/>
      <w:ind w:left="-794" w:firstLine="794"/>
      <w:jc w:val="center"/>
    </w:pPr>
    <w:rPr>
      <w:rFonts w:eastAsia="Times New Roman"/>
      <w:b/>
      <w:bCs/>
      <w:szCs w:val="24"/>
    </w:rPr>
  </w:style>
  <w:style w:type="paragraph" w:customStyle="1" w:styleId="affffffffb">
    <w:name w:val="подпись"/>
    <w:basedOn w:val="af7"/>
    <w:rsid w:val="00205E07"/>
    <w:pPr>
      <w:keepNext/>
      <w:suppressLineNumbers/>
      <w:tabs>
        <w:tab w:val="right" w:pos="9072"/>
        <w:tab w:val="left" w:leader="dot" w:pos="9356"/>
      </w:tabs>
      <w:suppressAutoHyphens/>
      <w:spacing w:before="840"/>
    </w:pPr>
    <w:rPr>
      <w:rFonts w:eastAsia="Times New Roman"/>
      <w:szCs w:val="24"/>
    </w:rPr>
  </w:style>
  <w:style w:type="paragraph" w:customStyle="1" w:styleId="affffffffc">
    <w:name w:val="текст табл"/>
    <w:basedOn w:val="af7"/>
    <w:rsid w:val="00205E07"/>
    <w:pPr>
      <w:keepNext/>
      <w:keepLines/>
      <w:suppressLineNumbers/>
      <w:tabs>
        <w:tab w:val="left" w:leader="dot" w:pos="9356"/>
      </w:tabs>
      <w:suppressAutoHyphens/>
      <w:spacing w:before="60" w:after="60"/>
    </w:pPr>
    <w:rPr>
      <w:rFonts w:eastAsia="Times New Roman"/>
      <w:szCs w:val="24"/>
    </w:rPr>
  </w:style>
  <w:style w:type="paragraph" w:customStyle="1" w:styleId="147">
    <w:name w:val="Обычный 14"/>
    <w:basedOn w:val="af7"/>
    <w:autoRedefine/>
    <w:rsid w:val="00205E07"/>
    <w:pPr>
      <w:keepNext/>
      <w:suppressLineNumbers/>
      <w:tabs>
        <w:tab w:val="left" w:pos="993"/>
        <w:tab w:val="left" w:leader="dot" w:pos="9356"/>
      </w:tabs>
      <w:suppressAutoHyphens/>
      <w:jc w:val="center"/>
    </w:pPr>
    <w:rPr>
      <w:rFonts w:eastAsia="Times New Roman"/>
      <w:b/>
      <w:bCs/>
      <w:position w:val="-24"/>
      <w:sz w:val="28"/>
      <w:szCs w:val="28"/>
    </w:rPr>
  </w:style>
  <w:style w:type="paragraph" w:customStyle="1" w:styleId="11f5">
    <w:name w:val="текст таблицы 11"/>
    <w:basedOn w:val="affffffffc"/>
    <w:rsid w:val="00205E07"/>
    <w:rPr>
      <w:sz w:val="22"/>
      <w:szCs w:val="22"/>
    </w:rPr>
  </w:style>
  <w:style w:type="paragraph" w:customStyle="1" w:styleId="103">
    <w:name w:val="Текст таблицы 10"/>
    <w:basedOn w:val="affffffffc"/>
    <w:rsid w:val="00205E07"/>
    <w:rPr>
      <w:sz w:val="20"/>
      <w:szCs w:val="20"/>
    </w:rPr>
  </w:style>
  <w:style w:type="paragraph" w:customStyle="1" w:styleId="affffffffd">
    <w:name w:val="Подрисуночная надпись"/>
    <w:basedOn w:val="affffffffc"/>
    <w:link w:val="affffffffe"/>
    <w:autoRedefine/>
    <w:rsid w:val="00205E0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eastAsia="Times New Roman" w:hAnsi="NTTimes/Cyrillic"/>
      <w:sz w:val="26"/>
      <w:szCs w:val="26"/>
    </w:rPr>
  </w:style>
  <w:style w:type="paragraph" w:customStyle="1" w:styleId="1fff3">
    <w:name w:val="указатель 1"/>
    <w:basedOn w:val="af7"/>
    <w:rsid w:val="00205E07"/>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szCs w:val="24"/>
      <w:lang w:val="en-US"/>
    </w:rPr>
  </w:style>
  <w:style w:type="paragraph" w:customStyle="1" w:styleId="afffffffff0">
    <w:name w:val="Стиль табл"/>
    <w:basedOn w:val="af7"/>
    <w:rsid w:val="00205E07"/>
    <w:pPr>
      <w:keepNext/>
      <w:tabs>
        <w:tab w:val="left" w:leader="dot" w:pos="9356"/>
      </w:tabs>
      <w:suppressAutoHyphens/>
      <w:jc w:val="center"/>
    </w:pPr>
    <w:rPr>
      <w:rFonts w:eastAsia="Times New Roman"/>
    </w:rPr>
  </w:style>
  <w:style w:type="paragraph" w:styleId="afffffffff1">
    <w:name w:val="Block Text"/>
    <w:basedOn w:val="af7"/>
    <w:rsid w:val="00205E07"/>
    <w:pPr>
      <w:keepNext/>
      <w:suppressLineNumbers/>
      <w:tabs>
        <w:tab w:val="left" w:leader="dot" w:pos="9356"/>
      </w:tabs>
      <w:suppressAutoHyphens/>
      <w:ind w:left="-57" w:right="-57"/>
    </w:pPr>
    <w:rPr>
      <w:rFonts w:eastAsia="Times New Roman"/>
      <w:b/>
      <w:bCs/>
      <w:szCs w:val="24"/>
    </w:rPr>
  </w:style>
  <w:style w:type="paragraph" w:customStyle="1" w:styleId="afffffffff2">
    <w:name w:val="глава"/>
    <w:basedOn w:val="1f"/>
    <w:autoRedefine/>
    <w:rsid w:val="00205E07"/>
    <w:pPr>
      <w:keepLines w:val="0"/>
      <w:tabs>
        <w:tab w:val="left" w:leader="dot" w:pos="9356"/>
        <w:tab w:val="left" w:leader="dot" w:pos="9720"/>
      </w:tabs>
      <w:suppressAutoHyphens/>
      <w:spacing w:line="240" w:lineRule="auto"/>
      <w:ind w:right="-81"/>
      <w:outlineLvl w:val="9"/>
    </w:pPr>
    <w:rPr>
      <w:rFonts w:eastAsia="Times New Roman" w:cs="Times New Roman"/>
      <w:bCs w:val="0"/>
      <w:kern w:val="28"/>
      <w:sz w:val="26"/>
      <w:szCs w:val="26"/>
    </w:rPr>
  </w:style>
  <w:style w:type="paragraph" w:customStyle="1" w:styleId="afffffffff3">
    <w:name w:val="подрисунок"/>
    <w:basedOn w:val="af7"/>
    <w:rsid w:val="00205E07"/>
    <w:pPr>
      <w:keepNext/>
      <w:suppressLineNumbers/>
      <w:tabs>
        <w:tab w:val="left" w:pos="720"/>
        <w:tab w:val="left" w:pos="2835"/>
        <w:tab w:val="left" w:pos="4536"/>
        <w:tab w:val="left" w:pos="6237"/>
        <w:tab w:val="left" w:pos="7938"/>
        <w:tab w:val="left" w:leader="dot" w:pos="9356"/>
        <w:tab w:val="right" w:pos="9639"/>
      </w:tabs>
      <w:suppressAutoHyphens/>
      <w:jc w:val="center"/>
    </w:pPr>
    <w:rPr>
      <w:rFonts w:ascii="NTTimes/Cyrillic" w:eastAsia="Times New Roman" w:hAnsi="NTTimes/Cyrillic"/>
      <w:sz w:val="26"/>
      <w:szCs w:val="26"/>
    </w:rPr>
  </w:style>
  <w:style w:type="paragraph" w:styleId="68">
    <w:name w:val="index 6"/>
    <w:basedOn w:val="af7"/>
    <w:next w:val="af7"/>
    <w:autoRedefine/>
    <w:rsid w:val="00205E07"/>
    <w:pPr>
      <w:keepNext/>
      <w:suppressLineNumbers/>
      <w:tabs>
        <w:tab w:val="left" w:leader="dot" w:pos="9356"/>
      </w:tabs>
      <w:suppressAutoHyphens/>
      <w:spacing w:line="300" w:lineRule="auto"/>
      <w:ind w:left="1440" w:hanging="240"/>
    </w:pPr>
    <w:rPr>
      <w:rFonts w:eastAsia="Times New Roman"/>
      <w:szCs w:val="24"/>
    </w:rPr>
  </w:style>
  <w:style w:type="paragraph" w:styleId="78">
    <w:name w:val="index 7"/>
    <w:basedOn w:val="af7"/>
    <w:next w:val="af7"/>
    <w:autoRedefine/>
    <w:rsid w:val="00205E07"/>
    <w:pPr>
      <w:keepNext/>
      <w:suppressLineNumbers/>
      <w:tabs>
        <w:tab w:val="left" w:leader="dot" w:pos="9356"/>
      </w:tabs>
      <w:suppressAutoHyphens/>
      <w:spacing w:line="300" w:lineRule="auto"/>
      <w:ind w:left="1680" w:hanging="240"/>
    </w:pPr>
    <w:rPr>
      <w:rFonts w:eastAsia="Times New Roman"/>
      <w:szCs w:val="24"/>
    </w:rPr>
  </w:style>
  <w:style w:type="paragraph" w:styleId="8c">
    <w:name w:val="index 8"/>
    <w:basedOn w:val="af7"/>
    <w:next w:val="af7"/>
    <w:autoRedefine/>
    <w:rsid w:val="00205E07"/>
    <w:pPr>
      <w:keepNext/>
      <w:suppressLineNumbers/>
      <w:tabs>
        <w:tab w:val="left" w:leader="dot" w:pos="9356"/>
      </w:tabs>
      <w:suppressAutoHyphens/>
      <w:spacing w:line="300" w:lineRule="auto"/>
      <w:ind w:left="1920" w:hanging="240"/>
    </w:pPr>
    <w:rPr>
      <w:rFonts w:eastAsia="Times New Roman"/>
      <w:szCs w:val="24"/>
    </w:rPr>
  </w:style>
  <w:style w:type="paragraph" w:styleId="97">
    <w:name w:val="index 9"/>
    <w:basedOn w:val="af7"/>
    <w:next w:val="af7"/>
    <w:autoRedefine/>
    <w:rsid w:val="00205E07"/>
    <w:pPr>
      <w:keepNext/>
      <w:suppressLineNumbers/>
      <w:tabs>
        <w:tab w:val="left" w:leader="dot" w:pos="9356"/>
      </w:tabs>
      <w:suppressAutoHyphens/>
      <w:spacing w:line="300" w:lineRule="auto"/>
      <w:ind w:left="2160" w:hanging="240"/>
    </w:pPr>
    <w:rPr>
      <w:rFonts w:eastAsia="Times New Roman"/>
      <w:szCs w:val="24"/>
    </w:rPr>
  </w:style>
  <w:style w:type="character" w:customStyle="1" w:styleId="1fff2">
    <w:name w:val="заголовок табл Знак1"/>
    <w:link w:val="affffffffa"/>
    <w:rsid w:val="00205E07"/>
    <w:rPr>
      <w:b/>
      <w:bCs/>
      <w:sz w:val="24"/>
      <w:szCs w:val="24"/>
    </w:rPr>
  </w:style>
  <w:style w:type="paragraph" w:customStyle="1" w:styleId="afffffffff4">
    <w:name w:val="Обычный без абзаца"/>
    <w:basedOn w:val="af7"/>
    <w:autoRedefine/>
    <w:rsid w:val="00205E07"/>
    <w:pPr>
      <w:keepNext/>
      <w:tabs>
        <w:tab w:val="left" w:leader="dot" w:pos="9356"/>
      </w:tabs>
      <w:suppressAutoHyphens/>
      <w:spacing w:before="60"/>
      <w:ind w:left="1134" w:hanging="340"/>
      <w:jc w:val="center"/>
    </w:pPr>
    <w:rPr>
      <w:rFonts w:eastAsia="Times New Roman"/>
      <w:szCs w:val="24"/>
    </w:rPr>
  </w:style>
  <w:style w:type="paragraph" w:customStyle="1" w:styleId="Normal">
    <w:name w:val="Normal Знак"/>
    <w:rsid w:val="00205E07"/>
    <w:pPr>
      <w:spacing w:before="120" w:after="120"/>
      <w:ind w:left="567"/>
      <w:jc w:val="both"/>
    </w:pPr>
    <w:rPr>
      <w:sz w:val="24"/>
      <w:szCs w:val="24"/>
    </w:rPr>
  </w:style>
  <w:style w:type="character" w:customStyle="1" w:styleId="13b">
    <w:name w:val="Обычный 13 Знак"/>
    <w:rsid w:val="00205E07"/>
    <w:rPr>
      <w:rFonts w:ascii="Times New Roman" w:hAnsi="Times New Roman" w:cs="Times New Roman"/>
      <w:sz w:val="26"/>
      <w:szCs w:val="26"/>
      <w:vertAlign w:val="baseline"/>
    </w:rPr>
  </w:style>
  <w:style w:type="paragraph" w:customStyle="1" w:styleId="13c">
    <w:name w:val="Обычный 13 Знак Знак"/>
    <w:basedOn w:val="af7"/>
    <w:link w:val="13d"/>
    <w:rsid w:val="00205E07"/>
    <w:pPr>
      <w:keepNext/>
      <w:suppressLineNumbers/>
      <w:tabs>
        <w:tab w:val="left" w:leader="dot" w:pos="9356"/>
      </w:tabs>
      <w:suppressAutoHyphens/>
    </w:pPr>
    <w:rPr>
      <w:rFonts w:eastAsia="Times New Roman"/>
      <w:sz w:val="26"/>
      <w:szCs w:val="26"/>
    </w:rPr>
  </w:style>
  <w:style w:type="character" w:customStyle="1" w:styleId="1322">
    <w:name w:val="Обычный 13 Знак2"/>
    <w:rsid w:val="00205E07"/>
    <w:rPr>
      <w:snapToGrid w:val="0"/>
      <w:sz w:val="26"/>
      <w:szCs w:val="26"/>
      <w:lang w:val="ru-RU" w:eastAsia="ru-RU"/>
    </w:rPr>
  </w:style>
  <w:style w:type="character" w:customStyle="1" w:styleId="afffffffff5">
    <w:name w:val="íîìåð ñòðàíèöû"/>
    <w:basedOn w:val="af8"/>
    <w:rsid w:val="00205E07"/>
  </w:style>
  <w:style w:type="character" w:customStyle="1" w:styleId="1313">
    <w:name w:val="Обычный 13 Знак1"/>
    <w:rsid w:val="00205E07"/>
    <w:rPr>
      <w:sz w:val="26"/>
      <w:szCs w:val="26"/>
      <w:lang w:val="ru-RU" w:eastAsia="ru-RU"/>
    </w:rPr>
  </w:style>
  <w:style w:type="paragraph" w:customStyle="1" w:styleId="1fff4">
    <w:name w:val="Рис.1 Подрисуночная надпись"/>
    <w:basedOn w:val="af7"/>
    <w:autoRedefine/>
    <w:rsid w:val="00205E07"/>
    <w:pPr>
      <w:keepNext/>
      <w:numPr>
        <w:ilvl w:val="12"/>
      </w:numPr>
      <w:tabs>
        <w:tab w:val="left" w:pos="709"/>
        <w:tab w:val="left" w:pos="993"/>
        <w:tab w:val="left" w:pos="1440"/>
      </w:tabs>
      <w:spacing w:before="20" w:after="20"/>
      <w:ind w:left="113" w:firstLine="680"/>
    </w:pPr>
    <w:rPr>
      <w:rFonts w:eastAsia="Times New Roman"/>
      <w:sz w:val="20"/>
      <w:szCs w:val="20"/>
    </w:rPr>
  </w:style>
  <w:style w:type="character" w:customStyle="1" w:styleId="afffffffff6">
    <w:name w:val="Подрисуночная надпись Знак"/>
    <w:rsid w:val="00205E07"/>
    <w:rPr>
      <w:b/>
      <w:bCs/>
      <w:color w:val="000000"/>
      <w:sz w:val="24"/>
      <w:szCs w:val="24"/>
      <w:lang w:val="ru-RU" w:eastAsia="ru-RU"/>
    </w:rPr>
  </w:style>
  <w:style w:type="character" w:customStyle="1" w:styleId="afffffffff7">
    <w:name w:val="текст табл Знак"/>
    <w:rsid w:val="00205E07"/>
    <w:rPr>
      <w:sz w:val="24"/>
      <w:szCs w:val="24"/>
      <w:lang w:val="ru-RU" w:eastAsia="ru-RU"/>
    </w:rPr>
  </w:style>
  <w:style w:type="paragraph" w:customStyle="1" w:styleId="3fe">
    <w:name w:val="Стиль Маркированный список + Перед:  3 пт"/>
    <w:basedOn w:val="a9"/>
    <w:rsid w:val="00205E07"/>
    <w:pPr>
      <w:keepNext/>
      <w:numPr>
        <w:numId w:val="0"/>
      </w:numPr>
      <w:suppressLineNumbers/>
      <w:suppressAutoHyphens/>
      <w:spacing w:before="60"/>
      <w:ind w:firstLine="567"/>
    </w:pPr>
    <w:rPr>
      <w:sz w:val="26"/>
      <w:szCs w:val="26"/>
    </w:rPr>
  </w:style>
  <w:style w:type="paragraph" w:customStyle="1" w:styleId="104">
    <w:name w:val="Стиль Оглавление 1 + Первая строка:  0 см"/>
    <w:basedOn w:val="1f6"/>
    <w:rsid w:val="00205E07"/>
    <w:pPr>
      <w:keepNext/>
      <w:suppressLineNumbers/>
      <w:tabs>
        <w:tab w:val="clear" w:pos="1100"/>
        <w:tab w:val="clear" w:pos="9061"/>
        <w:tab w:val="left" w:pos="540"/>
        <w:tab w:val="left" w:leader="dot" w:pos="9356"/>
      </w:tabs>
      <w:suppressAutoHyphens/>
      <w:spacing w:before="60" w:after="60"/>
      <w:ind w:left="540" w:firstLine="0"/>
    </w:pPr>
    <w:rPr>
      <w:rFonts w:ascii="Times New Roman" w:eastAsia="Times New Roman" w:hAnsi="Times New Roman" w:cs="Times New Roman"/>
      <w:iCs w:val="0"/>
      <w:caps/>
      <w:sz w:val="26"/>
      <w:szCs w:val="26"/>
    </w:rPr>
  </w:style>
  <w:style w:type="paragraph" w:customStyle="1" w:styleId="xl31">
    <w:name w:val="xl31"/>
    <w:basedOn w:val="af7"/>
    <w:rsid w:val="00205E07"/>
    <w:pPr>
      <w:pBdr>
        <w:left w:val="single" w:sz="4" w:space="0" w:color="auto"/>
        <w:bottom w:val="single" w:sz="4" w:space="0" w:color="auto"/>
        <w:right w:val="single" w:sz="4" w:space="0" w:color="auto"/>
      </w:pBdr>
      <w:spacing w:before="100" w:after="100"/>
      <w:jc w:val="right"/>
    </w:pPr>
    <w:rPr>
      <w:rFonts w:eastAsia="Times New Roman"/>
    </w:rPr>
  </w:style>
  <w:style w:type="paragraph" w:customStyle="1" w:styleId="FR1">
    <w:name w:val="FR1"/>
    <w:rsid w:val="00205E07"/>
    <w:pPr>
      <w:widowControl w:val="0"/>
      <w:spacing w:before="500" w:line="300" w:lineRule="auto"/>
      <w:ind w:left="400"/>
    </w:pPr>
    <w:rPr>
      <w:sz w:val="24"/>
      <w:szCs w:val="24"/>
    </w:rPr>
  </w:style>
  <w:style w:type="paragraph" w:customStyle="1" w:styleId="FR2">
    <w:name w:val="FR2"/>
    <w:rsid w:val="00205E07"/>
    <w:pPr>
      <w:widowControl w:val="0"/>
      <w:spacing w:after="20"/>
    </w:pPr>
    <w:rPr>
      <w:sz w:val="16"/>
      <w:szCs w:val="16"/>
    </w:rPr>
  </w:style>
  <w:style w:type="paragraph" w:customStyle="1" w:styleId="3ff">
    <w:name w:val="заголовок 3"/>
    <w:basedOn w:val="af7"/>
    <w:next w:val="af7"/>
    <w:autoRedefine/>
    <w:rsid w:val="00205E07"/>
    <w:pPr>
      <w:keepNext/>
      <w:keepLines/>
      <w:suppressLineNumbers/>
      <w:autoSpaceDE w:val="0"/>
      <w:autoSpaceDN w:val="0"/>
      <w:ind w:left="720" w:hanging="720"/>
      <w:jc w:val="center"/>
    </w:pPr>
    <w:rPr>
      <w:rFonts w:eastAsia="Times New Roman"/>
      <w:b/>
      <w:bCs/>
      <w:szCs w:val="24"/>
    </w:rPr>
  </w:style>
  <w:style w:type="paragraph" w:customStyle="1" w:styleId="xl26">
    <w:name w:val="xl26"/>
    <w:basedOn w:val="af7"/>
    <w:rsid w:val="00205E07"/>
    <w:pPr>
      <w:pBdr>
        <w:left w:val="single" w:sz="8" w:space="0" w:color="auto"/>
      </w:pBdr>
      <w:spacing w:before="100" w:beforeAutospacing="1" w:after="100" w:afterAutospacing="1"/>
    </w:pPr>
    <w:rPr>
      <w:rFonts w:eastAsia="Times New Roman"/>
      <w:sz w:val="16"/>
      <w:szCs w:val="16"/>
    </w:rPr>
  </w:style>
  <w:style w:type="paragraph" w:customStyle="1" w:styleId="xl27">
    <w:name w:val="xl27"/>
    <w:basedOn w:val="af7"/>
    <w:rsid w:val="00205E07"/>
    <w:pPr>
      <w:pBdr>
        <w:right w:val="single" w:sz="8" w:space="0" w:color="auto"/>
      </w:pBdr>
      <w:spacing w:before="100" w:beforeAutospacing="1" w:after="100" w:afterAutospacing="1"/>
    </w:pPr>
    <w:rPr>
      <w:rFonts w:eastAsia="Times New Roman"/>
      <w:sz w:val="16"/>
      <w:szCs w:val="16"/>
    </w:rPr>
  </w:style>
  <w:style w:type="paragraph" w:customStyle="1" w:styleId="xl28">
    <w:name w:val="xl2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16"/>
      <w:szCs w:val="16"/>
    </w:rPr>
  </w:style>
  <w:style w:type="paragraph" w:customStyle="1" w:styleId="xl29">
    <w:name w:val="xl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rPr>
  </w:style>
  <w:style w:type="paragraph" w:customStyle="1" w:styleId="xl30">
    <w:name w:val="xl3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16"/>
      <w:szCs w:val="16"/>
    </w:rPr>
  </w:style>
  <w:style w:type="paragraph" w:customStyle="1" w:styleId="xl32">
    <w:name w:val="xl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16"/>
      <w:szCs w:val="16"/>
    </w:rPr>
  </w:style>
  <w:style w:type="paragraph" w:customStyle="1" w:styleId="xl33">
    <w:name w:val="xl33"/>
    <w:basedOn w:val="af7"/>
    <w:rsid w:val="00205E07"/>
    <w:pPr>
      <w:pBdr>
        <w:top w:val="single" w:sz="8" w:space="0" w:color="auto"/>
        <w:left w:val="single" w:sz="8" w:space="0" w:color="auto"/>
        <w:bottom w:val="single" w:sz="8" w:space="0" w:color="auto"/>
      </w:pBdr>
      <w:spacing w:before="100" w:beforeAutospacing="1" w:after="100" w:afterAutospacing="1"/>
    </w:pPr>
    <w:rPr>
      <w:rFonts w:eastAsia="Times New Roman"/>
      <w:sz w:val="16"/>
      <w:szCs w:val="16"/>
    </w:rPr>
  </w:style>
  <w:style w:type="paragraph" w:customStyle="1" w:styleId="xl34">
    <w:name w:val="xl34"/>
    <w:basedOn w:val="af7"/>
    <w:rsid w:val="00205E07"/>
    <w:pPr>
      <w:pBdr>
        <w:top w:val="single" w:sz="8" w:space="0" w:color="auto"/>
        <w:bottom w:val="single" w:sz="8" w:space="0" w:color="auto"/>
      </w:pBdr>
      <w:spacing w:before="100" w:beforeAutospacing="1" w:after="100" w:afterAutospacing="1"/>
    </w:pPr>
    <w:rPr>
      <w:rFonts w:eastAsia="Times New Roman"/>
      <w:sz w:val="16"/>
      <w:szCs w:val="16"/>
    </w:rPr>
  </w:style>
  <w:style w:type="paragraph" w:customStyle="1" w:styleId="afffffffff8">
    <w:name w:val="Стиль начало"/>
    <w:basedOn w:val="af7"/>
    <w:rsid w:val="00205E07"/>
    <w:pPr>
      <w:spacing w:line="264" w:lineRule="auto"/>
    </w:pPr>
    <w:rPr>
      <w:rFonts w:eastAsia="Times New Roman"/>
      <w:sz w:val="28"/>
      <w:szCs w:val="28"/>
    </w:rPr>
  </w:style>
  <w:style w:type="paragraph" w:customStyle="1" w:styleId="xl24">
    <w:name w:val="xl24"/>
    <w:basedOn w:val="af7"/>
    <w:rsid w:val="00205E07"/>
    <w:pPr>
      <w:pBdr>
        <w:top w:val="single" w:sz="4" w:space="0" w:color="auto"/>
        <w:left w:val="single" w:sz="4" w:space="0" w:color="auto"/>
        <w:right w:val="single" w:sz="4" w:space="0" w:color="auto"/>
      </w:pBdr>
      <w:spacing w:before="100" w:beforeAutospacing="1" w:after="100" w:afterAutospacing="1"/>
      <w:jc w:val="center"/>
    </w:pPr>
    <w:rPr>
      <w:rFonts w:eastAsia="Times New Roman"/>
      <w:szCs w:val="24"/>
    </w:rPr>
  </w:style>
  <w:style w:type="paragraph" w:customStyle="1" w:styleId="xl25">
    <w:name w:val="xl25"/>
    <w:basedOn w:val="af7"/>
    <w:rsid w:val="00205E07"/>
    <w:pPr>
      <w:pBdr>
        <w:left w:val="single" w:sz="4" w:space="0" w:color="auto"/>
        <w:bottom w:val="single" w:sz="4" w:space="0" w:color="auto"/>
        <w:right w:val="single" w:sz="4" w:space="0" w:color="auto"/>
      </w:pBdr>
      <w:spacing w:before="100" w:beforeAutospacing="1" w:after="100" w:afterAutospacing="1"/>
      <w:jc w:val="center"/>
    </w:pPr>
    <w:rPr>
      <w:rFonts w:eastAsia="Times New Roman"/>
      <w:szCs w:val="24"/>
    </w:rPr>
  </w:style>
  <w:style w:type="character" w:customStyle="1" w:styleId="afffffffff9">
    <w:name w:val="Основной текст Знак Знак"/>
    <w:rsid w:val="00205E07"/>
    <w:rPr>
      <w:sz w:val="28"/>
      <w:szCs w:val="28"/>
      <w:lang w:val="ru-RU" w:eastAsia="ru-RU"/>
    </w:rPr>
  </w:style>
  <w:style w:type="character" w:customStyle="1" w:styleId="14pt">
    <w:name w:val="Стиль 14 pt"/>
    <w:rsid w:val="00205E07"/>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205E07"/>
    <w:pPr>
      <w:keepNext/>
      <w:tabs>
        <w:tab w:val="left" w:leader="dot" w:pos="9356"/>
      </w:tabs>
      <w:spacing w:line="252" w:lineRule="auto"/>
    </w:pPr>
    <w:rPr>
      <w:rFonts w:eastAsia="Times New Roman"/>
      <w:sz w:val="26"/>
      <w:szCs w:val="26"/>
    </w:rPr>
  </w:style>
  <w:style w:type="character" w:customStyle="1" w:styleId="13311">
    <w:name w:val="Обычный 13 Знак3 Знак Знак Знак1 Знак Знак1"/>
    <w:rsid w:val="00205E07"/>
    <w:rPr>
      <w:snapToGrid w:val="0"/>
      <w:sz w:val="26"/>
      <w:szCs w:val="26"/>
      <w:lang w:val="ru-RU" w:eastAsia="ru-RU"/>
    </w:rPr>
  </w:style>
  <w:style w:type="paragraph" w:customStyle="1" w:styleId="BodyText21">
    <w:name w:val="Body Text 21"/>
    <w:basedOn w:val="af7"/>
    <w:autoRedefine/>
    <w:rsid w:val="00205E07"/>
    <w:pPr>
      <w:tabs>
        <w:tab w:val="left" w:pos="0"/>
      </w:tabs>
      <w:spacing w:before="60"/>
      <w:ind w:firstLine="720"/>
    </w:pPr>
    <w:rPr>
      <w:rFonts w:eastAsia="Times New Roman"/>
      <w:szCs w:val="24"/>
    </w:rPr>
  </w:style>
  <w:style w:type="character" w:customStyle="1" w:styleId="1fff5">
    <w:name w:val="Строгий1"/>
    <w:rsid w:val="00205E07"/>
    <w:rPr>
      <w:b/>
      <w:bCs/>
      <w:color w:val="auto"/>
      <w:sz w:val="24"/>
      <w:szCs w:val="24"/>
    </w:rPr>
  </w:style>
  <w:style w:type="paragraph" w:customStyle="1" w:styleId="xl22">
    <w:name w:val="xl22"/>
    <w:basedOn w:val="af7"/>
    <w:rsid w:val="00205E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1340">
    <w:name w:val="Обычный 13 Знак4"/>
    <w:basedOn w:val="af7"/>
    <w:autoRedefine/>
    <w:rsid w:val="00205E07"/>
    <w:pPr>
      <w:keepNext/>
      <w:tabs>
        <w:tab w:val="left" w:leader="dot" w:pos="9356"/>
      </w:tabs>
      <w:spacing w:line="252" w:lineRule="auto"/>
    </w:pPr>
    <w:rPr>
      <w:rFonts w:eastAsia="Times New Roman"/>
      <w:b/>
      <w:bCs/>
      <w:sz w:val="26"/>
      <w:szCs w:val="26"/>
    </w:rPr>
  </w:style>
  <w:style w:type="character" w:customStyle="1" w:styleId="1341">
    <w:name w:val="Обычный 13 Знак4 Знак"/>
    <w:rsid w:val="00205E07"/>
    <w:rPr>
      <w:b/>
      <w:bCs/>
      <w:sz w:val="26"/>
      <w:szCs w:val="26"/>
      <w:lang w:val="ru-RU" w:eastAsia="ru-RU"/>
    </w:rPr>
  </w:style>
  <w:style w:type="character" w:customStyle="1" w:styleId="1332">
    <w:name w:val="Обычный 13 Знак3 Знак Знак Знак"/>
    <w:rsid w:val="00205E07"/>
    <w:rPr>
      <w:sz w:val="26"/>
      <w:szCs w:val="26"/>
      <w:lang w:val="ru-RU" w:eastAsia="ru-RU"/>
    </w:rPr>
  </w:style>
  <w:style w:type="character" w:customStyle="1" w:styleId="1342">
    <w:name w:val="Обычный 13 Знак4 Знак Знак"/>
    <w:rsid w:val="00205E07"/>
    <w:rPr>
      <w:b/>
      <w:bCs/>
      <w:sz w:val="26"/>
      <w:szCs w:val="26"/>
      <w:lang w:val="ru-RU" w:eastAsia="ru-RU"/>
    </w:rPr>
  </w:style>
  <w:style w:type="character" w:customStyle="1" w:styleId="13310">
    <w:name w:val="Обычный 13 Знак3 Знак Знак1"/>
    <w:rsid w:val="00205E07"/>
    <w:rPr>
      <w:sz w:val="26"/>
      <w:szCs w:val="26"/>
      <w:lang w:val="ru-RU" w:eastAsia="ru-RU"/>
    </w:rPr>
  </w:style>
  <w:style w:type="paragraph" w:customStyle="1" w:styleId="1333">
    <w:name w:val="Обычный 13 Знак3 Знак Знак"/>
    <w:basedOn w:val="af7"/>
    <w:autoRedefine/>
    <w:rsid w:val="00205E07"/>
    <w:pPr>
      <w:keepNext/>
      <w:tabs>
        <w:tab w:val="left" w:leader="dot" w:pos="9356"/>
      </w:tabs>
      <w:spacing w:line="252" w:lineRule="auto"/>
    </w:pPr>
    <w:rPr>
      <w:rFonts w:eastAsia="Times New Roman"/>
      <w:sz w:val="26"/>
      <w:szCs w:val="26"/>
    </w:rPr>
  </w:style>
  <w:style w:type="character" w:customStyle="1" w:styleId="13312">
    <w:name w:val="Обычный 13 Знак3 Знак Знак Знак1 Знак Знак"/>
    <w:rsid w:val="00205E07"/>
    <w:rPr>
      <w:sz w:val="26"/>
      <w:szCs w:val="26"/>
      <w:lang w:val="ru-RU" w:eastAsia="ru-RU"/>
    </w:rPr>
  </w:style>
  <w:style w:type="character" w:customStyle="1" w:styleId="1334">
    <w:name w:val="Обычный 13 Знак3 Знак"/>
    <w:rsid w:val="00205E07"/>
    <w:rPr>
      <w:sz w:val="26"/>
      <w:szCs w:val="26"/>
      <w:lang w:val="ru-RU" w:eastAsia="ru-RU"/>
    </w:rPr>
  </w:style>
  <w:style w:type="paragraph" w:customStyle="1" w:styleId="xl23">
    <w:name w:val="xl23"/>
    <w:basedOn w:val="af7"/>
    <w:rsid w:val="00205E07"/>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1131">
    <w:name w:val="1.1.Нумерованный 3"/>
    <w:basedOn w:val="13a"/>
    <w:rsid w:val="00205E07"/>
    <w:pPr>
      <w:numPr>
        <w:ilvl w:val="1"/>
        <w:numId w:val="24"/>
      </w:numPr>
      <w:tabs>
        <w:tab w:val="clear" w:pos="792"/>
        <w:tab w:val="num" w:pos="360"/>
      </w:tabs>
      <w:spacing w:line="240" w:lineRule="auto"/>
      <w:ind w:left="0" w:firstLine="680"/>
    </w:pPr>
    <w:rPr>
      <w:rFonts w:cs="Times New Roman"/>
      <w:i/>
      <w:iCs/>
      <w:lang w:val="ru-RU" w:bidi="ar-SA"/>
    </w:rPr>
  </w:style>
  <w:style w:type="paragraph" w:customStyle="1" w:styleId="1114">
    <w:name w:val="1.1.1.Нумерованный список 4"/>
    <w:basedOn w:val="13a"/>
    <w:rsid w:val="00205E07"/>
    <w:pPr>
      <w:numPr>
        <w:ilvl w:val="2"/>
        <w:numId w:val="25"/>
      </w:numPr>
      <w:tabs>
        <w:tab w:val="clear" w:pos="1916"/>
        <w:tab w:val="clear" w:pos="6804"/>
        <w:tab w:val="clear" w:pos="6946"/>
        <w:tab w:val="num" w:pos="360"/>
        <w:tab w:val="left" w:pos="1430"/>
      </w:tabs>
      <w:spacing w:line="240" w:lineRule="auto"/>
      <w:ind w:left="0" w:firstLine="680"/>
    </w:pPr>
    <w:rPr>
      <w:rFonts w:cs="Times New Roman"/>
      <w:lang w:val="ru-RU" w:bidi="ar-SA"/>
    </w:rPr>
  </w:style>
  <w:style w:type="character" w:customStyle="1" w:styleId="21f0">
    <w:name w:val="Основной текст 2 Знак1"/>
    <w:rsid w:val="00205E07"/>
    <w:rPr>
      <w:rFonts w:ascii="Times New Roman" w:eastAsia="Times New Roman" w:hAnsi="Times New Roman"/>
      <w:b/>
      <w:sz w:val="24"/>
    </w:rPr>
  </w:style>
  <w:style w:type="paragraph" w:customStyle="1" w:styleId="21f1">
    <w:name w:val="Основной текст 21"/>
    <w:basedOn w:val="af7"/>
    <w:rsid w:val="00205E07"/>
    <w:pPr>
      <w:spacing w:line="360" w:lineRule="auto"/>
      <w:ind w:firstLine="720"/>
    </w:pPr>
    <w:rPr>
      <w:rFonts w:eastAsia="Times New Roman"/>
      <w:szCs w:val="20"/>
    </w:rPr>
  </w:style>
  <w:style w:type="paragraph" w:customStyle="1" w:styleId="af6">
    <w:name w:val="подпись таблицы"/>
    <w:basedOn w:val="af7"/>
    <w:autoRedefine/>
    <w:rsid w:val="00205E07"/>
    <w:pPr>
      <w:numPr>
        <w:numId w:val="27"/>
      </w:numPr>
      <w:suppressLineNumbers/>
      <w:tabs>
        <w:tab w:val="clear" w:pos="2160"/>
      </w:tabs>
      <w:spacing w:line="324" w:lineRule="auto"/>
      <w:ind w:left="0" w:firstLine="720"/>
      <w:jc w:val="center"/>
    </w:pPr>
    <w:rPr>
      <w:rFonts w:eastAsia="Times New Roman"/>
      <w:b/>
      <w:szCs w:val="24"/>
    </w:rPr>
  </w:style>
  <w:style w:type="paragraph" w:customStyle="1" w:styleId="1a">
    <w:name w:val="Стиль Рис.1. Подрисуночная надпись + полужирный"/>
    <w:basedOn w:val="af7"/>
    <w:autoRedefine/>
    <w:rsid w:val="00205E07"/>
    <w:pPr>
      <w:keepNext/>
      <w:numPr>
        <w:numId w:val="28"/>
      </w:numPr>
      <w:suppressLineNumbers/>
      <w:tabs>
        <w:tab w:val="left" w:pos="851"/>
        <w:tab w:val="left" w:leader="dot" w:pos="9356"/>
      </w:tabs>
      <w:suppressAutoHyphens/>
      <w:jc w:val="center"/>
    </w:pPr>
    <w:rPr>
      <w:rFonts w:eastAsia="Times New Roman"/>
      <w:b/>
      <w:bCs/>
      <w:szCs w:val="24"/>
    </w:rPr>
  </w:style>
  <w:style w:type="paragraph" w:customStyle="1" w:styleId="ad">
    <w:name w:val="подпись рисунка"/>
    <w:basedOn w:val="af7"/>
    <w:autoRedefine/>
    <w:rsid w:val="00205E07"/>
    <w:pPr>
      <w:numPr>
        <w:numId w:val="26"/>
      </w:numPr>
      <w:shd w:val="clear" w:color="auto" w:fill="FFFFFF"/>
      <w:tabs>
        <w:tab w:val="clear" w:pos="3154"/>
        <w:tab w:val="left" w:pos="0"/>
        <w:tab w:val="num" w:pos="1560"/>
      </w:tabs>
      <w:autoSpaceDE w:val="0"/>
      <w:autoSpaceDN w:val="0"/>
      <w:spacing w:before="240"/>
      <w:ind w:left="0" w:firstLine="720"/>
      <w:jc w:val="center"/>
    </w:pPr>
    <w:rPr>
      <w:rFonts w:eastAsia="Times New Roman"/>
      <w:b/>
      <w:szCs w:val="20"/>
    </w:rPr>
  </w:style>
  <w:style w:type="character" w:customStyle="1" w:styleId="afffffffffa">
    <w:name w:val="подпись рисунка Знак"/>
    <w:rsid w:val="00205E07"/>
    <w:rPr>
      <w:b/>
      <w:sz w:val="24"/>
      <w:lang w:val="ru-RU" w:eastAsia="ru-RU" w:bidi="ar-SA"/>
    </w:rPr>
  </w:style>
  <w:style w:type="paragraph" w:customStyle="1" w:styleId="111">
    <w:name w:val="Стиль Рис.1. Подрисуночная надпись + полужирный1"/>
    <w:basedOn w:val="af7"/>
    <w:autoRedefine/>
    <w:rsid w:val="00205E07"/>
    <w:pPr>
      <w:keepNext/>
      <w:numPr>
        <w:numId w:val="29"/>
      </w:numPr>
      <w:suppressLineNumbers/>
      <w:tabs>
        <w:tab w:val="left" w:pos="851"/>
        <w:tab w:val="left" w:leader="dot" w:pos="9356"/>
      </w:tabs>
      <w:suppressAutoHyphens/>
      <w:jc w:val="center"/>
    </w:pPr>
    <w:rPr>
      <w:rFonts w:eastAsia="Times New Roman"/>
      <w:b/>
      <w:bCs/>
      <w:szCs w:val="24"/>
    </w:rPr>
  </w:style>
  <w:style w:type="character" w:customStyle="1" w:styleId="affffffffe">
    <w:name w:val="Подрисуночная надпись Знак Знак"/>
    <w:link w:val="affffffffd"/>
    <w:rsid w:val="00205E07"/>
    <w:rPr>
      <w:b/>
      <w:bCs/>
      <w:sz w:val="24"/>
      <w:szCs w:val="24"/>
    </w:rPr>
  </w:style>
  <w:style w:type="table" w:customStyle="1" w:styleId="196">
    <w:name w:val="Сетка таблицы19"/>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f7"/>
    <w:link w:val="-2b"/>
    <w:rsid w:val="00205E07"/>
    <w:pPr>
      <w:suppressLineNumbers/>
      <w:tabs>
        <w:tab w:val="left" w:leader="dot" w:pos="540"/>
      </w:tabs>
      <w:suppressAutoHyphens/>
      <w:ind w:firstLine="539"/>
    </w:pPr>
    <w:rPr>
      <w:rFonts w:ascii="Times New Roman CYR" w:eastAsia="Times New Roman" w:hAnsi="Times New Roman CYR" w:cs="Times New Roman CYR"/>
      <w:sz w:val="26"/>
      <w:szCs w:val="26"/>
    </w:rPr>
  </w:style>
  <w:style w:type="character" w:customStyle="1" w:styleId="-2b">
    <w:name w:val="Текст-2 Знак"/>
    <w:link w:val="-2a"/>
    <w:rsid w:val="00205E07"/>
    <w:rPr>
      <w:rFonts w:ascii="Times New Roman CYR" w:hAnsi="Times New Roman CYR" w:cs="Times New Roman CYR"/>
      <w:sz w:val="26"/>
      <w:szCs w:val="26"/>
    </w:rPr>
  </w:style>
  <w:style w:type="paragraph" w:customStyle="1" w:styleId="a7">
    <w:name w:val="таблица"/>
    <w:basedOn w:val="afff2"/>
    <w:link w:val="afffffffffb"/>
    <w:autoRedefine/>
    <w:rsid w:val="00205E07"/>
    <w:pPr>
      <w:keepNext w:val="0"/>
      <w:numPr>
        <w:numId w:val="30"/>
      </w:numPr>
      <w:spacing w:line="240" w:lineRule="auto"/>
      <w:jc w:val="center"/>
    </w:pPr>
    <w:rPr>
      <w:rFonts w:ascii="Times New Roman" w:eastAsia="Times New Roman" w:hAnsi="Times New Roman" w:cs="Arial"/>
      <w:spacing w:val="0"/>
      <w:kern w:val="0"/>
      <w:szCs w:val="20"/>
    </w:rPr>
  </w:style>
  <w:style w:type="paragraph" w:customStyle="1" w:styleId="11f6">
    <w:name w:val="Обычный11"/>
    <w:rsid w:val="00205E07"/>
    <w:pPr>
      <w:jc w:val="center"/>
    </w:pPr>
    <w:rPr>
      <w:snapToGrid w:val="0"/>
      <w:sz w:val="24"/>
    </w:rPr>
  </w:style>
  <w:style w:type="numbering" w:customStyle="1" w:styleId="a5">
    <w:name w:val="Рис."/>
    <w:rsid w:val="00205E07"/>
    <w:pPr>
      <w:numPr>
        <w:numId w:val="31"/>
      </w:numPr>
    </w:pPr>
  </w:style>
  <w:style w:type="paragraph" w:customStyle="1" w:styleId="13">
    <w:name w:val="Рис.1. Подрисуночная надпись"/>
    <w:basedOn w:val="af7"/>
    <w:autoRedefine/>
    <w:rsid w:val="00205E07"/>
    <w:pPr>
      <w:keepNext/>
      <w:numPr>
        <w:numId w:val="32"/>
      </w:numPr>
      <w:suppressLineNumbers/>
      <w:tabs>
        <w:tab w:val="left" w:pos="851"/>
        <w:tab w:val="left" w:leader="dot" w:pos="9356"/>
      </w:tabs>
      <w:suppressAutoHyphens/>
      <w:jc w:val="center"/>
    </w:pPr>
    <w:rPr>
      <w:rFonts w:eastAsia="Times New Roman"/>
      <w:b/>
      <w:bCs/>
      <w:szCs w:val="24"/>
    </w:rPr>
  </w:style>
  <w:style w:type="paragraph" w:customStyle="1" w:styleId="BodyText23">
    <w:name w:val="Body Text 23"/>
    <w:basedOn w:val="af7"/>
    <w:rsid w:val="00205E07"/>
    <w:pPr>
      <w:suppressLineNumbers/>
      <w:tabs>
        <w:tab w:val="left" w:leader="dot" w:pos="9639"/>
      </w:tabs>
      <w:spacing w:before="20" w:after="20"/>
      <w:jc w:val="center"/>
    </w:pPr>
    <w:rPr>
      <w:rFonts w:eastAsia="Times New Roman"/>
      <w:snapToGrid w:val="0"/>
      <w:sz w:val="20"/>
      <w:szCs w:val="20"/>
    </w:rPr>
  </w:style>
  <w:style w:type="paragraph" w:customStyle="1" w:styleId="afffffffffc">
    <w:name w:val="НПС"/>
    <w:basedOn w:val="af7"/>
    <w:link w:val="afffffffffd"/>
    <w:rsid w:val="00205E07"/>
    <w:pPr>
      <w:keepNext/>
      <w:ind w:firstLine="709"/>
    </w:pPr>
    <w:rPr>
      <w:rFonts w:eastAsia="Times New Roman"/>
      <w:szCs w:val="24"/>
    </w:rPr>
  </w:style>
  <w:style w:type="character" w:customStyle="1" w:styleId="afffffffffd">
    <w:name w:val="НПС Знак"/>
    <w:link w:val="afffffffffc"/>
    <w:rsid w:val="00205E07"/>
    <w:rPr>
      <w:sz w:val="24"/>
      <w:szCs w:val="24"/>
    </w:rPr>
  </w:style>
  <w:style w:type="paragraph" w:customStyle="1" w:styleId="1fff6">
    <w:name w:val="Таблица 1"/>
    <w:basedOn w:val="af7"/>
    <w:link w:val="1fff7"/>
    <w:rsid w:val="00205E07"/>
    <w:pPr>
      <w:autoSpaceDE w:val="0"/>
      <w:autoSpaceDN w:val="0"/>
      <w:ind w:left="-113" w:right="-113"/>
      <w:jc w:val="center"/>
    </w:pPr>
    <w:rPr>
      <w:rFonts w:eastAsia="Times New Roman"/>
      <w:color w:val="000000"/>
      <w:sz w:val="20"/>
      <w:szCs w:val="20"/>
    </w:rPr>
  </w:style>
  <w:style w:type="paragraph" w:customStyle="1" w:styleId="-1a">
    <w:name w:val="Текст - 1"/>
    <w:basedOn w:val="1330"/>
    <w:link w:val="-113"/>
    <w:rsid w:val="00205E07"/>
    <w:pPr>
      <w:tabs>
        <w:tab w:val="clear" w:pos="9356"/>
        <w:tab w:val="left" w:leader="dot" w:pos="540"/>
      </w:tabs>
      <w:spacing w:before="120" w:line="240" w:lineRule="auto"/>
      <w:ind w:firstLine="547"/>
    </w:pPr>
    <w:rPr>
      <w:rFonts w:ascii="Times New Roman CYR" w:hAnsi="Times New Roman CYR" w:cs="Times New Roman CYR"/>
      <w:b/>
      <w:sz w:val="24"/>
      <w:szCs w:val="24"/>
      <w:lang w:val="ru-RU" w:bidi="ar-SA"/>
    </w:rPr>
  </w:style>
  <w:style w:type="character" w:customStyle="1" w:styleId="1fff7">
    <w:name w:val="Таблица 1 Знак"/>
    <w:link w:val="1fff6"/>
    <w:rsid w:val="00205E07"/>
    <w:rPr>
      <w:color w:val="000000"/>
    </w:rPr>
  </w:style>
  <w:style w:type="paragraph" w:customStyle="1" w:styleId="FR3">
    <w:name w:val="FR3"/>
    <w:rsid w:val="00205E07"/>
    <w:pPr>
      <w:widowControl w:val="0"/>
      <w:jc w:val="center"/>
    </w:pPr>
    <w:rPr>
      <w:rFonts w:ascii="Arial" w:hAnsi="Arial"/>
      <w:sz w:val="24"/>
    </w:rPr>
  </w:style>
  <w:style w:type="character" w:customStyle="1" w:styleId="-1b">
    <w:name w:val="Текст - 1 Знак"/>
    <w:rsid w:val="00205E07"/>
    <w:rPr>
      <w:rFonts w:ascii="Times New Roman CYR" w:hAnsi="Times New Roman CYR" w:cs="Times New Roman CYR"/>
      <w:sz w:val="26"/>
      <w:szCs w:val="26"/>
      <w:lang w:val="ru-RU" w:eastAsia="ru-RU"/>
    </w:rPr>
  </w:style>
  <w:style w:type="paragraph" w:customStyle="1" w:styleId="2118">
    <w:name w:val="Основной текст 211"/>
    <w:basedOn w:val="af7"/>
    <w:rsid w:val="00205E07"/>
    <w:pPr>
      <w:spacing w:line="360" w:lineRule="auto"/>
      <w:ind w:firstLine="720"/>
    </w:pPr>
    <w:rPr>
      <w:rFonts w:eastAsia="Times New Roman"/>
      <w:szCs w:val="20"/>
    </w:rPr>
  </w:style>
  <w:style w:type="paragraph" w:customStyle="1" w:styleId="2ffe">
    <w:name w:val="Таблица 2"/>
    <w:basedOn w:val="1fff6"/>
    <w:link w:val="2fff"/>
    <w:rsid w:val="00205E07"/>
    <w:pPr>
      <w:ind w:left="-34" w:right="-76"/>
    </w:pPr>
  </w:style>
  <w:style w:type="character" w:customStyle="1" w:styleId="2fff">
    <w:name w:val="Таблица 2 Знак"/>
    <w:link w:val="2ffe"/>
    <w:rsid w:val="00205E07"/>
    <w:rPr>
      <w:color w:val="000000"/>
    </w:rPr>
  </w:style>
  <w:style w:type="paragraph" w:customStyle="1" w:styleId="afffffffffe">
    <w:name w:val="Заголовок рис."/>
    <w:basedOn w:val="affffffffd"/>
    <w:link w:val="affffffffff"/>
    <w:rsid w:val="00205E07"/>
    <w:pPr>
      <w:suppressLineNumbers/>
      <w:tabs>
        <w:tab w:val="clear" w:pos="851"/>
        <w:tab w:val="left" w:pos="709"/>
      </w:tabs>
      <w:spacing w:before="60"/>
      <w:ind w:firstLine="288"/>
    </w:pPr>
    <w:rPr>
      <w:bCs w:val="0"/>
      <w:szCs w:val="20"/>
    </w:rPr>
  </w:style>
  <w:style w:type="paragraph" w:customStyle="1" w:styleId="-1c">
    <w:name w:val="Текст-1"/>
    <w:basedOn w:val="-1a"/>
    <w:link w:val="-1d"/>
    <w:rsid w:val="00205E07"/>
  </w:style>
  <w:style w:type="character" w:customStyle="1" w:styleId="1fff8">
    <w:name w:val="Подрисуночная надпись Знак1"/>
    <w:rsid w:val="00205E07"/>
    <w:rPr>
      <w:b/>
      <w:sz w:val="24"/>
    </w:rPr>
  </w:style>
  <w:style w:type="character" w:customStyle="1" w:styleId="affffffffff">
    <w:name w:val="Заголовок рис. Знак"/>
    <w:link w:val="afffffffffe"/>
    <w:rsid w:val="00205E07"/>
    <w:rPr>
      <w:b/>
      <w:sz w:val="24"/>
    </w:rPr>
  </w:style>
  <w:style w:type="character" w:customStyle="1" w:styleId="-113">
    <w:name w:val="Текст - 1 Знак1"/>
    <w:link w:val="-1a"/>
    <w:rsid w:val="00205E07"/>
    <w:rPr>
      <w:rFonts w:ascii="Times New Roman CYR" w:hAnsi="Times New Roman CYR" w:cs="Times New Roman CYR"/>
      <w:b/>
      <w:sz w:val="24"/>
      <w:szCs w:val="24"/>
    </w:rPr>
  </w:style>
  <w:style w:type="character" w:customStyle="1" w:styleId="-1d">
    <w:name w:val="Текст-1 Знак"/>
    <w:link w:val="-1c"/>
    <w:rsid w:val="00205E07"/>
    <w:rPr>
      <w:rFonts w:ascii="Times New Roman CYR" w:hAnsi="Times New Roman CYR" w:cs="Times New Roman CYR"/>
      <w:b/>
      <w:sz w:val="24"/>
      <w:szCs w:val="24"/>
    </w:rPr>
  </w:style>
  <w:style w:type="paragraph" w:customStyle="1" w:styleId="-1e">
    <w:name w:val="Рис-1"/>
    <w:basedOn w:val="affffffffd"/>
    <w:link w:val="-1f"/>
    <w:rsid w:val="00205E07"/>
  </w:style>
  <w:style w:type="paragraph" w:customStyle="1" w:styleId="-1f0">
    <w:name w:val="Табл-1"/>
    <w:basedOn w:val="af7"/>
    <w:link w:val="-1f1"/>
    <w:rsid w:val="00205E07"/>
    <w:pPr>
      <w:keepNext/>
      <w:suppressLineNumbers/>
      <w:tabs>
        <w:tab w:val="num" w:pos="1440"/>
        <w:tab w:val="left" w:leader="dot" w:pos="9356"/>
      </w:tabs>
      <w:suppressAutoHyphens/>
      <w:ind w:left="900" w:hanging="900"/>
      <w:jc w:val="center"/>
    </w:pPr>
    <w:rPr>
      <w:rFonts w:eastAsia="Times New Roman"/>
      <w:b/>
      <w:bCs/>
      <w:szCs w:val="24"/>
    </w:rPr>
  </w:style>
  <w:style w:type="character" w:customStyle="1" w:styleId="-1f">
    <w:name w:val="Рис-1 Знак"/>
    <w:link w:val="-1e"/>
    <w:rsid w:val="00205E07"/>
    <w:rPr>
      <w:b/>
      <w:bCs/>
      <w:sz w:val="24"/>
      <w:szCs w:val="24"/>
    </w:rPr>
  </w:style>
  <w:style w:type="character" w:customStyle="1" w:styleId="-1f1">
    <w:name w:val="Табл-1 Знак"/>
    <w:link w:val="-1f0"/>
    <w:rsid w:val="00205E07"/>
    <w:rPr>
      <w:b/>
      <w:bCs/>
      <w:sz w:val="24"/>
      <w:szCs w:val="24"/>
    </w:rPr>
  </w:style>
  <w:style w:type="paragraph" w:customStyle="1" w:styleId="-1f2">
    <w:name w:val="Таблица-1"/>
    <w:basedOn w:val="af7"/>
    <w:link w:val="-1f3"/>
    <w:rsid w:val="00205E07"/>
    <w:pPr>
      <w:autoSpaceDE w:val="0"/>
      <w:autoSpaceDN w:val="0"/>
      <w:jc w:val="center"/>
    </w:pPr>
    <w:rPr>
      <w:rFonts w:eastAsia="Times New Roman"/>
      <w:color w:val="000000"/>
      <w:sz w:val="20"/>
      <w:szCs w:val="20"/>
    </w:rPr>
  </w:style>
  <w:style w:type="character" w:customStyle="1" w:styleId="-1f3">
    <w:name w:val="Таблица-1 Знак"/>
    <w:link w:val="-1f2"/>
    <w:rsid w:val="00205E07"/>
    <w:rPr>
      <w:color w:val="000000"/>
    </w:rPr>
  </w:style>
  <w:style w:type="character" w:customStyle="1" w:styleId="2212111">
    <w:name w:val="Заголовок 2;Заголовок 2 Знак1;Заголовок 2 Знак Знак;Знак1 Знак Знак;Знак1 Знак1"/>
    <w:rsid w:val="00205E07"/>
    <w:rPr>
      <w:b/>
      <w:bCs/>
      <w:kern w:val="28"/>
      <w:sz w:val="24"/>
      <w:szCs w:val="26"/>
      <w:lang w:val="ru-RU" w:eastAsia="ru-RU" w:bidi="ar-SA"/>
    </w:rPr>
  </w:style>
  <w:style w:type="character" w:customStyle="1" w:styleId="affffffffff0">
    <w:name w:val="заголовок табл Знак Знак"/>
    <w:rsid w:val="00205E07"/>
    <w:rPr>
      <w:b/>
      <w:bCs/>
      <w:sz w:val="24"/>
      <w:szCs w:val="24"/>
      <w:lang w:val="ru-RU" w:eastAsia="ru-RU" w:bidi="ar-SA"/>
    </w:rPr>
  </w:style>
  <w:style w:type="paragraph" w:customStyle="1" w:styleId="af1">
    <w:name w:val="маркированный"/>
    <w:basedOn w:val="af7"/>
    <w:autoRedefine/>
    <w:rsid w:val="006F2810"/>
    <w:pPr>
      <w:numPr>
        <w:numId w:val="110"/>
      </w:numPr>
      <w:ind w:left="1418"/>
    </w:pPr>
    <w:rPr>
      <w:rFonts w:eastAsia="Times New Roman"/>
      <w:szCs w:val="24"/>
    </w:rPr>
  </w:style>
  <w:style w:type="paragraph" w:customStyle="1" w:styleId="1d">
    <w:name w:val="Подрисуночная надпись Знак1 Знак Знак Знак"/>
    <w:basedOn w:val="af7"/>
    <w:autoRedefine/>
    <w:rsid w:val="00205E07"/>
    <w:pPr>
      <w:keepNext/>
      <w:numPr>
        <w:numId w:val="34"/>
      </w:numPr>
      <w:tabs>
        <w:tab w:val="left" w:pos="709"/>
        <w:tab w:val="left" w:pos="851"/>
        <w:tab w:val="left" w:pos="1418"/>
      </w:tabs>
      <w:jc w:val="center"/>
    </w:pPr>
    <w:rPr>
      <w:rFonts w:eastAsia="Times New Roman"/>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205E07"/>
    <w:rPr>
      <w:b/>
      <w:bCs/>
      <w:kern w:val="28"/>
      <w:sz w:val="26"/>
      <w:szCs w:val="26"/>
      <w:lang w:val="ru-RU" w:eastAsia="ru-RU" w:bidi="ar-SA"/>
    </w:rPr>
  </w:style>
  <w:style w:type="paragraph" w:customStyle="1" w:styleId="affffffffff1">
    <w:name w:val="Заголовок табл."/>
    <w:basedOn w:val="affffffffa"/>
    <w:link w:val="affffffffff2"/>
    <w:rsid w:val="00205E0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2">
    <w:name w:val="Заголовок табл. Знак"/>
    <w:link w:val="affffffffff1"/>
    <w:rsid w:val="00205E07"/>
    <w:rPr>
      <w:b/>
      <w:sz w:val="24"/>
      <w:szCs w:val="24"/>
    </w:rPr>
  </w:style>
  <w:style w:type="character" w:customStyle="1" w:styleId="affffffffff3">
    <w:name w:val="заголовок таблицы Знак Знак"/>
    <w:rsid w:val="00205E07"/>
    <w:rPr>
      <w:b/>
      <w:sz w:val="24"/>
    </w:rPr>
  </w:style>
  <w:style w:type="paragraph" w:customStyle="1" w:styleId="SmartView3">
    <w:name w:val="Smart View 3"/>
    <w:basedOn w:val="af7"/>
    <w:rsid w:val="00205E07"/>
    <w:pPr>
      <w:keepNext/>
      <w:keepLines/>
      <w:contextualSpacing/>
    </w:pPr>
    <w:rPr>
      <w:rFonts w:eastAsia="Times New Roman"/>
      <w:b/>
      <w:bCs/>
      <w:szCs w:val="28"/>
      <w:lang w:val="en-US"/>
    </w:rPr>
  </w:style>
  <w:style w:type="paragraph" w:customStyle="1" w:styleId="SmartView">
    <w:name w:val="Smart View"/>
    <w:basedOn w:val="af7"/>
    <w:rsid w:val="00205E07"/>
    <w:pPr>
      <w:contextualSpacing/>
    </w:pPr>
    <w:rPr>
      <w:rFonts w:eastAsia="Calibri"/>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205E07"/>
    <w:rPr>
      <w:b/>
      <w:bCs/>
      <w:caps/>
      <w:kern w:val="28"/>
      <w:sz w:val="26"/>
      <w:szCs w:val="26"/>
    </w:rPr>
  </w:style>
  <w:style w:type="paragraph" w:customStyle="1" w:styleId="2fff0">
    <w:name w:val="Обычный2"/>
    <w:rsid w:val="00205E07"/>
    <w:pPr>
      <w:jc w:val="center"/>
    </w:pPr>
    <w:rPr>
      <w:snapToGrid w:val="0"/>
      <w:sz w:val="24"/>
    </w:rPr>
  </w:style>
  <w:style w:type="paragraph" w:customStyle="1" w:styleId="22a">
    <w:name w:val="Основной текст 22"/>
    <w:basedOn w:val="af7"/>
    <w:rsid w:val="00205E07"/>
    <w:pPr>
      <w:spacing w:line="360" w:lineRule="auto"/>
      <w:ind w:firstLine="720"/>
    </w:pPr>
    <w:rPr>
      <w:rFonts w:eastAsia="Times New Roman"/>
      <w:szCs w:val="20"/>
    </w:rPr>
  </w:style>
  <w:style w:type="paragraph" w:customStyle="1" w:styleId="affffffffff4">
    <w:name w:val="Стиль По центру"/>
    <w:basedOn w:val="af7"/>
    <w:rsid w:val="00205E07"/>
    <w:pPr>
      <w:jc w:val="center"/>
    </w:pPr>
    <w:rPr>
      <w:rFonts w:eastAsia="Times New Roman"/>
      <w:szCs w:val="20"/>
    </w:rPr>
  </w:style>
  <w:style w:type="paragraph" w:customStyle="1" w:styleId="affffffffff5">
    <w:name w:val="Заголовок таблиц"/>
    <w:basedOn w:val="afffff1"/>
    <w:autoRedefine/>
    <w:rsid w:val="00205E07"/>
    <w:pPr>
      <w:keepNext/>
      <w:keepLines/>
      <w:suppressLineNumbers/>
      <w:suppressAutoHyphens/>
    </w:pPr>
    <w:rPr>
      <w:rFonts w:eastAsia="Times New Roman"/>
      <w:sz w:val="28"/>
      <w:szCs w:val="28"/>
    </w:rPr>
  </w:style>
  <w:style w:type="character" w:customStyle="1" w:styleId="affffffffff6">
    <w:name w:val="заголовок табл Знак"/>
    <w:rsid w:val="00205E07"/>
    <w:rPr>
      <w:b/>
      <w:bCs/>
      <w:sz w:val="24"/>
      <w:szCs w:val="24"/>
      <w:lang w:val="ru-RU" w:eastAsia="ru-RU" w:bidi="ar-SA"/>
    </w:rPr>
  </w:style>
  <w:style w:type="character" w:customStyle="1" w:styleId="98">
    <w:name w:val="Знак Знак9"/>
    <w:rsid w:val="00205E07"/>
    <w:rPr>
      <w:lang w:val="ru-RU" w:eastAsia="ru-RU" w:bidi="ar-SA"/>
    </w:rPr>
  </w:style>
  <w:style w:type="paragraph" w:customStyle="1" w:styleId="22b">
    <w:name w:val="стиль2 заголовок2"/>
    <w:basedOn w:val="23"/>
    <w:autoRedefine/>
    <w:rsid w:val="00205E07"/>
    <w:pPr>
      <w:suppressLineNumbers/>
      <w:tabs>
        <w:tab w:val="num" w:pos="1944"/>
      </w:tabs>
      <w:spacing w:before="120"/>
      <w:ind w:left="1584"/>
    </w:pPr>
    <w:rPr>
      <w:rFonts w:ascii="Times New Roman" w:eastAsia="Times New Roman" w:hAnsi="Times New Roman" w:cs="Times New Roman"/>
      <w:sz w:val="24"/>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205E07"/>
    <w:rPr>
      <w:b/>
      <w:kern w:val="28"/>
      <w:sz w:val="24"/>
      <w:szCs w:val="24"/>
      <w:lang w:val="ru-RU" w:eastAsia="ru-RU" w:bidi="ar-SA"/>
    </w:rPr>
  </w:style>
  <w:style w:type="paragraph" w:customStyle="1" w:styleId="13313">
    <w:name w:val="Стиль Обычный 13 Знак3 + Первая строка:  1 см"/>
    <w:basedOn w:val="af7"/>
    <w:rsid w:val="00205E07"/>
    <w:pPr>
      <w:keepNext/>
      <w:keepLines/>
      <w:suppressLineNumbers/>
      <w:tabs>
        <w:tab w:val="left" w:leader="dot" w:pos="9356"/>
      </w:tabs>
      <w:suppressAutoHyphens/>
      <w:spacing w:before="60" w:line="324" w:lineRule="auto"/>
    </w:pPr>
    <w:rPr>
      <w:rFonts w:eastAsia="Times New Roman"/>
      <w:sz w:val="26"/>
      <w:szCs w:val="20"/>
    </w:rPr>
  </w:style>
  <w:style w:type="paragraph" w:customStyle="1" w:styleId="affffffffff7">
    <w:name w:val="основной текст"/>
    <w:basedOn w:val="af7"/>
    <w:autoRedefine/>
    <w:rsid w:val="00205E07"/>
    <w:pPr>
      <w:keepNext/>
      <w:keepLines/>
      <w:suppressLineNumbers/>
      <w:suppressAutoHyphens/>
      <w:spacing w:line="324" w:lineRule="auto"/>
    </w:pPr>
    <w:rPr>
      <w:rFonts w:eastAsia="Times New Roman"/>
      <w:sz w:val="26"/>
      <w:szCs w:val="20"/>
    </w:rPr>
  </w:style>
  <w:style w:type="paragraph" w:customStyle="1" w:styleId="-">
    <w:name w:val="таблица-заголовок"/>
    <w:basedOn w:val="af7"/>
    <w:autoRedefine/>
    <w:rsid w:val="00205E07"/>
    <w:pPr>
      <w:keepNext/>
      <w:numPr>
        <w:numId w:val="35"/>
      </w:numPr>
      <w:tabs>
        <w:tab w:val="clear" w:pos="1724"/>
        <w:tab w:val="num" w:pos="1260"/>
      </w:tabs>
      <w:ind w:left="1260" w:right="-190"/>
      <w:jc w:val="center"/>
    </w:pPr>
    <w:rPr>
      <w:rFonts w:eastAsia="Times New Roman"/>
      <w:b/>
      <w:bCs/>
      <w:szCs w:val="24"/>
    </w:rPr>
  </w:style>
  <w:style w:type="paragraph" w:customStyle="1" w:styleId="10">
    <w:name w:val="Заг 1"/>
    <w:basedOn w:val="af7"/>
    <w:rsid w:val="00205E07"/>
    <w:pPr>
      <w:numPr>
        <w:numId w:val="36"/>
      </w:numPr>
      <w:suppressLineNumbers/>
      <w:spacing w:line="324" w:lineRule="auto"/>
    </w:pPr>
    <w:rPr>
      <w:rFonts w:eastAsia="Times New Roman"/>
      <w:szCs w:val="20"/>
    </w:rPr>
  </w:style>
  <w:style w:type="paragraph" w:customStyle="1" w:styleId="17">
    <w:name w:val="Стиль Заголовок 1"/>
    <w:aliases w:val="Заголовок 1 (табл) + Times New Roman 12 пт"/>
    <w:basedOn w:val="1f"/>
    <w:autoRedefine/>
    <w:rsid w:val="00205E07"/>
    <w:pPr>
      <w:keepLines w:val="0"/>
      <w:numPr>
        <w:numId w:val="37"/>
      </w:numPr>
      <w:suppressLineNumbers/>
      <w:spacing w:before="240" w:after="60" w:line="324" w:lineRule="auto"/>
    </w:pPr>
    <w:rPr>
      <w:rFonts w:eastAsia="Times New Roman" w:cs="Arial"/>
      <w:bCs w:val="0"/>
      <w:caps/>
      <w:kern w:val="32"/>
      <w:sz w:val="24"/>
      <w:szCs w:val="32"/>
    </w:rPr>
  </w:style>
  <w:style w:type="paragraph" w:customStyle="1" w:styleId="3130">
    <w:name w:val="Заголовок 3 + 13 пт не полужирный Авто По левому краю сни..."/>
    <w:basedOn w:val="35"/>
    <w:rsid w:val="00205E07"/>
    <w:p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val="0"/>
      <w:sz w:val="26"/>
      <w:szCs w:val="26"/>
    </w:rPr>
  </w:style>
  <w:style w:type="character" w:customStyle="1" w:styleId="1fff9">
    <w:name w:val="Рис.1 Подрисуночная надпись Знак"/>
    <w:rsid w:val="00205E07"/>
    <w:rPr>
      <w:rFonts w:ascii="Times New Roman" w:hAnsi="Times New Roman"/>
      <w:b/>
      <w:bCs/>
      <w:iCs/>
      <w:sz w:val="24"/>
      <w:szCs w:val="24"/>
      <w:lang w:val="ru-RU" w:eastAsia="ru-RU" w:bidi="ar-SA"/>
    </w:rPr>
  </w:style>
  <w:style w:type="paragraph" w:customStyle="1" w:styleId="1111f1">
    <w:name w:val="Стиль Заголовок 1Заголовок 1 (табл)заголовок 1Заголовок 1 Знакз..."/>
    <w:basedOn w:val="1f"/>
    <w:autoRedefine/>
    <w:rsid w:val="00205E07"/>
    <w:pPr>
      <w:keepLines w:val="0"/>
      <w:widowControl w:val="0"/>
      <w:tabs>
        <w:tab w:val="num" w:pos="556"/>
        <w:tab w:val="num" w:pos="1080"/>
      </w:tabs>
      <w:autoSpaceDE w:val="0"/>
      <w:autoSpaceDN w:val="0"/>
      <w:spacing w:line="240" w:lineRule="auto"/>
      <w:ind w:left="556" w:hanging="72"/>
    </w:pPr>
    <w:rPr>
      <w:rFonts w:ascii="Arial" w:eastAsia="Times New Roman" w:hAnsi="Arial" w:cs="Arial"/>
      <w:b w:val="0"/>
      <w:bCs w:val="0"/>
      <w:kern w:val="28"/>
      <w:szCs w:val="20"/>
    </w:rPr>
  </w:style>
  <w:style w:type="character" w:customStyle="1" w:styleId="22121111">
    <w:name w:val="Заголовок 2;Заголовок 2 Знак1;Заголовок 2 Знак Знак;Знак1 Знак Знак;Знак1 Знак11"/>
    <w:rsid w:val="00205E07"/>
    <w:rPr>
      <w:b/>
      <w:bCs/>
      <w:kern w:val="28"/>
      <w:sz w:val="24"/>
      <w:szCs w:val="26"/>
      <w:lang w:val="ru-RU" w:eastAsia="ru-RU" w:bidi="ar-SA"/>
    </w:rPr>
  </w:style>
  <w:style w:type="table" w:customStyle="1" w:styleId="-331">
    <w:name w:val="Веб-таблица 33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rsid w:val="00205E07"/>
    <w:pPr>
      <w:autoSpaceDE w:val="0"/>
      <w:autoSpaceDN w:val="0"/>
    </w:pPr>
    <w:rPr>
      <w:rFonts w:ascii="Century Schoolbook" w:eastAsia="Times New Roman" w:hAnsi="Century Schoolbook"/>
      <w:szCs w:val="24"/>
    </w:rPr>
  </w:style>
  <w:style w:type="character" w:customStyle="1" w:styleId="FontStyle11">
    <w:name w:val="Font Style11"/>
    <w:uiPriority w:val="99"/>
    <w:rsid w:val="00205E07"/>
    <w:rPr>
      <w:rFonts w:ascii="Century Schoolbook" w:hAnsi="Century Schoolbook" w:cs="Century Schoolbook"/>
      <w:color w:val="000000"/>
      <w:sz w:val="22"/>
      <w:szCs w:val="22"/>
    </w:rPr>
  </w:style>
  <w:style w:type="character" w:customStyle="1" w:styleId="13d">
    <w:name w:val="Обычный 13 Знак Знак Знак"/>
    <w:link w:val="13c"/>
    <w:rsid w:val="00205E07"/>
    <w:rPr>
      <w:sz w:val="26"/>
      <w:szCs w:val="26"/>
    </w:rPr>
  </w:style>
  <w:style w:type="paragraph" w:customStyle="1" w:styleId="1fffa">
    <w:name w:val="1. Заголовок"/>
    <w:basedOn w:val="1f"/>
    <w:link w:val="1fffb"/>
    <w:rsid w:val="00205E07"/>
    <w:pPr>
      <w:suppressLineNumbers/>
      <w:tabs>
        <w:tab w:val="num" w:pos="643"/>
        <w:tab w:val="left" w:leader="dot" w:pos="9356"/>
      </w:tabs>
      <w:suppressAutoHyphens/>
      <w:spacing w:line="240" w:lineRule="auto"/>
      <w:ind w:left="643" w:hanging="360"/>
    </w:pPr>
    <w:rPr>
      <w:rFonts w:eastAsia="Times New Roman" w:cs="Times New Roman"/>
      <w:kern w:val="28"/>
      <w:szCs w:val="26"/>
    </w:rPr>
  </w:style>
  <w:style w:type="character" w:customStyle="1" w:styleId="1fffb">
    <w:name w:val="1. Заголовок Знак"/>
    <w:link w:val="1fffa"/>
    <w:rsid w:val="00205E07"/>
    <w:rPr>
      <w:b/>
      <w:caps/>
      <w:kern w:val="28"/>
      <w:sz w:val="28"/>
      <w:szCs w:val="26"/>
      <w:lang w:eastAsia="en-US"/>
    </w:rPr>
  </w:style>
  <w:style w:type="character" w:customStyle="1" w:styleId="21a">
    <w:name w:val="заголовок 2 Знак1"/>
    <w:link w:val="2ff"/>
    <w:rsid w:val="00205E07"/>
    <w:rPr>
      <w:rFonts w:ascii="Arial Narrow" w:eastAsia="MS Mincho" w:hAnsi="Arial Narrow" w:cs="Arial"/>
      <w:iCs/>
      <w:caps/>
      <w:snapToGrid w:val="0"/>
      <w:color w:val="1F497D"/>
      <w:spacing w:val="20"/>
      <w:lang w:bidi="en-US"/>
    </w:rPr>
  </w:style>
  <w:style w:type="paragraph" w:customStyle="1" w:styleId="affffffffff8">
    <w:name w:val="отчетный"/>
    <w:basedOn w:val="af7"/>
    <w:link w:val="affffffffff9"/>
    <w:rsid w:val="00205E07"/>
    <w:pPr>
      <w:suppressLineNumbers/>
      <w:tabs>
        <w:tab w:val="left" w:leader="dot" w:pos="540"/>
      </w:tabs>
      <w:suppressAutoHyphens/>
      <w:ind w:firstLine="539"/>
    </w:pPr>
    <w:rPr>
      <w:rFonts w:ascii="Times New Roman CYR" w:eastAsia="Times New Roman" w:hAnsi="Times New Roman CYR"/>
      <w:sz w:val="26"/>
      <w:szCs w:val="26"/>
    </w:rPr>
  </w:style>
  <w:style w:type="character" w:customStyle="1" w:styleId="affffffffff9">
    <w:name w:val="отчетный Знак"/>
    <w:link w:val="affffffffff8"/>
    <w:rsid w:val="00205E07"/>
    <w:rPr>
      <w:rFonts w:ascii="Times New Roman CYR" w:hAnsi="Times New Roman CYR"/>
      <w:sz w:val="26"/>
      <w:szCs w:val="26"/>
      <w:lang w:eastAsia="en-US"/>
    </w:rPr>
  </w:style>
  <w:style w:type="paragraph" w:styleId="z-">
    <w:name w:val="HTML Top of Form"/>
    <w:basedOn w:val="af7"/>
    <w:next w:val="af7"/>
    <w:link w:val="z-0"/>
    <w:hidden/>
    <w:uiPriority w:val="99"/>
    <w:unhideWhenUsed/>
    <w:rsid w:val="00205E07"/>
    <w:pPr>
      <w:pBdr>
        <w:bottom w:val="single" w:sz="6" w:space="1" w:color="auto"/>
      </w:pBdr>
      <w:jc w:val="center"/>
    </w:pPr>
    <w:rPr>
      <w:rFonts w:eastAsia="Times New Roman" w:cs="Arial"/>
      <w:vanish/>
      <w:sz w:val="16"/>
      <w:szCs w:val="16"/>
    </w:rPr>
  </w:style>
  <w:style w:type="character" w:customStyle="1" w:styleId="z-0">
    <w:name w:val="z-Начало формы Знак"/>
    <w:basedOn w:val="af8"/>
    <w:link w:val="z-"/>
    <w:uiPriority w:val="99"/>
    <w:rsid w:val="00205E07"/>
    <w:rPr>
      <w:rFonts w:ascii="Arial" w:hAnsi="Arial" w:cs="Arial"/>
      <w:vanish/>
      <w:sz w:val="16"/>
      <w:szCs w:val="16"/>
    </w:rPr>
  </w:style>
  <w:style w:type="paragraph" w:styleId="z-1">
    <w:name w:val="HTML Bottom of Form"/>
    <w:basedOn w:val="af7"/>
    <w:next w:val="af7"/>
    <w:link w:val="z-2"/>
    <w:hidden/>
    <w:uiPriority w:val="99"/>
    <w:unhideWhenUsed/>
    <w:rsid w:val="00205E07"/>
    <w:pPr>
      <w:pBdr>
        <w:top w:val="single" w:sz="6" w:space="1" w:color="auto"/>
      </w:pBdr>
      <w:jc w:val="center"/>
    </w:pPr>
    <w:rPr>
      <w:rFonts w:eastAsia="Times New Roman" w:cs="Arial"/>
      <w:vanish/>
      <w:sz w:val="16"/>
      <w:szCs w:val="16"/>
    </w:rPr>
  </w:style>
  <w:style w:type="character" w:customStyle="1" w:styleId="z-2">
    <w:name w:val="z-Конец формы Знак"/>
    <w:basedOn w:val="af8"/>
    <w:link w:val="z-1"/>
    <w:uiPriority w:val="99"/>
    <w:rsid w:val="00205E07"/>
    <w:rPr>
      <w:rFonts w:ascii="Arial" w:hAnsi="Arial" w:cs="Arial"/>
      <w:vanish/>
      <w:sz w:val="16"/>
      <w:szCs w:val="16"/>
    </w:rPr>
  </w:style>
  <w:style w:type="paragraph" w:customStyle="1" w:styleId="affffffffffa">
    <w:name w:val="Для записок"/>
    <w:basedOn w:val="af7"/>
    <w:rsid w:val="00205E07"/>
    <w:pPr>
      <w:ind w:firstLine="720"/>
    </w:pPr>
    <w:rPr>
      <w:rFonts w:eastAsia="Times New Roman"/>
      <w:szCs w:val="20"/>
    </w:rPr>
  </w:style>
  <w:style w:type="paragraph" w:customStyle="1" w:styleId="maintext">
    <w:name w:val="maintext"/>
    <w:basedOn w:val="af7"/>
    <w:rsid w:val="00205E07"/>
    <w:pPr>
      <w:ind w:left="480" w:right="480"/>
    </w:pPr>
    <w:rPr>
      <w:rFonts w:eastAsia="Times New Roman" w:cs="Arial"/>
      <w:color w:val="202020"/>
      <w:sz w:val="20"/>
      <w:szCs w:val="20"/>
    </w:rPr>
  </w:style>
  <w:style w:type="paragraph" w:customStyle="1" w:styleId="maintextbi">
    <w:name w:val="maintextbi"/>
    <w:basedOn w:val="af7"/>
    <w:rsid w:val="00205E07"/>
    <w:pPr>
      <w:ind w:left="480" w:right="480"/>
      <w:jc w:val="center"/>
    </w:pPr>
    <w:rPr>
      <w:rFonts w:eastAsia="Times New Roman" w:cs="Arial"/>
      <w:b/>
      <w:bCs/>
      <w:i/>
      <w:iCs/>
      <w:color w:val="202020"/>
      <w:sz w:val="20"/>
      <w:szCs w:val="20"/>
    </w:rPr>
  </w:style>
  <w:style w:type="numbering" w:customStyle="1" w:styleId="11212">
    <w:name w:val="Нет списка1121"/>
    <w:next w:val="afa"/>
    <w:uiPriority w:val="99"/>
    <w:semiHidden/>
    <w:unhideWhenUsed/>
    <w:rsid w:val="00205E07"/>
  </w:style>
  <w:style w:type="table" w:customStyle="1" w:styleId="21116">
    <w:name w:val="Сетка таблицы211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f2">
    <w:name w:val="Сетка таблицы11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985">
    <w:name w:val="xl1985"/>
    <w:basedOn w:val="af7"/>
    <w:rsid w:val="00205E07"/>
    <w:pPr>
      <w:spacing w:before="100" w:beforeAutospacing="1" w:after="100" w:afterAutospacing="1"/>
      <w:jc w:val="center"/>
    </w:pPr>
    <w:rPr>
      <w:rFonts w:eastAsia="Times New Roman"/>
      <w:sz w:val="20"/>
      <w:szCs w:val="20"/>
    </w:rPr>
  </w:style>
  <w:style w:type="paragraph" w:customStyle="1" w:styleId="xl1986">
    <w:name w:val="xl1986"/>
    <w:basedOn w:val="af7"/>
    <w:rsid w:val="00205E07"/>
    <w:pPr>
      <w:spacing w:before="100" w:beforeAutospacing="1" w:after="100" w:afterAutospacing="1"/>
    </w:pPr>
    <w:rPr>
      <w:rFonts w:eastAsia="Times New Roman"/>
      <w:sz w:val="20"/>
      <w:szCs w:val="20"/>
    </w:rPr>
  </w:style>
  <w:style w:type="paragraph" w:customStyle="1" w:styleId="xl1987">
    <w:name w:val="xl1987"/>
    <w:basedOn w:val="af7"/>
    <w:rsid w:val="00205E07"/>
    <w:pPr>
      <w:spacing w:before="100" w:beforeAutospacing="1" w:after="100" w:afterAutospacing="1"/>
    </w:pPr>
    <w:rPr>
      <w:rFonts w:eastAsia="Times New Roman"/>
      <w:sz w:val="20"/>
      <w:szCs w:val="20"/>
    </w:rPr>
  </w:style>
  <w:style w:type="paragraph" w:customStyle="1" w:styleId="xl1988">
    <w:name w:val="xl1988"/>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89">
    <w:name w:val="xl198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0">
    <w:name w:val="xl1990"/>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1">
    <w:name w:val="xl1991"/>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2">
    <w:name w:val="xl1992"/>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3">
    <w:name w:val="xl1993"/>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1994">
    <w:name w:val="xl199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5">
    <w:name w:val="xl1995"/>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1996">
    <w:name w:val="xl1996"/>
    <w:basedOn w:val="af7"/>
    <w:rsid w:val="00205E07"/>
    <w:pPr>
      <w:pBdr>
        <w:top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1997">
    <w:name w:val="xl199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b/>
      <w:bCs/>
      <w:color w:val="000000"/>
      <w:sz w:val="20"/>
      <w:szCs w:val="20"/>
    </w:rPr>
  </w:style>
  <w:style w:type="paragraph" w:customStyle="1" w:styleId="xl1998">
    <w:name w:val="xl1998"/>
    <w:basedOn w:val="af7"/>
    <w:rsid w:val="00205E07"/>
    <w:pPr>
      <w:pBdr>
        <w:top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1999">
    <w:name w:val="xl1999"/>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0">
    <w:name w:val="xl2000"/>
    <w:basedOn w:val="af7"/>
    <w:rsid w:val="00205E07"/>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1">
    <w:name w:val="xl2001"/>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2">
    <w:name w:val="xl2002"/>
    <w:basedOn w:val="af7"/>
    <w:rsid w:val="00205E07"/>
    <w:pPr>
      <w:pBdr>
        <w:lef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3">
    <w:name w:val="xl2003"/>
    <w:basedOn w:val="af7"/>
    <w:rsid w:val="00205E07"/>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4">
    <w:name w:val="xl200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5">
    <w:name w:val="xl2005"/>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6">
    <w:name w:val="xl2006"/>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7">
    <w:name w:val="xl2007"/>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08">
    <w:name w:val="xl2008"/>
    <w:basedOn w:val="af7"/>
    <w:rsid w:val="00205E07"/>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09">
    <w:name w:val="xl2009"/>
    <w:basedOn w:val="af7"/>
    <w:rsid w:val="00205E07"/>
    <w:pP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0">
    <w:name w:val="xl2010"/>
    <w:basedOn w:val="af7"/>
    <w:rsid w:val="00205E07"/>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11">
    <w:name w:val="xl2011"/>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olor w:val="000000"/>
      <w:sz w:val="20"/>
      <w:szCs w:val="20"/>
    </w:rPr>
  </w:style>
  <w:style w:type="paragraph" w:customStyle="1" w:styleId="xl2012">
    <w:name w:val="xl2012"/>
    <w:basedOn w:val="af7"/>
    <w:rsid w:val="00205E07"/>
    <w:pPr>
      <w:pBdr>
        <w:left w:val="single" w:sz="8" w:space="0" w:color="auto"/>
      </w:pBdr>
      <w:shd w:val="clear" w:color="000000" w:fill="FFFFFF"/>
      <w:spacing w:before="100" w:beforeAutospacing="1" w:after="100" w:afterAutospacing="1"/>
      <w:textAlignment w:val="center"/>
    </w:pPr>
    <w:rPr>
      <w:rFonts w:eastAsia="Times New Roman"/>
      <w:b/>
      <w:bCs/>
      <w:color w:val="000000"/>
      <w:sz w:val="20"/>
      <w:szCs w:val="20"/>
    </w:rPr>
  </w:style>
  <w:style w:type="character" w:customStyle="1" w:styleId="29pt1">
    <w:name w:val="Основной текст (2) + 9 pt;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4">
    <w:name w:val="xl2014"/>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5">
    <w:name w:val="xl2015"/>
    <w:basedOn w:val="af7"/>
    <w:rsid w:val="00205E07"/>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016">
    <w:name w:val="xl2016"/>
    <w:basedOn w:val="af7"/>
    <w:rsid w:val="00205E07"/>
    <w:pPr>
      <w:pBdr>
        <w:right w:val="single" w:sz="8"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2017">
    <w:name w:val="xl2017"/>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8">
    <w:name w:val="xl2018"/>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19">
    <w:name w:val="xl201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0">
    <w:name w:val="xl2020"/>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1">
    <w:name w:val="xl2021"/>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2">
    <w:name w:val="xl2022"/>
    <w:basedOn w:val="af7"/>
    <w:rsid w:val="00205E07"/>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023">
    <w:name w:val="xl2023"/>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character" w:customStyle="1" w:styleId="211pt0">
    <w:name w:val="Основной текст (2) + 11 pt;Полужирный"/>
    <w:rsid w:val="00205E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205E0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9">
    <w:name w:val="Основной текст (7)_"/>
    <w:link w:val="7a"/>
    <w:rsid w:val="00205E07"/>
    <w:rPr>
      <w:b/>
      <w:bCs/>
      <w:shd w:val="clear" w:color="auto" w:fill="FFFFFF"/>
    </w:rPr>
  </w:style>
  <w:style w:type="paragraph" w:customStyle="1" w:styleId="7a">
    <w:name w:val="Основной текст (7)"/>
    <w:basedOn w:val="af7"/>
    <w:link w:val="79"/>
    <w:rsid w:val="00205E07"/>
    <w:pPr>
      <w:shd w:val="clear" w:color="auto" w:fill="FFFFFF"/>
      <w:spacing w:line="0" w:lineRule="atLeast"/>
      <w:jc w:val="center"/>
    </w:pPr>
    <w:rPr>
      <w:rFonts w:eastAsia="Times New Roman"/>
      <w:b/>
      <w:bCs/>
      <w:sz w:val="20"/>
      <w:szCs w:val="20"/>
    </w:rPr>
  </w:style>
  <w:style w:type="character" w:customStyle="1" w:styleId="284">
    <w:name w:val="Подпись к картинке (28)_"/>
    <w:link w:val="285"/>
    <w:rsid w:val="00205E07"/>
    <w:rPr>
      <w:b/>
      <w:bCs/>
      <w:shd w:val="clear" w:color="auto" w:fill="FFFFFF"/>
    </w:rPr>
  </w:style>
  <w:style w:type="paragraph" w:customStyle="1" w:styleId="285">
    <w:name w:val="Подпись к картинке (28)"/>
    <w:basedOn w:val="af7"/>
    <w:link w:val="284"/>
    <w:rsid w:val="00205E07"/>
    <w:pPr>
      <w:shd w:val="clear" w:color="auto" w:fill="FFFFFF"/>
      <w:spacing w:line="0" w:lineRule="atLeast"/>
    </w:pPr>
    <w:rPr>
      <w:rFonts w:eastAsia="Times New Roman"/>
      <w:b/>
      <w:bCs/>
      <w:sz w:val="20"/>
      <w:szCs w:val="20"/>
    </w:rPr>
  </w:style>
  <w:style w:type="character" w:customStyle="1" w:styleId="7Candara13pt-2pt">
    <w:name w:val="Основной текст (7) + Candara;13 pt;Не полужирный;Интервал -2 pt"/>
    <w:rsid w:val="00205E0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205E07"/>
    <w:rPr>
      <w:color w:val="000000"/>
      <w:spacing w:val="0"/>
      <w:w w:val="100"/>
      <w:position w:val="0"/>
      <w:sz w:val="26"/>
      <w:szCs w:val="26"/>
      <w:shd w:val="clear" w:color="auto" w:fill="FFFFFF"/>
      <w:lang w:val="ru-RU" w:eastAsia="ru-RU" w:bidi="ru-RU"/>
    </w:rPr>
  </w:style>
  <w:style w:type="paragraph" w:customStyle="1" w:styleId="affffffffffb">
    <w:name w:val="Содержимое таблицы"/>
    <w:basedOn w:val="af7"/>
    <w:rsid w:val="00205E07"/>
    <w:pPr>
      <w:suppressLineNumbers/>
      <w:suppressAutoHyphens/>
    </w:pPr>
    <w:rPr>
      <w:rFonts w:eastAsia="Times New Roman"/>
      <w:sz w:val="20"/>
      <w:szCs w:val="20"/>
      <w:lang w:eastAsia="ar-SA"/>
    </w:rPr>
  </w:style>
  <w:style w:type="character" w:customStyle="1" w:styleId="69">
    <w:name w:val="Основной текст (6)_"/>
    <w:link w:val="6a"/>
    <w:rsid w:val="00205E07"/>
    <w:rPr>
      <w:b/>
      <w:bCs/>
      <w:sz w:val="28"/>
      <w:szCs w:val="28"/>
      <w:shd w:val="clear" w:color="auto" w:fill="FFFFFF"/>
    </w:rPr>
  </w:style>
  <w:style w:type="paragraph" w:customStyle="1" w:styleId="6a">
    <w:name w:val="Основной текст (6)"/>
    <w:basedOn w:val="af7"/>
    <w:link w:val="69"/>
    <w:rsid w:val="00205E07"/>
    <w:pPr>
      <w:shd w:val="clear" w:color="auto" w:fill="FFFFFF"/>
      <w:spacing w:before="60" w:after="420" w:line="0" w:lineRule="atLeast"/>
    </w:pPr>
    <w:rPr>
      <w:rFonts w:eastAsia="Times New Roman"/>
      <w:b/>
      <w:bCs/>
      <w:sz w:val="28"/>
      <w:szCs w:val="28"/>
    </w:rPr>
  </w:style>
  <w:style w:type="character" w:customStyle="1" w:styleId="2115pt0pt">
    <w:name w:val="Основной текст (2) + 11;5 pt;Интервал 0 pt"/>
    <w:rsid w:val="00205E0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205E07"/>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7"/>
    <w:rsid w:val="00205E07"/>
    <w:pPr>
      <w:shd w:val="clear" w:color="auto" w:fill="FFFFFF"/>
      <w:spacing w:line="0" w:lineRule="atLeast"/>
      <w:jc w:val="center"/>
    </w:pPr>
    <w:rPr>
      <w:rFonts w:eastAsia="Times New Roman"/>
      <w:b/>
      <w:bCs/>
      <w:color w:val="000000"/>
      <w:lang w:bidi="ru-RU"/>
    </w:rPr>
  </w:style>
  <w:style w:type="paragraph" w:customStyle="1" w:styleId="xl2096">
    <w:name w:val="xl2096"/>
    <w:basedOn w:val="af7"/>
    <w:rsid w:val="00205E07"/>
    <w:pPr>
      <w:spacing w:before="100" w:beforeAutospacing="1" w:after="100" w:afterAutospacing="1"/>
      <w:jc w:val="center"/>
      <w:textAlignment w:val="center"/>
    </w:pPr>
    <w:rPr>
      <w:rFonts w:eastAsia="Times New Roman"/>
      <w:sz w:val="20"/>
      <w:szCs w:val="20"/>
    </w:rPr>
  </w:style>
  <w:style w:type="paragraph" w:customStyle="1" w:styleId="xl2097">
    <w:name w:val="xl209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098">
    <w:name w:val="xl209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099">
    <w:name w:val="xl20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00">
    <w:name w:val="xl210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01">
    <w:name w:val="xl2101"/>
    <w:basedOn w:val="af7"/>
    <w:rsid w:val="00205E07"/>
    <w:pPr>
      <w:spacing w:before="100" w:beforeAutospacing="1" w:after="100" w:afterAutospacing="1"/>
      <w:textAlignment w:val="center"/>
    </w:pPr>
    <w:rPr>
      <w:rFonts w:eastAsia="Times New Roman"/>
      <w:sz w:val="20"/>
      <w:szCs w:val="20"/>
    </w:rPr>
  </w:style>
  <w:style w:type="paragraph" w:customStyle="1" w:styleId="xl2102">
    <w:name w:val="xl210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03">
    <w:name w:val="xl2103"/>
    <w:basedOn w:val="af7"/>
    <w:rsid w:val="00205E07"/>
    <w:pP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04">
    <w:name w:val="xl210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5">
    <w:name w:val="xl210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6">
    <w:name w:val="xl2106"/>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7">
    <w:name w:val="xl2107"/>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8">
    <w:name w:val="xl210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09">
    <w:name w:val="xl210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10">
    <w:name w:val="xl21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1">
    <w:name w:val="xl211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12">
    <w:name w:val="xl211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3">
    <w:name w:val="xl211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4">
    <w:name w:val="xl21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15">
    <w:name w:val="xl21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16">
    <w:name w:val="xl21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17">
    <w:name w:val="xl2117"/>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18">
    <w:name w:val="xl211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19">
    <w:name w:val="xl211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20">
    <w:name w:val="xl212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121">
    <w:name w:val="xl212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2">
    <w:name w:val="xl212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3">
    <w:name w:val="xl212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2124">
    <w:name w:val="xl212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5">
    <w:name w:val="xl212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26">
    <w:name w:val="xl2126"/>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27">
    <w:name w:val="xl212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28">
    <w:name w:val="xl2128"/>
    <w:basedOn w:val="af7"/>
    <w:rsid w:val="00205E07"/>
    <w:pPr>
      <w:spacing w:before="100" w:beforeAutospacing="1" w:after="100" w:afterAutospacing="1"/>
      <w:jc w:val="center"/>
      <w:textAlignment w:val="center"/>
    </w:pPr>
    <w:rPr>
      <w:rFonts w:eastAsia="Times New Roman"/>
      <w:b/>
      <w:bCs/>
      <w:sz w:val="20"/>
      <w:szCs w:val="20"/>
    </w:rPr>
  </w:style>
  <w:style w:type="paragraph" w:customStyle="1" w:styleId="xl2129">
    <w:name w:val="xl21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30">
    <w:name w:val="xl2130"/>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1">
    <w:name w:val="xl213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2">
    <w:name w:val="xl2132"/>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3">
    <w:name w:val="xl2133"/>
    <w:basedOn w:val="af7"/>
    <w:rsid w:val="00205E07"/>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4">
    <w:name w:val="xl2134"/>
    <w:basedOn w:val="af7"/>
    <w:rsid w:val="00205E07"/>
    <w:pPr>
      <w:pBdr>
        <w:top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5">
    <w:name w:val="xl213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6">
    <w:name w:val="xl21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7">
    <w:name w:val="xl21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38">
    <w:name w:val="xl2138"/>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39">
    <w:name w:val="xl2139"/>
    <w:basedOn w:val="af7"/>
    <w:rsid w:val="00205E07"/>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0">
    <w:name w:val="xl214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1">
    <w:name w:val="xl214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2">
    <w:name w:val="xl214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3">
    <w:name w:val="xl214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4">
    <w:name w:val="xl214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rPr>
  </w:style>
  <w:style w:type="paragraph" w:customStyle="1" w:styleId="xl2145">
    <w:name w:val="xl214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46">
    <w:name w:val="xl2146"/>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7">
    <w:name w:val="xl2147"/>
    <w:basedOn w:val="af7"/>
    <w:rsid w:val="00205E07"/>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8">
    <w:name w:val="xl2148"/>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49">
    <w:name w:val="xl214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50">
    <w:name w:val="xl2150"/>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51">
    <w:name w:val="xl215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52">
    <w:name w:val="xl2152"/>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53">
    <w:name w:val="xl2153"/>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4">
    <w:name w:val="xl2154"/>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5">
    <w:name w:val="xl2155"/>
    <w:basedOn w:val="af7"/>
    <w:rsid w:val="00205E07"/>
    <w:pPr>
      <w:spacing w:before="100" w:beforeAutospacing="1" w:after="100" w:afterAutospacing="1"/>
      <w:jc w:val="center"/>
      <w:textAlignment w:val="center"/>
    </w:pPr>
    <w:rPr>
      <w:rFonts w:eastAsia="Times New Roman"/>
      <w:sz w:val="20"/>
      <w:szCs w:val="20"/>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205E07"/>
    <w:rPr>
      <w:rFonts w:ascii="Cambria" w:eastAsia="Times New Roman" w:hAnsi="Cambria" w:cs="Times New Roman"/>
      <w:b/>
      <w:bCs/>
      <w:color w:val="4F81BD"/>
    </w:rPr>
  </w:style>
  <w:style w:type="paragraph" w:customStyle="1" w:styleId="xl2157">
    <w:name w:val="xl2157"/>
    <w:basedOn w:val="af7"/>
    <w:rsid w:val="00205E07"/>
    <w:pPr>
      <w:spacing w:before="100" w:beforeAutospacing="1" w:after="100" w:afterAutospacing="1"/>
      <w:jc w:val="center"/>
      <w:textAlignment w:val="center"/>
    </w:pPr>
    <w:rPr>
      <w:rFonts w:eastAsia="Times New Roman"/>
      <w:sz w:val="20"/>
      <w:szCs w:val="20"/>
    </w:rPr>
  </w:style>
  <w:style w:type="paragraph" w:customStyle="1" w:styleId="xl2158">
    <w:name w:val="xl215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59">
    <w:name w:val="xl215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0">
    <w:name w:val="xl216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1">
    <w:name w:val="xl216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2">
    <w:name w:val="xl2162"/>
    <w:basedOn w:val="af7"/>
    <w:rsid w:val="00205E07"/>
    <w:pPr>
      <w:spacing w:before="100" w:beforeAutospacing="1" w:after="100" w:afterAutospacing="1"/>
      <w:textAlignment w:val="center"/>
    </w:pPr>
    <w:rPr>
      <w:rFonts w:eastAsia="Times New Roman"/>
      <w:sz w:val="20"/>
      <w:szCs w:val="20"/>
    </w:rPr>
  </w:style>
  <w:style w:type="paragraph" w:customStyle="1" w:styleId="xl2163">
    <w:name w:val="xl216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64">
    <w:name w:val="xl2164"/>
    <w:basedOn w:val="af7"/>
    <w:rsid w:val="00205E07"/>
    <w:pP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65">
    <w:name w:val="xl21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66">
    <w:name w:val="xl21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67">
    <w:name w:val="xl21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68">
    <w:name w:val="xl216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69">
    <w:name w:val="xl216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0">
    <w:name w:val="xl2170"/>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1">
    <w:name w:val="xl217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2">
    <w:name w:val="xl21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3">
    <w:name w:val="xl2173"/>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4">
    <w:name w:val="xl21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5">
    <w:name w:val="xl217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6">
    <w:name w:val="xl217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77">
    <w:name w:val="xl217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178">
    <w:name w:val="xl217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79">
    <w:name w:val="xl21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2180">
    <w:name w:val="xl2180"/>
    <w:basedOn w:val="af7"/>
    <w:rsid w:val="00205E07"/>
    <w:pPr>
      <w:spacing w:before="100" w:beforeAutospacing="1" w:after="100" w:afterAutospacing="1"/>
      <w:jc w:val="center"/>
      <w:textAlignment w:val="center"/>
    </w:pPr>
    <w:rPr>
      <w:rFonts w:eastAsia="Times New Roman"/>
      <w:sz w:val="20"/>
      <w:szCs w:val="20"/>
    </w:rPr>
  </w:style>
  <w:style w:type="paragraph" w:customStyle="1" w:styleId="xl2181">
    <w:name w:val="xl21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82">
    <w:name w:val="xl218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83">
    <w:name w:val="xl2183"/>
    <w:basedOn w:val="af7"/>
    <w:rsid w:val="00205E07"/>
    <w:pPr>
      <w:spacing w:before="100" w:beforeAutospacing="1" w:after="100" w:afterAutospacing="1"/>
      <w:jc w:val="center"/>
      <w:textAlignment w:val="center"/>
    </w:pPr>
    <w:rPr>
      <w:rFonts w:eastAsia="Times New Roman"/>
      <w:b/>
      <w:bCs/>
      <w:sz w:val="20"/>
      <w:szCs w:val="20"/>
    </w:rPr>
  </w:style>
  <w:style w:type="paragraph" w:customStyle="1" w:styleId="xl2184">
    <w:name w:val="xl218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85">
    <w:name w:val="xl218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2186">
    <w:name w:val="xl218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87">
    <w:name w:val="xl21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88">
    <w:name w:val="xl21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189">
    <w:name w:val="xl218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190">
    <w:name w:val="xl21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91">
    <w:name w:val="xl219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192">
    <w:name w:val="xl219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93">
    <w:name w:val="xl219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0"/>
      <w:szCs w:val="20"/>
    </w:rPr>
  </w:style>
  <w:style w:type="paragraph" w:customStyle="1" w:styleId="xl2194">
    <w:name w:val="xl219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8"/>
      <w:szCs w:val="18"/>
    </w:rPr>
  </w:style>
  <w:style w:type="paragraph" w:customStyle="1" w:styleId="xl2195">
    <w:name w:val="xl2195"/>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6">
    <w:name w:val="xl2196"/>
    <w:basedOn w:val="af7"/>
    <w:rsid w:val="00205E07"/>
    <w:pPr>
      <w:pBdr>
        <w:top w:val="single" w:sz="4" w:space="0" w:color="auto"/>
        <w:bottom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7">
    <w:name w:val="xl2197"/>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198">
    <w:name w:val="xl219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199">
    <w:name w:val="xl219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00">
    <w:name w:val="xl22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156">
    <w:name w:val="xl21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affffffffffc">
    <w:name w:val="_Обычный"/>
    <w:basedOn w:val="af7"/>
    <w:link w:val="affffffffffd"/>
    <w:rsid w:val="00205E07"/>
    <w:pPr>
      <w:spacing w:line="360" w:lineRule="auto"/>
      <w:ind w:firstLine="709"/>
    </w:pPr>
    <w:rPr>
      <w:rFonts w:ascii="Calibri" w:eastAsia="Calibri" w:hAnsi="Calibri" w:cs="Calibri"/>
      <w:sz w:val="26"/>
      <w:szCs w:val="26"/>
    </w:rPr>
  </w:style>
  <w:style w:type="paragraph" w:customStyle="1" w:styleId="ab">
    <w:name w:val="_Таблица"/>
    <w:basedOn w:val="affff5"/>
    <w:link w:val="affffffffffe"/>
    <w:uiPriority w:val="99"/>
    <w:rsid w:val="00205E07"/>
    <w:pPr>
      <w:keepNext/>
      <w:numPr>
        <w:numId w:val="38"/>
      </w:numPr>
      <w:tabs>
        <w:tab w:val="left" w:pos="1985"/>
      </w:tabs>
      <w:spacing w:before="240"/>
      <w:ind w:right="282"/>
      <w:contextualSpacing w:val="0"/>
    </w:pPr>
    <w:rPr>
      <w:rFonts w:ascii="Calibri" w:eastAsia="Calibri" w:hAnsi="Calibri" w:cs="Calibri"/>
      <w:b/>
      <w:bCs/>
      <w:sz w:val="26"/>
      <w:szCs w:val="26"/>
    </w:rPr>
  </w:style>
  <w:style w:type="character" w:customStyle="1" w:styleId="affffffffffd">
    <w:name w:val="_Обычный Знак"/>
    <w:link w:val="affffffffffc"/>
    <w:locked/>
    <w:rsid w:val="00205E07"/>
    <w:rPr>
      <w:rFonts w:ascii="Calibri" w:eastAsia="Calibri" w:hAnsi="Calibri" w:cs="Calibri"/>
      <w:sz w:val="26"/>
      <w:szCs w:val="26"/>
      <w:lang w:eastAsia="en-US"/>
    </w:rPr>
  </w:style>
  <w:style w:type="paragraph" w:customStyle="1" w:styleId="ac">
    <w:name w:val="_Рисунок"/>
    <w:basedOn w:val="affff5"/>
    <w:link w:val="afffffffffff"/>
    <w:rsid w:val="00205E07"/>
    <w:pPr>
      <w:numPr>
        <w:numId w:val="39"/>
      </w:numPr>
      <w:contextualSpacing w:val="0"/>
      <w:jc w:val="center"/>
    </w:pPr>
    <w:rPr>
      <w:rFonts w:ascii="Calibri" w:eastAsia="Calibri" w:hAnsi="Calibri" w:cs="Calibri"/>
      <w:b/>
      <w:bCs/>
      <w:sz w:val="26"/>
      <w:szCs w:val="26"/>
    </w:rPr>
  </w:style>
  <w:style w:type="character" w:customStyle="1" w:styleId="affffffffffe">
    <w:name w:val="_Таблица Знак"/>
    <w:link w:val="ab"/>
    <w:uiPriority w:val="99"/>
    <w:locked/>
    <w:rsid w:val="00205E07"/>
    <w:rPr>
      <w:rFonts w:ascii="Calibri" w:eastAsia="Calibri" w:hAnsi="Calibri" w:cs="Calibri"/>
      <w:b/>
      <w:bCs/>
      <w:sz w:val="26"/>
      <w:szCs w:val="26"/>
      <w:lang w:eastAsia="en-US"/>
    </w:rPr>
  </w:style>
  <w:style w:type="character" w:customStyle="1" w:styleId="afffffffffff">
    <w:name w:val="_Рисунок Знак"/>
    <w:link w:val="ac"/>
    <w:locked/>
    <w:rsid w:val="00205E07"/>
    <w:rPr>
      <w:rFonts w:ascii="Calibri" w:eastAsia="Calibri" w:hAnsi="Calibri" w:cs="Calibri"/>
      <w:b/>
      <w:bCs/>
      <w:sz w:val="26"/>
      <w:szCs w:val="26"/>
    </w:rPr>
  </w:style>
  <w:style w:type="paragraph" w:customStyle="1" w:styleId="00">
    <w:name w:val="00_Обычный текст"/>
    <w:basedOn w:val="af7"/>
    <w:link w:val="000"/>
    <w:uiPriority w:val="99"/>
    <w:rsid w:val="00205E07"/>
    <w:pPr>
      <w:snapToGrid w:val="0"/>
      <w:spacing w:line="360" w:lineRule="auto"/>
      <w:ind w:firstLine="709"/>
    </w:pPr>
    <w:rPr>
      <w:rFonts w:eastAsia="Times New Roman"/>
      <w:sz w:val="26"/>
      <w:szCs w:val="26"/>
    </w:rPr>
  </w:style>
  <w:style w:type="character" w:customStyle="1" w:styleId="000">
    <w:name w:val="00_Обычный текст Знак"/>
    <w:link w:val="00"/>
    <w:uiPriority w:val="99"/>
    <w:locked/>
    <w:rsid w:val="00205E07"/>
    <w:rPr>
      <w:sz w:val="26"/>
      <w:szCs w:val="26"/>
      <w:lang w:eastAsia="en-US"/>
    </w:rPr>
  </w:style>
  <w:style w:type="paragraph" w:customStyle="1" w:styleId="115">
    <w:name w:val="1_1 Список ненумерной"/>
    <w:basedOn w:val="af7"/>
    <w:link w:val="11f8"/>
    <w:rsid w:val="00205E07"/>
    <w:pPr>
      <w:numPr>
        <w:numId w:val="40"/>
      </w:numPr>
      <w:snapToGrid w:val="0"/>
      <w:spacing w:after="40" w:line="360" w:lineRule="auto"/>
    </w:pPr>
    <w:rPr>
      <w:rFonts w:eastAsia="Times New Roman"/>
      <w:sz w:val="26"/>
      <w:szCs w:val="26"/>
    </w:rPr>
  </w:style>
  <w:style w:type="character" w:customStyle="1" w:styleId="11f8">
    <w:name w:val="1_1 Список ненумерной Знак"/>
    <w:link w:val="115"/>
    <w:locked/>
    <w:rsid w:val="00205E07"/>
    <w:rPr>
      <w:sz w:val="26"/>
      <w:szCs w:val="26"/>
      <w:lang w:eastAsia="en-US"/>
    </w:rPr>
  </w:style>
  <w:style w:type="paragraph" w:customStyle="1" w:styleId="xl2201">
    <w:name w:val="xl220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02">
    <w:name w:val="xl220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03">
    <w:name w:val="xl220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4">
    <w:name w:val="xl22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05">
    <w:name w:val="xl22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eastAsia="Times New Roman"/>
      <w:sz w:val="20"/>
      <w:szCs w:val="20"/>
    </w:rPr>
  </w:style>
  <w:style w:type="paragraph" w:customStyle="1" w:styleId="xl2206">
    <w:name w:val="xl22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7">
    <w:name w:val="xl220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08">
    <w:name w:val="xl2208"/>
    <w:basedOn w:val="af7"/>
    <w:rsid w:val="00205E07"/>
    <w:pP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09">
    <w:name w:val="xl2209"/>
    <w:basedOn w:val="af7"/>
    <w:rsid w:val="00205E07"/>
    <w:pPr>
      <w:shd w:val="clear" w:color="000000" w:fill="FFFF00"/>
      <w:spacing w:before="100" w:beforeAutospacing="1" w:after="100" w:afterAutospacing="1"/>
      <w:jc w:val="center"/>
      <w:textAlignment w:val="center"/>
    </w:pPr>
    <w:rPr>
      <w:rFonts w:eastAsia="Times New Roman"/>
      <w:sz w:val="20"/>
      <w:szCs w:val="20"/>
    </w:rPr>
  </w:style>
  <w:style w:type="paragraph" w:customStyle="1" w:styleId="xl2210">
    <w:name w:val="xl2210"/>
    <w:basedOn w:val="af7"/>
    <w:rsid w:val="00205E07"/>
    <w:pP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11">
    <w:name w:val="xl2211"/>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2">
    <w:name w:val="xl221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13">
    <w:name w:val="xl221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14">
    <w:name w:val="xl22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5">
    <w:name w:val="xl22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6">
    <w:name w:val="xl22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7">
    <w:name w:val="xl221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18">
    <w:name w:val="xl2218"/>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19">
    <w:name w:val="xl2219"/>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0">
    <w:name w:val="xl222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21">
    <w:name w:val="xl222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22">
    <w:name w:val="xl2222"/>
    <w:basedOn w:val="af7"/>
    <w:rsid w:val="00205E07"/>
    <w:pP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3">
    <w:name w:val="xl2223"/>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4">
    <w:name w:val="xl2224"/>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5">
    <w:name w:val="xl2225"/>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sz w:val="20"/>
      <w:szCs w:val="20"/>
    </w:rPr>
  </w:style>
  <w:style w:type="paragraph" w:customStyle="1" w:styleId="xl2226">
    <w:name w:val="xl22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7">
    <w:name w:val="xl22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8">
    <w:name w:val="xl222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29">
    <w:name w:val="xl22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230">
    <w:name w:val="xl223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31">
    <w:name w:val="xl223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0"/>
      <w:szCs w:val="20"/>
    </w:rPr>
  </w:style>
  <w:style w:type="paragraph" w:customStyle="1" w:styleId="xl2232">
    <w:name w:val="xl22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33">
    <w:name w:val="xl2233"/>
    <w:basedOn w:val="af7"/>
    <w:rsid w:val="00205E07"/>
    <w:pPr>
      <w:pBdr>
        <w:lef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4">
    <w:name w:val="xl2234"/>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5">
    <w:name w:val="xl2235"/>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6">
    <w:name w:val="xl2236"/>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37">
    <w:name w:val="xl223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238">
    <w:name w:val="xl223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2239">
    <w:name w:val="xl2239"/>
    <w:basedOn w:val="af7"/>
    <w:rsid w:val="00205E07"/>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20"/>
      <w:szCs w:val="20"/>
    </w:rPr>
  </w:style>
  <w:style w:type="paragraph" w:customStyle="1" w:styleId="xl2240">
    <w:name w:val="xl2240"/>
    <w:basedOn w:val="af7"/>
    <w:rsid w:val="00205E07"/>
    <w:pPr>
      <w:pBdr>
        <w:top w:val="single" w:sz="4" w:space="0" w:color="auto"/>
        <w:bottom w:val="single" w:sz="4" w:space="0" w:color="auto"/>
      </w:pBdr>
      <w:spacing w:before="100" w:beforeAutospacing="1" w:after="100" w:afterAutospacing="1"/>
      <w:jc w:val="right"/>
      <w:textAlignment w:val="center"/>
    </w:pPr>
    <w:rPr>
      <w:rFonts w:eastAsia="Times New Roman"/>
      <w:sz w:val="20"/>
      <w:szCs w:val="20"/>
    </w:rPr>
  </w:style>
  <w:style w:type="paragraph" w:customStyle="1" w:styleId="xl2241">
    <w:name w:val="xl2241"/>
    <w:basedOn w:val="af7"/>
    <w:rsid w:val="00205E07"/>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rPr>
  </w:style>
  <w:style w:type="paragraph" w:customStyle="1" w:styleId="xl2242">
    <w:name w:val="xl2242"/>
    <w:basedOn w:val="af7"/>
    <w:rsid w:val="00205E07"/>
    <w:pPr>
      <w:pBdr>
        <w:left w:val="single" w:sz="4" w:space="0" w:color="auto"/>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3">
    <w:name w:val="xl2243"/>
    <w:basedOn w:val="af7"/>
    <w:rsid w:val="00205E07"/>
    <w:pPr>
      <w:pBdr>
        <w:bottom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4">
    <w:name w:val="xl2244"/>
    <w:basedOn w:val="af7"/>
    <w:rsid w:val="00205E07"/>
    <w:pPr>
      <w:pBdr>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5">
    <w:name w:val="xl2245"/>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46">
    <w:name w:val="xl2246"/>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47">
    <w:name w:val="xl22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2248">
    <w:name w:val="xl224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8"/>
      <w:szCs w:val="28"/>
    </w:rPr>
  </w:style>
  <w:style w:type="paragraph" w:customStyle="1" w:styleId="xl2249">
    <w:name w:val="xl224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0">
    <w:name w:val="xl225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1">
    <w:name w:val="xl225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52">
    <w:name w:val="xl225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3">
    <w:name w:val="xl225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4">
    <w:name w:val="xl225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18"/>
      <w:szCs w:val="18"/>
    </w:rPr>
  </w:style>
  <w:style w:type="paragraph" w:customStyle="1" w:styleId="xl2255">
    <w:name w:val="xl225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0"/>
      <w:szCs w:val="20"/>
    </w:rPr>
  </w:style>
  <w:style w:type="paragraph" w:customStyle="1" w:styleId="xl2256">
    <w:name w:val="xl225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7">
    <w:name w:val="xl225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58">
    <w:name w:val="xl225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59">
    <w:name w:val="xl22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60">
    <w:name w:val="xl226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2261">
    <w:name w:val="xl226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2262">
    <w:name w:val="xl226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63">
    <w:name w:val="xl226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sz w:val="20"/>
      <w:szCs w:val="20"/>
    </w:rPr>
  </w:style>
  <w:style w:type="paragraph" w:customStyle="1" w:styleId="xl2264">
    <w:name w:val="xl2264"/>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sz w:val="20"/>
      <w:szCs w:val="20"/>
    </w:rPr>
  </w:style>
  <w:style w:type="paragraph" w:customStyle="1" w:styleId="xl2265">
    <w:name w:val="xl226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66">
    <w:name w:val="xl226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rPr>
  </w:style>
  <w:style w:type="paragraph" w:customStyle="1" w:styleId="xl2267">
    <w:name w:val="xl22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2268">
    <w:name w:val="xl2268"/>
    <w:basedOn w:val="af7"/>
    <w:rsid w:val="00205E07"/>
    <w:pP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69">
    <w:name w:val="xl226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b/>
      <w:bCs/>
      <w:sz w:val="20"/>
      <w:szCs w:val="20"/>
    </w:rPr>
  </w:style>
  <w:style w:type="paragraph" w:customStyle="1" w:styleId="xl2270">
    <w:name w:val="xl2270"/>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1">
    <w:name w:val="xl227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2">
    <w:name w:val="xl227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3">
    <w:name w:val="xl227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4">
    <w:name w:val="xl227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5">
    <w:name w:val="xl227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6">
    <w:name w:val="xl2276"/>
    <w:basedOn w:val="af7"/>
    <w:rsid w:val="00205E07"/>
    <w:pP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7">
    <w:name w:val="xl227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sz w:val="20"/>
      <w:szCs w:val="20"/>
    </w:rPr>
  </w:style>
  <w:style w:type="paragraph" w:customStyle="1" w:styleId="xl2278">
    <w:name w:val="xl2278"/>
    <w:basedOn w:val="af7"/>
    <w:rsid w:val="00205E07"/>
    <w:pPr>
      <w:shd w:val="clear" w:color="000000" w:fill="538DD5"/>
      <w:spacing w:before="100" w:beforeAutospacing="1" w:after="100" w:afterAutospacing="1"/>
      <w:jc w:val="center"/>
      <w:textAlignment w:val="center"/>
    </w:pPr>
    <w:rPr>
      <w:rFonts w:eastAsia="Times New Roman"/>
      <w:sz w:val="20"/>
      <w:szCs w:val="20"/>
    </w:rPr>
  </w:style>
  <w:style w:type="numbering" w:customStyle="1" w:styleId="2217">
    <w:name w:val="Нет списка221"/>
    <w:next w:val="afa"/>
    <w:uiPriority w:val="99"/>
    <w:semiHidden/>
    <w:unhideWhenUsed/>
    <w:rsid w:val="00205E07"/>
  </w:style>
  <w:style w:type="table" w:customStyle="1" w:styleId="3121">
    <w:name w:val="Сетка таблицы312"/>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Рис.1"/>
    <w:rsid w:val="00205E07"/>
    <w:pPr>
      <w:numPr>
        <w:numId w:val="23"/>
      </w:numPr>
    </w:pPr>
  </w:style>
  <w:style w:type="table" w:customStyle="1" w:styleId="-3121">
    <w:name w:val="Веб-таблица 312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205E07"/>
  </w:style>
  <w:style w:type="table" w:customStyle="1" w:styleId="12113">
    <w:name w:val="Сетка таблицы12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0">
    <w:name w:val="ТЕКСТ"/>
    <w:basedOn w:val="af7"/>
    <w:link w:val="afffffffffff1"/>
    <w:uiPriority w:val="99"/>
    <w:rsid w:val="00205E07"/>
    <w:pPr>
      <w:spacing w:line="360" w:lineRule="auto"/>
      <w:contextualSpacing/>
    </w:pPr>
    <w:rPr>
      <w:rFonts w:eastAsia="Calibri"/>
      <w:szCs w:val="24"/>
    </w:rPr>
  </w:style>
  <w:style w:type="character" w:customStyle="1" w:styleId="afffffffffff1">
    <w:name w:val="ТЕКСТ Знак"/>
    <w:link w:val="afffffffffff0"/>
    <w:uiPriority w:val="99"/>
    <w:rsid w:val="00205E07"/>
    <w:rPr>
      <w:rFonts w:eastAsia="Calibri"/>
      <w:sz w:val="24"/>
      <w:szCs w:val="24"/>
      <w:lang w:eastAsia="en-US"/>
    </w:rPr>
  </w:style>
  <w:style w:type="paragraph" w:customStyle="1" w:styleId="af">
    <w:name w:val="ТАБЛ"/>
    <w:basedOn w:val="af7"/>
    <w:link w:val="afffffffffff2"/>
    <w:autoRedefine/>
    <w:rsid w:val="00205E07"/>
    <w:pPr>
      <w:numPr>
        <w:numId w:val="42"/>
      </w:numPr>
      <w:tabs>
        <w:tab w:val="left" w:pos="1418"/>
      </w:tabs>
      <w:ind w:left="0" w:firstLine="0"/>
      <w:contextualSpacing/>
    </w:pPr>
    <w:rPr>
      <w:rFonts w:eastAsia="Calibri"/>
      <w:b/>
      <w:szCs w:val="24"/>
    </w:rPr>
  </w:style>
  <w:style w:type="paragraph" w:customStyle="1" w:styleId="1fffc">
    <w:name w:val="Мой 1"/>
    <w:basedOn w:val="1f"/>
    <w:next w:val="af7"/>
    <w:link w:val="1fffd"/>
    <w:autoRedefine/>
    <w:rsid w:val="00205E07"/>
    <w:pPr>
      <w:spacing w:line="240" w:lineRule="auto"/>
      <w:ind w:left="357" w:hanging="357"/>
    </w:pPr>
    <w:rPr>
      <w:rFonts w:eastAsia="TimesNewRomanPSMT" w:cs="Times New Roman"/>
      <w:caps/>
      <w:color w:val="0070C0"/>
      <w:szCs w:val="20"/>
    </w:rPr>
  </w:style>
  <w:style w:type="paragraph" w:customStyle="1" w:styleId="11f9">
    <w:name w:val="Мой 11"/>
    <w:basedOn w:val="23"/>
    <w:next w:val="af7"/>
    <w:link w:val="11fa"/>
    <w:rsid w:val="00205E07"/>
    <w:pPr>
      <w:spacing w:after="240"/>
      <w:ind w:left="1570" w:right="-108" w:hanging="578"/>
    </w:pPr>
    <w:rPr>
      <w:rFonts w:ascii="Times New Roman" w:eastAsia="Calibri" w:hAnsi="Times New Roman" w:cs="Times New Roman"/>
      <w:iCs/>
    </w:rPr>
  </w:style>
  <w:style w:type="character" w:customStyle="1" w:styleId="11fa">
    <w:name w:val="Мой 11 Знак"/>
    <w:link w:val="11f9"/>
    <w:rsid w:val="00205E07"/>
    <w:rPr>
      <w:rFonts w:eastAsia="Calibri"/>
      <w:b/>
      <w:bCs/>
      <w:iCs/>
      <w:sz w:val="26"/>
      <w:szCs w:val="26"/>
      <w:lang w:eastAsia="en-US"/>
    </w:rPr>
  </w:style>
  <w:style w:type="paragraph" w:customStyle="1" w:styleId="afffffffffff3">
    <w:name w:val="Мой Таб"/>
    <w:basedOn w:val="af"/>
    <w:link w:val="afffffffffff4"/>
    <w:rsid w:val="00205E07"/>
  </w:style>
  <w:style w:type="character" w:customStyle="1" w:styleId="afffffffffff4">
    <w:name w:val="Мой Таб Знак"/>
    <w:link w:val="afffffffffff3"/>
    <w:rsid w:val="00205E07"/>
    <w:rPr>
      <w:rFonts w:eastAsia="Calibri"/>
      <w:b/>
      <w:sz w:val="22"/>
      <w:szCs w:val="24"/>
      <w:lang w:eastAsia="en-US"/>
    </w:rPr>
  </w:style>
  <w:style w:type="paragraph" w:customStyle="1" w:styleId="6">
    <w:name w:val="Стиль6"/>
    <w:basedOn w:val="af7"/>
    <w:link w:val="6b"/>
    <w:rsid w:val="00205E07"/>
    <w:pPr>
      <w:numPr>
        <w:numId w:val="43"/>
      </w:numPr>
      <w:spacing w:line="360" w:lineRule="auto"/>
      <w:ind w:left="0" w:firstLine="0"/>
      <w:contextualSpacing/>
      <w:jc w:val="center"/>
    </w:pPr>
    <w:rPr>
      <w:rFonts w:eastAsia="Calibri"/>
      <w:b/>
      <w:szCs w:val="24"/>
    </w:rPr>
  </w:style>
  <w:style w:type="character" w:customStyle="1" w:styleId="6b">
    <w:name w:val="Стиль6 Знак"/>
    <w:link w:val="6"/>
    <w:rsid w:val="00205E07"/>
    <w:rPr>
      <w:rFonts w:eastAsia="Calibri"/>
      <w:b/>
      <w:sz w:val="22"/>
      <w:szCs w:val="24"/>
      <w:lang w:eastAsia="en-US"/>
    </w:rPr>
  </w:style>
  <w:style w:type="paragraph" w:customStyle="1" w:styleId="afffffffffff5">
    <w:name w:val="Мой Рис."/>
    <w:basedOn w:val="af7"/>
    <w:link w:val="afffffffffff6"/>
    <w:rsid w:val="00205E07"/>
    <w:pPr>
      <w:tabs>
        <w:tab w:val="num" w:pos="360"/>
        <w:tab w:val="left" w:pos="1418"/>
      </w:tabs>
      <w:contextualSpacing/>
      <w:jc w:val="center"/>
    </w:pPr>
    <w:rPr>
      <w:rFonts w:eastAsia="Calibri"/>
      <w:b/>
      <w:szCs w:val="24"/>
    </w:rPr>
  </w:style>
  <w:style w:type="character" w:customStyle="1" w:styleId="afffffffffff6">
    <w:name w:val="Мой Рис. Знак"/>
    <w:link w:val="afffffffffff5"/>
    <w:rsid w:val="00205E07"/>
    <w:rPr>
      <w:rFonts w:eastAsia="Calibri"/>
      <w:b/>
      <w:sz w:val="22"/>
      <w:szCs w:val="24"/>
      <w:lang w:eastAsia="en-US"/>
    </w:rPr>
  </w:style>
  <w:style w:type="paragraph" w:customStyle="1" w:styleId="afffffffffff7">
    <w:name w:val="Рисунок картинка"/>
    <w:basedOn w:val="affffffff6"/>
    <w:link w:val="afffffffffff8"/>
    <w:rsid w:val="00205E07"/>
    <w:pPr>
      <w:spacing w:before="120" w:line="300" w:lineRule="auto"/>
      <w:ind w:left="-284" w:firstLine="0"/>
      <w:jc w:val="center"/>
    </w:pPr>
    <w:rPr>
      <w:rFonts w:ascii="Times New Roman" w:hAnsi="Times New Roman" w:cs="Times New Roman"/>
      <w:b/>
      <w:noProof/>
    </w:rPr>
  </w:style>
  <w:style w:type="character" w:customStyle="1" w:styleId="afffffffffff8">
    <w:name w:val="Рисунок картинка Знак"/>
    <w:link w:val="afffffffffff7"/>
    <w:rsid w:val="00205E07"/>
    <w:rPr>
      <w:rFonts w:eastAsia="Calibri"/>
      <w:b/>
      <w:noProof/>
      <w:sz w:val="24"/>
      <w:szCs w:val="28"/>
    </w:rPr>
  </w:style>
  <w:style w:type="character" w:customStyle="1" w:styleId="afffffffffff9">
    <w:name w:val="Мой без № Знак"/>
    <w:link w:val="afffffffffffa"/>
    <w:locked/>
    <w:rsid w:val="00205E07"/>
    <w:rPr>
      <w:b/>
      <w:sz w:val="28"/>
      <w:szCs w:val="28"/>
    </w:rPr>
  </w:style>
  <w:style w:type="paragraph" w:customStyle="1" w:styleId="afffffffffffa">
    <w:name w:val="Мой без №"/>
    <w:basedOn w:val="af7"/>
    <w:next w:val="af7"/>
    <w:link w:val="afffffffffff9"/>
    <w:autoRedefine/>
    <w:rsid w:val="00205E07"/>
    <w:pPr>
      <w:spacing w:line="360" w:lineRule="auto"/>
      <w:contextualSpacing/>
    </w:pPr>
    <w:rPr>
      <w:rFonts w:eastAsia="Times New Roman"/>
      <w:b/>
      <w:sz w:val="28"/>
      <w:szCs w:val="28"/>
    </w:rPr>
  </w:style>
  <w:style w:type="character" w:customStyle="1" w:styleId="afffffffffffb">
    <w:name w:val="Мой текст книги Знак"/>
    <w:link w:val="afffffffffffc"/>
    <w:locked/>
    <w:rsid w:val="00205E07"/>
    <w:rPr>
      <w:sz w:val="24"/>
      <w:szCs w:val="24"/>
    </w:rPr>
  </w:style>
  <w:style w:type="paragraph" w:customStyle="1" w:styleId="afffffffffffc">
    <w:name w:val="Мой текст книги"/>
    <w:basedOn w:val="affffffb"/>
    <w:link w:val="afffffffffffb"/>
    <w:rsid w:val="00205E07"/>
    <w:pPr>
      <w:ind w:firstLine="851"/>
      <w:contextualSpacing/>
    </w:pPr>
    <w:rPr>
      <w:rFonts w:ascii="Times New Roman" w:hAnsi="Times New Roman" w:cs="Times New Roman"/>
      <w:sz w:val="24"/>
      <w:szCs w:val="24"/>
      <w:lang w:val="ru-RU" w:bidi="ar-SA"/>
    </w:rPr>
  </w:style>
  <w:style w:type="paragraph" w:customStyle="1" w:styleId="3ff0">
    <w:name w:val="Стиль3"/>
    <w:basedOn w:val="-1f0"/>
    <w:link w:val="3ff1"/>
    <w:rsid w:val="00205E07"/>
    <w:pPr>
      <w:jc w:val="left"/>
    </w:pPr>
  </w:style>
  <w:style w:type="character" w:customStyle="1" w:styleId="3ff1">
    <w:name w:val="Стиль3 Знак"/>
    <w:link w:val="3ff0"/>
    <w:rsid w:val="00205E07"/>
    <w:rPr>
      <w:b/>
      <w:bCs/>
      <w:sz w:val="24"/>
      <w:szCs w:val="24"/>
    </w:rPr>
  </w:style>
  <w:style w:type="character" w:customStyle="1" w:styleId="25Exact">
    <w:name w:val="Основной текст (25) Exact"/>
    <w:link w:val="258"/>
    <w:rsid w:val="00205E07"/>
    <w:rPr>
      <w:sz w:val="18"/>
      <w:szCs w:val="18"/>
      <w:shd w:val="clear" w:color="auto" w:fill="FFFFFF"/>
    </w:rPr>
  </w:style>
  <w:style w:type="character" w:customStyle="1" w:styleId="251ptExact">
    <w:name w:val="Основной текст (25) + Интервал 1 pt Exact"/>
    <w:rsid w:val="00205E07"/>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8">
    <w:name w:val="Основной текст (25)"/>
    <w:basedOn w:val="af7"/>
    <w:link w:val="25Exact"/>
    <w:rsid w:val="00205E07"/>
    <w:pPr>
      <w:shd w:val="clear" w:color="auto" w:fill="FFFFFF"/>
      <w:spacing w:after="180" w:line="0" w:lineRule="atLeast"/>
      <w:ind w:hanging="280"/>
    </w:pPr>
    <w:rPr>
      <w:rFonts w:eastAsia="Times New Roman"/>
      <w:sz w:val="18"/>
      <w:szCs w:val="18"/>
    </w:rPr>
  </w:style>
  <w:style w:type="character" w:customStyle="1" w:styleId="afffffffffffd">
    <w:name w:val="Подпись к таблице_"/>
    <w:link w:val="afffffffffffe"/>
    <w:rsid w:val="00205E07"/>
    <w:rPr>
      <w:shd w:val="clear" w:color="auto" w:fill="FFFFFF"/>
    </w:rPr>
  </w:style>
  <w:style w:type="character" w:customStyle="1" w:styleId="2105pt">
    <w:name w:val="Основной текст (2) + 10;5 pt;Полужирный"/>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e">
    <w:name w:val="Подпись к таблице"/>
    <w:basedOn w:val="af7"/>
    <w:link w:val="afffffffffffd"/>
    <w:rsid w:val="00205E07"/>
    <w:pPr>
      <w:shd w:val="clear" w:color="auto" w:fill="FFFFFF"/>
      <w:spacing w:line="0" w:lineRule="atLeast"/>
    </w:pPr>
    <w:rPr>
      <w:rFonts w:eastAsia="Times New Roman"/>
      <w:sz w:val="20"/>
      <w:szCs w:val="20"/>
    </w:rPr>
  </w:style>
  <w:style w:type="character" w:customStyle="1" w:styleId="212pt">
    <w:name w:val="Основной текст (2) + 12 pt"/>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205E07"/>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205E07"/>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8">
    <w:name w:val="Основной текст (15)_"/>
    <w:link w:val="1512"/>
    <w:rsid w:val="00205E07"/>
    <w:rPr>
      <w:sz w:val="18"/>
      <w:szCs w:val="18"/>
      <w:shd w:val="clear" w:color="auto" w:fill="FFFFFF"/>
    </w:rPr>
  </w:style>
  <w:style w:type="paragraph" w:customStyle="1" w:styleId="1512">
    <w:name w:val="Основной текст (15)1"/>
    <w:basedOn w:val="af7"/>
    <w:link w:val="158"/>
    <w:rsid w:val="00205E07"/>
    <w:pPr>
      <w:shd w:val="clear" w:color="auto" w:fill="FFFFFF"/>
      <w:spacing w:after="60" w:line="104" w:lineRule="exact"/>
    </w:pPr>
    <w:rPr>
      <w:rFonts w:eastAsia="Times New Roman"/>
      <w:sz w:val="18"/>
      <w:szCs w:val="18"/>
    </w:rPr>
  </w:style>
  <w:style w:type="character" w:customStyle="1" w:styleId="2Arial65pt2">
    <w:name w:val="Основной текст (2) + Arial;6;5 pt2"/>
    <w:rsid w:val="00205E07"/>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rsid w:val="00205E07"/>
    <w:rPr>
      <w:i/>
      <w:iCs/>
      <w:sz w:val="18"/>
      <w:szCs w:val="18"/>
      <w:shd w:val="clear" w:color="auto" w:fill="FFFFFF"/>
    </w:rPr>
  </w:style>
  <w:style w:type="paragraph" w:customStyle="1" w:styleId="971">
    <w:name w:val="Основной текст (97)1"/>
    <w:basedOn w:val="af7"/>
    <w:link w:val="970"/>
    <w:rsid w:val="00205E07"/>
    <w:pPr>
      <w:shd w:val="clear" w:color="auto" w:fill="FFFFFF"/>
      <w:spacing w:line="112" w:lineRule="exact"/>
    </w:pPr>
    <w:rPr>
      <w:rFonts w:eastAsia="Times New Roman"/>
      <w:i/>
      <w:iCs/>
      <w:sz w:val="18"/>
      <w:szCs w:val="18"/>
    </w:rPr>
  </w:style>
  <w:style w:type="character" w:customStyle="1" w:styleId="9TimesNewRoman9ptExact">
    <w:name w:val="Основной текст (9) + Times New Roman;9 pt;Полужирный Exact"/>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205E07"/>
    <w:rPr>
      <w:b/>
      <w:bCs/>
      <w:i/>
      <w:iCs/>
      <w:shd w:val="clear" w:color="auto" w:fill="FFFFFF"/>
    </w:rPr>
  </w:style>
  <w:style w:type="paragraph" w:customStyle="1" w:styleId="1601">
    <w:name w:val="Основной текст (160)1"/>
    <w:basedOn w:val="af7"/>
    <w:link w:val="1600"/>
    <w:rsid w:val="00205E07"/>
    <w:pPr>
      <w:shd w:val="clear" w:color="auto" w:fill="FFFFFF"/>
      <w:spacing w:line="0" w:lineRule="atLeast"/>
      <w:ind w:hanging="1540"/>
    </w:pPr>
    <w:rPr>
      <w:rFonts w:eastAsia="Times New Roman"/>
      <w:b/>
      <w:bCs/>
      <w:i/>
      <w:iCs/>
      <w:sz w:val="20"/>
      <w:szCs w:val="20"/>
    </w:rPr>
  </w:style>
  <w:style w:type="character" w:customStyle="1" w:styleId="22c">
    <w:name w:val="Основной текст (2) + Полужирный;Курсив2"/>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d">
    <w:name w:val="Основной текст (8)_"/>
    <w:link w:val="8e"/>
    <w:rsid w:val="00205E07"/>
    <w:rPr>
      <w:rFonts w:ascii="Trebuchet MS" w:eastAsia="Trebuchet MS" w:hAnsi="Trebuchet MS" w:cs="Trebuchet MS"/>
      <w:sz w:val="26"/>
      <w:szCs w:val="26"/>
      <w:shd w:val="clear" w:color="auto" w:fill="FFFFFF"/>
    </w:rPr>
  </w:style>
  <w:style w:type="paragraph" w:customStyle="1" w:styleId="8e">
    <w:name w:val="Основной текст (8)"/>
    <w:basedOn w:val="af7"/>
    <w:link w:val="8d"/>
    <w:rsid w:val="00205E07"/>
    <w:pPr>
      <w:shd w:val="clear" w:color="auto" w:fill="FFFFFF"/>
      <w:spacing w:line="0" w:lineRule="atLeast"/>
    </w:pPr>
    <w:rPr>
      <w:rFonts w:ascii="Trebuchet MS" w:eastAsia="Trebuchet MS" w:hAnsi="Trebuchet MS" w:cs="Trebuchet MS"/>
      <w:sz w:val="26"/>
      <w:szCs w:val="26"/>
    </w:rPr>
  </w:style>
  <w:style w:type="character" w:customStyle="1" w:styleId="21f3">
    <w:name w:val="Основной текст (21)_"/>
    <w:link w:val="21f4"/>
    <w:rsid w:val="00205E07"/>
    <w:rPr>
      <w:sz w:val="16"/>
      <w:szCs w:val="16"/>
      <w:shd w:val="clear" w:color="auto" w:fill="FFFFFF"/>
    </w:rPr>
  </w:style>
  <w:style w:type="character" w:customStyle="1" w:styleId="159">
    <w:name w:val="Основной текст (159)_"/>
    <w:link w:val="1591"/>
    <w:rsid w:val="00205E07"/>
    <w:rPr>
      <w:shd w:val="clear" w:color="auto" w:fill="FFFFFF"/>
    </w:rPr>
  </w:style>
  <w:style w:type="character" w:customStyle="1" w:styleId="15911pt">
    <w:name w:val="Основной текст (159) + 11 pt;Малые прописные"/>
    <w:rsid w:val="00205E07"/>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205E07"/>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4">
    <w:name w:val="Основной текст (21)"/>
    <w:basedOn w:val="af7"/>
    <w:link w:val="21f3"/>
    <w:rsid w:val="00205E07"/>
    <w:pPr>
      <w:shd w:val="clear" w:color="auto" w:fill="FFFFFF"/>
      <w:spacing w:line="0" w:lineRule="atLeast"/>
    </w:pPr>
    <w:rPr>
      <w:rFonts w:eastAsia="Times New Roman"/>
      <w:sz w:val="16"/>
      <w:szCs w:val="16"/>
    </w:rPr>
  </w:style>
  <w:style w:type="paragraph" w:customStyle="1" w:styleId="1591">
    <w:name w:val="Основной текст (159)1"/>
    <w:basedOn w:val="af7"/>
    <w:link w:val="159"/>
    <w:rsid w:val="00205E07"/>
    <w:pPr>
      <w:shd w:val="clear" w:color="auto" w:fill="FFFFFF"/>
      <w:spacing w:line="320" w:lineRule="exact"/>
      <w:ind w:hanging="460"/>
    </w:pPr>
    <w:rPr>
      <w:rFonts w:eastAsia="Times New Roman"/>
      <w:sz w:val="20"/>
      <w:szCs w:val="20"/>
    </w:rPr>
  </w:style>
  <w:style w:type="character" w:customStyle="1" w:styleId="1590">
    <w:name w:val="Основной текст (159) + Малые прописные"/>
    <w:rsid w:val="00205E07"/>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205E07"/>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205E07"/>
    <w:rPr>
      <w:rFonts w:ascii="Arial" w:eastAsia="Arial" w:hAnsi="Arial" w:cs="Arial"/>
      <w:sz w:val="13"/>
      <w:szCs w:val="13"/>
      <w:shd w:val="clear" w:color="auto" w:fill="FFFFFF"/>
    </w:rPr>
  </w:style>
  <w:style w:type="paragraph" w:customStyle="1" w:styleId="621">
    <w:name w:val="Основной текст (62)"/>
    <w:basedOn w:val="af7"/>
    <w:link w:val="62Exact"/>
    <w:rsid w:val="00205E07"/>
    <w:pPr>
      <w:shd w:val="clear" w:color="auto" w:fill="FFFFFF"/>
      <w:spacing w:line="166" w:lineRule="exact"/>
    </w:pPr>
    <w:rPr>
      <w:rFonts w:eastAsia="Arial" w:cs="Arial"/>
      <w:sz w:val="13"/>
      <w:szCs w:val="13"/>
    </w:rPr>
  </w:style>
  <w:style w:type="character" w:customStyle="1" w:styleId="31b">
    <w:name w:val="Основной текст (31)_"/>
    <w:link w:val="3115"/>
    <w:rsid w:val="00205E07"/>
    <w:rPr>
      <w:i/>
      <w:iCs/>
      <w:shd w:val="clear" w:color="auto" w:fill="FFFFFF"/>
    </w:rPr>
  </w:style>
  <w:style w:type="character" w:customStyle="1" w:styleId="31c">
    <w:name w:val="Основной текст (31)"/>
    <w:rsid w:val="00205E07"/>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rsid w:val="00205E07"/>
    <w:pPr>
      <w:shd w:val="clear" w:color="auto" w:fill="FFFFFF"/>
      <w:spacing w:line="259" w:lineRule="exact"/>
      <w:ind w:firstLine="880"/>
    </w:pPr>
    <w:rPr>
      <w:rFonts w:eastAsia="Times New Roman"/>
      <w:i/>
      <w:iCs/>
      <w:sz w:val="20"/>
      <w:szCs w:val="20"/>
    </w:rPr>
  </w:style>
  <w:style w:type="character" w:customStyle="1" w:styleId="28pt5">
    <w:name w:val="Основной текст (2) + 8 pt5"/>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7">
    <w:name w:val="Основной текст (18)_"/>
    <w:link w:val="1810"/>
    <w:rsid w:val="00205E07"/>
    <w:rPr>
      <w:b/>
      <w:bCs/>
      <w:i/>
      <w:iCs/>
      <w:shd w:val="clear" w:color="auto" w:fill="FFFFFF"/>
    </w:rPr>
  </w:style>
  <w:style w:type="paragraph" w:customStyle="1" w:styleId="1810">
    <w:name w:val="Основной текст (18)1"/>
    <w:basedOn w:val="af7"/>
    <w:link w:val="187"/>
    <w:rsid w:val="00205E07"/>
    <w:pPr>
      <w:shd w:val="clear" w:color="auto" w:fill="FFFFFF"/>
      <w:spacing w:line="0" w:lineRule="atLeast"/>
    </w:pPr>
    <w:rPr>
      <w:rFonts w:eastAsia="Times New Roman"/>
      <w:b/>
      <w:bCs/>
      <w:i/>
      <w:iCs/>
      <w:sz w:val="20"/>
      <w:szCs w:val="20"/>
    </w:rPr>
  </w:style>
  <w:style w:type="character" w:customStyle="1" w:styleId="1592">
    <w:name w:val="Основной текст (159) + Полужирный;Курсив"/>
    <w:rsid w:val="00205E07"/>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205E07"/>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205E07"/>
    <w:rPr>
      <w:sz w:val="28"/>
      <w:szCs w:val="28"/>
      <w:shd w:val="clear" w:color="auto" w:fill="FFFFFF"/>
    </w:rPr>
  </w:style>
  <w:style w:type="paragraph" w:customStyle="1" w:styleId="722">
    <w:name w:val="Заголовок №7 (2)"/>
    <w:basedOn w:val="af7"/>
    <w:link w:val="721"/>
    <w:rsid w:val="00205E07"/>
    <w:pPr>
      <w:shd w:val="clear" w:color="auto" w:fill="FFFFFF"/>
      <w:spacing w:line="0" w:lineRule="atLeast"/>
      <w:outlineLvl w:val="6"/>
    </w:pPr>
    <w:rPr>
      <w:rFonts w:eastAsia="Times New Roman"/>
      <w:sz w:val="28"/>
      <w:szCs w:val="28"/>
    </w:rPr>
  </w:style>
  <w:style w:type="character" w:customStyle="1" w:styleId="29pt20">
    <w:name w:val="Основной текст (2) + 9 pt;Полужирный2"/>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205E07"/>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205E0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205E0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7"/>
    <w:link w:val="1fffe"/>
    <w:rsid w:val="00205E07"/>
    <w:pPr>
      <w:numPr>
        <w:numId w:val="44"/>
      </w:numPr>
      <w:tabs>
        <w:tab w:val="left" w:pos="993"/>
      </w:tabs>
      <w:spacing w:after="360" w:line="240" w:lineRule="auto"/>
      <w:ind w:right="680"/>
    </w:pPr>
    <w:rPr>
      <w:rFonts w:eastAsia="Times New Roman" w:cs="Times New Roman"/>
      <w:bCs w:val="0"/>
      <w:caps/>
      <w:smallCaps/>
      <w:sz w:val="26"/>
      <w:szCs w:val="26"/>
    </w:rPr>
  </w:style>
  <w:style w:type="paragraph" w:customStyle="1" w:styleId="111f3">
    <w:name w:val="_1.1.1."/>
    <w:basedOn w:val="35"/>
    <w:next w:val="af7"/>
    <w:link w:val="111f4"/>
    <w:rsid w:val="00205E07"/>
    <w:pPr>
      <w:spacing w:before="360" w:after="360" w:line="240" w:lineRule="auto"/>
      <w:ind w:left="162" w:hanging="209"/>
      <w:jc w:val="center"/>
    </w:pPr>
    <w:rPr>
      <w:rFonts w:ascii="Times New Roman" w:eastAsia="Times New Roman" w:hAnsi="Times New Roman"/>
      <w:bCs w:val="0"/>
      <w:sz w:val="26"/>
      <w:szCs w:val="26"/>
    </w:rPr>
  </w:style>
  <w:style w:type="character" w:customStyle="1" w:styleId="111f4">
    <w:name w:val="_1.1.1. Знак"/>
    <w:link w:val="111f3"/>
    <w:locked/>
    <w:rsid w:val="00205E07"/>
    <w:rPr>
      <w:rFonts w:ascii="Times New Roman" w:eastAsia="Times New Roman" w:hAnsi="Times New Roman" w:cstheme="majorBidi"/>
      <w:b/>
      <w:color w:val="4F81BD" w:themeColor="accent1"/>
      <w:sz w:val="26"/>
      <w:szCs w:val="26"/>
    </w:rPr>
  </w:style>
  <w:style w:type="table" w:customStyle="1" w:styleId="TableNormal">
    <w:name w:val="Table Normal"/>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paragraph" w:customStyle="1" w:styleId="11fb">
    <w:name w:val="Оглавление 11"/>
    <w:basedOn w:val="af7"/>
    <w:uiPriority w:val="1"/>
    <w:rsid w:val="00205E07"/>
    <w:pPr>
      <w:ind w:left="601" w:hanging="439"/>
    </w:pPr>
    <w:rPr>
      <w:rFonts w:eastAsia="Arial" w:cs="Arial"/>
      <w:sz w:val="20"/>
      <w:szCs w:val="20"/>
      <w:lang w:val="en-US"/>
    </w:rPr>
  </w:style>
  <w:style w:type="paragraph" w:customStyle="1" w:styleId="21f5">
    <w:name w:val="Оглавление 21"/>
    <w:basedOn w:val="af7"/>
    <w:uiPriority w:val="1"/>
    <w:rsid w:val="00205E07"/>
    <w:pPr>
      <w:ind w:left="382"/>
    </w:pPr>
    <w:rPr>
      <w:rFonts w:eastAsia="Arial" w:cs="Arial"/>
      <w:sz w:val="20"/>
      <w:szCs w:val="20"/>
      <w:lang w:val="en-US"/>
    </w:rPr>
  </w:style>
  <w:style w:type="paragraph" w:customStyle="1" w:styleId="31d">
    <w:name w:val="Оглавление 31"/>
    <w:basedOn w:val="af7"/>
    <w:uiPriority w:val="1"/>
    <w:rsid w:val="00205E07"/>
    <w:pPr>
      <w:spacing w:before="34"/>
      <w:ind w:left="1482" w:hanging="881"/>
    </w:pPr>
    <w:rPr>
      <w:rFonts w:eastAsia="Arial" w:cs="Arial"/>
      <w:sz w:val="20"/>
      <w:szCs w:val="20"/>
      <w:lang w:val="en-US"/>
    </w:rPr>
  </w:style>
  <w:style w:type="paragraph" w:customStyle="1" w:styleId="11fc">
    <w:name w:val="Заголовок 11"/>
    <w:basedOn w:val="af7"/>
    <w:uiPriority w:val="1"/>
    <w:rsid w:val="00205E07"/>
    <w:pPr>
      <w:ind w:left="1" w:right="2"/>
      <w:jc w:val="center"/>
      <w:outlineLvl w:val="1"/>
    </w:pPr>
    <w:rPr>
      <w:rFonts w:eastAsia="Arial" w:cs="Arial"/>
      <w:b/>
      <w:bCs/>
      <w:sz w:val="36"/>
      <w:szCs w:val="36"/>
      <w:lang w:val="en-US"/>
    </w:rPr>
  </w:style>
  <w:style w:type="paragraph" w:customStyle="1" w:styleId="21f6">
    <w:name w:val="Заголовок 21"/>
    <w:basedOn w:val="af7"/>
    <w:uiPriority w:val="1"/>
    <w:rsid w:val="00205E07"/>
    <w:pPr>
      <w:outlineLvl w:val="2"/>
    </w:pPr>
    <w:rPr>
      <w:rFonts w:eastAsia="Times New Roman"/>
      <w:sz w:val="26"/>
      <w:szCs w:val="26"/>
      <w:lang w:val="en-US"/>
    </w:rPr>
  </w:style>
  <w:style w:type="paragraph" w:customStyle="1" w:styleId="31e">
    <w:name w:val="Заголовок 31"/>
    <w:basedOn w:val="af7"/>
    <w:uiPriority w:val="1"/>
    <w:rsid w:val="00205E07"/>
    <w:pPr>
      <w:ind w:left="2096"/>
      <w:outlineLvl w:val="3"/>
    </w:pPr>
    <w:rPr>
      <w:rFonts w:eastAsia="Arial" w:cs="Arial"/>
      <w:b/>
      <w:bCs/>
      <w:szCs w:val="24"/>
      <w:lang w:val="en-US"/>
    </w:rPr>
  </w:style>
  <w:style w:type="paragraph" w:customStyle="1" w:styleId="414">
    <w:name w:val="Заголовок 41"/>
    <w:basedOn w:val="af7"/>
    <w:uiPriority w:val="1"/>
    <w:rsid w:val="00205E07"/>
    <w:pPr>
      <w:ind w:left="728"/>
      <w:outlineLvl w:val="4"/>
    </w:pPr>
    <w:rPr>
      <w:rFonts w:eastAsia="Arial" w:cs="Arial"/>
      <w:b/>
      <w:bCs/>
      <w:i/>
      <w:szCs w:val="24"/>
      <w:lang w:val="en-US"/>
    </w:rPr>
  </w:style>
  <w:style w:type="paragraph" w:customStyle="1" w:styleId="TableParagraph">
    <w:name w:val="Table Paragraph"/>
    <w:basedOn w:val="af7"/>
    <w:uiPriority w:val="1"/>
    <w:rsid w:val="00205E07"/>
    <w:pPr>
      <w:jc w:val="center"/>
    </w:pPr>
    <w:rPr>
      <w:rFonts w:eastAsia="Arial" w:cs="Arial"/>
      <w:lang w:val="en-US"/>
    </w:rPr>
  </w:style>
  <w:style w:type="character" w:customStyle="1" w:styleId="12pt1pt">
    <w:name w:val="Колонтитул + 12 pt;Интервал 1 pt"/>
    <w:rsid w:val="00205E0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205E07"/>
    <w:pPr>
      <w:spacing w:before="100" w:beforeAutospacing="1" w:after="100" w:afterAutospacing="1"/>
    </w:pPr>
    <w:rPr>
      <w:rFonts w:eastAsia="Times New Roman"/>
      <w:szCs w:val="24"/>
    </w:rPr>
  </w:style>
  <w:style w:type="character" w:customStyle="1" w:styleId="375pt">
    <w:name w:val="Основной текст (3) + 7;5 pt;Полужирный"/>
    <w:rsid w:val="00205E07"/>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f">
    <w:name w:val="Заголовок №8_"/>
    <w:link w:val="8f0"/>
    <w:rsid w:val="00205E07"/>
    <w:rPr>
      <w:b/>
      <w:bCs/>
      <w:shd w:val="clear" w:color="auto" w:fill="FFFFFF"/>
    </w:rPr>
  </w:style>
  <w:style w:type="paragraph" w:customStyle="1" w:styleId="8f0">
    <w:name w:val="Заголовок №8"/>
    <w:basedOn w:val="af7"/>
    <w:link w:val="8f"/>
    <w:rsid w:val="00205E07"/>
    <w:pPr>
      <w:shd w:val="clear" w:color="auto" w:fill="FFFFFF"/>
      <w:spacing w:before="240" w:after="420" w:line="0" w:lineRule="atLeast"/>
      <w:ind w:hanging="2060"/>
      <w:outlineLvl w:val="7"/>
    </w:pPr>
    <w:rPr>
      <w:rFonts w:eastAsia="Times New Roman"/>
      <w:b/>
      <w:bCs/>
      <w:sz w:val="20"/>
      <w:szCs w:val="20"/>
    </w:rPr>
  </w:style>
  <w:style w:type="character" w:customStyle="1" w:styleId="188">
    <w:name w:val="Основной текст (18)"/>
    <w:rsid w:val="00205E07"/>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2">
    <w:name w:val="Основной текст (43)_"/>
    <w:link w:val="433"/>
    <w:rsid w:val="00205E07"/>
    <w:rPr>
      <w:rFonts w:ascii="Arial" w:eastAsia="Arial" w:hAnsi="Arial" w:cs="Arial"/>
      <w:sz w:val="13"/>
      <w:szCs w:val="13"/>
      <w:shd w:val="clear" w:color="auto" w:fill="FFFFFF"/>
    </w:rPr>
  </w:style>
  <w:style w:type="paragraph" w:customStyle="1" w:styleId="433">
    <w:name w:val="Основной текст (43)"/>
    <w:basedOn w:val="af7"/>
    <w:link w:val="432"/>
    <w:rsid w:val="00205E07"/>
    <w:pPr>
      <w:shd w:val="clear" w:color="auto" w:fill="FFFFFF"/>
      <w:spacing w:line="122" w:lineRule="exact"/>
    </w:pPr>
    <w:rPr>
      <w:rFonts w:eastAsia="Arial" w:cs="Arial"/>
      <w:sz w:val="13"/>
      <w:szCs w:val="13"/>
    </w:rPr>
  </w:style>
  <w:style w:type="character" w:customStyle="1" w:styleId="76Exact">
    <w:name w:val="Заголовок №7 (6) Exact"/>
    <w:link w:val="760"/>
    <w:rsid w:val="00205E07"/>
    <w:rPr>
      <w:sz w:val="26"/>
      <w:szCs w:val="26"/>
      <w:shd w:val="clear" w:color="auto" w:fill="FFFFFF"/>
    </w:rPr>
  </w:style>
  <w:style w:type="paragraph" w:customStyle="1" w:styleId="15a">
    <w:name w:val="Основной текст (15)"/>
    <w:basedOn w:val="af7"/>
    <w:rsid w:val="00205E07"/>
    <w:pPr>
      <w:shd w:val="clear" w:color="auto" w:fill="FFFFFF"/>
      <w:spacing w:after="60" w:line="104" w:lineRule="exact"/>
    </w:pPr>
    <w:rPr>
      <w:rFonts w:eastAsia="Times New Roman"/>
      <w:sz w:val="18"/>
      <w:szCs w:val="18"/>
      <w:lang w:val="en-US"/>
    </w:rPr>
  </w:style>
  <w:style w:type="paragraph" w:customStyle="1" w:styleId="760">
    <w:name w:val="Заголовок №7 (6)"/>
    <w:basedOn w:val="af7"/>
    <w:link w:val="76Exact"/>
    <w:rsid w:val="00205E07"/>
    <w:pPr>
      <w:shd w:val="clear" w:color="auto" w:fill="FFFFFF"/>
      <w:spacing w:line="0" w:lineRule="atLeast"/>
      <w:outlineLvl w:val="6"/>
    </w:pPr>
    <w:rPr>
      <w:rFonts w:eastAsia="Times New Roman"/>
      <w:sz w:val="26"/>
      <w:szCs w:val="26"/>
    </w:rPr>
  </w:style>
  <w:style w:type="character" w:customStyle="1" w:styleId="680">
    <w:name w:val="Основной текст (68)_"/>
    <w:rsid w:val="00205E07"/>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205E07"/>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 Знак"/>
    <w:link w:val="15"/>
    <w:locked/>
    <w:rsid w:val="00205E07"/>
    <w:rPr>
      <w:b/>
      <w:bCs/>
      <w:smallCaps/>
      <w:sz w:val="26"/>
      <w:szCs w:val="26"/>
      <w:lang w:eastAsia="en-US"/>
    </w:rPr>
  </w:style>
  <w:style w:type="paragraph" w:customStyle="1" w:styleId="11fd">
    <w:name w:val="_1.1."/>
    <w:basedOn w:val="23"/>
    <w:next w:val="af7"/>
    <w:link w:val="11fe"/>
    <w:rsid w:val="00205E07"/>
    <w:pPr>
      <w:tabs>
        <w:tab w:val="left" w:pos="1134"/>
      </w:tabs>
      <w:spacing w:before="360" w:after="360"/>
      <w:ind w:right="424"/>
    </w:pPr>
    <w:rPr>
      <w:rFonts w:ascii="Times New Roman" w:eastAsia="Times New Roman" w:hAnsi="Times New Roman" w:cs="Times New Roman"/>
    </w:rPr>
  </w:style>
  <w:style w:type="character" w:customStyle="1" w:styleId="11fe">
    <w:name w:val="_1.1. Знак"/>
    <w:link w:val="11fd"/>
    <w:locked/>
    <w:rsid w:val="00205E07"/>
    <w:rPr>
      <w:b/>
      <w:bCs/>
      <w:sz w:val="26"/>
      <w:szCs w:val="26"/>
      <w:lang w:eastAsia="en-US"/>
    </w:rPr>
  </w:style>
  <w:style w:type="character" w:customStyle="1" w:styleId="Exact0">
    <w:name w:val="Подпись к картинке Exact"/>
    <w:link w:val="affffffffffff"/>
    <w:rsid w:val="00205E07"/>
    <w:rPr>
      <w:shd w:val="clear" w:color="auto" w:fill="FFFFFF"/>
    </w:rPr>
  </w:style>
  <w:style w:type="paragraph" w:customStyle="1" w:styleId="affffffffffff">
    <w:name w:val="Подпись к картинке"/>
    <w:basedOn w:val="af7"/>
    <w:link w:val="Exact0"/>
    <w:rsid w:val="00205E07"/>
    <w:pPr>
      <w:shd w:val="clear" w:color="auto" w:fill="FFFFFF"/>
      <w:spacing w:line="0" w:lineRule="atLeast"/>
    </w:pPr>
    <w:rPr>
      <w:rFonts w:eastAsia="Times New Roman"/>
      <w:sz w:val="20"/>
      <w:szCs w:val="20"/>
    </w:rPr>
  </w:style>
  <w:style w:type="character" w:customStyle="1" w:styleId="27pt">
    <w:name w:val="Основной текст (2) + 7 pt"/>
    <w:rsid w:val="00205E07"/>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205E07"/>
    <w:rPr>
      <w:rFonts w:ascii="Times New Roman" w:eastAsia="Times New Roman" w:hAnsi="Times New Roman" w:cs="Times New Roman"/>
      <w:b w:val="0"/>
      <w:bCs w:val="0"/>
      <w:i w:val="0"/>
      <w:iCs w:val="0"/>
      <w:smallCaps w:val="0"/>
      <w:strike w:val="0"/>
      <w:sz w:val="22"/>
      <w:szCs w:val="22"/>
      <w:u w:val="none"/>
    </w:rPr>
  </w:style>
  <w:style w:type="character" w:customStyle="1" w:styleId="2fff1">
    <w:name w:val="Основной текст (2) + Полужирный;Курсив"/>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205E07"/>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rsid w:val="00205E07"/>
    <w:rPr>
      <w:sz w:val="21"/>
      <w:szCs w:val="21"/>
      <w:shd w:val="clear" w:color="auto" w:fill="FFFFFF"/>
    </w:rPr>
  </w:style>
  <w:style w:type="character" w:customStyle="1" w:styleId="113Arial11ptExact">
    <w:name w:val="Основной текст (113) + Arial;11 pt Exact"/>
    <w:rsid w:val="00205E07"/>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7"/>
    <w:link w:val="113Exact"/>
    <w:rsid w:val="00205E07"/>
    <w:pPr>
      <w:shd w:val="clear" w:color="auto" w:fill="FFFFFF"/>
      <w:spacing w:line="292" w:lineRule="exact"/>
    </w:pPr>
    <w:rPr>
      <w:rFonts w:eastAsia="Times New Roman"/>
      <w:sz w:val="21"/>
      <w:szCs w:val="21"/>
    </w:rPr>
  </w:style>
  <w:style w:type="paragraph" w:customStyle="1" w:styleId="msonormal0">
    <w:name w:val="msonormal"/>
    <w:basedOn w:val="af7"/>
    <w:rsid w:val="00205E07"/>
    <w:pPr>
      <w:spacing w:before="100" w:beforeAutospacing="1" w:after="100" w:afterAutospacing="1"/>
    </w:pPr>
    <w:rPr>
      <w:rFonts w:eastAsia="Times New Roman"/>
      <w:szCs w:val="24"/>
    </w:rPr>
  </w:style>
  <w:style w:type="character" w:customStyle="1" w:styleId="79Exact">
    <w:name w:val="Заголовок №7 (9) Exact"/>
    <w:link w:val="790"/>
    <w:rsid w:val="00205E07"/>
    <w:rPr>
      <w:b/>
      <w:bCs/>
      <w:shd w:val="clear" w:color="auto" w:fill="FFFFFF"/>
    </w:rPr>
  </w:style>
  <w:style w:type="paragraph" w:customStyle="1" w:styleId="790">
    <w:name w:val="Заголовок №7 (9)"/>
    <w:basedOn w:val="af7"/>
    <w:link w:val="79Exact"/>
    <w:rsid w:val="00205E07"/>
    <w:pPr>
      <w:shd w:val="clear" w:color="auto" w:fill="FFFFFF"/>
      <w:spacing w:line="0" w:lineRule="atLeast"/>
      <w:outlineLvl w:val="6"/>
    </w:pPr>
    <w:rPr>
      <w:rFonts w:eastAsia="Times New Roman"/>
      <w:b/>
      <w:bCs/>
      <w:sz w:val="20"/>
      <w:szCs w:val="20"/>
    </w:rPr>
  </w:style>
  <w:style w:type="character" w:customStyle="1" w:styleId="2FranklinGothicHeavy7pt">
    <w:name w:val="Основной текст (2) + Franklin Gothic Heavy;7 pt"/>
    <w:rsid w:val="00205E07"/>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205E0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205E07"/>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1">
    <w:name w:val="Основной текст (73)_"/>
    <w:link w:val="732"/>
    <w:rsid w:val="00205E07"/>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c"/>
    <w:rsid w:val="00205E07"/>
    <w:rPr>
      <w:shd w:val="clear" w:color="auto" w:fill="FFFFFF"/>
    </w:rPr>
  </w:style>
  <w:style w:type="paragraph" w:customStyle="1" w:styleId="732">
    <w:name w:val="Основной текст (73)"/>
    <w:basedOn w:val="af7"/>
    <w:link w:val="731"/>
    <w:rsid w:val="00205E07"/>
    <w:pPr>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c">
    <w:name w:val="Заголовок №6"/>
    <w:basedOn w:val="af7"/>
    <w:link w:val="6Exact0"/>
    <w:rsid w:val="00205E07"/>
    <w:pPr>
      <w:shd w:val="clear" w:color="auto" w:fill="FFFFFF"/>
      <w:spacing w:line="0" w:lineRule="atLeast"/>
      <w:outlineLvl w:val="5"/>
    </w:pPr>
    <w:rPr>
      <w:rFonts w:eastAsia="Times New Roman"/>
      <w:sz w:val="20"/>
      <w:szCs w:val="20"/>
    </w:rPr>
  </w:style>
  <w:style w:type="character" w:customStyle="1" w:styleId="362">
    <w:name w:val="Основной текст (36)_"/>
    <w:link w:val="363"/>
    <w:rsid w:val="00205E07"/>
    <w:rPr>
      <w:b/>
      <w:bCs/>
      <w:sz w:val="21"/>
      <w:szCs w:val="21"/>
      <w:shd w:val="clear" w:color="auto" w:fill="FFFFFF"/>
    </w:rPr>
  </w:style>
  <w:style w:type="paragraph" w:customStyle="1" w:styleId="363">
    <w:name w:val="Основной текст (36)"/>
    <w:basedOn w:val="af7"/>
    <w:link w:val="362"/>
    <w:rsid w:val="00205E07"/>
    <w:pPr>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205E07"/>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205E07"/>
    <w:rPr>
      <w:sz w:val="15"/>
      <w:szCs w:val="15"/>
      <w:shd w:val="clear" w:color="auto" w:fill="FFFFFF"/>
    </w:rPr>
  </w:style>
  <w:style w:type="paragraph" w:customStyle="1" w:styleId="961">
    <w:name w:val="Основной текст (96)"/>
    <w:basedOn w:val="af7"/>
    <w:link w:val="960"/>
    <w:rsid w:val="00205E07"/>
    <w:pPr>
      <w:shd w:val="clear" w:color="auto" w:fill="FFFFFF"/>
      <w:spacing w:line="212" w:lineRule="exact"/>
      <w:ind w:hanging="2140"/>
    </w:pPr>
    <w:rPr>
      <w:rFonts w:eastAsia="Times New Roman"/>
      <w:sz w:val="15"/>
      <w:szCs w:val="15"/>
    </w:rPr>
  </w:style>
  <w:style w:type="character" w:customStyle="1" w:styleId="47Exact">
    <w:name w:val="Основной текст (47) Exact"/>
    <w:link w:val="470"/>
    <w:rsid w:val="00205E07"/>
    <w:rPr>
      <w:sz w:val="28"/>
      <w:szCs w:val="28"/>
      <w:shd w:val="clear" w:color="auto" w:fill="FFFFFF"/>
    </w:rPr>
  </w:style>
  <w:style w:type="character" w:customStyle="1" w:styleId="2fff2">
    <w:name w:val="Основной текст (2) + 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rsid w:val="00205E07"/>
    <w:pPr>
      <w:shd w:val="clear" w:color="auto" w:fill="FFFFFF"/>
      <w:spacing w:line="370" w:lineRule="exact"/>
    </w:pPr>
    <w:rPr>
      <w:rFonts w:eastAsia="Times New Roman"/>
      <w:sz w:val="28"/>
      <w:szCs w:val="28"/>
    </w:rPr>
  </w:style>
  <w:style w:type="character" w:customStyle="1" w:styleId="1550">
    <w:name w:val="Основной текст (155)_"/>
    <w:link w:val="1551"/>
    <w:rsid w:val="00205E07"/>
    <w:rPr>
      <w:rFonts w:ascii="Arial" w:eastAsia="Arial" w:hAnsi="Arial" w:cs="Arial"/>
      <w:sz w:val="14"/>
      <w:szCs w:val="14"/>
      <w:shd w:val="clear" w:color="auto" w:fill="FFFFFF"/>
    </w:rPr>
  </w:style>
  <w:style w:type="paragraph" w:customStyle="1" w:styleId="1551">
    <w:name w:val="Основной текст (155)"/>
    <w:basedOn w:val="af7"/>
    <w:link w:val="1550"/>
    <w:rsid w:val="00205E07"/>
    <w:pPr>
      <w:shd w:val="clear" w:color="auto" w:fill="FFFFFF"/>
      <w:spacing w:line="0" w:lineRule="atLeast"/>
    </w:pPr>
    <w:rPr>
      <w:rFonts w:eastAsia="Arial" w:cs="Arial"/>
      <w:sz w:val="14"/>
      <w:szCs w:val="14"/>
    </w:rPr>
  </w:style>
  <w:style w:type="paragraph" w:customStyle="1" w:styleId="1593">
    <w:name w:val="Основной текст (159)"/>
    <w:basedOn w:val="af7"/>
    <w:rsid w:val="00205E07"/>
    <w:pPr>
      <w:shd w:val="clear" w:color="auto" w:fill="FFFFFF"/>
      <w:spacing w:line="320" w:lineRule="exact"/>
      <w:ind w:hanging="460"/>
    </w:pPr>
    <w:rPr>
      <w:rFonts w:eastAsia="Times New Roman"/>
      <w:color w:val="000000"/>
      <w:szCs w:val="24"/>
      <w:lang w:bidi="ru-RU"/>
    </w:rPr>
  </w:style>
  <w:style w:type="character" w:customStyle="1" w:styleId="15911pt0">
    <w:name w:val="Основной текст (159) + 11 pt"/>
    <w:aliases w:val="Малые прописные"/>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b"/>
    <w:rsid w:val="00205E07"/>
    <w:rPr>
      <w:rFonts w:ascii="Trebuchet MS" w:eastAsia="Trebuchet MS" w:hAnsi="Trebuchet MS" w:cs="Trebuchet MS"/>
      <w:i/>
      <w:iCs/>
      <w:sz w:val="16"/>
      <w:szCs w:val="16"/>
      <w:shd w:val="clear" w:color="auto" w:fill="FFFFFF"/>
    </w:rPr>
  </w:style>
  <w:style w:type="paragraph" w:customStyle="1" w:styleId="15b">
    <w:name w:val="Подпись к таблице (15)"/>
    <w:basedOn w:val="af7"/>
    <w:link w:val="15Exact"/>
    <w:rsid w:val="00205E07"/>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205E07"/>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205E07"/>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f0">
    <w:name w:val="Текст титула"/>
    <w:link w:val="affffffffffff1"/>
    <w:rsid w:val="00205E07"/>
    <w:pPr>
      <w:spacing w:after="120"/>
      <w:jc w:val="center"/>
    </w:pPr>
    <w:rPr>
      <w:b/>
      <w:sz w:val="24"/>
      <w:lang w:eastAsia="en-US"/>
    </w:rPr>
  </w:style>
  <w:style w:type="character" w:customStyle="1" w:styleId="affffffffffff1">
    <w:name w:val="Текст титула Знак"/>
    <w:link w:val="affffffffffff0"/>
    <w:rsid w:val="00205E07"/>
    <w:rPr>
      <w:b/>
      <w:sz w:val="24"/>
      <w:lang w:eastAsia="en-US"/>
    </w:rPr>
  </w:style>
  <w:style w:type="paragraph" w:customStyle="1" w:styleId="001">
    <w:name w:val="0.0 Текст"/>
    <w:basedOn w:val="af7"/>
    <w:link w:val="002"/>
    <w:rsid w:val="00205E07"/>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205E07"/>
    <w:rPr>
      <w:rFonts w:cs="Arial"/>
      <w:sz w:val="28"/>
      <w:szCs w:val="22"/>
      <w:lang w:eastAsia="en-US"/>
    </w:rPr>
  </w:style>
  <w:style w:type="paragraph" w:customStyle="1" w:styleId="formattext">
    <w:name w:val="formattext"/>
    <w:basedOn w:val="af7"/>
    <w:rsid w:val="00205E07"/>
    <w:pPr>
      <w:spacing w:before="100" w:beforeAutospacing="1" w:after="100" w:afterAutospacing="1"/>
    </w:pPr>
    <w:rPr>
      <w:rFonts w:eastAsia="Times New Roman"/>
      <w:szCs w:val="24"/>
    </w:rPr>
  </w:style>
  <w:style w:type="numbering" w:customStyle="1" w:styleId="3122">
    <w:name w:val="Заголовок 3 ур12"/>
    <w:uiPriority w:val="99"/>
    <w:rsid w:val="00205E07"/>
  </w:style>
  <w:style w:type="table" w:customStyle="1" w:styleId="1314">
    <w:name w:val="Классическая таблица 13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15">
    <w:name w:val="Нет списка131"/>
    <w:next w:val="afa"/>
    <w:uiPriority w:val="99"/>
    <w:semiHidden/>
    <w:unhideWhenUsed/>
    <w:rsid w:val="00205E07"/>
  </w:style>
  <w:style w:type="table" w:customStyle="1" w:styleId="TableGridReport2">
    <w:name w:val="Table Grid Report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13"/>
    <w:uiPriority w:val="99"/>
    <w:rsid w:val="00205E07"/>
    <w:pPr>
      <w:numPr>
        <w:numId w:val="5"/>
      </w:numPr>
    </w:pPr>
  </w:style>
  <w:style w:type="numbering" w:customStyle="1" w:styleId="1412">
    <w:name w:val="Нет списка141"/>
    <w:next w:val="afa"/>
    <w:uiPriority w:val="99"/>
    <w:semiHidden/>
    <w:unhideWhenUsed/>
    <w:rsid w:val="00205E07"/>
  </w:style>
  <w:style w:type="table" w:customStyle="1" w:styleId="1101">
    <w:name w:val="Сетка таблицы110"/>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Рис.2"/>
    <w:rsid w:val="00205E07"/>
    <w:pPr>
      <w:numPr>
        <w:numId w:val="18"/>
      </w:numPr>
    </w:pPr>
  </w:style>
  <w:style w:type="table" w:customStyle="1" w:styleId="-341">
    <w:name w:val="Веб-таблица 34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205E07"/>
  </w:style>
  <w:style w:type="table" w:customStyle="1" w:styleId="TableGridReport12">
    <w:name w:val="Table Grid Report1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fa"/>
    <w:uiPriority w:val="99"/>
    <w:semiHidden/>
    <w:unhideWhenUsed/>
    <w:rsid w:val="00205E07"/>
  </w:style>
  <w:style w:type="table" w:customStyle="1" w:styleId="3213">
    <w:name w:val="Сетка таблицы321"/>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f">
    <w:name w:val="Рис.11"/>
    <w:rsid w:val="00205E07"/>
  </w:style>
  <w:style w:type="table" w:customStyle="1" w:styleId="-313">
    <w:name w:val="Веб-таблица 313"/>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
    <w:name w:val="Нет списка122"/>
    <w:next w:val="afa"/>
    <w:uiPriority w:val="99"/>
    <w:semiHidden/>
    <w:unhideWhenUsed/>
    <w:rsid w:val="00205E07"/>
  </w:style>
  <w:style w:type="table" w:customStyle="1" w:styleId="TableGridReport111">
    <w:name w:val="Table Grid Report1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205E07"/>
    <w:pPr>
      <w:numPr>
        <w:numId w:val="41"/>
      </w:numPr>
    </w:pPr>
  </w:style>
  <w:style w:type="table" w:customStyle="1" w:styleId="1413">
    <w:name w:val="Классическая таблица 14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6D0D3B"/>
    <w:pPr>
      <w:numPr>
        <w:numId w:val="46"/>
      </w:numPr>
    </w:pPr>
  </w:style>
  <w:style w:type="paragraph" w:customStyle="1" w:styleId="affffffffffff2">
    <w:name w:val="a"/>
    <w:basedOn w:val="af7"/>
    <w:rsid w:val="006F0710"/>
    <w:pPr>
      <w:spacing w:before="100" w:beforeAutospacing="1" w:after="100" w:afterAutospacing="1"/>
    </w:pPr>
    <w:rPr>
      <w:rFonts w:eastAsia="Times New Roman"/>
      <w:szCs w:val="24"/>
    </w:rPr>
  </w:style>
  <w:style w:type="character" w:customStyle="1" w:styleId="26pt">
    <w:name w:val="Основной текст (2) + 6 pt"/>
    <w:basedOn w:val="2ff4"/>
    <w:rsid w:val="00D71F9E"/>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4"/>
    <w:rsid w:val="00D71F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rsid w:val="00D71F9E"/>
    <w:pPr>
      <w:spacing w:before="100" w:beforeAutospacing="1" w:after="100" w:afterAutospacing="1"/>
    </w:pPr>
    <w:rPr>
      <w:rFonts w:ascii="Calibri" w:eastAsia="Times New Roman" w:hAnsi="Calibri" w:cs="Calibri"/>
      <w:b/>
      <w:bCs/>
      <w:color w:val="000000"/>
      <w:sz w:val="18"/>
      <w:szCs w:val="18"/>
    </w:rPr>
  </w:style>
  <w:style w:type="paragraph" w:customStyle="1" w:styleId="font18">
    <w:name w:val="font18"/>
    <w:basedOn w:val="af7"/>
    <w:rsid w:val="00D71F9E"/>
    <w:pPr>
      <w:spacing w:before="100" w:beforeAutospacing="1" w:after="100" w:afterAutospacing="1"/>
    </w:pPr>
    <w:rPr>
      <w:rFonts w:eastAsia="Times New Roman"/>
      <w:b/>
      <w:bCs/>
      <w:color w:val="000000"/>
      <w:sz w:val="18"/>
      <w:szCs w:val="18"/>
    </w:rPr>
  </w:style>
  <w:style w:type="paragraph" w:customStyle="1" w:styleId="S">
    <w:name w:val="S_Обычный"/>
    <w:basedOn w:val="af7"/>
    <w:rsid w:val="00D71F9E"/>
    <w:pPr>
      <w:ind w:firstLine="709"/>
    </w:pPr>
    <w:rPr>
      <w:rFonts w:eastAsia="Times New Roman"/>
      <w:szCs w:val="24"/>
      <w:lang w:eastAsia="ar-SA"/>
    </w:rPr>
  </w:style>
  <w:style w:type="character" w:customStyle="1" w:styleId="AAA">
    <w:name w:val="! AAA ! Знак"/>
    <w:link w:val="AAA0"/>
    <w:uiPriority w:val="99"/>
    <w:locked/>
    <w:rsid w:val="00D71F9E"/>
    <w:rPr>
      <w:sz w:val="24"/>
      <w:szCs w:val="16"/>
    </w:rPr>
  </w:style>
  <w:style w:type="paragraph" w:customStyle="1" w:styleId="AAA0">
    <w:name w:val="! AAA !"/>
    <w:link w:val="AAA"/>
    <w:uiPriority w:val="99"/>
    <w:rsid w:val="00D71F9E"/>
    <w:pPr>
      <w:spacing w:after="120"/>
      <w:jc w:val="both"/>
    </w:pPr>
    <w:rPr>
      <w:sz w:val="24"/>
      <w:szCs w:val="16"/>
    </w:rPr>
  </w:style>
  <w:style w:type="paragraph" w:customStyle="1" w:styleId="515">
    <w:name w:val="Заголовок 51"/>
    <w:basedOn w:val="af7"/>
    <w:next w:val="af7"/>
    <w:unhideWhenUsed/>
    <w:rsid w:val="00D71F9E"/>
    <w:pPr>
      <w:spacing w:line="271" w:lineRule="auto"/>
      <w:ind w:firstLine="680"/>
      <w:outlineLvl w:val="4"/>
    </w:pPr>
    <w:rPr>
      <w:rFonts w:ascii="Cambria" w:eastAsia="Times New Roman" w:hAnsi="Cambria"/>
      <w:i/>
      <w:iCs/>
      <w:szCs w:val="24"/>
      <w:lang w:val="en-US" w:bidi="en-US"/>
    </w:rPr>
  </w:style>
  <w:style w:type="paragraph" w:customStyle="1" w:styleId="612">
    <w:name w:val="Заголовок 61"/>
    <w:basedOn w:val="af7"/>
    <w:next w:val="af7"/>
    <w:unhideWhenUsed/>
    <w:rsid w:val="00D71F9E"/>
    <w:pPr>
      <w:shd w:val="clear" w:color="auto" w:fill="FFFFFF"/>
      <w:spacing w:line="271" w:lineRule="auto"/>
      <w:ind w:firstLine="680"/>
      <w:outlineLvl w:val="5"/>
    </w:pPr>
    <w:rPr>
      <w:rFonts w:ascii="Cambria" w:eastAsia="Times New Roman" w:hAnsi="Cambria"/>
      <w:b/>
      <w:bCs/>
      <w:color w:val="595959"/>
      <w:spacing w:val="5"/>
      <w:lang w:val="en-US" w:bidi="en-US"/>
    </w:rPr>
  </w:style>
  <w:style w:type="paragraph" w:customStyle="1" w:styleId="713">
    <w:name w:val="Заголовок 71"/>
    <w:basedOn w:val="af7"/>
    <w:next w:val="af7"/>
    <w:unhideWhenUsed/>
    <w:rsid w:val="00D71F9E"/>
    <w:pPr>
      <w:spacing w:line="360" w:lineRule="auto"/>
      <w:ind w:firstLine="680"/>
      <w:outlineLvl w:val="6"/>
    </w:pPr>
    <w:rPr>
      <w:rFonts w:ascii="Cambria" w:eastAsia="Times New Roman" w:hAnsi="Cambria"/>
      <w:b/>
      <w:bCs/>
      <w:i/>
      <w:iCs/>
      <w:color w:val="5A5A5A"/>
      <w:sz w:val="20"/>
      <w:szCs w:val="20"/>
      <w:lang w:val="en-US" w:bidi="en-US"/>
    </w:rPr>
  </w:style>
  <w:style w:type="paragraph" w:customStyle="1" w:styleId="814">
    <w:name w:val="Заголовок 81"/>
    <w:basedOn w:val="af7"/>
    <w:next w:val="af7"/>
    <w:unhideWhenUsed/>
    <w:rsid w:val="00D71F9E"/>
    <w:pPr>
      <w:spacing w:line="360" w:lineRule="auto"/>
      <w:ind w:firstLine="680"/>
      <w:outlineLvl w:val="7"/>
    </w:pPr>
    <w:rPr>
      <w:rFonts w:ascii="Cambria" w:eastAsia="Times New Roman" w:hAnsi="Cambria"/>
      <w:b/>
      <w:bCs/>
      <w:color w:val="7F7F7F"/>
      <w:sz w:val="20"/>
      <w:szCs w:val="20"/>
      <w:lang w:val="en-US" w:bidi="en-US"/>
    </w:rPr>
  </w:style>
  <w:style w:type="paragraph" w:customStyle="1" w:styleId="911">
    <w:name w:val="Заголовок 91"/>
    <w:basedOn w:val="af7"/>
    <w:next w:val="af7"/>
    <w:unhideWhenUsed/>
    <w:rsid w:val="00D71F9E"/>
    <w:pPr>
      <w:spacing w:line="271" w:lineRule="auto"/>
      <w:ind w:firstLine="680"/>
      <w:outlineLvl w:val="8"/>
    </w:pPr>
    <w:rPr>
      <w:rFonts w:ascii="Cambria" w:eastAsia="Times New Roman" w:hAnsi="Cambria"/>
      <w:b/>
      <w:bCs/>
      <w:i/>
      <w:iCs/>
      <w:color w:val="7F7F7F"/>
      <w:sz w:val="18"/>
      <w:szCs w:val="18"/>
      <w:lang w:val="en-US" w:bidi="en-US"/>
    </w:rPr>
  </w:style>
  <w:style w:type="table" w:customStyle="1" w:styleId="TableGridReport3">
    <w:name w:val="Table Grid Report3"/>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
    <w:name w:val="Без интервала1"/>
    <w:next w:val="afffff6"/>
    <w:uiPriority w:val="1"/>
    <w:rsid w:val="00D71F9E"/>
    <w:rPr>
      <w:rFonts w:ascii="Calibri" w:hAnsi="Calibri"/>
      <w:lang w:val="en-US" w:eastAsia="en-US" w:bidi="en-US"/>
    </w:rPr>
  </w:style>
  <w:style w:type="paragraph" w:customStyle="1" w:styleId="1ffff0">
    <w:name w:val="Подзаголовок1"/>
    <w:basedOn w:val="af7"/>
    <w:next w:val="af7"/>
    <w:uiPriority w:val="99"/>
    <w:rsid w:val="00D71F9E"/>
    <w:pPr>
      <w:spacing w:line="360" w:lineRule="auto"/>
      <w:ind w:firstLine="680"/>
    </w:pPr>
    <w:rPr>
      <w:rFonts w:ascii="Cambria" w:eastAsia="Times New Roman" w:hAnsi="Cambria"/>
      <w:i/>
      <w:iCs/>
      <w:smallCaps/>
      <w:spacing w:val="10"/>
      <w:sz w:val="28"/>
      <w:szCs w:val="28"/>
      <w:lang w:val="en-US" w:bidi="en-US"/>
    </w:rPr>
  </w:style>
  <w:style w:type="numbering" w:customStyle="1" w:styleId="22d">
    <w:name w:val="Заголовок 2 уровень2"/>
    <w:basedOn w:val="afa"/>
    <w:uiPriority w:val="99"/>
    <w:rsid w:val="00D71F9E"/>
  </w:style>
  <w:style w:type="numbering" w:customStyle="1" w:styleId="325">
    <w:name w:val="Заголовок 3 ур2"/>
    <w:basedOn w:val="afa"/>
    <w:uiPriority w:val="99"/>
    <w:rsid w:val="00D71F9E"/>
  </w:style>
  <w:style w:type="paragraph" w:customStyle="1" w:styleId="1ffff1">
    <w:name w:val="Рецензия1"/>
    <w:next w:val="afffff9"/>
    <w:hidden/>
    <w:uiPriority w:val="99"/>
    <w:semiHidden/>
    <w:rsid w:val="00D71F9E"/>
    <w:rPr>
      <w:rFonts w:ascii="Calibri" w:hAnsi="Calibri"/>
      <w:lang w:val="en-US" w:eastAsia="en-US" w:bidi="en-US"/>
    </w:rPr>
  </w:style>
  <w:style w:type="numbering" w:customStyle="1" w:styleId="148">
    <w:name w:val="Стиль14"/>
    <w:uiPriority w:val="99"/>
    <w:rsid w:val="00D71F9E"/>
  </w:style>
  <w:style w:type="paragraph" w:customStyle="1" w:styleId="21f7">
    <w:name w:val="Цитата 21"/>
    <w:basedOn w:val="af7"/>
    <w:next w:val="af7"/>
    <w:uiPriority w:val="29"/>
    <w:rsid w:val="00D71F9E"/>
    <w:rPr>
      <w:rFonts w:ascii="Calibri" w:eastAsia="Times New Roman" w:hAnsi="Calibri"/>
      <w:i/>
      <w:iCs/>
      <w:color w:val="000000"/>
      <w:lang w:val="en-US" w:bidi="en-US"/>
    </w:rPr>
  </w:style>
  <w:style w:type="paragraph" w:customStyle="1" w:styleId="1ffff2">
    <w:name w:val="Выделенная цитата1"/>
    <w:basedOn w:val="af7"/>
    <w:next w:val="af7"/>
    <w:uiPriority w:val="30"/>
    <w:rsid w:val="00D71F9E"/>
    <w:pPr>
      <w:pBdr>
        <w:top w:val="single" w:sz="4" w:space="10" w:color="auto"/>
        <w:bottom w:val="single" w:sz="4" w:space="10" w:color="auto"/>
      </w:pBdr>
      <w:spacing w:before="240" w:after="240" w:line="300" w:lineRule="auto"/>
      <w:ind w:left="1152" w:right="1152" w:firstLine="680"/>
    </w:pPr>
    <w:rPr>
      <w:rFonts w:ascii="Cambria" w:eastAsia="Times New Roman" w:hAnsi="Cambria"/>
      <w:i/>
      <w:iCs/>
      <w:lang w:val="en-US" w:bidi="en-US"/>
    </w:rPr>
  </w:style>
  <w:style w:type="table" w:customStyle="1" w:styleId="1183">
    <w:name w:val="Светлая заливка118"/>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2">
    <w:name w:val="Светлая заливка35"/>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table" w:customStyle="1" w:styleId="3123">
    <w:name w:val="Светлая заливка312"/>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0">
    <w:name w:val="Сетка таблицы 5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Веб-таблица 314"/>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Простая таблица 312"/>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11111b">
    <w:name w:val="Нет списка11111"/>
    <w:next w:val="afa"/>
    <w:uiPriority w:val="99"/>
    <w:semiHidden/>
    <w:unhideWhenUsed/>
    <w:rsid w:val="00D71F9E"/>
  </w:style>
  <w:style w:type="table" w:customStyle="1" w:styleId="3220">
    <w:name w:val="Светлая заливка32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3140">
    <w:name w:val="Заголовок 3 ур14"/>
    <w:uiPriority w:val="99"/>
    <w:rsid w:val="00D71F9E"/>
  </w:style>
  <w:style w:type="numbering" w:customStyle="1" w:styleId="1110">
    <w:name w:val="Стиль111"/>
    <w:uiPriority w:val="99"/>
    <w:rsid w:val="00D71F9E"/>
    <w:pPr>
      <w:numPr>
        <w:numId w:val="91"/>
      </w:numPr>
    </w:pPr>
  </w:style>
  <w:style w:type="numbering" w:customStyle="1" w:styleId="211a">
    <w:name w:val="Заголовок 2 уровень11"/>
    <w:uiPriority w:val="99"/>
    <w:rsid w:val="00D71F9E"/>
  </w:style>
  <w:style w:type="table" w:customStyle="1" w:styleId="631">
    <w:name w:val="Сетка таблицы6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3">
    <w:name w:val="Заголовок 3 ур111"/>
    <w:uiPriority w:val="99"/>
    <w:rsid w:val="00D71F9E"/>
  </w:style>
  <w:style w:type="table" w:customStyle="1" w:styleId="TableGridReport13">
    <w:name w:val="Table Grid Report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Стиль121"/>
    <w:uiPriority w:val="99"/>
    <w:rsid w:val="00D71F9E"/>
  </w:style>
  <w:style w:type="numbering" w:customStyle="1" w:styleId="1232">
    <w:name w:val="Нет списка123"/>
    <w:next w:val="afa"/>
    <w:uiPriority w:val="99"/>
    <w:semiHidden/>
    <w:unhideWhenUsed/>
    <w:rsid w:val="00D71F9E"/>
  </w:style>
  <w:style w:type="table" w:customStyle="1" w:styleId="1910">
    <w:name w:val="Сетка таблицы19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f2">
    <w:name w:val="Рис.3"/>
    <w:rsid w:val="00D71F9E"/>
  </w:style>
  <w:style w:type="numbering" w:customStyle="1" w:styleId="12f0">
    <w:name w:val="Рис.12"/>
    <w:rsid w:val="00D71F9E"/>
  </w:style>
  <w:style w:type="table" w:customStyle="1" w:styleId="TableGridReport112">
    <w:name w:val="Table Grid Report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71F9E"/>
  </w:style>
  <w:style w:type="table" w:customStyle="1" w:styleId="6110">
    <w:name w:val="Сетка таблицы6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
    <w:name w:val="Table Grid Report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6">
    <w:name w:val="Стиль131"/>
    <w:uiPriority w:val="99"/>
    <w:rsid w:val="00D71F9E"/>
  </w:style>
  <w:style w:type="table" w:customStyle="1" w:styleId="11010">
    <w:name w:val="Сетка таблицы110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8">
    <w:name w:val="Рис.21"/>
    <w:rsid w:val="00D71F9E"/>
  </w:style>
  <w:style w:type="table" w:customStyle="1" w:styleId="TableGridReport121">
    <w:name w:val="Table Grid Report1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f5">
    <w:name w:val="Рис.111"/>
    <w:rsid w:val="00D71F9E"/>
  </w:style>
  <w:style w:type="table" w:customStyle="1" w:styleId="-3131">
    <w:name w:val="Веб-таблица 3131"/>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71F9E"/>
  </w:style>
  <w:style w:type="table" w:customStyle="1" w:styleId="TableGridReport1111">
    <w:name w:val="Table Grid Report111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71F9E"/>
  </w:style>
  <w:style w:type="table" w:customStyle="1" w:styleId="6210">
    <w:name w:val="Сетка таблицы6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basedOn w:val="af8"/>
    <w:uiPriority w:val="9"/>
    <w:semiHidden/>
    <w:rsid w:val="00D71F9E"/>
    <w:rPr>
      <w:rFonts w:ascii="Cambria" w:eastAsia="Times New Roman" w:hAnsi="Cambria" w:cs="Times New Roman"/>
      <w:i/>
      <w:iCs/>
      <w:color w:val="365F91"/>
    </w:rPr>
  </w:style>
  <w:style w:type="character" w:customStyle="1" w:styleId="516">
    <w:name w:val="Заголовок 5 Знак1"/>
    <w:basedOn w:val="af8"/>
    <w:uiPriority w:val="9"/>
    <w:semiHidden/>
    <w:rsid w:val="00D71F9E"/>
    <w:rPr>
      <w:rFonts w:ascii="Cambria" w:eastAsia="Times New Roman" w:hAnsi="Cambria" w:cs="Times New Roman"/>
      <w:color w:val="365F91"/>
    </w:rPr>
  </w:style>
  <w:style w:type="character" w:customStyle="1" w:styleId="613">
    <w:name w:val="Заголовок 6 Знак1"/>
    <w:basedOn w:val="af8"/>
    <w:rsid w:val="00D71F9E"/>
    <w:rPr>
      <w:rFonts w:ascii="Cambria" w:eastAsia="Times New Roman" w:hAnsi="Cambria" w:cs="Times New Roman"/>
      <w:color w:val="243F60"/>
    </w:rPr>
  </w:style>
  <w:style w:type="character" w:customStyle="1" w:styleId="714">
    <w:name w:val="Заголовок 7 Знак1"/>
    <w:basedOn w:val="af8"/>
    <w:rsid w:val="00D71F9E"/>
    <w:rPr>
      <w:rFonts w:ascii="Cambria" w:eastAsia="Times New Roman" w:hAnsi="Cambria" w:cs="Times New Roman"/>
      <w:i/>
      <w:iCs/>
      <w:color w:val="243F60"/>
    </w:rPr>
  </w:style>
  <w:style w:type="character" w:customStyle="1" w:styleId="815">
    <w:name w:val="Заголовок 8 Знак1"/>
    <w:basedOn w:val="af8"/>
    <w:rsid w:val="00D71F9E"/>
    <w:rPr>
      <w:rFonts w:ascii="Cambria" w:eastAsia="Times New Roman" w:hAnsi="Cambria" w:cs="Times New Roman"/>
      <w:color w:val="272727"/>
      <w:sz w:val="21"/>
      <w:szCs w:val="21"/>
    </w:rPr>
  </w:style>
  <w:style w:type="character" w:customStyle="1" w:styleId="913">
    <w:name w:val="Заголовок 9 Знак1"/>
    <w:basedOn w:val="af8"/>
    <w:rsid w:val="00D71F9E"/>
    <w:rPr>
      <w:rFonts w:ascii="Cambria" w:eastAsia="Times New Roman" w:hAnsi="Cambria" w:cs="Times New Roman"/>
      <w:i/>
      <w:iCs/>
      <w:color w:val="272727"/>
      <w:sz w:val="21"/>
      <w:szCs w:val="21"/>
    </w:rPr>
  </w:style>
  <w:style w:type="character" w:customStyle="1" w:styleId="1ffff3">
    <w:name w:val="Подзаголовок Знак1"/>
    <w:basedOn w:val="af8"/>
    <w:uiPriority w:val="11"/>
    <w:rsid w:val="00D71F9E"/>
    <w:rPr>
      <w:rFonts w:eastAsia="Times New Roman"/>
      <w:color w:val="5A5A5A"/>
      <w:spacing w:val="15"/>
    </w:rPr>
  </w:style>
  <w:style w:type="character" w:customStyle="1" w:styleId="21f9">
    <w:name w:val="Цитата 2 Знак1"/>
    <w:basedOn w:val="af8"/>
    <w:uiPriority w:val="29"/>
    <w:rsid w:val="00D71F9E"/>
    <w:rPr>
      <w:i/>
      <w:iCs/>
      <w:color w:val="404040"/>
    </w:rPr>
  </w:style>
  <w:style w:type="character" w:customStyle="1" w:styleId="1ffff4">
    <w:name w:val="Выделенная цитата Знак1"/>
    <w:basedOn w:val="af8"/>
    <w:uiPriority w:val="30"/>
    <w:rsid w:val="00D71F9E"/>
    <w:rPr>
      <w:i/>
      <w:iCs/>
      <w:color w:val="4F81BD"/>
    </w:rPr>
  </w:style>
  <w:style w:type="paragraph" w:customStyle="1" w:styleId="affffffffffff3">
    <w:name w:val="Таблицы (моноширинный)"/>
    <w:basedOn w:val="af7"/>
    <w:next w:val="af7"/>
    <w:uiPriority w:val="99"/>
    <w:rsid w:val="00D71F9E"/>
    <w:pPr>
      <w:autoSpaceDE w:val="0"/>
      <w:autoSpaceDN w:val="0"/>
    </w:pPr>
    <w:rPr>
      <w:rFonts w:ascii="Courier New" w:eastAsia="Times New Roman" w:hAnsi="Courier New" w:cs="Courier New"/>
      <w:sz w:val="26"/>
      <w:szCs w:val="26"/>
    </w:rPr>
  </w:style>
  <w:style w:type="character" w:customStyle="1" w:styleId="1fffd">
    <w:name w:val="Мой 1 Знак"/>
    <w:link w:val="1fffc"/>
    <w:rsid w:val="00D71F9E"/>
    <w:rPr>
      <w:rFonts w:eastAsia="TimesNewRomanPSMT"/>
      <w:b/>
      <w:color w:val="0070C0"/>
      <w:sz w:val="28"/>
      <w:lang w:eastAsia="en-US"/>
    </w:rPr>
  </w:style>
  <w:style w:type="paragraph" w:customStyle="1" w:styleId="111f6">
    <w:name w:val="Мой 111"/>
    <w:basedOn w:val="35"/>
    <w:rsid w:val="00D71F9E"/>
    <w:pPr>
      <w:tabs>
        <w:tab w:val="left" w:pos="907"/>
      </w:tabs>
      <w:spacing w:before="280" w:after="280" w:line="240" w:lineRule="auto"/>
      <w:ind w:firstLine="851"/>
    </w:pPr>
    <w:rPr>
      <w:rFonts w:ascii="Times New Roman" w:eastAsia="TimesNewRomanPSMT" w:hAnsi="Times New Roman"/>
      <w:szCs w:val="26"/>
    </w:rPr>
  </w:style>
  <w:style w:type="paragraph" w:customStyle="1" w:styleId="1111f3">
    <w:name w:val="Мой 1111"/>
    <w:basedOn w:val="40"/>
    <w:link w:val="1111f4"/>
    <w:rsid w:val="00D71F9E"/>
    <w:pPr>
      <w:keepLines w:val="0"/>
      <w:spacing w:before="360" w:after="240" w:line="240" w:lineRule="auto"/>
      <w:ind w:left="862" w:right="-108" w:hanging="862"/>
    </w:pPr>
    <w:rPr>
      <w:rFonts w:ascii="Times New Roman" w:eastAsia="Calibri" w:hAnsi="Times New Roman"/>
      <w:bCs w:val="0"/>
      <w:i w:val="0"/>
      <w:szCs w:val="24"/>
      <w:lang w:eastAsia="ar-SA"/>
    </w:rPr>
  </w:style>
  <w:style w:type="character" w:customStyle="1" w:styleId="1111f4">
    <w:name w:val="Мой 1111 Знак"/>
    <w:link w:val="1111f3"/>
    <w:rsid w:val="00D71F9E"/>
    <w:rPr>
      <w:rFonts w:eastAsia="Calibri" w:cstheme="majorBidi"/>
      <w:b/>
      <w:bCs/>
      <w:sz w:val="24"/>
      <w:szCs w:val="24"/>
      <w:lang w:eastAsia="ar-SA"/>
    </w:rPr>
  </w:style>
  <w:style w:type="paragraph" w:customStyle="1" w:styleId="affffffffffff4">
    <w:name w:val="в таблицу"/>
    <w:basedOn w:val="af7"/>
    <w:link w:val="affffffffffff5"/>
    <w:rsid w:val="00D71F9E"/>
    <w:pPr>
      <w:jc w:val="center"/>
    </w:pPr>
    <w:rPr>
      <w:rFonts w:eastAsia="Times New Roman"/>
      <w:sz w:val="20"/>
      <w:szCs w:val="20"/>
    </w:rPr>
  </w:style>
  <w:style w:type="character" w:customStyle="1" w:styleId="affffffffffff5">
    <w:name w:val="в таблицу Знак"/>
    <w:link w:val="affffffffffff4"/>
    <w:rsid w:val="00D71F9E"/>
  </w:style>
  <w:style w:type="paragraph" w:customStyle="1" w:styleId="affffffffffff6">
    <w:name w:val="мой для рисунка"/>
    <w:basedOn w:val="af7"/>
    <w:link w:val="affffffffffff7"/>
    <w:rsid w:val="00D71F9E"/>
    <w:pPr>
      <w:spacing w:line="300" w:lineRule="auto"/>
      <w:ind w:left="-284"/>
      <w:jc w:val="center"/>
    </w:pPr>
    <w:rPr>
      <w:rFonts w:eastAsia="Calibri"/>
      <w:b/>
      <w:noProof/>
      <w:szCs w:val="28"/>
    </w:rPr>
  </w:style>
  <w:style w:type="character" w:customStyle="1" w:styleId="affffffffffff7">
    <w:name w:val="мой для рисунка Знак"/>
    <w:link w:val="affffffffffff6"/>
    <w:rsid w:val="00D71F9E"/>
    <w:rPr>
      <w:rFonts w:eastAsia="Calibri"/>
      <w:b/>
      <w:noProof/>
      <w:sz w:val="24"/>
      <w:szCs w:val="28"/>
    </w:rPr>
  </w:style>
  <w:style w:type="character" w:customStyle="1" w:styleId="afffffffffb">
    <w:name w:val="таблица Знак"/>
    <w:link w:val="a7"/>
    <w:rsid w:val="00D71F9E"/>
    <w:rPr>
      <w:rFonts w:cs="Arial"/>
      <w:b/>
      <w:sz w:val="24"/>
    </w:rPr>
  </w:style>
  <w:style w:type="paragraph" w:customStyle="1" w:styleId="affffffffffff8">
    <w:name w:val="Мой Рисунок"/>
    <w:basedOn w:val="af7"/>
    <w:link w:val="affffffffffff9"/>
    <w:rsid w:val="00D71F9E"/>
    <w:pPr>
      <w:spacing w:line="360" w:lineRule="auto"/>
      <w:jc w:val="center"/>
    </w:pPr>
    <w:rPr>
      <w:rFonts w:eastAsia="Times New Roman" w:cs="Arial"/>
      <w:szCs w:val="20"/>
    </w:rPr>
  </w:style>
  <w:style w:type="character" w:customStyle="1" w:styleId="affffffffffff9">
    <w:name w:val="Мой Рисунок Знак"/>
    <w:link w:val="affffffffffff8"/>
    <w:locked/>
    <w:rsid w:val="00D71F9E"/>
    <w:rPr>
      <w:rFonts w:ascii="Arial" w:hAnsi="Arial" w:cs="Arial"/>
      <w:sz w:val="24"/>
    </w:rPr>
  </w:style>
  <w:style w:type="paragraph" w:customStyle="1" w:styleId="3ff3">
    <w:name w:val="Стиль №3"/>
    <w:basedOn w:val="af7"/>
    <w:link w:val="3ff4"/>
    <w:autoRedefine/>
    <w:rsid w:val="00D71F9E"/>
    <w:pPr>
      <w:spacing w:line="360" w:lineRule="auto"/>
      <w:ind w:firstLine="709"/>
    </w:pPr>
    <w:rPr>
      <w:rFonts w:eastAsiaTheme="majorEastAsia" w:cs="Arial"/>
      <w:szCs w:val="20"/>
    </w:rPr>
  </w:style>
  <w:style w:type="character" w:customStyle="1" w:styleId="3ff4">
    <w:name w:val="Стиль №3 Знак"/>
    <w:basedOn w:val="af8"/>
    <w:link w:val="3ff3"/>
    <w:rsid w:val="00D71F9E"/>
    <w:rPr>
      <w:rFonts w:ascii="Arial" w:eastAsiaTheme="majorEastAsia" w:hAnsi="Arial" w:cs="Arial"/>
      <w:sz w:val="24"/>
    </w:rPr>
  </w:style>
  <w:style w:type="paragraph" w:customStyle="1" w:styleId="7">
    <w:name w:val="Стиль №7"/>
    <w:basedOn w:val="3ff3"/>
    <w:link w:val="7b"/>
    <w:rsid w:val="00D71F9E"/>
    <w:pPr>
      <w:numPr>
        <w:numId w:val="51"/>
      </w:numPr>
      <w:ind w:left="927" w:hanging="360"/>
    </w:pPr>
  </w:style>
  <w:style w:type="character" w:customStyle="1" w:styleId="7b">
    <w:name w:val="Стиль №7 Знак"/>
    <w:basedOn w:val="3ff4"/>
    <w:link w:val="7"/>
    <w:rsid w:val="00D71F9E"/>
    <w:rPr>
      <w:rFonts w:ascii="Arial" w:eastAsiaTheme="majorEastAsia" w:hAnsi="Arial" w:cs="Arial"/>
      <w:sz w:val="24"/>
    </w:rPr>
  </w:style>
  <w:style w:type="paragraph" w:customStyle="1" w:styleId="6d">
    <w:name w:val="Стиль №6"/>
    <w:basedOn w:val="af7"/>
    <w:link w:val="6e"/>
    <w:rsid w:val="00D71F9E"/>
    <w:pPr>
      <w:jc w:val="center"/>
    </w:pPr>
    <w:rPr>
      <w:rFonts w:eastAsia="Times New Roman"/>
      <w:sz w:val="20"/>
      <w:szCs w:val="28"/>
    </w:rPr>
  </w:style>
  <w:style w:type="character" w:customStyle="1" w:styleId="6e">
    <w:name w:val="Стиль №6 Знак"/>
    <w:basedOn w:val="af8"/>
    <w:link w:val="6d"/>
    <w:rsid w:val="00D71F9E"/>
    <w:rPr>
      <w:rFonts w:ascii="Arial" w:hAnsi="Arial"/>
      <w:szCs w:val="28"/>
    </w:rPr>
  </w:style>
  <w:style w:type="paragraph" w:customStyle="1" w:styleId="5f3">
    <w:name w:val="Стиль №5"/>
    <w:basedOn w:val="af7"/>
    <w:link w:val="5f4"/>
    <w:rsid w:val="00D71F9E"/>
    <w:pPr>
      <w:spacing w:line="360" w:lineRule="auto"/>
      <w:jc w:val="center"/>
    </w:pPr>
    <w:rPr>
      <w:rFonts w:eastAsia="Times New Roman" w:cs="Arial"/>
      <w:szCs w:val="20"/>
    </w:rPr>
  </w:style>
  <w:style w:type="character" w:customStyle="1" w:styleId="5f4">
    <w:name w:val="Стиль №5 Знак"/>
    <w:basedOn w:val="af8"/>
    <w:link w:val="5f3"/>
    <w:rsid w:val="00D71F9E"/>
    <w:rPr>
      <w:rFonts w:cs="Arial"/>
      <w:sz w:val="24"/>
    </w:rPr>
  </w:style>
  <w:style w:type="paragraph" w:customStyle="1" w:styleId="4f5">
    <w:name w:val="Стиль №4"/>
    <w:basedOn w:val="afffd"/>
    <w:link w:val="4f6"/>
    <w:autoRedefine/>
    <w:rsid w:val="00D71F9E"/>
    <w:pPr>
      <w:keepNext/>
      <w:spacing w:after="240" w:line="360" w:lineRule="auto"/>
    </w:pPr>
    <w:rPr>
      <w:rFonts w:eastAsia="Calibri"/>
      <w:color w:val="auto"/>
      <w:sz w:val="24"/>
      <w:szCs w:val="22"/>
    </w:rPr>
  </w:style>
  <w:style w:type="character" w:customStyle="1" w:styleId="4f6">
    <w:name w:val="Стиль №4 Знак"/>
    <w:basedOn w:val="af8"/>
    <w:link w:val="4f5"/>
    <w:rsid w:val="00D71F9E"/>
    <w:rPr>
      <w:rFonts w:ascii="Arial" w:eastAsia="Calibri" w:hAnsi="Arial"/>
      <w:b/>
      <w:bCs/>
      <w:sz w:val="24"/>
      <w:szCs w:val="22"/>
      <w:lang w:eastAsia="en-US"/>
    </w:rPr>
  </w:style>
  <w:style w:type="paragraph" w:customStyle="1" w:styleId="8f1">
    <w:name w:val="Стиль №8"/>
    <w:basedOn w:val="35"/>
    <w:next w:val="af7"/>
    <w:link w:val="8f2"/>
    <w:rsid w:val="00D71F9E"/>
    <w:pPr>
      <w:spacing w:before="0" w:line="360" w:lineRule="auto"/>
    </w:pPr>
    <w:rPr>
      <w:rFonts w:ascii="Times New Roman" w:hAnsi="Times New Roman"/>
      <w:szCs w:val="24"/>
    </w:rPr>
  </w:style>
  <w:style w:type="character" w:customStyle="1" w:styleId="8f2">
    <w:name w:val="Стиль №8 Знак"/>
    <w:basedOn w:val="af8"/>
    <w:link w:val="8f1"/>
    <w:rsid w:val="00D71F9E"/>
    <w:rPr>
      <w:rFonts w:eastAsiaTheme="majorEastAsia"/>
      <w:b/>
      <w:sz w:val="24"/>
      <w:szCs w:val="24"/>
    </w:rPr>
  </w:style>
  <w:style w:type="paragraph" w:customStyle="1" w:styleId="12f1">
    <w:name w:val="Стиль №12"/>
    <w:basedOn w:val="af7"/>
    <w:link w:val="12f2"/>
    <w:rsid w:val="00D71F9E"/>
    <w:pPr>
      <w:tabs>
        <w:tab w:val="num" w:pos="720"/>
      </w:tabs>
      <w:spacing w:line="360" w:lineRule="auto"/>
      <w:ind w:left="720" w:firstLine="709"/>
    </w:pPr>
    <w:rPr>
      <w:rFonts w:eastAsia="Calibri"/>
      <w:i/>
    </w:rPr>
  </w:style>
  <w:style w:type="character" w:customStyle="1" w:styleId="12f2">
    <w:name w:val="Стиль №12 Знак"/>
    <w:basedOn w:val="af8"/>
    <w:link w:val="12f1"/>
    <w:rsid w:val="00D71F9E"/>
    <w:rPr>
      <w:rFonts w:eastAsia="Calibri"/>
      <w:i/>
      <w:sz w:val="24"/>
      <w:szCs w:val="22"/>
    </w:rPr>
  </w:style>
  <w:style w:type="paragraph" w:customStyle="1" w:styleId="11ff0">
    <w:name w:val="Стиль №11"/>
    <w:basedOn w:val="af7"/>
    <w:link w:val="11ff1"/>
    <w:rsid w:val="00D71F9E"/>
    <w:pPr>
      <w:tabs>
        <w:tab w:val="num" w:pos="720"/>
      </w:tabs>
      <w:spacing w:line="360" w:lineRule="auto"/>
      <w:ind w:left="1287" w:hanging="360"/>
    </w:pPr>
    <w:rPr>
      <w:rFonts w:eastAsia="Calibri"/>
    </w:rPr>
  </w:style>
  <w:style w:type="character" w:customStyle="1" w:styleId="11ff1">
    <w:name w:val="Стиль №11 Знак"/>
    <w:basedOn w:val="af8"/>
    <w:link w:val="11ff0"/>
    <w:rsid w:val="00D71F9E"/>
    <w:rPr>
      <w:rFonts w:eastAsia="Calibri"/>
      <w:sz w:val="24"/>
      <w:szCs w:val="22"/>
    </w:rPr>
  </w:style>
  <w:style w:type="paragraph" w:customStyle="1" w:styleId="105">
    <w:name w:val="Стиль №10"/>
    <w:basedOn w:val="3ff3"/>
    <w:link w:val="106"/>
    <w:rsid w:val="00D71F9E"/>
    <w:rPr>
      <w:i/>
    </w:rPr>
  </w:style>
  <w:style w:type="character" w:customStyle="1" w:styleId="106">
    <w:name w:val="Стиль №10 Знак"/>
    <w:basedOn w:val="af8"/>
    <w:link w:val="105"/>
    <w:rsid w:val="00D71F9E"/>
    <w:rPr>
      <w:rFonts w:ascii="Arial" w:eastAsiaTheme="majorEastAsia" w:hAnsi="Arial" w:cs="Arial"/>
      <w:i/>
      <w:sz w:val="24"/>
    </w:rPr>
  </w:style>
  <w:style w:type="paragraph" w:customStyle="1" w:styleId="99">
    <w:name w:val="Стиль №9"/>
    <w:basedOn w:val="af7"/>
    <w:link w:val="9a"/>
    <w:rsid w:val="00D71F9E"/>
    <w:pPr>
      <w:tabs>
        <w:tab w:val="num" w:pos="720"/>
      </w:tabs>
      <w:spacing w:line="360" w:lineRule="auto"/>
      <w:ind w:left="1287" w:hanging="360"/>
    </w:pPr>
    <w:rPr>
      <w:rFonts w:eastAsia="Calibri"/>
    </w:rPr>
  </w:style>
  <w:style w:type="character" w:customStyle="1" w:styleId="9a">
    <w:name w:val="Стиль №9 Знак"/>
    <w:basedOn w:val="af8"/>
    <w:link w:val="99"/>
    <w:rsid w:val="00D71F9E"/>
    <w:rPr>
      <w:rFonts w:eastAsia="Calibri"/>
      <w:sz w:val="24"/>
      <w:szCs w:val="22"/>
    </w:rPr>
  </w:style>
  <w:style w:type="paragraph" w:customStyle="1" w:styleId="affffffffffffa">
    <w:name w:val="МОЯ ТАБЛИЦА"/>
    <w:basedOn w:val="af7"/>
    <w:link w:val="affffffffffffb"/>
    <w:rsid w:val="00D71F9E"/>
    <w:pPr>
      <w:spacing w:line="360" w:lineRule="auto"/>
    </w:pPr>
    <w:rPr>
      <w:rFonts w:eastAsia="Times New Roman"/>
      <w:bCs/>
      <w:szCs w:val="28"/>
    </w:rPr>
  </w:style>
  <w:style w:type="character" w:customStyle="1" w:styleId="affffffffffffb">
    <w:name w:val="МОЯ ТАБЛИЦА Знак"/>
    <w:basedOn w:val="af8"/>
    <w:link w:val="affffffffffffa"/>
    <w:rsid w:val="00D71F9E"/>
    <w:rPr>
      <w:rFonts w:ascii="Arial" w:hAnsi="Arial"/>
      <w:bCs/>
      <w:sz w:val="24"/>
      <w:szCs w:val="28"/>
    </w:rPr>
  </w:style>
  <w:style w:type="paragraph" w:customStyle="1" w:styleId="affffffffffffc">
    <w:name w:val="таблица новая"/>
    <w:basedOn w:val="af7"/>
    <w:link w:val="affffffffffffd"/>
    <w:rsid w:val="00D71F9E"/>
    <w:pPr>
      <w:ind w:left="-57" w:right="-57"/>
      <w:jc w:val="center"/>
    </w:pPr>
    <w:rPr>
      <w:rFonts w:eastAsia="Times New Roman"/>
      <w:sz w:val="20"/>
      <w:szCs w:val="28"/>
    </w:rPr>
  </w:style>
  <w:style w:type="character" w:customStyle="1" w:styleId="affffffffffffd">
    <w:name w:val="таблица новая Знак"/>
    <w:basedOn w:val="af8"/>
    <w:link w:val="affffffffffffc"/>
    <w:rsid w:val="00D71F9E"/>
    <w:rPr>
      <w:rFonts w:ascii="Arial" w:hAnsi="Arial"/>
      <w:szCs w:val="28"/>
    </w:rPr>
  </w:style>
  <w:style w:type="paragraph" w:customStyle="1" w:styleId="affffffffffffe">
    <w:name w:val="текст"/>
    <w:basedOn w:val="af7"/>
    <w:link w:val="afffffffffffff"/>
    <w:rsid w:val="00D71F9E"/>
    <w:pPr>
      <w:spacing w:line="360" w:lineRule="auto"/>
      <w:ind w:left="102" w:right="50" w:firstLine="851"/>
    </w:pPr>
    <w:rPr>
      <w:rFonts w:eastAsia="Times New Roman" w:cs="Arial"/>
      <w:bCs/>
      <w:szCs w:val="24"/>
    </w:rPr>
  </w:style>
  <w:style w:type="character" w:customStyle="1" w:styleId="afffffffffffff">
    <w:name w:val="текст Знак"/>
    <w:basedOn w:val="af8"/>
    <w:link w:val="affffffffffffe"/>
    <w:rsid w:val="00D71F9E"/>
    <w:rPr>
      <w:rFonts w:ascii="Arial" w:hAnsi="Arial" w:cs="Arial"/>
      <w:bCs/>
      <w:sz w:val="24"/>
      <w:szCs w:val="24"/>
    </w:rPr>
  </w:style>
  <w:style w:type="character" w:customStyle="1" w:styleId="FontStyle47">
    <w:name w:val="Font Style47"/>
    <w:basedOn w:val="af8"/>
    <w:rsid w:val="00D71F9E"/>
    <w:rPr>
      <w:rFonts w:ascii="Times New Roman" w:hAnsi="Times New Roman" w:cs="Times New Roman"/>
      <w:sz w:val="26"/>
      <w:szCs w:val="26"/>
    </w:rPr>
  </w:style>
  <w:style w:type="paragraph" w:customStyle="1" w:styleId="xl63492">
    <w:name w:val="xl63492"/>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3">
    <w:name w:val="xl63493"/>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4">
    <w:name w:val="xl6349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5">
    <w:name w:val="xl63495"/>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6">
    <w:name w:val="xl63496"/>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7">
    <w:name w:val="xl63497"/>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8">
    <w:name w:val="xl63498"/>
    <w:basedOn w:val="af7"/>
    <w:rsid w:val="00D71F9E"/>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9">
    <w:name w:val="xl63499"/>
    <w:basedOn w:val="af7"/>
    <w:rsid w:val="00D71F9E"/>
    <w:pPr>
      <w:pBdr>
        <w:top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0">
    <w:name w:val="xl63500"/>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1">
    <w:name w:val="xl63501"/>
    <w:basedOn w:val="af7"/>
    <w:rsid w:val="00D71F9E"/>
    <w:pPr>
      <w:pBdr>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2">
    <w:name w:val="xl63502"/>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3">
    <w:name w:val="xl63503"/>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4">
    <w:name w:val="xl63504"/>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5">
    <w:name w:val="xl63505"/>
    <w:basedOn w:val="af7"/>
    <w:rsid w:val="00D71F9E"/>
    <w:pPr>
      <w:pBdr>
        <w:bottom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6">
    <w:name w:val="xl63506"/>
    <w:basedOn w:val="af7"/>
    <w:rsid w:val="00D71F9E"/>
    <w:pPr>
      <w:pBdr>
        <w:lef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7">
    <w:name w:val="xl63507"/>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8">
    <w:name w:val="xl6350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9">
    <w:name w:val="xl6350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0">
    <w:name w:val="xl63510"/>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11">
    <w:name w:val="xl63511"/>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2">
    <w:name w:val="xl63512"/>
    <w:basedOn w:val="af7"/>
    <w:rsid w:val="00D71F9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3">
    <w:name w:val="xl63513"/>
    <w:basedOn w:val="af7"/>
    <w:rsid w:val="00D71F9E"/>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4">
    <w:name w:val="xl63514"/>
    <w:basedOn w:val="af7"/>
    <w:rsid w:val="00D71F9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5">
    <w:name w:val="xl63515"/>
    <w:basedOn w:val="af7"/>
    <w:rsid w:val="00D71F9E"/>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6">
    <w:name w:val="xl63516"/>
    <w:basedOn w:val="af7"/>
    <w:rsid w:val="00D71F9E"/>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7">
    <w:name w:val="xl63517"/>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8">
    <w:name w:val="xl63518"/>
    <w:basedOn w:val="af7"/>
    <w:rsid w:val="00D71F9E"/>
    <w:pPr>
      <w:pBdr>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9">
    <w:name w:val="xl6351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0">
    <w:name w:val="xl63520"/>
    <w:basedOn w:val="af7"/>
    <w:rsid w:val="00D71F9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1">
    <w:name w:val="xl63521"/>
    <w:basedOn w:val="af7"/>
    <w:rsid w:val="00D71F9E"/>
    <w:pPr>
      <w:pBdr>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22">
    <w:name w:val="xl63522"/>
    <w:basedOn w:val="af7"/>
    <w:rsid w:val="00D71F9E"/>
    <w:pPr>
      <w:spacing w:before="100" w:beforeAutospacing="1" w:after="100" w:afterAutospacing="1"/>
      <w:jc w:val="center"/>
      <w:textAlignment w:val="center"/>
    </w:pPr>
    <w:rPr>
      <w:rFonts w:eastAsia="Times New Roman" w:cs="Arial"/>
      <w:b/>
      <w:bCs/>
      <w:color w:val="000000"/>
      <w:sz w:val="20"/>
      <w:szCs w:val="20"/>
    </w:rPr>
  </w:style>
  <w:style w:type="paragraph" w:customStyle="1" w:styleId="xl63523">
    <w:name w:val="xl635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color w:val="000000"/>
      <w:sz w:val="20"/>
      <w:szCs w:val="20"/>
    </w:rPr>
  </w:style>
  <w:style w:type="character" w:customStyle="1" w:styleId="-114">
    <w:name w:val="Текст-1 Знак1"/>
    <w:rsid w:val="00D71F9E"/>
    <w:rPr>
      <w:sz w:val="26"/>
      <w:lang w:val="ru-RU" w:eastAsia="ru-RU" w:bidi="ar-SA"/>
    </w:rPr>
  </w:style>
  <w:style w:type="paragraph" w:customStyle="1" w:styleId="12f3">
    <w:name w:val="ТАБ 12 Текст"/>
    <w:basedOn w:val="af7"/>
    <w:next w:val="-1c"/>
    <w:rsid w:val="00D71F9E"/>
    <w:pPr>
      <w:suppressAutoHyphens/>
      <w:jc w:val="center"/>
    </w:pPr>
    <w:rPr>
      <w:rFonts w:eastAsia="Times New Roman"/>
      <w:szCs w:val="26"/>
    </w:rPr>
  </w:style>
  <w:style w:type="paragraph" w:customStyle="1" w:styleId="a4">
    <w:name w:val="ТАБЛ."/>
    <w:basedOn w:val="-1c"/>
    <w:next w:val="-1c"/>
    <w:link w:val="afffffffffffff0"/>
    <w:rsid w:val="00D71F9E"/>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f0">
    <w:name w:val="ТАБЛ. Знак"/>
    <w:link w:val="a4"/>
    <w:rsid w:val="00D71F9E"/>
    <w:rPr>
      <w:rFonts w:eastAsia="Calibri"/>
      <w:b/>
      <w:sz w:val="24"/>
      <w:szCs w:val="24"/>
      <w:lang w:eastAsia="en-US"/>
    </w:rPr>
  </w:style>
  <w:style w:type="character" w:customStyle="1" w:styleId="afffffffffff2">
    <w:name w:val="ТАБЛ Знак"/>
    <w:link w:val="af"/>
    <w:rsid w:val="00D71F9E"/>
    <w:rPr>
      <w:rFonts w:eastAsia="Calibri"/>
      <w:b/>
      <w:sz w:val="22"/>
      <w:szCs w:val="24"/>
      <w:lang w:eastAsia="en-US"/>
    </w:rPr>
  </w:style>
  <w:style w:type="paragraph" w:customStyle="1" w:styleId="107">
    <w:name w:val="ТАБ 10 Текст"/>
    <w:basedOn w:val="12f3"/>
    <w:rsid w:val="00D71F9E"/>
    <w:rPr>
      <w:sz w:val="20"/>
    </w:rPr>
  </w:style>
  <w:style w:type="paragraph" w:customStyle="1" w:styleId="-0">
    <w:name w:val="Рис-Т"/>
    <w:basedOn w:val="-1c"/>
    <w:rsid w:val="00D71F9E"/>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f1">
    <w:name w:val="Текст Табл"/>
    <w:basedOn w:val="af7"/>
    <w:link w:val="afffffffffffff2"/>
    <w:rsid w:val="00D71F9E"/>
    <w:pPr>
      <w:keepNext/>
      <w:keepLines/>
      <w:suppressAutoHyphens/>
      <w:autoSpaceDE w:val="0"/>
      <w:autoSpaceDN w:val="0"/>
      <w:jc w:val="center"/>
    </w:pPr>
    <w:rPr>
      <w:rFonts w:eastAsia="Times New Roman"/>
      <w:color w:val="000000"/>
      <w:sz w:val="20"/>
      <w:szCs w:val="24"/>
    </w:rPr>
  </w:style>
  <w:style w:type="character" w:customStyle="1" w:styleId="afffffffffffff2">
    <w:name w:val="Текст Табл Знак"/>
    <w:link w:val="afffffffffffff1"/>
    <w:rsid w:val="00D71F9E"/>
    <w:rPr>
      <w:color w:val="000000"/>
      <w:szCs w:val="24"/>
      <w:lang w:eastAsia="en-US"/>
    </w:rPr>
  </w:style>
  <w:style w:type="paragraph" w:customStyle="1" w:styleId="-4">
    <w:name w:val="Текст Табл-"/>
    <w:basedOn w:val="afffffffffffff1"/>
    <w:link w:val="-5"/>
    <w:rsid w:val="00D71F9E"/>
    <w:pPr>
      <w:ind w:left="-113" w:right="-113"/>
    </w:pPr>
  </w:style>
  <w:style w:type="character" w:customStyle="1" w:styleId="-5">
    <w:name w:val="Текст Табл- Знак"/>
    <w:link w:val="-4"/>
    <w:rsid w:val="00D71F9E"/>
    <w:rPr>
      <w:color w:val="000000"/>
      <w:szCs w:val="24"/>
      <w:lang w:eastAsia="en-US"/>
    </w:rPr>
  </w:style>
  <w:style w:type="paragraph" w:customStyle="1" w:styleId="afffffffffffff3">
    <w:name w:val="Приложение"/>
    <w:basedOn w:val="af7"/>
    <w:link w:val="afffffffffffff4"/>
    <w:rsid w:val="00D71F9E"/>
    <w:pPr>
      <w:jc w:val="center"/>
    </w:pPr>
    <w:rPr>
      <w:rFonts w:eastAsia="Times New Roman"/>
      <w:b/>
      <w:caps/>
      <w:szCs w:val="24"/>
    </w:rPr>
  </w:style>
  <w:style w:type="character" w:customStyle="1" w:styleId="afffffffffffff4">
    <w:name w:val="Приложение Знак"/>
    <w:link w:val="afffffffffffff3"/>
    <w:rsid w:val="00D71F9E"/>
    <w:rPr>
      <w:b/>
      <w:caps/>
      <w:sz w:val="24"/>
      <w:szCs w:val="24"/>
      <w:lang w:eastAsia="en-US"/>
    </w:rPr>
  </w:style>
  <w:style w:type="paragraph" w:customStyle="1" w:styleId="1ffff5">
    <w:name w:val="Подрисуночная надпись Знак Знак1"/>
    <w:basedOn w:val="af7"/>
    <w:link w:val="1ffff6"/>
    <w:autoRedefine/>
    <w:rsid w:val="00D71F9E"/>
    <w:pPr>
      <w:keepNext/>
      <w:tabs>
        <w:tab w:val="num" w:pos="-3"/>
        <w:tab w:val="left" w:pos="851"/>
      </w:tabs>
      <w:suppressAutoHyphens/>
      <w:ind w:left="630" w:hanging="630"/>
      <w:jc w:val="center"/>
    </w:pPr>
    <w:rPr>
      <w:rFonts w:eastAsia="Calibri"/>
      <w:b/>
      <w:bCs/>
      <w:szCs w:val="24"/>
    </w:rPr>
  </w:style>
  <w:style w:type="character" w:customStyle="1" w:styleId="1ffff6">
    <w:name w:val="Подрисуночная надпись Знак Знак1 Знак"/>
    <w:link w:val="1ffff5"/>
    <w:rsid w:val="00D71F9E"/>
    <w:rPr>
      <w:rFonts w:eastAsia="Calibri"/>
      <w:b/>
      <w:bCs/>
      <w:sz w:val="24"/>
      <w:szCs w:val="24"/>
      <w:lang w:eastAsia="en-US"/>
    </w:rPr>
  </w:style>
  <w:style w:type="paragraph" w:customStyle="1" w:styleId="-1">
    <w:name w:val="Список-1"/>
    <w:basedOn w:val="affffffffff7"/>
    <w:link w:val="-1f4"/>
    <w:rsid w:val="00D71F9E"/>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f4">
    <w:name w:val="Список-1 Знак"/>
    <w:link w:val="-1"/>
    <w:rsid w:val="00D71F9E"/>
    <w:rPr>
      <w:sz w:val="24"/>
      <w:lang w:eastAsia="en-US"/>
    </w:rPr>
  </w:style>
  <w:style w:type="paragraph" w:customStyle="1" w:styleId="-2">
    <w:name w:val="Список-2"/>
    <w:basedOn w:val="-1"/>
    <w:link w:val="-2c"/>
    <w:rsid w:val="00D71F9E"/>
    <w:pPr>
      <w:numPr>
        <w:numId w:val="54"/>
      </w:numPr>
      <w:tabs>
        <w:tab w:val="num" w:pos="1134"/>
        <w:tab w:val="num" w:pos="1440"/>
      </w:tabs>
    </w:pPr>
    <w:rPr>
      <w:lang w:val="x-none" w:eastAsia="x-none"/>
    </w:rPr>
  </w:style>
  <w:style w:type="character" w:customStyle="1" w:styleId="-2c">
    <w:name w:val="Список-2 Знак"/>
    <w:link w:val="-2"/>
    <w:rsid w:val="00D71F9E"/>
    <w:rPr>
      <w:sz w:val="24"/>
      <w:lang w:val="x-none" w:eastAsia="x-none"/>
    </w:rPr>
  </w:style>
  <w:style w:type="character" w:customStyle="1" w:styleId="ConsPlusCell0">
    <w:name w:val="ConsPlusCell Знак"/>
    <w:link w:val="ConsPlusCell"/>
    <w:rsid w:val="00D71F9E"/>
    <w:rPr>
      <w:rFonts w:ascii="Arial" w:eastAsiaTheme="majorEastAsia" w:hAnsi="Arial" w:cs="Arial"/>
      <w:sz w:val="22"/>
      <w:szCs w:val="22"/>
      <w:lang w:val="en-US" w:bidi="en-US"/>
    </w:rPr>
  </w:style>
  <w:style w:type="paragraph" w:customStyle="1" w:styleId="-40">
    <w:name w:val="Заголовок-4"/>
    <w:basedOn w:val="35"/>
    <w:link w:val="-41"/>
    <w:rsid w:val="00D71F9E"/>
    <w:pPr>
      <w:tabs>
        <w:tab w:val="num" w:pos="864"/>
      </w:tabs>
      <w:spacing w:before="0" w:line="360" w:lineRule="auto"/>
      <w:ind w:left="864" w:right="-108" w:hanging="864"/>
    </w:pPr>
    <w:rPr>
      <w:rFonts w:ascii="Times New Roman" w:eastAsia="TimesNewRomanPSMT" w:hAnsi="Times New Roman"/>
      <w:i/>
      <w:sz w:val="26"/>
      <w:szCs w:val="26"/>
    </w:rPr>
  </w:style>
  <w:style w:type="character" w:customStyle="1" w:styleId="-41">
    <w:name w:val="Заголовок-4 Знак"/>
    <w:link w:val="-40"/>
    <w:rsid w:val="00D71F9E"/>
    <w:rPr>
      <w:rFonts w:eastAsia="TimesNewRomanPSMT"/>
      <w:b/>
      <w:i/>
      <w:sz w:val="26"/>
      <w:szCs w:val="26"/>
      <w:lang w:eastAsia="en-US"/>
    </w:rPr>
  </w:style>
  <w:style w:type="character" w:customStyle="1" w:styleId="afffffffffffff5">
    <w:name w:val="Рисунок Знак"/>
    <w:link w:val="afffffffffffff6"/>
    <w:locked/>
    <w:rsid w:val="00D71F9E"/>
    <w:rPr>
      <w:b/>
      <w:bCs/>
      <w:i/>
      <w:sz w:val="24"/>
    </w:rPr>
  </w:style>
  <w:style w:type="paragraph" w:customStyle="1" w:styleId="afffffffffffff6">
    <w:name w:val="Рисунок"/>
    <w:basedOn w:val="afffff1"/>
    <w:link w:val="afffffffffffff5"/>
    <w:rsid w:val="00D71F9E"/>
    <w:pPr>
      <w:jc w:val="center"/>
    </w:pPr>
    <w:rPr>
      <w:rFonts w:eastAsia="Times New Roman"/>
      <w:b/>
      <w:bCs/>
      <w:i/>
      <w:szCs w:val="20"/>
    </w:rPr>
  </w:style>
  <w:style w:type="paragraph" w:customStyle="1" w:styleId="afffffffffffff7">
    <w:name w:val="Рисунок Знак Знак"/>
    <w:basedOn w:val="afffff1"/>
    <w:link w:val="afffffffffffff8"/>
    <w:rsid w:val="00D71F9E"/>
    <w:pPr>
      <w:jc w:val="center"/>
    </w:pPr>
    <w:rPr>
      <w:rFonts w:eastAsia="Times New Roman"/>
      <w:b/>
      <w:bCs/>
      <w:i/>
      <w:szCs w:val="24"/>
    </w:rPr>
  </w:style>
  <w:style w:type="character" w:customStyle="1" w:styleId="afffffffffffff8">
    <w:name w:val="Рисунок Знак Знак Знак"/>
    <w:link w:val="afffffffffffff7"/>
    <w:rsid w:val="00D71F9E"/>
    <w:rPr>
      <w:b/>
      <w:bCs/>
      <w:i/>
      <w:sz w:val="24"/>
      <w:szCs w:val="24"/>
      <w:lang w:eastAsia="en-US"/>
    </w:rPr>
  </w:style>
  <w:style w:type="paragraph" w:customStyle="1" w:styleId="afffffffffffff9">
    <w:name w:val="абзац"/>
    <w:basedOn w:val="af7"/>
    <w:link w:val="1ffff7"/>
    <w:rsid w:val="00D71F9E"/>
    <w:pPr>
      <w:spacing w:line="360" w:lineRule="auto"/>
      <w:ind w:firstLine="851"/>
    </w:pPr>
    <w:rPr>
      <w:rFonts w:eastAsia="Times New Roman"/>
      <w:szCs w:val="20"/>
    </w:rPr>
  </w:style>
  <w:style w:type="character" w:customStyle="1" w:styleId="1ffff7">
    <w:name w:val="абзац Знак1"/>
    <w:link w:val="afffffffffffff9"/>
    <w:rsid w:val="00D71F9E"/>
    <w:rPr>
      <w:sz w:val="24"/>
      <w:lang w:eastAsia="en-US"/>
    </w:rPr>
  </w:style>
  <w:style w:type="paragraph" w:customStyle="1" w:styleId="afffffffffffffa">
    <w:name w:val="в табл"/>
    <w:basedOn w:val="af7"/>
    <w:next w:val="afffffffffffff9"/>
    <w:link w:val="afffffffffffffb"/>
    <w:rsid w:val="00D71F9E"/>
    <w:pPr>
      <w:keepNext/>
    </w:pPr>
    <w:rPr>
      <w:rFonts w:eastAsia="Times New Roman"/>
      <w:szCs w:val="20"/>
    </w:rPr>
  </w:style>
  <w:style w:type="character" w:customStyle="1" w:styleId="afffffffffffffb">
    <w:name w:val="в табл Знак"/>
    <w:link w:val="afffffffffffffa"/>
    <w:rsid w:val="00D71F9E"/>
    <w:rPr>
      <w:sz w:val="24"/>
      <w:lang w:eastAsia="en-US"/>
    </w:rPr>
  </w:style>
  <w:style w:type="paragraph" w:customStyle="1" w:styleId="afffffffffffffc">
    <w:name w:val="Жирный текст"/>
    <w:basedOn w:val="afffffffffff0"/>
    <w:link w:val="afffffffffffffd"/>
    <w:rsid w:val="00D71F9E"/>
    <w:rPr>
      <w:b/>
    </w:rPr>
  </w:style>
  <w:style w:type="character" w:customStyle="1" w:styleId="afffffffffffffd">
    <w:name w:val="Жирный текст Знак"/>
    <w:link w:val="afffffffffffffc"/>
    <w:rsid w:val="00D71F9E"/>
    <w:rPr>
      <w:rFonts w:eastAsia="Calibri"/>
      <w:b/>
      <w:sz w:val="24"/>
      <w:szCs w:val="24"/>
      <w:lang w:eastAsia="en-US"/>
    </w:rPr>
  </w:style>
  <w:style w:type="character" w:customStyle="1" w:styleId="FontStyle624">
    <w:name w:val="Font Style624"/>
    <w:uiPriority w:val="99"/>
    <w:rsid w:val="00D71F9E"/>
    <w:rPr>
      <w:rFonts w:ascii="Times New Roman" w:hAnsi="Times New Roman" w:cs="Times New Roman"/>
      <w:sz w:val="26"/>
      <w:szCs w:val="26"/>
    </w:rPr>
  </w:style>
  <w:style w:type="character" w:customStyle="1" w:styleId="FontStyle621">
    <w:name w:val="Font Style621"/>
    <w:uiPriority w:val="99"/>
    <w:rsid w:val="00D71F9E"/>
    <w:rPr>
      <w:rFonts w:ascii="Times New Roman" w:hAnsi="Times New Roman" w:cs="Times New Roman"/>
      <w:sz w:val="22"/>
      <w:szCs w:val="22"/>
    </w:rPr>
  </w:style>
  <w:style w:type="paragraph" w:customStyle="1" w:styleId="afffffffffffffe">
    <w:name w:val="Заг. без №"/>
    <w:basedOn w:val="afffffffffff0"/>
    <w:next w:val="afffffffffff0"/>
    <w:link w:val="affffffffffffff"/>
    <w:rsid w:val="00D71F9E"/>
    <w:rPr>
      <w:b/>
      <w:i/>
    </w:rPr>
  </w:style>
  <w:style w:type="character" w:customStyle="1" w:styleId="affffffffffffff">
    <w:name w:val="Заг. без № Знак"/>
    <w:link w:val="afffffffffffffe"/>
    <w:rsid w:val="00D71F9E"/>
    <w:rPr>
      <w:rFonts w:eastAsia="Calibri"/>
      <w:b/>
      <w:i/>
      <w:sz w:val="24"/>
      <w:szCs w:val="24"/>
      <w:lang w:eastAsia="en-US"/>
    </w:rPr>
  </w:style>
  <w:style w:type="paragraph" w:customStyle="1" w:styleId="a1">
    <w:name w:val="Нумерация М"/>
    <w:basedOn w:val="afffffffffffffe"/>
    <w:link w:val="affffffffffffff0"/>
    <w:rsid w:val="00D71F9E"/>
    <w:pPr>
      <w:numPr>
        <w:numId w:val="55"/>
      </w:numPr>
    </w:pPr>
  </w:style>
  <w:style w:type="character" w:customStyle="1" w:styleId="affffffffffffff0">
    <w:name w:val="Нумерация М Знак"/>
    <w:link w:val="a1"/>
    <w:rsid w:val="00D71F9E"/>
    <w:rPr>
      <w:rFonts w:eastAsia="Calibri"/>
      <w:b/>
      <w:i/>
      <w:sz w:val="24"/>
      <w:szCs w:val="24"/>
      <w:lang w:eastAsia="en-US"/>
    </w:rPr>
  </w:style>
  <w:style w:type="character" w:customStyle="1" w:styleId="FontStyle644">
    <w:name w:val="Font Style644"/>
    <w:uiPriority w:val="99"/>
    <w:rsid w:val="00D71F9E"/>
    <w:rPr>
      <w:rFonts w:ascii="Times New Roman" w:hAnsi="Times New Roman" w:cs="Times New Roman"/>
      <w:sz w:val="26"/>
      <w:szCs w:val="26"/>
    </w:rPr>
  </w:style>
  <w:style w:type="character" w:customStyle="1" w:styleId="FontStyle638">
    <w:name w:val="Font Style638"/>
    <w:uiPriority w:val="99"/>
    <w:rsid w:val="00D71F9E"/>
    <w:rPr>
      <w:rFonts w:ascii="Times New Roman" w:hAnsi="Times New Roman" w:cs="Times New Roman"/>
      <w:sz w:val="18"/>
      <w:szCs w:val="18"/>
    </w:rPr>
  </w:style>
  <w:style w:type="character" w:customStyle="1" w:styleId="FontStyle640">
    <w:name w:val="Font Style640"/>
    <w:uiPriority w:val="99"/>
    <w:rsid w:val="00D71F9E"/>
    <w:rPr>
      <w:rFonts w:ascii="Times New Roman" w:hAnsi="Times New Roman" w:cs="Times New Roman"/>
      <w:sz w:val="22"/>
      <w:szCs w:val="22"/>
    </w:rPr>
  </w:style>
  <w:style w:type="paragraph" w:customStyle="1" w:styleId="4f7">
    <w:name w:val="Стиль4"/>
    <w:basedOn w:val="ConsPlusCell"/>
    <w:link w:val="4f8"/>
    <w:rsid w:val="00D71F9E"/>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rsid w:val="00D71F9E"/>
    <w:rPr>
      <w:rFonts w:eastAsia="Calibri"/>
      <w:kern w:val="1"/>
      <w:sz w:val="24"/>
      <w:szCs w:val="24"/>
      <w:lang w:eastAsia="ar-SA"/>
    </w:rPr>
  </w:style>
  <w:style w:type="paragraph" w:customStyle="1" w:styleId="100">
    <w:name w:val="Список 10"/>
    <w:basedOn w:val="-1c"/>
    <w:link w:val="108"/>
    <w:rsid w:val="00D71F9E"/>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b w:val="0"/>
      <w:lang w:eastAsia="en-US"/>
    </w:rPr>
  </w:style>
  <w:style w:type="character" w:customStyle="1" w:styleId="108">
    <w:name w:val="Список 10 Знак"/>
    <w:link w:val="100"/>
    <w:rsid w:val="00D71F9E"/>
    <w:rPr>
      <w:rFonts w:eastAsia="Calibri"/>
      <w:sz w:val="24"/>
      <w:szCs w:val="24"/>
      <w:lang w:eastAsia="en-US"/>
    </w:rPr>
  </w:style>
  <w:style w:type="paragraph" w:customStyle="1" w:styleId="12-">
    <w:name w:val="ТАБ 12-Заг."/>
    <w:basedOn w:val="12f3"/>
    <w:uiPriority w:val="99"/>
    <w:rsid w:val="00D71F9E"/>
    <w:pPr>
      <w:suppressAutoHyphens w:val="0"/>
    </w:pPr>
    <w:rPr>
      <w:b/>
    </w:rPr>
  </w:style>
  <w:style w:type="paragraph" w:customStyle="1" w:styleId="10-">
    <w:name w:val="ТАБ 10-Заг."/>
    <w:basedOn w:val="12-"/>
    <w:rsid w:val="00D71F9E"/>
    <w:rPr>
      <w:sz w:val="20"/>
    </w:rPr>
  </w:style>
  <w:style w:type="character" w:customStyle="1" w:styleId="FontStyle505">
    <w:name w:val="Font Style505"/>
    <w:uiPriority w:val="99"/>
    <w:rsid w:val="00D71F9E"/>
    <w:rPr>
      <w:rFonts w:ascii="Times New Roman" w:hAnsi="Times New Roman" w:cs="Times New Roman"/>
      <w:sz w:val="26"/>
      <w:szCs w:val="26"/>
    </w:rPr>
  </w:style>
  <w:style w:type="character" w:customStyle="1" w:styleId="FontStyle515">
    <w:name w:val="Font Style515"/>
    <w:uiPriority w:val="99"/>
    <w:rsid w:val="00D71F9E"/>
    <w:rPr>
      <w:rFonts w:ascii="Times New Roman" w:hAnsi="Times New Roman" w:cs="Times New Roman"/>
      <w:sz w:val="26"/>
      <w:szCs w:val="26"/>
    </w:rPr>
  </w:style>
  <w:style w:type="character" w:customStyle="1" w:styleId="affffffffffffff1">
    <w:name w:val="номер страницы"/>
    <w:rsid w:val="00D71F9E"/>
  </w:style>
  <w:style w:type="paragraph" w:customStyle="1" w:styleId="3ff5">
    <w:name w:val="çàãîëîâîê 3"/>
    <w:basedOn w:val="af7"/>
    <w:next w:val="af7"/>
    <w:rsid w:val="00D71F9E"/>
    <w:pPr>
      <w:keepNext/>
      <w:autoSpaceDE w:val="0"/>
      <w:autoSpaceDN w:val="0"/>
      <w:ind w:right="-108"/>
      <w:jc w:val="center"/>
    </w:pPr>
    <w:rPr>
      <w:rFonts w:eastAsia="Times New Roman"/>
      <w:b/>
      <w:bCs/>
      <w:sz w:val="28"/>
      <w:szCs w:val="28"/>
    </w:rPr>
  </w:style>
  <w:style w:type="paragraph" w:customStyle="1" w:styleId="1ffff8">
    <w:name w:val="Стиль Оглавление 1 + По левому краю"/>
    <w:basedOn w:val="1f6"/>
    <w:rsid w:val="00D71F9E"/>
    <w:pPr>
      <w:tabs>
        <w:tab w:val="clear" w:pos="1100"/>
        <w:tab w:val="clear" w:pos="9061"/>
        <w:tab w:val="right" w:pos="284"/>
        <w:tab w:val="right" w:leader="dot" w:pos="851"/>
        <w:tab w:val="left" w:leader="dot" w:pos="9214"/>
      </w:tabs>
      <w:ind w:left="0" w:right="-1" w:firstLine="0"/>
    </w:pPr>
    <w:rPr>
      <w:rFonts w:ascii="Times New Roman" w:eastAsia="Times New Roman" w:hAnsi="Times New Roman" w:cs="Times New Roman"/>
      <w:bCs w:val="0"/>
      <w:iCs w:val="0"/>
      <w:sz w:val="22"/>
      <w:szCs w:val="20"/>
    </w:rPr>
  </w:style>
  <w:style w:type="character" w:customStyle="1" w:styleId="FontStyle68">
    <w:name w:val="Font Style68"/>
    <w:uiPriority w:val="99"/>
    <w:rsid w:val="00D71F9E"/>
    <w:rPr>
      <w:rFonts w:ascii="Times New Roman" w:hAnsi="Times New Roman" w:cs="Times New Roman"/>
      <w:sz w:val="22"/>
      <w:szCs w:val="22"/>
    </w:rPr>
  </w:style>
  <w:style w:type="character" w:customStyle="1" w:styleId="FontStyle70">
    <w:name w:val="Font Style70"/>
    <w:uiPriority w:val="99"/>
    <w:rsid w:val="00D71F9E"/>
    <w:rPr>
      <w:rFonts w:ascii="Times New Roman" w:hAnsi="Times New Roman" w:cs="Times New Roman"/>
      <w:b/>
      <w:bCs/>
      <w:sz w:val="20"/>
      <w:szCs w:val="20"/>
    </w:rPr>
  </w:style>
  <w:style w:type="paragraph" w:customStyle="1" w:styleId="4f9">
    <w:name w:val="заголовок 4"/>
    <w:basedOn w:val="af7"/>
    <w:next w:val="af7"/>
    <w:rsid w:val="00D71F9E"/>
    <w:pPr>
      <w:keepNext/>
      <w:spacing w:before="240" w:after="60"/>
    </w:pPr>
    <w:rPr>
      <w:rFonts w:eastAsia="Times New Roman"/>
      <w:b/>
      <w:szCs w:val="20"/>
      <w:lang w:val="en-US"/>
    </w:rPr>
  </w:style>
  <w:style w:type="paragraph" w:customStyle="1" w:styleId="5f5">
    <w:name w:val="заголовок 5"/>
    <w:basedOn w:val="af7"/>
    <w:next w:val="af7"/>
    <w:rsid w:val="00D71F9E"/>
    <w:pPr>
      <w:spacing w:before="240" w:after="60"/>
    </w:pPr>
    <w:rPr>
      <w:rFonts w:eastAsia="Times New Roman"/>
      <w:szCs w:val="20"/>
      <w:lang w:val="en-US"/>
    </w:rPr>
  </w:style>
  <w:style w:type="paragraph" w:customStyle="1" w:styleId="6f">
    <w:name w:val="заголовок 6"/>
    <w:basedOn w:val="af7"/>
    <w:next w:val="af7"/>
    <w:rsid w:val="00D71F9E"/>
    <w:pPr>
      <w:spacing w:before="240" w:after="60"/>
    </w:pPr>
    <w:rPr>
      <w:rFonts w:eastAsia="Times New Roman"/>
      <w:i/>
      <w:szCs w:val="20"/>
      <w:lang w:val="en-US"/>
    </w:rPr>
  </w:style>
  <w:style w:type="paragraph" w:customStyle="1" w:styleId="-2d">
    <w:name w:val="Рис.-2"/>
    <w:rsid w:val="00D71F9E"/>
    <w:pPr>
      <w:ind w:left="717" w:hanging="360"/>
      <w:contextualSpacing/>
    </w:pPr>
    <w:rPr>
      <w:rFonts w:ascii="Calibri" w:eastAsia="Calibri" w:hAnsi="Calibri"/>
      <w:lang w:eastAsia="en-US"/>
    </w:rPr>
  </w:style>
  <w:style w:type="paragraph" w:customStyle="1" w:styleId="-2e">
    <w:name w:val="Табл.-2"/>
    <w:basedOn w:val="af"/>
    <w:rsid w:val="00D71F9E"/>
    <w:pPr>
      <w:numPr>
        <w:numId w:val="0"/>
      </w:numPr>
    </w:pPr>
  </w:style>
  <w:style w:type="paragraph" w:customStyle="1" w:styleId="Style171">
    <w:name w:val="Style171"/>
    <w:basedOn w:val="af7"/>
    <w:uiPriority w:val="99"/>
    <w:rsid w:val="00D71F9E"/>
    <w:pPr>
      <w:autoSpaceDE w:val="0"/>
      <w:autoSpaceDN w:val="0"/>
      <w:spacing w:line="490" w:lineRule="exact"/>
      <w:ind w:firstLine="720"/>
    </w:pPr>
    <w:rPr>
      <w:rFonts w:ascii="Arial Narrow" w:eastAsia="Times New Roman" w:hAnsi="Arial Narrow"/>
      <w:szCs w:val="24"/>
    </w:rPr>
  </w:style>
  <w:style w:type="paragraph" w:customStyle="1" w:styleId="Style53">
    <w:name w:val="Style53"/>
    <w:basedOn w:val="af7"/>
    <w:uiPriority w:val="99"/>
    <w:rsid w:val="00D71F9E"/>
    <w:pPr>
      <w:autoSpaceDE w:val="0"/>
      <w:autoSpaceDN w:val="0"/>
      <w:spacing w:line="274" w:lineRule="exact"/>
      <w:jc w:val="center"/>
    </w:pPr>
    <w:rPr>
      <w:rFonts w:ascii="Arial Narrow" w:eastAsia="Times New Roman" w:hAnsi="Arial Narrow"/>
      <w:szCs w:val="24"/>
    </w:rPr>
  </w:style>
  <w:style w:type="paragraph" w:customStyle="1" w:styleId="Style136">
    <w:name w:val="Style136"/>
    <w:basedOn w:val="af7"/>
    <w:uiPriority w:val="99"/>
    <w:rsid w:val="00D71F9E"/>
    <w:pPr>
      <w:autoSpaceDE w:val="0"/>
      <w:autoSpaceDN w:val="0"/>
      <w:spacing w:line="497" w:lineRule="exact"/>
      <w:ind w:firstLine="706"/>
    </w:pPr>
    <w:rPr>
      <w:rFonts w:ascii="Arial Narrow" w:eastAsia="Times New Roman" w:hAnsi="Arial Narrow"/>
      <w:szCs w:val="24"/>
    </w:rPr>
  </w:style>
  <w:style w:type="paragraph" w:customStyle="1" w:styleId="Style153">
    <w:name w:val="Style153"/>
    <w:basedOn w:val="af7"/>
    <w:uiPriority w:val="99"/>
    <w:rsid w:val="00D71F9E"/>
    <w:pPr>
      <w:autoSpaceDE w:val="0"/>
      <w:autoSpaceDN w:val="0"/>
    </w:pPr>
    <w:rPr>
      <w:rFonts w:ascii="Arial Narrow" w:eastAsia="Times New Roman" w:hAnsi="Arial Narrow"/>
      <w:szCs w:val="24"/>
    </w:rPr>
  </w:style>
  <w:style w:type="paragraph" w:customStyle="1" w:styleId="Style189">
    <w:name w:val="Style189"/>
    <w:basedOn w:val="af7"/>
    <w:uiPriority w:val="99"/>
    <w:rsid w:val="00D71F9E"/>
    <w:pPr>
      <w:autoSpaceDE w:val="0"/>
      <w:autoSpaceDN w:val="0"/>
      <w:spacing w:line="490" w:lineRule="exact"/>
      <w:ind w:firstLine="144"/>
    </w:pPr>
    <w:rPr>
      <w:rFonts w:ascii="Arial Narrow" w:eastAsia="Times New Roman" w:hAnsi="Arial Narrow"/>
      <w:szCs w:val="24"/>
    </w:rPr>
  </w:style>
  <w:style w:type="character" w:customStyle="1" w:styleId="FontStyle480">
    <w:name w:val="Font Style480"/>
    <w:rsid w:val="00D71F9E"/>
    <w:rPr>
      <w:rFonts w:ascii="Times New Roman" w:hAnsi="Times New Roman" w:cs="Times New Roman" w:hint="default"/>
      <w:sz w:val="26"/>
      <w:szCs w:val="26"/>
    </w:rPr>
  </w:style>
  <w:style w:type="character" w:customStyle="1" w:styleId="FontStyle483">
    <w:name w:val="Font Style483"/>
    <w:uiPriority w:val="99"/>
    <w:rsid w:val="00D71F9E"/>
    <w:rPr>
      <w:rFonts w:ascii="Times New Roman" w:hAnsi="Times New Roman" w:cs="Times New Roman" w:hint="default"/>
      <w:sz w:val="24"/>
      <w:szCs w:val="24"/>
    </w:rPr>
  </w:style>
  <w:style w:type="character" w:customStyle="1" w:styleId="FontStyle534">
    <w:name w:val="Font Style534"/>
    <w:uiPriority w:val="99"/>
    <w:rsid w:val="00D71F9E"/>
    <w:rPr>
      <w:rFonts w:ascii="Times New Roman" w:hAnsi="Times New Roman" w:cs="Times New Roman" w:hint="default"/>
      <w:i/>
      <w:iCs/>
      <w:sz w:val="26"/>
      <w:szCs w:val="26"/>
    </w:rPr>
  </w:style>
  <w:style w:type="paragraph" w:customStyle="1" w:styleId="Style28">
    <w:name w:val="Style28"/>
    <w:basedOn w:val="af7"/>
    <w:uiPriority w:val="99"/>
    <w:rsid w:val="00D71F9E"/>
    <w:pPr>
      <w:autoSpaceDE w:val="0"/>
      <w:autoSpaceDN w:val="0"/>
    </w:pPr>
    <w:rPr>
      <w:rFonts w:ascii="Arial Narrow" w:eastAsia="Times New Roman" w:hAnsi="Arial Narrow"/>
      <w:szCs w:val="24"/>
    </w:rPr>
  </w:style>
  <w:style w:type="paragraph" w:customStyle="1" w:styleId="Style143">
    <w:name w:val="Style143"/>
    <w:basedOn w:val="af7"/>
    <w:uiPriority w:val="99"/>
    <w:rsid w:val="00D71F9E"/>
    <w:pPr>
      <w:autoSpaceDE w:val="0"/>
      <w:autoSpaceDN w:val="0"/>
    </w:pPr>
    <w:rPr>
      <w:rFonts w:ascii="Arial Narrow" w:eastAsia="Times New Roman" w:hAnsi="Arial Narrow"/>
      <w:szCs w:val="24"/>
    </w:rPr>
  </w:style>
  <w:style w:type="paragraph" w:customStyle="1" w:styleId="Style255">
    <w:name w:val="Style255"/>
    <w:basedOn w:val="af7"/>
    <w:uiPriority w:val="99"/>
    <w:rsid w:val="00D71F9E"/>
    <w:pPr>
      <w:autoSpaceDE w:val="0"/>
      <w:autoSpaceDN w:val="0"/>
    </w:pPr>
    <w:rPr>
      <w:rFonts w:ascii="Arial Narrow" w:eastAsia="Times New Roman" w:hAnsi="Arial Narrow"/>
      <w:szCs w:val="24"/>
    </w:rPr>
  </w:style>
  <w:style w:type="paragraph" w:customStyle="1" w:styleId="Style123">
    <w:name w:val="Style123"/>
    <w:basedOn w:val="af7"/>
    <w:uiPriority w:val="99"/>
    <w:rsid w:val="00D71F9E"/>
    <w:pPr>
      <w:autoSpaceDE w:val="0"/>
      <w:autoSpaceDN w:val="0"/>
      <w:spacing w:line="482" w:lineRule="exact"/>
      <w:ind w:firstLine="720"/>
    </w:pPr>
    <w:rPr>
      <w:rFonts w:eastAsia="Times New Roman"/>
      <w:szCs w:val="24"/>
    </w:rPr>
  </w:style>
  <w:style w:type="paragraph" w:customStyle="1" w:styleId="Style125">
    <w:name w:val="Style125"/>
    <w:basedOn w:val="af7"/>
    <w:uiPriority w:val="99"/>
    <w:rsid w:val="00D71F9E"/>
    <w:pPr>
      <w:autoSpaceDE w:val="0"/>
      <w:autoSpaceDN w:val="0"/>
      <w:spacing w:line="482" w:lineRule="exact"/>
      <w:ind w:firstLine="713"/>
    </w:pPr>
    <w:rPr>
      <w:rFonts w:eastAsia="Times New Roman"/>
      <w:szCs w:val="24"/>
    </w:rPr>
  </w:style>
  <w:style w:type="paragraph" w:customStyle="1" w:styleId="Style152">
    <w:name w:val="Style152"/>
    <w:basedOn w:val="af7"/>
    <w:uiPriority w:val="99"/>
    <w:rsid w:val="00D71F9E"/>
    <w:pPr>
      <w:autoSpaceDE w:val="0"/>
      <w:autoSpaceDN w:val="0"/>
      <w:spacing w:line="511" w:lineRule="exact"/>
      <w:ind w:hanging="1008"/>
    </w:pPr>
    <w:rPr>
      <w:rFonts w:eastAsia="Times New Roman"/>
      <w:szCs w:val="24"/>
    </w:rPr>
  </w:style>
  <w:style w:type="paragraph" w:customStyle="1" w:styleId="Style199">
    <w:name w:val="Style199"/>
    <w:basedOn w:val="af7"/>
    <w:uiPriority w:val="99"/>
    <w:rsid w:val="00D71F9E"/>
    <w:pPr>
      <w:autoSpaceDE w:val="0"/>
      <w:autoSpaceDN w:val="0"/>
      <w:spacing w:line="482" w:lineRule="exact"/>
      <w:ind w:firstLine="720"/>
    </w:pPr>
    <w:rPr>
      <w:rFonts w:ascii="Arial Narrow" w:eastAsia="Times New Roman" w:hAnsi="Arial Narrow"/>
      <w:szCs w:val="24"/>
    </w:rPr>
  </w:style>
  <w:style w:type="paragraph" w:customStyle="1" w:styleId="Style12">
    <w:name w:val="Style12"/>
    <w:basedOn w:val="af7"/>
    <w:uiPriority w:val="99"/>
    <w:rsid w:val="00D71F9E"/>
    <w:pPr>
      <w:autoSpaceDE w:val="0"/>
      <w:autoSpaceDN w:val="0"/>
    </w:pPr>
    <w:rPr>
      <w:rFonts w:ascii="Arial Narrow" w:eastAsia="Times New Roman" w:hAnsi="Arial Narrow"/>
      <w:szCs w:val="24"/>
    </w:rPr>
  </w:style>
  <w:style w:type="paragraph" w:customStyle="1" w:styleId="Style47">
    <w:name w:val="Style47"/>
    <w:basedOn w:val="af7"/>
    <w:uiPriority w:val="99"/>
    <w:rsid w:val="00D71F9E"/>
    <w:pPr>
      <w:autoSpaceDE w:val="0"/>
      <w:autoSpaceDN w:val="0"/>
    </w:pPr>
    <w:rPr>
      <w:rFonts w:ascii="Arial Narrow" w:eastAsia="Times New Roman" w:hAnsi="Arial Narrow"/>
      <w:szCs w:val="24"/>
    </w:rPr>
  </w:style>
  <w:style w:type="paragraph" w:customStyle="1" w:styleId="Style121">
    <w:name w:val="Style121"/>
    <w:basedOn w:val="af7"/>
    <w:uiPriority w:val="99"/>
    <w:rsid w:val="00D71F9E"/>
    <w:pPr>
      <w:autoSpaceDE w:val="0"/>
      <w:autoSpaceDN w:val="0"/>
      <w:spacing w:line="461" w:lineRule="exact"/>
    </w:pPr>
    <w:rPr>
      <w:rFonts w:ascii="Arial Narrow" w:eastAsia="Times New Roman" w:hAnsi="Arial Narrow"/>
      <w:szCs w:val="24"/>
    </w:rPr>
  </w:style>
  <w:style w:type="paragraph" w:customStyle="1" w:styleId="Style212">
    <w:name w:val="Style212"/>
    <w:basedOn w:val="af7"/>
    <w:uiPriority w:val="99"/>
    <w:rsid w:val="00D71F9E"/>
    <w:pPr>
      <w:autoSpaceDE w:val="0"/>
      <w:autoSpaceDN w:val="0"/>
    </w:pPr>
    <w:rPr>
      <w:rFonts w:ascii="Arial Narrow" w:eastAsia="Times New Roman" w:hAnsi="Arial Narrow"/>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71F9E"/>
    <w:rPr>
      <w:b/>
      <w:bCs w:val="0"/>
      <w:kern w:val="28"/>
      <w:sz w:val="24"/>
      <w:szCs w:val="24"/>
      <w:lang w:val="ru-RU" w:eastAsia="ru-RU" w:bidi="ar-SA"/>
    </w:rPr>
  </w:style>
  <w:style w:type="character" w:customStyle="1" w:styleId="FontStyle454">
    <w:name w:val="Font Style454"/>
    <w:uiPriority w:val="99"/>
    <w:rsid w:val="00D71F9E"/>
    <w:rPr>
      <w:rFonts w:ascii="Times New Roman" w:hAnsi="Times New Roman" w:cs="Times New Roman" w:hint="default"/>
      <w:sz w:val="26"/>
      <w:szCs w:val="26"/>
    </w:rPr>
  </w:style>
  <w:style w:type="character" w:customStyle="1" w:styleId="FontStyle442">
    <w:name w:val="Font Style442"/>
    <w:uiPriority w:val="99"/>
    <w:rsid w:val="00D71F9E"/>
    <w:rPr>
      <w:rFonts w:ascii="Times New Roman" w:hAnsi="Times New Roman" w:cs="Times New Roman" w:hint="default"/>
      <w:b/>
      <w:bCs/>
      <w:i/>
      <w:iCs/>
      <w:sz w:val="18"/>
      <w:szCs w:val="18"/>
    </w:rPr>
  </w:style>
  <w:style w:type="character" w:customStyle="1" w:styleId="FontStyle481">
    <w:name w:val="Font Style481"/>
    <w:uiPriority w:val="99"/>
    <w:rsid w:val="00D71F9E"/>
    <w:rPr>
      <w:rFonts w:ascii="Times New Roman" w:hAnsi="Times New Roman" w:cs="Times New Roman" w:hint="default"/>
      <w:b/>
      <w:bCs/>
      <w:i/>
      <w:iCs/>
      <w:sz w:val="22"/>
      <w:szCs w:val="22"/>
    </w:rPr>
  </w:style>
  <w:style w:type="character" w:customStyle="1" w:styleId="FontStyle485">
    <w:name w:val="Font Style485"/>
    <w:uiPriority w:val="99"/>
    <w:rsid w:val="00D71F9E"/>
    <w:rPr>
      <w:rFonts w:ascii="Times New Roman" w:hAnsi="Times New Roman" w:cs="Times New Roman" w:hint="default"/>
      <w:b/>
      <w:bCs/>
      <w:i/>
      <w:iCs/>
      <w:sz w:val="26"/>
      <w:szCs w:val="26"/>
    </w:rPr>
  </w:style>
  <w:style w:type="character" w:customStyle="1" w:styleId="FontStyle540">
    <w:name w:val="Font Style540"/>
    <w:uiPriority w:val="99"/>
    <w:rsid w:val="00D71F9E"/>
    <w:rPr>
      <w:rFonts w:ascii="Georgia" w:hAnsi="Georgia" w:cs="Georgia" w:hint="default"/>
      <w:b/>
      <w:bCs/>
      <w:i/>
      <w:iCs/>
      <w:sz w:val="42"/>
      <w:szCs w:val="42"/>
    </w:rPr>
  </w:style>
  <w:style w:type="character" w:customStyle="1" w:styleId="FontStyle45">
    <w:name w:val="Font Style45"/>
    <w:uiPriority w:val="99"/>
    <w:rsid w:val="00D71F9E"/>
    <w:rPr>
      <w:rFonts w:ascii="Microsoft Sans Serif" w:hAnsi="Microsoft Sans Serif" w:cs="Microsoft Sans Serif"/>
      <w:sz w:val="18"/>
      <w:szCs w:val="18"/>
    </w:rPr>
  </w:style>
  <w:style w:type="paragraph" w:customStyle="1" w:styleId="Style9">
    <w:name w:val="Style9"/>
    <w:basedOn w:val="af7"/>
    <w:uiPriority w:val="99"/>
    <w:rsid w:val="00D71F9E"/>
    <w:pPr>
      <w:autoSpaceDE w:val="0"/>
      <w:autoSpaceDN w:val="0"/>
      <w:spacing w:line="259" w:lineRule="exact"/>
    </w:pPr>
    <w:rPr>
      <w:rFonts w:ascii="Microsoft Sans Serif" w:eastAsia="Times New Roman" w:hAnsi="Microsoft Sans Serif" w:cs="Microsoft Sans Serif"/>
      <w:szCs w:val="24"/>
    </w:rPr>
  </w:style>
  <w:style w:type="paragraph" w:customStyle="1" w:styleId="Style36">
    <w:name w:val="Style36"/>
    <w:basedOn w:val="af7"/>
    <w:uiPriority w:val="99"/>
    <w:rsid w:val="00D71F9E"/>
    <w:pPr>
      <w:autoSpaceDE w:val="0"/>
      <w:autoSpaceDN w:val="0"/>
    </w:pPr>
    <w:rPr>
      <w:rFonts w:ascii="Microsoft Sans Serif" w:eastAsia="Times New Roman" w:hAnsi="Microsoft Sans Serif" w:cs="Microsoft Sans Serif"/>
      <w:szCs w:val="24"/>
    </w:rPr>
  </w:style>
  <w:style w:type="character" w:customStyle="1" w:styleId="FontStyle44">
    <w:name w:val="Font Style44"/>
    <w:uiPriority w:val="99"/>
    <w:rsid w:val="00D71F9E"/>
    <w:rPr>
      <w:rFonts w:ascii="Times New Roman" w:hAnsi="Times New Roman" w:cs="Times New Roman"/>
      <w:b/>
      <w:bCs/>
      <w:spacing w:val="-10"/>
      <w:sz w:val="18"/>
      <w:szCs w:val="18"/>
    </w:rPr>
  </w:style>
  <w:style w:type="character" w:customStyle="1" w:styleId="FontStyle54">
    <w:name w:val="Font Style54"/>
    <w:uiPriority w:val="99"/>
    <w:rsid w:val="00D71F9E"/>
    <w:rPr>
      <w:rFonts w:ascii="Times New Roman" w:hAnsi="Times New Roman" w:cs="Times New Roman"/>
      <w:sz w:val="20"/>
      <w:szCs w:val="20"/>
    </w:rPr>
  </w:style>
  <w:style w:type="paragraph" w:customStyle="1" w:styleId="Style3">
    <w:name w:val="Style3"/>
    <w:basedOn w:val="af7"/>
    <w:uiPriority w:val="99"/>
    <w:rsid w:val="00D71F9E"/>
    <w:pPr>
      <w:autoSpaceDE w:val="0"/>
      <w:autoSpaceDN w:val="0"/>
      <w:spacing w:line="211" w:lineRule="exact"/>
      <w:ind w:firstLine="278"/>
    </w:pPr>
    <w:rPr>
      <w:rFonts w:ascii="Microsoft Sans Serif" w:eastAsia="Times New Roman" w:hAnsi="Microsoft Sans Serif" w:cs="Microsoft Sans Serif"/>
      <w:szCs w:val="24"/>
    </w:rPr>
  </w:style>
  <w:style w:type="paragraph" w:customStyle="1" w:styleId="Style10">
    <w:name w:val="Style10"/>
    <w:basedOn w:val="af7"/>
    <w:rsid w:val="00D71F9E"/>
    <w:pPr>
      <w:autoSpaceDE w:val="0"/>
      <w:autoSpaceDN w:val="0"/>
    </w:pPr>
    <w:rPr>
      <w:rFonts w:ascii="Microsoft Sans Serif" w:eastAsia="Times New Roman" w:hAnsi="Microsoft Sans Serif" w:cs="Microsoft Sans Serif"/>
      <w:szCs w:val="24"/>
    </w:rPr>
  </w:style>
  <w:style w:type="paragraph" w:customStyle="1" w:styleId="Style21">
    <w:name w:val="Style21"/>
    <w:basedOn w:val="af7"/>
    <w:uiPriority w:val="99"/>
    <w:rsid w:val="00D71F9E"/>
    <w:pPr>
      <w:autoSpaceDE w:val="0"/>
      <w:autoSpaceDN w:val="0"/>
      <w:spacing w:line="269" w:lineRule="exact"/>
      <w:ind w:firstLine="86"/>
    </w:pPr>
    <w:rPr>
      <w:rFonts w:ascii="Microsoft Sans Serif" w:eastAsia="Times New Roman" w:hAnsi="Microsoft Sans Serif" w:cs="Microsoft Sans Serif"/>
      <w:szCs w:val="24"/>
    </w:rPr>
  </w:style>
  <w:style w:type="paragraph" w:customStyle="1" w:styleId="Style31">
    <w:name w:val="Style31"/>
    <w:basedOn w:val="af7"/>
    <w:uiPriority w:val="99"/>
    <w:rsid w:val="00D71F9E"/>
    <w:pPr>
      <w:autoSpaceDE w:val="0"/>
      <w:autoSpaceDN w:val="0"/>
      <w:spacing w:line="278" w:lineRule="exact"/>
      <w:ind w:firstLine="605"/>
    </w:pPr>
    <w:rPr>
      <w:rFonts w:ascii="Microsoft Sans Serif" w:eastAsia="Times New Roman" w:hAnsi="Microsoft Sans Serif" w:cs="Microsoft Sans Serif"/>
      <w:szCs w:val="24"/>
    </w:rPr>
  </w:style>
  <w:style w:type="character" w:customStyle="1" w:styleId="FontStyle55">
    <w:name w:val="Font Style55"/>
    <w:uiPriority w:val="99"/>
    <w:rsid w:val="00D71F9E"/>
    <w:rPr>
      <w:rFonts w:ascii="Microsoft Sans Serif" w:hAnsi="Microsoft Sans Serif" w:cs="Microsoft Sans Serif"/>
      <w:b/>
      <w:bCs/>
      <w:spacing w:val="-20"/>
      <w:sz w:val="16"/>
      <w:szCs w:val="16"/>
    </w:rPr>
  </w:style>
  <w:style w:type="character" w:customStyle="1" w:styleId="FontStyle56">
    <w:name w:val="Font Style56"/>
    <w:uiPriority w:val="99"/>
    <w:rsid w:val="00D71F9E"/>
    <w:rPr>
      <w:rFonts w:ascii="Microsoft Sans Serif" w:hAnsi="Microsoft Sans Serif" w:cs="Microsoft Sans Serif"/>
      <w:b/>
      <w:bCs/>
      <w:sz w:val="18"/>
      <w:szCs w:val="18"/>
    </w:rPr>
  </w:style>
  <w:style w:type="paragraph" w:customStyle="1" w:styleId="Style22">
    <w:name w:val="Style22"/>
    <w:basedOn w:val="af7"/>
    <w:uiPriority w:val="99"/>
    <w:rsid w:val="00D71F9E"/>
    <w:pPr>
      <w:autoSpaceDE w:val="0"/>
      <w:autoSpaceDN w:val="0"/>
    </w:pPr>
    <w:rPr>
      <w:rFonts w:ascii="Microsoft Sans Serif" w:eastAsia="Times New Roman" w:hAnsi="Microsoft Sans Serif" w:cs="Microsoft Sans Serif"/>
      <w:szCs w:val="24"/>
    </w:rPr>
  </w:style>
  <w:style w:type="paragraph" w:customStyle="1" w:styleId="Style105">
    <w:name w:val="Style105"/>
    <w:basedOn w:val="af7"/>
    <w:uiPriority w:val="99"/>
    <w:rsid w:val="00D71F9E"/>
    <w:pPr>
      <w:autoSpaceDE w:val="0"/>
      <w:autoSpaceDN w:val="0"/>
      <w:spacing w:line="281" w:lineRule="exact"/>
      <w:ind w:firstLine="562"/>
    </w:pPr>
    <w:rPr>
      <w:rFonts w:ascii="Trebuchet MS" w:eastAsia="Times New Roman" w:hAnsi="Trebuchet MS"/>
      <w:szCs w:val="24"/>
    </w:rPr>
  </w:style>
  <w:style w:type="character" w:customStyle="1" w:styleId="FontStyle383">
    <w:name w:val="Font Style383"/>
    <w:uiPriority w:val="99"/>
    <w:rsid w:val="00D71F9E"/>
    <w:rPr>
      <w:rFonts w:ascii="Times New Roman" w:hAnsi="Times New Roman" w:cs="Times New Roman"/>
      <w:sz w:val="22"/>
      <w:szCs w:val="22"/>
    </w:rPr>
  </w:style>
  <w:style w:type="paragraph" w:customStyle="1" w:styleId="Style139">
    <w:name w:val="Style139"/>
    <w:basedOn w:val="af7"/>
    <w:uiPriority w:val="99"/>
    <w:rsid w:val="00D71F9E"/>
    <w:pPr>
      <w:autoSpaceDE w:val="0"/>
      <w:autoSpaceDN w:val="0"/>
    </w:pPr>
    <w:rPr>
      <w:rFonts w:ascii="Trebuchet MS" w:eastAsia="Times New Roman" w:hAnsi="Trebuchet MS"/>
      <w:szCs w:val="24"/>
    </w:rPr>
  </w:style>
  <w:style w:type="character" w:customStyle="1" w:styleId="FontStyle387">
    <w:name w:val="Font Style387"/>
    <w:uiPriority w:val="99"/>
    <w:rsid w:val="00D71F9E"/>
    <w:rPr>
      <w:rFonts w:ascii="Times New Roman" w:hAnsi="Times New Roman" w:cs="Times New Roman"/>
      <w:i/>
      <w:iCs/>
      <w:sz w:val="22"/>
      <w:szCs w:val="22"/>
    </w:rPr>
  </w:style>
  <w:style w:type="paragraph" w:customStyle="1" w:styleId="Style104">
    <w:name w:val="Style104"/>
    <w:basedOn w:val="af7"/>
    <w:uiPriority w:val="99"/>
    <w:rsid w:val="00D71F9E"/>
    <w:pPr>
      <w:autoSpaceDE w:val="0"/>
      <w:autoSpaceDN w:val="0"/>
      <w:jc w:val="right"/>
    </w:pPr>
    <w:rPr>
      <w:rFonts w:ascii="Trebuchet MS" w:eastAsia="Times New Roman" w:hAnsi="Trebuchet MS"/>
      <w:szCs w:val="24"/>
    </w:rPr>
  </w:style>
  <w:style w:type="paragraph" w:customStyle="1" w:styleId="Style114">
    <w:name w:val="Style114"/>
    <w:basedOn w:val="af7"/>
    <w:uiPriority w:val="99"/>
    <w:rsid w:val="00D71F9E"/>
    <w:pPr>
      <w:autoSpaceDE w:val="0"/>
      <w:autoSpaceDN w:val="0"/>
    </w:pPr>
    <w:rPr>
      <w:rFonts w:ascii="Trebuchet MS" w:eastAsia="Times New Roman" w:hAnsi="Trebuchet MS"/>
      <w:szCs w:val="24"/>
    </w:rPr>
  </w:style>
  <w:style w:type="paragraph" w:customStyle="1" w:styleId="Style215">
    <w:name w:val="Style215"/>
    <w:basedOn w:val="af7"/>
    <w:uiPriority w:val="99"/>
    <w:rsid w:val="00D71F9E"/>
    <w:pPr>
      <w:autoSpaceDE w:val="0"/>
      <w:autoSpaceDN w:val="0"/>
      <w:spacing w:line="234" w:lineRule="exact"/>
    </w:pPr>
    <w:rPr>
      <w:rFonts w:ascii="Trebuchet MS" w:eastAsia="Times New Roman" w:hAnsi="Trebuchet MS"/>
      <w:szCs w:val="24"/>
    </w:rPr>
  </w:style>
  <w:style w:type="paragraph" w:customStyle="1" w:styleId="Style233">
    <w:name w:val="Style233"/>
    <w:basedOn w:val="af7"/>
    <w:uiPriority w:val="99"/>
    <w:rsid w:val="00D71F9E"/>
    <w:pPr>
      <w:autoSpaceDE w:val="0"/>
      <w:autoSpaceDN w:val="0"/>
    </w:pPr>
    <w:rPr>
      <w:rFonts w:ascii="Trebuchet MS" w:eastAsia="Times New Roman" w:hAnsi="Trebuchet MS"/>
      <w:szCs w:val="24"/>
    </w:rPr>
  </w:style>
  <w:style w:type="paragraph" w:customStyle="1" w:styleId="Style236">
    <w:name w:val="Style236"/>
    <w:basedOn w:val="af7"/>
    <w:uiPriority w:val="99"/>
    <w:rsid w:val="00D71F9E"/>
    <w:pPr>
      <w:autoSpaceDE w:val="0"/>
      <w:autoSpaceDN w:val="0"/>
      <w:spacing w:line="209" w:lineRule="exact"/>
    </w:pPr>
    <w:rPr>
      <w:rFonts w:ascii="Trebuchet MS" w:eastAsia="Times New Roman" w:hAnsi="Trebuchet MS"/>
      <w:szCs w:val="24"/>
    </w:rPr>
  </w:style>
  <w:style w:type="paragraph" w:customStyle="1" w:styleId="Style247">
    <w:name w:val="Style247"/>
    <w:basedOn w:val="af7"/>
    <w:uiPriority w:val="99"/>
    <w:rsid w:val="00D71F9E"/>
    <w:pPr>
      <w:autoSpaceDE w:val="0"/>
      <w:autoSpaceDN w:val="0"/>
    </w:pPr>
    <w:rPr>
      <w:rFonts w:ascii="Trebuchet MS" w:eastAsia="Times New Roman" w:hAnsi="Trebuchet MS"/>
      <w:szCs w:val="24"/>
    </w:rPr>
  </w:style>
  <w:style w:type="paragraph" w:customStyle="1" w:styleId="Style272">
    <w:name w:val="Style272"/>
    <w:basedOn w:val="af7"/>
    <w:uiPriority w:val="99"/>
    <w:rsid w:val="00D71F9E"/>
    <w:pPr>
      <w:autoSpaceDE w:val="0"/>
      <w:autoSpaceDN w:val="0"/>
      <w:spacing w:line="396" w:lineRule="exact"/>
      <w:ind w:firstLine="554"/>
    </w:pPr>
    <w:rPr>
      <w:rFonts w:ascii="Trebuchet MS" w:eastAsia="Times New Roman" w:hAnsi="Trebuchet MS"/>
      <w:szCs w:val="24"/>
    </w:rPr>
  </w:style>
  <w:style w:type="paragraph" w:customStyle="1" w:styleId="Style284">
    <w:name w:val="Style284"/>
    <w:basedOn w:val="af7"/>
    <w:uiPriority w:val="99"/>
    <w:rsid w:val="00D71F9E"/>
    <w:pPr>
      <w:autoSpaceDE w:val="0"/>
      <w:autoSpaceDN w:val="0"/>
      <w:spacing w:line="367" w:lineRule="exact"/>
    </w:pPr>
    <w:rPr>
      <w:rFonts w:ascii="Trebuchet MS" w:eastAsia="Times New Roman" w:hAnsi="Trebuchet MS"/>
      <w:szCs w:val="24"/>
    </w:rPr>
  </w:style>
  <w:style w:type="paragraph" w:customStyle="1" w:styleId="Style288">
    <w:name w:val="Style288"/>
    <w:basedOn w:val="af7"/>
    <w:uiPriority w:val="99"/>
    <w:rsid w:val="00D71F9E"/>
    <w:pPr>
      <w:autoSpaceDE w:val="0"/>
      <w:autoSpaceDN w:val="0"/>
      <w:spacing w:line="252" w:lineRule="exact"/>
    </w:pPr>
    <w:rPr>
      <w:rFonts w:ascii="Trebuchet MS" w:eastAsia="Times New Roman" w:hAnsi="Trebuchet MS"/>
      <w:szCs w:val="24"/>
    </w:rPr>
  </w:style>
  <w:style w:type="character" w:customStyle="1" w:styleId="FontStyle371">
    <w:name w:val="Font Style371"/>
    <w:uiPriority w:val="99"/>
    <w:rsid w:val="00D71F9E"/>
    <w:rPr>
      <w:rFonts w:ascii="Times New Roman" w:hAnsi="Times New Roman" w:cs="Times New Roman"/>
      <w:b/>
      <w:bCs/>
      <w:sz w:val="22"/>
      <w:szCs w:val="22"/>
    </w:rPr>
  </w:style>
  <w:style w:type="character" w:customStyle="1" w:styleId="FontStyle395">
    <w:name w:val="Font Style395"/>
    <w:uiPriority w:val="99"/>
    <w:rsid w:val="00D71F9E"/>
    <w:rPr>
      <w:rFonts w:ascii="Times New Roman" w:hAnsi="Times New Roman" w:cs="Times New Roman"/>
      <w:sz w:val="20"/>
      <w:szCs w:val="20"/>
    </w:rPr>
  </w:style>
  <w:style w:type="character" w:customStyle="1" w:styleId="FontStyle403">
    <w:name w:val="Font Style403"/>
    <w:uiPriority w:val="99"/>
    <w:rsid w:val="00D71F9E"/>
    <w:rPr>
      <w:rFonts w:ascii="Times New Roman" w:hAnsi="Times New Roman" w:cs="Times New Roman"/>
      <w:b/>
      <w:bCs/>
      <w:sz w:val="18"/>
      <w:szCs w:val="18"/>
    </w:rPr>
  </w:style>
  <w:style w:type="character" w:customStyle="1" w:styleId="FontStyle438">
    <w:name w:val="Font Style438"/>
    <w:uiPriority w:val="99"/>
    <w:rsid w:val="00D71F9E"/>
    <w:rPr>
      <w:rFonts w:ascii="Times New Roman" w:hAnsi="Times New Roman" w:cs="Times New Roman"/>
      <w:b/>
      <w:bCs/>
      <w:sz w:val="20"/>
      <w:szCs w:val="20"/>
    </w:rPr>
  </w:style>
  <w:style w:type="character" w:customStyle="1" w:styleId="FontStyle439">
    <w:name w:val="Font Style439"/>
    <w:uiPriority w:val="99"/>
    <w:rsid w:val="00D71F9E"/>
    <w:rPr>
      <w:rFonts w:ascii="Arial Unicode MS" w:eastAsia="Arial Unicode MS" w:cs="Arial Unicode MS"/>
      <w:sz w:val="20"/>
      <w:szCs w:val="20"/>
    </w:rPr>
  </w:style>
  <w:style w:type="character" w:customStyle="1" w:styleId="1ffff9">
    <w:name w:val="НЕТ отступов Знак Знак1"/>
    <w:aliases w:val="Основной текст Знак1 Знак Знак Знак Знак1,Основной текст Знак1 Знак Знак Знак1,НЕТ отступов1"/>
    <w:rsid w:val="00D71F9E"/>
    <w:rPr>
      <w:sz w:val="24"/>
      <w:lang w:val="ru-RU" w:eastAsia="ru-RU" w:bidi="ar-SA"/>
    </w:rPr>
  </w:style>
  <w:style w:type="paragraph" w:customStyle="1" w:styleId="Style144">
    <w:name w:val="Style144"/>
    <w:basedOn w:val="af7"/>
    <w:uiPriority w:val="99"/>
    <w:rsid w:val="00D71F9E"/>
    <w:pPr>
      <w:autoSpaceDE w:val="0"/>
      <w:autoSpaceDN w:val="0"/>
      <w:spacing w:line="482" w:lineRule="exact"/>
      <w:ind w:firstLine="713"/>
    </w:pPr>
    <w:rPr>
      <w:rFonts w:ascii="Franklin Gothic Demi Cond" w:eastAsia="Times New Roman" w:hAnsi="Franklin Gothic Demi Cond"/>
      <w:szCs w:val="24"/>
    </w:rPr>
  </w:style>
  <w:style w:type="paragraph" w:customStyle="1" w:styleId="Style200">
    <w:name w:val="Style200"/>
    <w:basedOn w:val="af7"/>
    <w:uiPriority w:val="99"/>
    <w:rsid w:val="00D71F9E"/>
    <w:pPr>
      <w:autoSpaceDE w:val="0"/>
      <w:autoSpaceDN w:val="0"/>
      <w:spacing w:line="482" w:lineRule="exact"/>
      <w:ind w:firstLine="706"/>
    </w:pPr>
    <w:rPr>
      <w:rFonts w:ascii="Franklin Gothic Demi Cond" w:eastAsia="Times New Roman" w:hAnsi="Franklin Gothic Demi Cond"/>
      <w:szCs w:val="24"/>
    </w:rPr>
  </w:style>
  <w:style w:type="paragraph" w:customStyle="1" w:styleId="Style66">
    <w:name w:val="Style66"/>
    <w:basedOn w:val="af7"/>
    <w:uiPriority w:val="99"/>
    <w:rsid w:val="00D71F9E"/>
    <w:pPr>
      <w:autoSpaceDE w:val="0"/>
      <w:autoSpaceDN w:val="0"/>
      <w:spacing w:line="497" w:lineRule="exact"/>
      <w:ind w:firstLine="706"/>
    </w:pPr>
    <w:rPr>
      <w:rFonts w:ascii="Franklin Gothic Demi Cond" w:eastAsia="Times New Roman" w:hAnsi="Franklin Gothic Demi Cond"/>
      <w:szCs w:val="24"/>
    </w:rPr>
  </w:style>
  <w:style w:type="paragraph" w:customStyle="1" w:styleId="Style24">
    <w:name w:val="Style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15">
    <w:name w:val="Style315"/>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16">
    <w:name w:val="Style316"/>
    <w:basedOn w:val="af7"/>
    <w:uiPriority w:val="99"/>
    <w:rsid w:val="00D71F9E"/>
    <w:pPr>
      <w:autoSpaceDE w:val="0"/>
      <w:autoSpaceDN w:val="0"/>
      <w:jc w:val="right"/>
    </w:pPr>
    <w:rPr>
      <w:rFonts w:ascii="Franklin Gothic Demi Cond" w:eastAsia="Times New Roman" w:hAnsi="Franklin Gothic Demi Cond"/>
      <w:szCs w:val="24"/>
    </w:rPr>
  </w:style>
  <w:style w:type="paragraph" w:customStyle="1" w:styleId="Style322">
    <w:name w:val="Style32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3">
    <w:name w:val="Style323"/>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4">
    <w:name w:val="Style3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5">
    <w:name w:val="Style325"/>
    <w:basedOn w:val="af7"/>
    <w:uiPriority w:val="99"/>
    <w:rsid w:val="00D71F9E"/>
    <w:pPr>
      <w:autoSpaceDE w:val="0"/>
      <w:autoSpaceDN w:val="0"/>
      <w:spacing w:line="259" w:lineRule="exact"/>
    </w:pPr>
    <w:rPr>
      <w:rFonts w:ascii="Franklin Gothic Demi Cond" w:eastAsia="Times New Roman" w:hAnsi="Franklin Gothic Demi Cond"/>
      <w:szCs w:val="24"/>
    </w:rPr>
  </w:style>
  <w:style w:type="paragraph" w:customStyle="1" w:styleId="Style326">
    <w:name w:val="Style326"/>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28">
    <w:name w:val="Style328"/>
    <w:basedOn w:val="af7"/>
    <w:uiPriority w:val="99"/>
    <w:rsid w:val="00D71F9E"/>
    <w:pPr>
      <w:autoSpaceDE w:val="0"/>
      <w:autoSpaceDN w:val="0"/>
      <w:jc w:val="center"/>
    </w:pPr>
    <w:rPr>
      <w:rFonts w:ascii="Franklin Gothic Demi Cond" w:eastAsia="Times New Roman" w:hAnsi="Franklin Gothic Demi Cond"/>
      <w:szCs w:val="24"/>
    </w:rPr>
  </w:style>
  <w:style w:type="paragraph" w:customStyle="1" w:styleId="Style329">
    <w:name w:val="Style329"/>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30">
    <w:name w:val="Style330"/>
    <w:basedOn w:val="af7"/>
    <w:uiPriority w:val="99"/>
    <w:rsid w:val="00D71F9E"/>
    <w:pPr>
      <w:autoSpaceDE w:val="0"/>
      <w:autoSpaceDN w:val="0"/>
      <w:spacing w:line="216" w:lineRule="exact"/>
      <w:jc w:val="center"/>
    </w:pPr>
    <w:rPr>
      <w:rFonts w:ascii="Franklin Gothic Demi Cond" w:eastAsia="Times New Roman" w:hAnsi="Franklin Gothic Demi Cond"/>
      <w:szCs w:val="24"/>
    </w:rPr>
  </w:style>
  <w:style w:type="character" w:customStyle="1" w:styleId="FontStyle452">
    <w:name w:val="Font Style452"/>
    <w:uiPriority w:val="99"/>
    <w:rsid w:val="00D71F9E"/>
    <w:rPr>
      <w:rFonts w:ascii="Times New Roman" w:hAnsi="Times New Roman" w:cs="Times New Roman"/>
      <w:b/>
      <w:bCs/>
      <w:sz w:val="18"/>
      <w:szCs w:val="18"/>
    </w:rPr>
  </w:style>
  <w:style w:type="character" w:customStyle="1" w:styleId="FontStyle473">
    <w:name w:val="Font Style473"/>
    <w:uiPriority w:val="99"/>
    <w:rsid w:val="00D71F9E"/>
    <w:rPr>
      <w:rFonts w:ascii="Franklin Gothic Demi Cond" w:hAnsi="Franklin Gothic Demi Cond" w:cs="Franklin Gothic Demi Cond"/>
      <w:sz w:val="14"/>
      <w:szCs w:val="14"/>
    </w:rPr>
  </w:style>
  <w:style w:type="character" w:customStyle="1" w:styleId="FontStyle499">
    <w:name w:val="Font Style499"/>
    <w:uiPriority w:val="99"/>
    <w:rsid w:val="00D71F9E"/>
    <w:rPr>
      <w:rFonts w:ascii="Franklin Gothic Demi Cond" w:hAnsi="Franklin Gothic Demi Cond" w:cs="Franklin Gothic Demi Cond"/>
      <w:sz w:val="16"/>
      <w:szCs w:val="16"/>
    </w:rPr>
  </w:style>
  <w:style w:type="character" w:customStyle="1" w:styleId="FontStyle557">
    <w:name w:val="Font Style557"/>
    <w:uiPriority w:val="99"/>
    <w:rsid w:val="00D71F9E"/>
    <w:rPr>
      <w:rFonts w:ascii="Arial" w:hAnsi="Arial" w:cs="Arial"/>
      <w:b/>
      <w:bCs/>
      <w:sz w:val="8"/>
      <w:szCs w:val="8"/>
    </w:rPr>
  </w:style>
  <w:style w:type="character" w:customStyle="1" w:styleId="FontStyle558">
    <w:name w:val="Font Style558"/>
    <w:uiPriority w:val="99"/>
    <w:rsid w:val="00D71F9E"/>
    <w:rPr>
      <w:rFonts w:ascii="Trebuchet MS" w:hAnsi="Trebuchet MS" w:cs="Trebuchet MS"/>
      <w:sz w:val="24"/>
      <w:szCs w:val="24"/>
    </w:rPr>
  </w:style>
  <w:style w:type="character" w:customStyle="1" w:styleId="FontStyle559">
    <w:name w:val="Font Style559"/>
    <w:uiPriority w:val="99"/>
    <w:rsid w:val="00D71F9E"/>
    <w:rPr>
      <w:rFonts w:ascii="Trebuchet MS" w:hAnsi="Trebuchet MS" w:cs="Trebuchet MS"/>
      <w:b/>
      <w:bCs/>
      <w:sz w:val="18"/>
      <w:szCs w:val="18"/>
    </w:rPr>
  </w:style>
  <w:style w:type="character" w:customStyle="1" w:styleId="FontStyle560">
    <w:name w:val="Font Style560"/>
    <w:uiPriority w:val="99"/>
    <w:rsid w:val="00D71F9E"/>
    <w:rPr>
      <w:rFonts w:ascii="Arial" w:hAnsi="Arial" w:cs="Arial"/>
      <w:sz w:val="18"/>
      <w:szCs w:val="18"/>
    </w:rPr>
  </w:style>
  <w:style w:type="character" w:customStyle="1" w:styleId="FontStyle561">
    <w:name w:val="Font Style561"/>
    <w:uiPriority w:val="99"/>
    <w:rsid w:val="00D71F9E"/>
    <w:rPr>
      <w:rFonts w:ascii="Times New Roman" w:hAnsi="Times New Roman" w:cs="Times New Roman"/>
      <w:b/>
      <w:bCs/>
      <w:sz w:val="20"/>
      <w:szCs w:val="20"/>
    </w:rPr>
  </w:style>
  <w:style w:type="paragraph" w:customStyle="1" w:styleId="Style137">
    <w:name w:val="Style137"/>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24">
    <w:name w:val="Style22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39">
    <w:name w:val="Style339"/>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48">
    <w:name w:val="Style348"/>
    <w:basedOn w:val="af7"/>
    <w:uiPriority w:val="99"/>
    <w:rsid w:val="00D71F9E"/>
    <w:pPr>
      <w:autoSpaceDE w:val="0"/>
      <w:autoSpaceDN w:val="0"/>
      <w:spacing w:line="205" w:lineRule="exact"/>
      <w:ind w:firstLine="108"/>
    </w:pPr>
    <w:rPr>
      <w:rFonts w:ascii="Franklin Gothic Demi Cond" w:eastAsia="Times New Roman" w:hAnsi="Franklin Gothic Demi Cond"/>
      <w:szCs w:val="24"/>
    </w:rPr>
  </w:style>
  <w:style w:type="paragraph" w:customStyle="1" w:styleId="Style350">
    <w:name w:val="Style350"/>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1">
    <w:name w:val="Style351"/>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2">
    <w:name w:val="Style35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3">
    <w:name w:val="Style353"/>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75">
    <w:name w:val="Font Style475"/>
    <w:uiPriority w:val="99"/>
    <w:rsid w:val="00D71F9E"/>
    <w:rPr>
      <w:rFonts w:ascii="Franklin Gothic Demi Cond" w:hAnsi="Franklin Gothic Demi Cond" w:cs="Franklin Gothic Demi Cond"/>
      <w:smallCaps/>
      <w:sz w:val="16"/>
      <w:szCs w:val="16"/>
    </w:rPr>
  </w:style>
  <w:style w:type="character" w:customStyle="1" w:styleId="FontStyle536">
    <w:name w:val="Font Style536"/>
    <w:uiPriority w:val="99"/>
    <w:rsid w:val="00D71F9E"/>
    <w:rPr>
      <w:rFonts w:ascii="Times New Roman" w:hAnsi="Times New Roman" w:cs="Times New Roman"/>
      <w:b/>
      <w:bCs/>
      <w:sz w:val="16"/>
      <w:szCs w:val="16"/>
    </w:rPr>
  </w:style>
  <w:style w:type="character" w:customStyle="1" w:styleId="FontStyle554">
    <w:name w:val="Font Style554"/>
    <w:uiPriority w:val="99"/>
    <w:rsid w:val="00D71F9E"/>
    <w:rPr>
      <w:rFonts w:ascii="Times New Roman" w:hAnsi="Times New Roman" w:cs="Times New Roman"/>
      <w:b/>
      <w:bCs/>
      <w:sz w:val="22"/>
      <w:szCs w:val="22"/>
    </w:rPr>
  </w:style>
  <w:style w:type="character" w:customStyle="1" w:styleId="FontStyle562">
    <w:name w:val="Font Style562"/>
    <w:uiPriority w:val="99"/>
    <w:rsid w:val="00D71F9E"/>
    <w:rPr>
      <w:rFonts w:ascii="Arial" w:hAnsi="Arial" w:cs="Arial"/>
      <w:b/>
      <w:bCs/>
      <w:sz w:val="18"/>
      <w:szCs w:val="18"/>
    </w:rPr>
  </w:style>
  <w:style w:type="character" w:customStyle="1" w:styleId="FontStyle563">
    <w:name w:val="Font Style563"/>
    <w:uiPriority w:val="99"/>
    <w:rsid w:val="00D71F9E"/>
    <w:rPr>
      <w:rFonts w:ascii="Trebuchet MS" w:hAnsi="Trebuchet MS" w:cs="Trebuchet MS"/>
      <w:sz w:val="24"/>
      <w:szCs w:val="24"/>
    </w:rPr>
  </w:style>
  <w:style w:type="character" w:customStyle="1" w:styleId="FontStyle564">
    <w:name w:val="Font Style564"/>
    <w:uiPriority w:val="99"/>
    <w:rsid w:val="00D71F9E"/>
    <w:rPr>
      <w:rFonts w:ascii="Franklin Gothic Demi Cond" w:hAnsi="Franklin Gothic Demi Cond" w:cs="Franklin Gothic Demi Cond"/>
      <w:b/>
      <w:bCs/>
      <w:sz w:val="22"/>
      <w:szCs w:val="22"/>
    </w:rPr>
  </w:style>
  <w:style w:type="character" w:customStyle="1" w:styleId="FontStyle565">
    <w:name w:val="Font Style565"/>
    <w:uiPriority w:val="99"/>
    <w:rsid w:val="00D71F9E"/>
    <w:rPr>
      <w:rFonts w:ascii="Arial" w:hAnsi="Arial" w:cs="Arial"/>
      <w:sz w:val="18"/>
      <w:szCs w:val="18"/>
    </w:rPr>
  </w:style>
  <w:style w:type="character" w:customStyle="1" w:styleId="FontStyle566">
    <w:name w:val="Font Style566"/>
    <w:uiPriority w:val="99"/>
    <w:rsid w:val="00D71F9E"/>
    <w:rPr>
      <w:rFonts w:ascii="Trebuchet MS" w:hAnsi="Trebuchet MS" w:cs="Trebuchet MS"/>
      <w:sz w:val="22"/>
      <w:szCs w:val="22"/>
    </w:rPr>
  </w:style>
  <w:style w:type="character" w:customStyle="1" w:styleId="FontStyle506">
    <w:name w:val="Font Style506"/>
    <w:uiPriority w:val="99"/>
    <w:rsid w:val="00D71F9E"/>
    <w:rPr>
      <w:rFonts w:ascii="Times New Roman" w:hAnsi="Times New Roman" w:cs="Times New Roman"/>
      <w:sz w:val="22"/>
      <w:szCs w:val="22"/>
    </w:rPr>
  </w:style>
  <w:style w:type="paragraph" w:customStyle="1" w:styleId="Style2">
    <w:name w:val="Style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86">
    <w:name w:val="Style286"/>
    <w:basedOn w:val="af7"/>
    <w:uiPriority w:val="99"/>
    <w:rsid w:val="00D71F9E"/>
    <w:pPr>
      <w:autoSpaceDE w:val="0"/>
      <w:autoSpaceDN w:val="0"/>
      <w:spacing w:line="504" w:lineRule="exact"/>
      <w:ind w:hanging="1015"/>
    </w:pPr>
    <w:rPr>
      <w:rFonts w:ascii="Franklin Gothic Demi Cond" w:eastAsia="Times New Roman" w:hAnsi="Franklin Gothic Demi Cond"/>
      <w:szCs w:val="24"/>
    </w:rPr>
  </w:style>
  <w:style w:type="paragraph" w:customStyle="1" w:styleId="Style54">
    <w:name w:val="Style5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42">
    <w:name w:val="Style142"/>
    <w:basedOn w:val="af7"/>
    <w:uiPriority w:val="99"/>
    <w:rsid w:val="00D71F9E"/>
    <w:pPr>
      <w:autoSpaceDE w:val="0"/>
      <w:autoSpaceDN w:val="0"/>
      <w:spacing w:line="497" w:lineRule="exact"/>
    </w:pPr>
    <w:rPr>
      <w:rFonts w:ascii="Franklin Gothic Demi Cond" w:eastAsia="Times New Roman" w:hAnsi="Franklin Gothic Demi Cond"/>
      <w:szCs w:val="24"/>
    </w:rPr>
  </w:style>
  <w:style w:type="paragraph" w:customStyle="1" w:styleId="Style235">
    <w:name w:val="Style235"/>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57">
    <w:name w:val="Font Style457"/>
    <w:uiPriority w:val="99"/>
    <w:rsid w:val="00D71F9E"/>
    <w:rPr>
      <w:rFonts w:ascii="Times New Roman" w:hAnsi="Times New Roman" w:cs="Times New Roman"/>
      <w:b/>
      <w:bCs/>
      <w:i/>
      <w:iCs/>
      <w:sz w:val="20"/>
      <w:szCs w:val="20"/>
    </w:rPr>
  </w:style>
  <w:style w:type="character" w:customStyle="1" w:styleId="FontStyle525">
    <w:name w:val="Font Style525"/>
    <w:uiPriority w:val="99"/>
    <w:rsid w:val="00D71F9E"/>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19">
    <w:name w:val="Style119"/>
    <w:basedOn w:val="af7"/>
    <w:uiPriority w:val="99"/>
    <w:rsid w:val="00D71F9E"/>
    <w:pPr>
      <w:autoSpaceDE w:val="0"/>
      <w:autoSpaceDN w:val="0"/>
      <w:spacing w:line="274" w:lineRule="exact"/>
      <w:jc w:val="center"/>
    </w:pPr>
    <w:rPr>
      <w:rFonts w:ascii="Franklin Gothic Demi Cond" w:eastAsia="Times New Roman" w:hAnsi="Franklin Gothic Demi Cond"/>
      <w:szCs w:val="24"/>
    </w:rPr>
  </w:style>
  <w:style w:type="paragraph" w:customStyle="1" w:styleId="Style128">
    <w:name w:val="Style12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49">
    <w:name w:val="Style149"/>
    <w:basedOn w:val="af7"/>
    <w:uiPriority w:val="99"/>
    <w:rsid w:val="00D71F9E"/>
    <w:pPr>
      <w:autoSpaceDE w:val="0"/>
      <w:autoSpaceDN w:val="0"/>
      <w:spacing w:line="482" w:lineRule="exact"/>
      <w:ind w:firstLine="713"/>
    </w:pPr>
    <w:rPr>
      <w:rFonts w:ascii="Franklin Gothic Demi Cond" w:eastAsia="Times New Roman" w:hAnsi="Franklin Gothic Demi Cond"/>
      <w:szCs w:val="24"/>
    </w:rPr>
  </w:style>
  <w:style w:type="paragraph" w:customStyle="1" w:styleId="Style162">
    <w:name w:val="Style162"/>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64">
    <w:name w:val="Style164"/>
    <w:basedOn w:val="af7"/>
    <w:uiPriority w:val="99"/>
    <w:rsid w:val="00D71F9E"/>
    <w:pPr>
      <w:autoSpaceDE w:val="0"/>
      <w:autoSpaceDN w:val="0"/>
      <w:spacing w:line="691" w:lineRule="exact"/>
    </w:pPr>
    <w:rPr>
      <w:rFonts w:ascii="Franklin Gothic Demi Cond" w:eastAsia="Times New Roman" w:hAnsi="Franklin Gothic Demi Cond"/>
      <w:szCs w:val="24"/>
    </w:rPr>
  </w:style>
  <w:style w:type="paragraph" w:customStyle="1" w:styleId="Style176">
    <w:name w:val="Style176"/>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188">
    <w:name w:val="Style18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274">
    <w:name w:val="Style274"/>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58">
    <w:name w:val="Style358"/>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360">
    <w:name w:val="Style360"/>
    <w:basedOn w:val="af7"/>
    <w:uiPriority w:val="99"/>
    <w:rsid w:val="00D71F9E"/>
    <w:pPr>
      <w:autoSpaceDE w:val="0"/>
      <w:autoSpaceDN w:val="0"/>
    </w:pPr>
    <w:rPr>
      <w:rFonts w:ascii="Franklin Gothic Demi Cond" w:eastAsia="Times New Roman" w:hAnsi="Franklin Gothic Demi Cond"/>
      <w:szCs w:val="24"/>
    </w:rPr>
  </w:style>
  <w:style w:type="paragraph" w:customStyle="1" w:styleId="Style419">
    <w:name w:val="Style419"/>
    <w:basedOn w:val="af7"/>
    <w:uiPriority w:val="99"/>
    <w:rsid w:val="00D71F9E"/>
    <w:pPr>
      <w:autoSpaceDE w:val="0"/>
      <w:autoSpaceDN w:val="0"/>
    </w:pPr>
    <w:rPr>
      <w:rFonts w:ascii="Franklin Gothic Demi Cond" w:eastAsia="Times New Roman" w:hAnsi="Franklin Gothic Demi Cond"/>
      <w:szCs w:val="24"/>
    </w:rPr>
  </w:style>
  <w:style w:type="character" w:customStyle="1" w:styleId="FontStyle461">
    <w:name w:val="Font Style461"/>
    <w:uiPriority w:val="99"/>
    <w:rsid w:val="00D71F9E"/>
    <w:rPr>
      <w:rFonts w:ascii="Times New Roman" w:hAnsi="Times New Roman" w:cs="Times New Roman"/>
      <w:b/>
      <w:bCs/>
      <w:i/>
      <w:iCs/>
      <w:spacing w:val="-10"/>
      <w:sz w:val="22"/>
      <w:szCs w:val="22"/>
    </w:rPr>
  </w:style>
  <w:style w:type="character" w:customStyle="1" w:styleId="FontStyle509">
    <w:name w:val="Font Style509"/>
    <w:uiPriority w:val="99"/>
    <w:rsid w:val="00D71F9E"/>
    <w:rPr>
      <w:rFonts w:ascii="Franklin Gothic Demi Cond" w:hAnsi="Franklin Gothic Demi Cond" w:cs="Franklin Gothic Demi Cond"/>
      <w:sz w:val="22"/>
      <w:szCs w:val="22"/>
    </w:rPr>
  </w:style>
  <w:style w:type="character" w:customStyle="1" w:styleId="FontStyle510">
    <w:name w:val="Font Style510"/>
    <w:uiPriority w:val="99"/>
    <w:rsid w:val="00D71F9E"/>
    <w:rPr>
      <w:rFonts w:ascii="Times New Roman" w:hAnsi="Times New Roman" w:cs="Times New Roman"/>
      <w:b/>
      <w:bCs/>
      <w:i/>
      <w:iCs/>
      <w:sz w:val="16"/>
      <w:szCs w:val="16"/>
    </w:rPr>
  </w:style>
  <w:style w:type="character" w:customStyle="1" w:styleId="FontStyle551">
    <w:name w:val="Font Style551"/>
    <w:uiPriority w:val="99"/>
    <w:rsid w:val="00D71F9E"/>
    <w:rPr>
      <w:rFonts w:ascii="Times New Roman" w:hAnsi="Times New Roman" w:cs="Times New Roman"/>
      <w:i/>
      <w:iCs/>
      <w:sz w:val="26"/>
      <w:szCs w:val="26"/>
    </w:rPr>
  </w:style>
  <w:style w:type="character" w:customStyle="1" w:styleId="FontStyle568">
    <w:name w:val="Font Style568"/>
    <w:uiPriority w:val="99"/>
    <w:rsid w:val="00D71F9E"/>
    <w:rPr>
      <w:rFonts w:ascii="Times New Roman" w:hAnsi="Times New Roman" w:cs="Times New Roman"/>
      <w:i/>
      <w:iCs/>
      <w:sz w:val="22"/>
      <w:szCs w:val="22"/>
    </w:rPr>
  </w:style>
  <w:style w:type="character" w:customStyle="1" w:styleId="FontStyle571">
    <w:name w:val="Font Style571"/>
    <w:uiPriority w:val="99"/>
    <w:rsid w:val="00D71F9E"/>
    <w:rPr>
      <w:rFonts w:ascii="Times New Roman" w:hAnsi="Times New Roman" w:cs="Times New Roman"/>
      <w:sz w:val="22"/>
      <w:szCs w:val="22"/>
    </w:rPr>
  </w:style>
  <w:style w:type="character" w:customStyle="1" w:styleId="FontStyle585">
    <w:name w:val="Font Style585"/>
    <w:uiPriority w:val="99"/>
    <w:rsid w:val="00D71F9E"/>
    <w:rPr>
      <w:rFonts w:ascii="Times New Roman" w:hAnsi="Times New Roman" w:cs="Times New Roman"/>
      <w:sz w:val="28"/>
      <w:szCs w:val="28"/>
    </w:rPr>
  </w:style>
  <w:style w:type="paragraph" w:customStyle="1" w:styleId="Style27">
    <w:name w:val="Style27"/>
    <w:basedOn w:val="af7"/>
    <w:uiPriority w:val="99"/>
    <w:rsid w:val="00D71F9E"/>
    <w:pPr>
      <w:autoSpaceDE w:val="0"/>
      <w:autoSpaceDN w:val="0"/>
      <w:spacing w:line="322" w:lineRule="exact"/>
      <w:ind w:firstLine="710"/>
    </w:pPr>
    <w:rPr>
      <w:rFonts w:eastAsia="Times New Roman"/>
      <w:szCs w:val="24"/>
    </w:rPr>
  </w:style>
  <w:style w:type="paragraph" w:customStyle="1" w:styleId="Style48">
    <w:name w:val="Style48"/>
    <w:basedOn w:val="af7"/>
    <w:uiPriority w:val="99"/>
    <w:rsid w:val="00D71F9E"/>
    <w:pPr>
      <w:autoSpaceDE w:val="0"/>
      <w:autoSpaceDN w:val="0"/>
      <w:spacing w:line="322" w:lineRule="exact"/>
      <w:ind w:firstLine="845"/>
    </w:pPr>
    <w:rPr>
      <w:rFonts w:eastAsia="Times New Roman"/>
      <w:szCs w:val="24"/>
    </w:rPr>
  </w:style>
  <w:style w:type="paragraph" w:customStyle="1" w:styleId="Style59">
    <w:name w:val="Style59"/>
    <w:basedOn w:val="af7"/>
    <w:uiPriority w:val="99"/>
    <w:rsid w:val="00D71F9E"/>
    <w:pPr>
      <w:autoSpaceDE w:val="0"/>
      <w:autoSpaceDN w:val="0"/>
    </w:pPr>
    <w:rPr>
      <w:rFonts w:eastAsia="Times New Roman"/>
      <w:szCs w:val="24"/>
    </w:rPr>
  </w:style>
  <w:style w:type="character" w:customStyle="1" w:styleId="FontStyle584">
    <w:name w:val="Font Style584"/>
    <w:uiPriority w:val="99"/>
    <w:rsid w:val="00D71F9E"/>
    <w:rPr>
      <w:rFonts w:ascii="Times New Roman" w:hAnsi="Times New Roman" w:cs="Times New Roman"/>
      <w:b/>
      <w:bCs/>
      <w:sz w:val="18"/>
      <w:szCs w:val="18"/>
    </w:rPr>
  </w:style>
  <w:style w:type="paragraph" w:customStyle="1" w:styleId="Style74">
    <w:name w:val="Style74"/>
    <w:basedOn w:val="af7"/>
    <w:uiPriority w:val="99"/>
    <w:rsid w:val="00D71F9E"/>
    <w:pPr>
      <w:autoSpaceDE w:val="0"/>
      <w:autoSpaceDN w:val="0"/>
      <w:spacing w:line="269" w:lineRule="exact"/>
      <w:jc w:val="center"/>
    </w:pPr>
    <w:rPr>
      <w:rFonts w:eastAsia="Times New Roman"/>
      <w:szCs w:val="24"/>
    </w:rPr>
  </w:style>
  <w:style w:type="paragraph" w:customStyle="1" w:styleId="1ffffa">
    <w:name w:val="Заголовок оглавления1"/>
    <w:basedOn w:val="1f"/>
    <w:next w:val="af7"/>
    <w:uiPriority w:val="39"/>
    <w:rsid w:val="00D71F9E"/>
    <w:pPr>
      <w:spacing w:before="480"/>
      <w:ind w:right="-108"/>
      <w:outlineLvl w:val="9"/>
    </w:pPr>
    <w:rPr>
      <w:rFonts w:ascii="Cambria" w:eastAsia="Times New Roman" w:hAnsi="Cambria" w:cs="Times New Roman"/>
      <w:bCs w:val="0"/>
      <w:color w:val="365F91"/>
    </w:rPr>
  </w:style>
  <w:style w:type="character" w:customStyle="1" w:styleId="1ffffb">
    <w:name w:val="Слабое выделение1"/>
    <w:rsid w:val="00D71F9E"/>
    <w:rPr>
      <w:i/>
      <w:iCs/>
      <w:color w:val="808080"/>
    </w:rPr>
  </w:style>
  <w:style w:type="paragraph" w:customStyle="1" w:styleId="Style56">
    <w:name w:val="Style56"/>
    <w:basedOn w:val="af7"/>
    <w:rsid w:val="00D71F9E"/>
    <w:pPr>
      <w:autoSpaceDE w:val="0"/>
      <w:autoSpaceDN w:val="0"/>
      <w:spacing w:line="482" w:lineRule="exact"/>
      <w:ind w:firstLine="713"/>
    </w:pPr>
    <w:rPr>
      <w:rFonts w:ascii="Arial Narrow" w:eastAsia="Times New Roman" w:hAnsi="Arial Narrow"/>
      <w:szCs w:val="24"/>
    </w:rPr>
  </w:style>
  <w:style w:type="paragraph" w:customStyle="1" w:styleId="Style84">
    <w:name w:val="Style84"/>
    <w:basedOn w:val="af7"/>
    <w:rsid w:val="00D71F9E"/>
    <w:pPr>
      <w:autoSpaceDE w:val="0"/>
      <w:autoSpaceDN w:val="0"/>
      <w:spacing w:line="497" w:lineRule="exact"/>
      <w:ind w:firstLine="706"/>
    </w:pPr>
    <w:rPr>
      <w:rFonts w:ascii="Arial Narrow" w:eastAsia="Times New Roman" w:hAnsi="Arial Narrow"/>
      <w:szCs w:val="24"/>
    </w:rPr>
  </w:style>
  <w:style w:type="paragraph" w:customStyle="1" w:styleId="Style37">
    <w:name w:val="Style37"/>
    <w:basedOn w:val="af7"/>
    <w:uiPriority w:val="99"/>
    <w:rsid w:val="00D71F9E"/>
    <w:pPr>
      <w:autoSpaceDE w:val="0"/>
      <w:autoSpaceDN w:val="0"/>
    </w:pPr>
    <w:rPr>
      <w:rFonts w:eastAsia="Times New Roman"/>
      <w:szCs w:val="24"/>
    </w:rPr>
  </w:style>
  <w:style w:type="paragraph" w:customStyle="1" w:styleId="Style75">
    <w:name w:val="Style75"/>
    <w:basedOn w:val="af7"/>
    <w:uiPriority w:val="99"/>
    <w:rsid w:val="00D71F9E"/>
    <w:pPr>
      <w:autoSpaceDE w:val="0"/>
      <w:autoSpaceDN w:val="0"/>
      <w:spacing w:line="269" w:lineRule="exact"/>
      <w:jc w:val="center"/>
    </w:pPr>
    <w:rPr>
      <w:rFonts w:eastAsia="Times New Roman"/>
      <w:szCs w:val="24"/>
    </w:rPr>
  </w:style>
  <w:style w:type="paragraph" w:customStyle="1" w:styleId="Style76">
    <w:name w:val="Style76"/>
    <w:basedOn w:val="af7"/>
    <w:uiPriority w:val="99"/>
    <w:rsid w:val="00D71F9E"/>
    <w:pPr>
      <w:autoSpaceDE w:val="0"/>
      <w:autoSpaceDN w:val="0"/>
    </w:pPr>
    <w:rPr>
      <w:rFonts w:eastAsia="Times New Roman"/>
      <w:szCs w:val="24"/>
    </w:rPr>
  </w:style>
  <w:style w:type="character" w:customStyle="1" w:styleId="FontStyle603">
    <w:name w:val="Font Style603"/>
    <w:uiPriority w:val="99"/>
    <w:rsid w:val="00D71F9E"/>
    <w:rPr>
      <w:rFonts w:ascii="Times New Roman" w:hAnsi="Times New Roman" w:cs="Times New Roman"/>
      <w:b/>
      <w:bCs/>
      <w:sz w:val="22"/>
      <w:szCs w:val="22"/>
    </w:rPr>
  </w:style>
  <w:style w:type="paragraph" w:customStyle="1" w:styleId="Style154">
    <w:name w:val="Style154"/>
    <w:basedOn w:val="af7"/>
    <w:uiPriority w:val="99"/>
    <w:rsid w:val="00D71F9E"/>
    <w:pPr>
      <w:autoSpaceDE w:val="0"/>
      <w:autoSpaceDN w:val="0"/>
      <w:spacing w:line="274" w:lineRule="exact"/>
      <w:ind w:firstLine="288"/>
    </w:pPr>
    <w:rPr>
      <w:rFonts w:eastAsia="Times New Roman"/>
      <w:szCs w:val="24"/>
    </w:rPr>
  </w:style>
  <w:style w:type="character" w:customStyle="1" w:styleId="FontStyle635">
    <w:name w:val="Font Style635"/>
    <w:uiPriority w:val="99"/>
    <w:rsid w:val="00D71F9E"/>
    <w:rPr>
      <w:rFonts w:ascii="Times New Roman" w:hAnsi="Times New Roman" w:cs="Times New Roman"/>
      <w:sz w:val="16"/>
      <w:szCs w:val="16"/>
    </w:rPr>
  </w:style>
  <w:style w:type="paragraph" w:customStyle="1" w:styleId="Style29">
    <w:name w:val="Style29"/>
    <w:basedOn w:val="af7"/>
    <w:uiPriority w:val="99"/>
    <w:rsid w:val="00D71F9E"/>
    <w:pPr>
      <w:autoSpaceDE w:val="0"/>
      <w:autoSpaceDN w:val="0"/>
      <w:spacing w:line="322" w:lineRule="exact"/>
      <w:ind w:firstLine="686"/>
    </w:pPr>
    <w:rPr>
      <w:rFonts w:eastAsia="Times New Roman"/>
      <w:szCs w:val="24"/>
    </w:rPr>
  </w:style>
  <w:style w:type="character" w:customStyle="1" w:styleId="FontStyle512">
    <w:name w:val="Font Style512"/>
    <w:uiPriority w:val="99"/>
    <w:rsid w:val="00D71F9E"/>
    <w:rPr>
      <w:rFonts w:ascii="Times New Roman" w:hAnsi="Times New Roman" w:cs="Times New Roman"/>
      <w:sz w:val="26"/>
      <w:szCs w:val="26"/>
    </w:rPr>
  </w:style>
  <w:style w:type="paragraph" w:customStyle="1" w:styleId="2fff4">
    <w:name w:val="Заголовок оглавления2"/>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2fff5">
    <w:name w:val="Без интервала2"/>
    <w:uiPriority w:val="1"/>
    <w:rsid w:val="00D71F9E"/>
    <w:pPr>
      <w:ind w:right="-108"/>
      <w:jc w:val="center"/>
    </w:pPr>
    <w:rPr>
      <w:sz w:val="28"/>
      <w:lang w:eastAsia="en-US"/>
    </w:rPr>
  </w:style>
  <w:style w:type="character" w:customStyle="1" w:styleId="2fff6">
    <w:name w:val="Слабое выделение2"/>
    <w:rsid w:val="00D71F9E"/>
    <w:rPr>
      <w:i/>
      <w:iCs/>
      <w:color w:val="808080"/>
    </w:rPr>
  </w:style>
  <w:style w:type="paragraph" w:customStyle="1" w:styleId="109">
    <w:name w:val="Стиль ТАБЛ. + 10 пт"/>
    <w:basedOn w:val="a4"/>
    <w:rsid w:val="00D71F9E"/>
    <w:pPr>
      <w:numPr>
        <w:numId w:val="0"/>
      </w:numPr>
      <w:tabs>
        <w:tab w:val="num" w:pos="1440"/>
      </w:tabs>
      <w:ind w:left="786" w:hanging="360"/>
    </w:pPr>
    <w:rPr>
      <w:bCs/>
      <w:lang w:val="x-none" w:eastAsia="x-none"/>
    </w:rPr>
  </w:style>
  <w:style w:type="character" w:customStyle="1" w:styleId="FontStyle630">
    <w:name w:val="Font Style630"/>
    <w:uiPriority w:val="99"/>
    <w:rsid w:val="00D71F9E"/>
    <w:rPr>
      <w:rFonts w:ascii="Times New Roman" w:hAnsi="Times New Roman" w:cs="Times New Roman"/>
      <w:sz w:val="20"/>
      <w:szCs w:val="20"/>
    </w:rPr>
  </w:style>
  <w:style w:type="paragraph" w:customStyle="1" w:styleId="Style299">
    <w:name w:val="Style299"/>
    <w:basedOn w:val="af7"/>
    <w:uiPriority w:val="99"/>
    <w:rsid w:val="00D71F9E"/>
    <w:pPr>
      <w:autoSpaceDE w:val="0"/>
      <w:autoSpaceDN w:val="0"/>
    </w:pPr>
    <w:rPr>
      <w:rFonts w:eastAsia="Times New Roman"/>
      <w:szCs w:val="24"/>
    </w:rPr>
  </w:style>
  <w:style w:type="character" w:customStyle="1" w:styleId="FontStyle662">
    <w:name w:val="Font Style662"/>
    <w:uiPriority w:val="99"/>
    <w:rsid w:val="00D71F9E"/>
    <w:rPr>
      <w:rFonts w:ascii="Times New Roman" w:hAnsi="Times New Roman" w:cs="Times New Roman"/>
      <w:sz w:val="38"/>
      <w:szCs w:val="38"/>
    </w:rPr>
  </w:style>
  <w:style w:type="paragraph" w:customStyle="1" w:styleId="Style58">
    <w:name w:val="Style58"/>
    <w:basedOn w:val="af7"/>
    <w:uiPriority w:val="99"/>
    <w:rsid w:val="00D71F9E"/>
    <w:pPr>
      <w:autoSpaceDE w:val="0"/>
      <w:autoSpaceDN w:val="0"/>
      <w:spacing w:line="233" w:lineRule="exact"/>
      <w:jc w:val="center"/>
    </w:pPr>
    <w:rPr>
      <w:rFonts w:eastAsia="Times New Roman"/>
      <w:szCs w:val="24"/>
    </w:rPr>
  </w:style>
  <w:style w:type="character" w:customStyle="1" w:styleId="FontStyle611">
    <w:name w:val="Font Style611"/>
    <w:uiPriority w:val="99"/>
    <w:rsid w:val="00D71F9E"/>
    <w:rPr>
      <w:rFonts w:ascii="Times New Roman" w:hAnsi="Times New Roman" w:cs="Times New Roman"/>
      <w:sz w:val="20"/>
      <w:szCs w:val="20"/>
    </w:rPr>
  </w:style>
  <w:style w:type="character" w:customStyle="1" w:styleId="FontStyle687">
    <w:name w:val="Font Style687"/>
    <w:uiPriority w:val="99"/>
    <w:rsid w:val="00D71F9E"/>
    <w:rPr>
      <w:rFonts w:ascii="Times New Roman" w:hAnsi="Times New Roman" w:cs="Times New Roman"/>
      <w:sz w:val="30"/>
      <w:szCs w:val="30"/>
    </w:rPr>
  </w:style>
  <w:style w:type="character" w:customStyle="1" w:styleId="FontStyle596">
    <w:name w:val="Font Style596"/>
    <w:uiPriority w:val="99"/>
    <w:rsid w:val="00D71F9E"/>
    <w:rPr>
      <w:rFonts w:ascii="Times New Roman" w:hAnsi="Times New Roman" w:cs="Times New Roman"/>
      <w:b/>
      <w:bCs/>
      <w:sz w:val="20"/>
      <w:szCs w:val="20"/>
    </w:rPr>
  </w:style>
  <w:style w:type="character" w:customStyle="1" w:styleId="affffffffffffff2">
    <w:name w:val="Формулы нумерация"/>
    <w:uiPriority w:val="1"/>
    <w:rsid w:val="00D71F9E"/>
    <w:rPr>
      <w:rFonts w:ascii="Times New Roman" w:hAnsi="Times New Roman"/>
      <w:b w:val="0"/>
      <w:bCs/>
      <w:sz w:val="24"/>
    </w:rPr>
  </w:style>
  <w:style w:type="paragraph" w:customStyle="1" w:styleId="3ff6">
    <w:name w:val="Заголовок оглавления3"/>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3ff7">
    <w:name w:val="Без интервала3"/>
    <w:uiPriority w:val="1"/>
    <w:rsid w:val="00D71F9E"/>
    <w:pPr>
      <w:ind w:right="-108"/>
      <w:jc w:val="center"/>
    </w:pPr>
    <w:rPr>
      <w:sz w:val="28"/>
      <w:lang w:eastAsia="en-US"/>
    </w:rPr>
  </w:style>
  <w:style w:type="character" w:customStyle="1" w:styleId="3ff8">
    <w:name w:val="Слабое выделение3"/>
    <w:rsid w:val="00D71F9E"/>
    <w:rPr>
      <w:i/>
      <w:iCs/>
      <w:color w:val="808080"/>
    </w:rPr>
  </w:style>
  <w:style w:type="paragraph" w:customStyle="1" w:styleId="3ff9">
    <w:name w:val="Абзац списка3"/>
    <w:basedOn w:val="af7"/>
    <w:uiPriority w:val="99"/>
    <w:rsid w:val="00D71F9E"/>
    <w:pPr>
      <w:ind w:left="720"/>
      <w:contextualSpacing/>
    </w:pPr>
    <w:rPr>
      <w:rFonts w:eastAsia="Calibri"/>
      <w:spacing w:val="37"/>
      <w:sz w:val="28"/>
      <w:szCs w:val="28"/>
    </w:rPr>
  </w:style>
  <w:style w:type="paragraph" w:styleId="affffffffffffff3">
    <w:name w:val="Body Text First Indent"/>
    <w:basedOn w:val="afffff1"/>
    <w:link w:val="affffffffffffff4"/>
    <w:rsid w:val="00D71F9E"/>
    <w:pPr>
      <w:spacing w:line="360" w:lineRule="auto"/>
      <w:ind w:firstLine="210"/>
    </w:pPr>
    <w:rPr>
      <w:rFonts w:eastAsia="Times New Roman"/>
      <w:szCs w:val="24"/>
    </w:rPr>
  </w:style>
  <w:style w:type="character" w:customStyle="1" w:styleId="affffffffffffff4">
    <w:name w:val="Красная строка Знак"/>
    <w:basedOn w:val="afffff2"/>
    <w:link w:val="affffffffffffff3"/>
    <w:rsid w:val="00D71F9E"/>
    <w:rPr>
      <w:rFonts w:ascii="Arial" w:eastAsia="Microsoft YaHei" w:hAnsi="Arial"/>
      <w:spacing w:val="-5"/>
      <w:sz w:val="24"/>
      <w:szCs w:val="24"/>
      <w:lang w:eastAsia="en-US"/>
    </w:rPr>
  </w:style>
  <w:style w:type="paragraph" w:styleId="2fff7">
    <w:name w:val="Body Text First Indent 2"/>
    <w:basedOn w:val="affffa"/>
    <w:link w:val="2fff8"/>
    <w:rsid w:val="00D71F9E"/>
    <w:pPr>
      <w:spacing w:line="360" w:lineRule="auto"/>
      <w:ind w:firstLine="210"/>
    </w:pPr>
    <w:rPr>
      <w:rFonts w:ascii="Times New Roman" w:eastAsia="Times New Roman" w:hAnsi="Times New Roman"/>
      <w:szCs w:val="24"/>
    </w:rPr>
  </w:style>
  <w:style w:type="character" w:customStyle="1" w:styleId="2fff8">
    <w:name w:val="Красная строка 2 Знак"/>
    <w:basedOn w:val="affffb"/>
    <w:link w:val="2fff7"/>
    <w:rsid w:val="00D71F9E"/>
    <w:rPr>
      <w:rFonts w:ascii="Calibri" w:eastAsia="Calibri" w:hAnsi="Calibri"/>
      <w:sz w:val="24"/>
      <w:szCs w:val="24"/>
      <w:lang w:eastAsia="en-US"/>
    </w:rPr>
  </w:style>
  <w:style w:type="paragraph" w:customStyle="1" w:styleId="affffffffffffff5">
    <w:name w:val="Формула"/>
    <w:basedOn w:val="af7"/>
    <w:autoRedefine/>
    <w:rsid w:val="00D71F9E"/>
    <w:pPr>
      <w:autoSpaceDE w:val="0"/>
      <w:autoSpaceDN w:val="0"/>
      <w:spacing w:line="360" w:lineRule="auto"/>
      <w:ind w:firstLine="684"/>
      <w:jc w:val="center"/>
    </w:pPr>
    <w:rPr>
      <w:rFonts w:eastAsia="Times New Roman"/>
      <w:sz w:val="28"/>
      <w:szCs w:val="28"/>
    </w:rPr>
  </w:style>
  <w:style w:type="character" w:customStyle="1" w:styleId="FontStyle14">
    <w:name w:val="Font Style14"/>
    <w:uiPriority w:val="99"/>
    <w:rsid w:val="00D71F9E"/>
    <w:rPr>
      <w:rFonts w:ascii="Century Schoolbook" w:hAnsi="Century Schoolbook" w:cs="Century Schoolbook"/>
      <w:sz w:val="18"/>
      <w:szCs w:val="18"/>
    </w:rPr>
  </w:style>
  <w:style w:type="character" w:customStyle="1" w:styleId="FontStyle15">
    <w:name w:val="Font Style15"/>
    <w:uiPriority w:val="99"/>
    <w:rsid w:val="00D71F9E"/>
    <w:rPr>
      <w:rFonts w:ascii="Century Schoolbook" w:hAnsi="Century Schoolbook" w:cs="Century Schoolbook"/>
      <w:i/>
      <w:iCs/>
      <w:spacing w:val="-10"/>
      <w:sz w:val="18"/>
      <w:szCs w:val="18"/>
    </w:rPr>
  </w:style>
  <w:style w:type="character" w:customStyle="1" w:styleId="FontStyle12">
    <w:name w:val="Font Style12"/>
    <w:uiPriority w:val="99"/>
    <w:rsid w:val="00D71F9E"/>
    <w:rPr>
      <w:rFonts w:ascii="Times New Roman" w:hAnsi="Times New Roman" w:cs="Times New Roman"/>
      <w:sz w:val="22"/>
      <w:szCs w:val="22"/>
    </w:rPr>
  </w:style>
  <w:style w:type="paragraph" w:customStyle="1" w:styleId="Style4">
    <w:name w:val="Style4"/>
    <w:basedOn w:val="af7"/>
    <w:uiPriority w:val="99"/>
    <w:rsid w:val="00D71F9E"/>
    <w:pPr>
      <w:autoSpaceDE w:val="0"/>
      <w:autoSpaceDN w:val="0"/>
      <w:spacing w:line="276" w:lineRule="exact"/>
      <w:ind w:hanging="430"/>
    </w:pPr>
    <w:rPr>
      <w:rFonts w:eastAsia="Times New Roman"/>
      <w:szCs w:val="24"/>
    </w:rPr>
  </w:style>
  <w:style w:type="paragraph" w:customStyle="1" w:styleId="Style5">
    <w:name w:val="Style5"/>
    <w:basedOn w:val="af7"/>
    <w:uiPriority w:val="99"/>
    <w:rsid w:val="00D71F9E"/>
    <w:pPr>
      <w:autoSpaceDE w:val="0"/>
      <w:autoSpaceDN w:val="0"/>
      <w:spacing w:line="278" w:lineRule="exact"/>
    </w:pPr>
    <w:rPr>
      <w:rFonts w:eastAsia="Times New Roman"/>
      <w:szCs w:val="24"/>
    </w:rPr>
  </w:style>
  <w:style w:type="character" w:customStyle="1" w:styleId="FontStyle13">
    <w:name w:val="Font Style13"/>
    <w:uiPriority w:val="99"/>
    <w:rsid w:val="00D71F9E"/>
    <w:rPr>
      <w:rFonts w:ascii="Times New Roman" w:hAnsi="Times New Roman" w:cs="Times New Roman"/>
      <w:b/>
      <w:bCs/>
      <w:sz w:val="22"/>
      <w:szCs w:val="22"/>
    </w:rPr>
  </w:style>
  <w:style w:type="paragraph" w:customStyle="1" w:styleId="affffffffffffff6">
    <w:name w:val="Таблица"/>
    <w:basedOn w:val="affffffffa"/>
    <w:link w:val="affffffffffffff7"/>
    <w:autoRedefine/>
    <w:rsid w:val="00D71F9E"/>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7">
    <w:name w:val="Таблица Знак"/>
    <w:link w:val="affffffffffffff6"/>
    <w:rsid w:val="00D71F9E"/>
    <w:rPr>
      <w:b/>
      <w:sz w:val="22"/>
      <w:lang w:eastAsia="en-US"/>
    </w:rPr>
  </w:style>
  <w:style w:type="character" w:customStyle="1" w:styleId="FontStyle18">
    <w:name w:val="Font Style18"/>
    <w:uiPriority w:val="99"/>
    <w:rsid w:val="00D71F9E"/>
    <w:rPr>
      <w:rFonts w:ascii="Times New Roman" w:hAnsi="Times New Roman" w:cs="Times New Roman"/>
      <w:b/>
      <w:bCs/>
      <w:sz w:val="20"/>
      <w:szCs w:val="20"/>
    </w:rPr>
  </w:style>
  <w:style w:type="paragraph" w:customStyle="1" w:styleId="af2">
    <w:name w:val="Рисунок подпись"/>
    <w:basedOn w:val="affffffffd"/>
    <w:link w:val="affffffffffffff8"/>
    <w:autoRedefine/>
    <w:rsid w:val="00D71F9E"/>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8">
    <w:name w:val="Рисунок подпись Знак"/>
    <w:link w:val="af2"/>
    <w:rsid w:val="00D71F9E"/>
    <w:rPr>
      <w:b/>
      <w:bCs/>
      <w:sz w:val="22"/>
      <w:szCs w:val="24"/>
      <w:lang w:eastAsia="en-US"/>
    </w:rPr>
  </w:style>
  <w:style w:type="paragraph" w:customStyle="1" w:styleId="50">
    <w:name w:val="Стиль5"/>
    <w:basedOn w:val="af7"/>
    <w:link w:val="5f6"/>
    <w:rsid w:val="00D71F9E"/>
    <w:pPr>
      <w:numPr>
        <w:numId w:val="57"/>
      </w:numPr>
      <w:ind w:left="1985" w:right="-108"/>
    </w:pPr>
    <w:rPr>
      <w:rFonts w:eastAsia="Times New Roman"/>
      <w:szCs w:val="24"/>
    </w:rPr>
  </w:style>
  <w:style w:type="character" w:customStyle="1" w:styleId="5f6">
    <w:name w:val="Стиль5 Знак"/>
    <w:link w:val="50"/>
    <w:rsid w:val="00D71F9E"/>
    <w:rPr>
      <w:sz w:val="24"/>
      <w:szCs w:val="24"/>
      <w:lang w:eastAsia="en-US"/>
    </w:rPr>
  </w:style>
  <w:style w:type="paragraph" w:customStyle="1" w:styleId="18">
    <w:name w:val="Стиль №1"/>
    <w:basedOn w:val="af7"/>
    <w:rsid w:val="00D71F9E"/>
    <w:pPr>
      <w:keepNext/>
      <w:keepLines/>
      <w:numPr>
        <w:numId w:val="58"/>
      </w:numPr>
      <w:jc w:val="center"/>
    </w:pPr>
    <w:rPr>
      <w:rFonts w:eastAsia="Times New Roman"/>
      <w:b/>
      <w:szCs w:val="24"/>
    </w:rPr>
  </w:style>
  <w:style w:type="paragraph" w:customStyle="1" w:styleId="12">
    <w:name w:val="1"/>
    <w:basedOn w:val="af7"/>
    <w:next w:val="af7"/>
    <w:link w:val="1ffffc"/>
    <w:autoRedefine/>
    <w:rsid w:val="00D71F9E"/>
    <w:pPr>
      <w:keepNext/>
      <w:keepLines/>
      <w:numPr>
        <w:numId w:val="60"/>
      </w:numPr>
      <w:spacing w:before="280" w:after="280"/>
      <w:ind w:left="0" w:firstLine="851"/>
    </w:pPr>
    <w:rPr>
      <w:rFonts w:eastAsia="Times New Roman"/>
      <w:b/>
      <w:sz w:val="28"/>
      <w:szCs w:val="20"/>
    </w:rPr>
  </w:style>
  <w:style w:type="character" w:customStyle="1" w:styleId="1ffffc">
    <w:name w:val="1 Знак"/>
    <w:basedOn w:val="af8"/>
    <w:link w:val="12"/>
    <w:rsid w:val="00D71F9E"/>
    <w:rPr>
      <w:b/>
      <w:sz w:val="28"/>
      <w:lang w:eastAsia="en-US"/>
    </w:rPr>
  </w:style>
  <w:style w:type="paragraph" w:customStyle="1" w:styleId="affffffffffffff9">
    <w:name w:val="Мой рис."/>
    <w:basedOn w:val="6"/>
    <w:link w:val="affffffffffffffa"/>
    <w:autoRedefine/>
    <w:rsid w:val="00D71F9E"/>
    <w:pPr>
      <w:numPr>
        <w:numId w:val="0"/>
      </w:numPr>
      <w:tabs>
        <w:tab w:val="left" w:pos="1418"/>
      </w:tabs>
    </w:pPr>
  </w:style>
  <w:style w:type="character" w:customStyle="1" w:styleId="affffffffffffffa">
    <w:name w:val="Мой рис. Знак"/>
    <w:basedOn w:val="6b"/>
    <w:link w:val="affffffffffffff9"/>
    <w:rsid w:val="00D71F9E"/>
    <w:rPr>
      <w:rFonts w:eastAsia="Calibri"/>
      <w:b/>
      <w:sz w:val="22"/>
      <w:szCs w:val="24"/>
      <w:lang w:eastAsia="en-US"/>
    </w:rPr>
  </w:style>
  <w:style w:type="paragraph" w:customStyle="1" w:styleId="BodyText22">
    <w:name w:val="Body Text 22"/>
    <w:basedOn w:val="af7"/>
    <w:rsid w:val="00D71F9E"/>
    <w:pPr>
      <w:overflowPunct w:val="0"/>
      <w:autoSpaceDE w:val="0"/>
      <w:autoSpaceDN w:val="0"/>
      <w:ind w:left="1080"/>
    </w:pPr>
    <w:rPr>
      <w:rFonts w:eastAsia="Times New Roman"/>
      <w:sz w:val="28"/>
      <w:szCs w:val="20"/>
    </w:rPr>
  </w:style>
  <w:style w:type="table" w:customStyle="1" w:styleId="TableGridReport31">
    <w:name w:val="Table Grid Report3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0 Основной текст"/>
    <w:basedOn w:val="af7"/>
    <w:link w:val="02"/>
    <w:rsid w:val="00D71F9E"/>
    <w:pPr>
      <w:ind w:left="284" w:right="284" w:firstLine="709"/>
    </w:pPr>
    <w:rPr>
      <w:rFonts w:eastAsia="Batang"/>
      <w:color w:val="000000"/>
      <w:sz w:val="28"/>
      <w:szCs w:val="28"/>
    </w:rPr>
  </w:style>
  <w:style w:type="character" w:customStyle="1" w:styleId="02">
    <w:name w:val="0 Основной текст Знак"/>
    <w:basedOn w:val="af8"/>
    <w:link w:val="01"/>
    <w:locked/>
    <w:rsid w:val="00D71F9E"/>
    <w:rPr>
      <w:rFonts w:eastAsia="Batang"/>
      <w:color w:val="000000"/>
      <w:sz w:val="28"/>
      <w:szCs w:val="28"/>
    </w:rPr>
  </w:style>
  <w:style w:type="paragraph" w:customStyle="1" w:styleId="1210">
    <w:name w:val="Стиль 12 пт По ширине1"/>
    <w:basedOn w:val="af7"/>
    <w:rsid w:val="00D71F9E"/>
    <w:pPr>
      <w:numPr>
        <w:ilvl w:val="1"/>
        <w:numId w:val="61"/>
      </w:numPr>
    </w:pPr>
    <w:rPr>
      <w:rFonts w:eastAsia="Times New Roman"/>
      <w:sz w:val="28"/>
      <w:szCs w:val="20"/>
    </w:rPr>
  </w:style>
  <w:style w:type="paragraph" w:customStyle="1" w:styleId="affffffffffffffb">
    <w:name w:val="МГП Обычный"/>
    <w:basedOn w:val="af7"/>
    <w:rsid w:val="00D71F9E"/>
    <w:pPr>
      <w:ind w:right="284" w:firstLine="851"/>
    </w:pPr>
    <w:rPr>
      <w:rFonts w:eastAsia="Batang"/>
      <w:color w:val="000000"/>
      <w:sz w:val="28"/>
      <w:szCs w:val="28"/>
    </w:rPr>
  </w:style>
  <w:style w:type="character" w:customStyle="1" w:styleId="xdtextbox1">
    <w:name w:val="xdtextbox1"/>
    <w:basedOn w:val="af8"/>
    <w:rsid w:val="00D71F9E"/>
    <w:rPr>
      <w:color w:val="auto"/>
      <w:bdr w:val="single" w:sz="8" w:space="1" w:color="DCDCDC" w:frame="1"/>
      <w:shd w:val="clear" w:color="auto" w:fill="FFFFFF"/>
    </w:rPr>
  </w:style>
  <w:style w:type="paragraph" w:customStyle="1" w:styleId="affffffffffffffc">
    <w:name w:val="подпись Знак"/>
    <w:basedOn w:val="af7"/>
    <w:rsid w:val="00D71F9E"/>
    <w:pPr>
      <w:suppressLineNumbers/>
      <w:tabs>
        <w:tab w:val="right" w:pos="9072"/>
      </w:tabs>
      <w:spacing w:before="840"/>
    </w:pPr>
    <w:rPr>
      <w:rFonts w:eastAsia="Times New Roman"/>
      <w:szCs w:val="20"/>
    </w:rPr>
  </w:style>
  <w:style w:type="paragraph" w:customStyle="1" w:styleId="Iacaaiea">
    <w:name w:val="Iacaaiea"/>
    <w:basedOn w:val="af7"/>
    <w:rsid w:val="00D71F9E"/>
    <w:pPr>
      <w:jc w:val="center"/>
    </w:pPr>
    <w:rPr>
      <w:rFonts w:eastAsia="Times New Roman"/>
      <w:szCs w:val="20"/>
    </w:rPr>
  </w:style>
  <w:style w:type="numbering" w:customStyle="1" w:styleId="3116">
    <w:name w:val="Нет списка311"/>
    <w:next w:val="afa"/>
    <w:semiHidden/>
    <w:rsid w:val="00D71F9E"/>
  </w:style>
  <w:style w:type="paragraph" w:customStyle="1" w:styleId="7c">
    <w:name w:val="Стиль7"/>
    <w:basedOn w:val="affffffff6"/>
    <w:link w:val="7d"/>
    <w:rsid w:val="00D71F9E"/>
    <w:pPr>
      <w:spacing w:before="120" w:line="300" w:lineRule="auto"/>
    </w:pPr>
    <w:rPr>
      <w:color w:val="00B050"/>
      <w:lang w:eastAsia="en-US"/>
    </w:rPr>
  </w:style>
  <w:style w:type="character" w:customStyle="1" w:styleId="7d">
    <w:name w:val="Стиль7 Знак"/>
    <w:basedOn w:val="affffffff5"/>
    <w:link w:val="7c"/>
    <w:rsid w:val="00D71F9E"/>
    <w:rPr>
      <w:rFonts w:ascii="Calibri" w:eastAsia="Calibri" w:hAnsi="Calibri" w:cs="Calibri"/>
      <w:color w:val="00B050"/>
      <w:sz w:val="24"/>
      <w:szCs w:val="28"/>
      <w:lang w:eastAsia="en-US"/>
    </w:rPr>
  </w:style>
  <w:style w:type="paragraph" w:customStyle="1" w:styleId="Style565">
    <w:name w:val="Style565"/>
    <w:basedOn w:val="af7"/>
    <w:uiPriority w:val="99"/>
    <w:rsid w:val="00D71F9E"/>
    <w:pPr>
      <w:autoSpaceDE w:val="0"/>
      <w:autoSpaceDN w:val="0"/>
    </w:pPr>
    <w:rPr>
      <w:rFonts w:eastAsia="Times New Roman"/>
      <w:szCs w:val="24"/>
    </w:rPr>
  </w:style>
  <w:style w:type="character" w:customStyle="1" w:styleId="FontStyle1165">
    <w:name w:val="Font Style1165"/>
    <w:basedOn w:val="af8"/>
    <w:uiPriority w:val="99"/>
    <w:rsid w:val="00D71F9E"/>
    <w:rPr>
      <w:rFonts w:ascii="Times New Roman" w:hAnsi="Times New Roman" w:cs="Times New Roman"/>
      <w:color w:val="000000"/>
      <w:sz w:val="24"/>
      <w:szCs w:val="24"/>
    </w:rPr>
  </w:style>
  <w:style w:type="character" w:customStyle="1" w:styleId="affffffffffffffd">
    <w:name w:val="Гипертекстовая ссылка"/>
    <w:basedOn w:val="af8"/>
    <w:uiPriority w:val="99"/>
    <w:rsid w:val="00D71F9E"/>
    <w:rPr>
      <w:rFonts w:cs="Times New Roman"/>
      <w:b w:val="0"/>
      <w:color w:val="106BBE"/>
    </w:rPr>
  </w:style>
  <w:style w:type="paragraph" w:customStyle="1" w:styleId="western">
    <w:name w:val="western"/>
    <w:basedOn w:val="af7"/>
    <w:uiPriority w:val="99"/>
    <w:rsid w:val="00D71F9E"/>
    <w:pPr>
      <w:spacing w:before="100" w:beforeAutospacing="1" w:after="100" w:afterAutospacing="1"/>
    </w:pPr>
    <w:rPr>
      <w:rFonts w:eastAsia="Times New Roman"/>
      <w:szCs w:val="24"/>
    </w:rPr>
  </w:style>
  <w:style w:type="paragraph" w:customStyle="1" w:styleId="xl1894">
    <w:name w:val="xl189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5">
    <w:name w:val="xl189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6">
    <w:name w:val="xl189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7">
    <w:name w:val="xl189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8">
    <w:name w:val="xl1898"/>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899">
    <w:name w:val="xl1899"/>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00">
    <w:name w:val="xl1900"/>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1">
    <w:name w:val="xl1901"/>
    <w:basedOn w:val="af7"/>
    <w:rsid w:val="00D71F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eastAsia="Times New Roman" w:hAnsi="Tahoma" w:cs="Tahoma"/>
      <w:color w:val="FF0000"/>
      <w:sz w:val="18"/>
      <w:szCs w:val="18"/>
    </w:rPr>
  </w:style>
  <w:style w:type="paragraph" w:customStyle="1" w:styleId="xl1902">
    <w:name w:val="xl1902"/>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3">
    <w:name w:val="xl1903"/>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4">
    <w:name w:val="xl190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5">
    <w:name w:val="xl190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6">
    <w:name w:val="xl190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7">
    <w:name w:val="xl1907"/>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08">
    <w:name w:val="xl1908"/>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9">
    <w:name w:val="xl1909"/>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1910">
    <w:name w:val="xl1910"/>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1">
    <w:name w:val="xl1911"/>
    <w:basedOn w:val="af7"/>
    <w:rsid w:val="00D71F9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1912">
    <w:name w:val="xl1912"/>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13">
    <w:name w:val="xl1913"/>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4">
    <w:name w:val="xl1914"/>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5">
    <w:name w:val="xl191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6">
    <w:name w:val="xl191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7">
    <w:name w:val="xl1917"/>
    <w:basedOn w:val="af7"/>
    <w:rsid w:val="00D71F9E"/>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8">
    <w:name w:val="xl1918"/>
    <w:basedOn w:val="af7"/>
    <w:rsid w:val="00D71F9E"/>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9">
    <w:name w:val="xl1919"/>
    <w:basedOn w:val="af7"/>
    <w:rsid w:val="00D71F9E"/>
    <w:pPr>
      <w:pBdr>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0">
    <w:name w:val="xl1920"/>
    <w:basedOn w:val="af7"/>
    <w:rsid w:val="00D71F9E"/>
    <w:pPr>
      <w:pBdr>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1">
    <w:name w:val="xl1921"/>
    <w:basedOn w:val="af7"/>
    <w:rsid w:val="00D71F9E"/>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2">
    <w:name w:val="xl1922"/>
    <w:basedOn w:val="af7"/>
    <w:rsid w:val="00D71F9E"/>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3">
    <w:name w:val="xl1923"/>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4">
    <w:name w:val="xl1924"/>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5">
    <w:name w:val="xl1925"/>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6">
    <w:name w:val="xl1926"/>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7">
    <w:name w:val="xl19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8">
    <w:name w:val="xl19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9">
    <w:name w:val="xl1929"/>
    <w:basedOn w:val="af7"/>
    <w:rsid w:val="00D71F9E"/>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0">
    <w:name w:val="xl1930"/>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1">
    <w:name w:val="xl1931"/>
    <w:basedOn w:val="af7"/>
    <w:rsid w:val="00D71F9E"/>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eastAsia="Times New Roman" w:hAnsi="Tahoma" w:cs="Tahoma"/>
      <w:sz w:val="18"/>
      <w:szCs w:val="18"/>
    </w:rPr>
  </w:style>
  <w:style w:type="paragraph" w:customStyle="1" w:styleId="xl1932">
    <w:name w:val="xl19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rPr>
  </w:style>
  <w:style w:type="paragraph" w:customStyle="1" w:styleId="xl1933">
    <w:name w:val="xl193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4">
    <w:name w:val="xl193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5">
    <w:name w:val="xl193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36">
    <w:name w:val="xl1936"/>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7">
    <w:name w:val="xl1937"/>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8">
    <w:name w:val="xl1938"/>
    <w:basedOn w:val="af7"/>
    <w:rsid w:val="00D71F9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eastAsia="Times New Roman" w:hAnsi="Tahoma" w:cs="Tahoma"/>
      <w:sz w:val="18"/>
      <w:szCs w:val="18"/>
    </w:rPr>
  </w:style>
  <w:style w:type="paragraph" w:customStyle="1" w:styleId="xl1939">
    <w:name w:val="xl1939"/>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0">
    <w:name w:val="xl1940"/>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1">
    <w:name w:val="xl1941"/>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2">
    <w:name w:val="xl1942"/>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3">
    <w:name w:val="xl194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4">
    <w:name w:val="xl194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5">
    <w:name w:val="xl1945"/>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46">
    <w:name w:val="xl1946"/>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47">
    <w:name w:val="xl19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8">
    <w:name w:val="xl1948"/>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9">
    <w:name w:val="xl1949"/>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0">
    <w:name w:val="xl1950"/>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1">
    <w:name w:val="xl1951"/>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2">
    <w:name w:val="xl1952"/>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3">
    <w:name w:val="xl1953"/>
    <w:basedOn w:val="af7"/>
    <w:rsid w:val="00D71F9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4">
    <w:name w:val="xl1954"/>
    <w:basedOn w:val="af7"/>
    <w:rsid w:val="00D71F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5">
    <w:name w:val="xl1955"/>
    <w:basedOn w:val="af7"/>
    <w:rsid w:val="00D71F9E"/>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6">
    <w:name w:val="xl1956"/>
    <w:basedOn w:val="af7"/>
    <w:rsid w:val="00D71F9E"/>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7">
    <w:name w:val="xl195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8">
    <w:name w:val="xl195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9">
    <w:name w:val="xl1959"/>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0">
    <w:name w:val="xl1960"/>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1">
    <w:name w:val="xl196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2">
    <w:name w:val="xl196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3">
    <w:name w:val="xl196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4">
    <w:name w:val="xl196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5">
    <w:name w:val="xl196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6">
    <w:name w:val="xl196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7">
    <w:name w:val="xl196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8">
    <w:name w:val="xl196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9">
    <w:name w:val="xl1969"/>
    <w:basedOn w:val="af7"/>
    <w:rsid w:val="00D71F9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0">
    <w:name w:val="xl1970"/>
    <w:basedOn w:val="af7"/>
    <w:rsid w:val="00D71F9E"/>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1">
    <w:name w:val="xl1971"/>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2">
    <w:name w:val="xl197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3">
    <w:name w:val="xl197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4">
    <w:name w:val="xl1974"/>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5">
    <w:name w:val="xl197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6">
    <w:name w:val="xl197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7">
    <w:name w:val="xl197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8">
    <w:name w:val="xl19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9">
    <w:name w:val="xl197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0">
    <w:name w:val="xl198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1">
    <w:name w:val="xl198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2">
    <w:name w:val="xl198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3">
    <w:name w:val="xl198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4">
    <w:name w:val="xl1984"/>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24">
    <w:name w:val="xl202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5">
    <w:name w:val="xl202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6">
    <w:name w:val="xl202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7">
    <w:name w:val="xl20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8">
    <w:name w:val="xl20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9">
    <w:name w:val="xl202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0">
    <w:name w:val="xl203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1">
    <w:name w:val="xl203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2">
    <w:name w:val="xl203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3">
    <w:name w:val="xl203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4">
    <w:name w:val="xl203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5">
    <w:name w:val="xl203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6">
    <w:name w:val="xl203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7">
    <w:name w:val="xl203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8">
    <w:name w:val="xl203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9">
    <w:name w:val="xl203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0">
    <w:name w:val="xl204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1">
    <w:name w:val="xl204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2">
    <w:name w:val="xl204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3">
    <w:name w:val="xl204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4">
    <w:name w:val="xl204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5">
    <w:name w:val="xl204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6">
    <w:name w:val="xl204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7">
    <w:name w:val="xl20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8">
    <w:name w:val="xl204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9">
    <w:name w:val="xl204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0">
    <w:name w:val="xl205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1">
    <w:name w:val="xl205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2">
    <w:name w:val="xl205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3">
    <w:name w:val="xl2053"/>
    <w:basedOn w:val="af7"/>
    <w:rsid w:val="00D71F9E"/>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4">
    <w:name w:val="xl205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5">
    <w:name w:val="xl205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6">
    <w:name w:val="xl205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7">
    <w:name w:val="xl205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eastAsia="Times New Roman" w:hAnsi="Arial CYR" w:cs="Arial CYR"/>
      <w:color w:val="0000FF"/>
      <w:szCs w:val="24"/>
      <w:u w:val="single"/>
    </w:rPr>
  </w:style>
  <w:style w:type="paragraph" w:customStyle="1" w:styleId="xl2058">
    <w:name w:val="xl205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59">
    <w:name w:val="xl2059"/>
    <w:basedOn w:val="af7"/>
    <w:rsid w:val="00D71F9E"/>
    <w:pPr>
      <w:pBdr>
        <w:top w:val="single" w:sz="4" w:space="0" w:color="auto"/>
        <w:left w:val="single" w:sz="4" w:space="0" w:color="auto"/>
        <w:bottom w:val="single" w:sz="4" w:space="0" w:color="auto"/>
      </w:pBdr>
      <w:shd w:val="clear" w:color="000000" w:fill="C4D79B"/>
      <w:spacing w:before="100" w:beforeAutospacing="1" w:after="100" w:afterAutospacing="1"/>
      <w:jc w:val="center"/>
    </w:pPr>
    <w:rPr>
      <w:rFonts w:eastAsia="Times New Roman"/>
      <w:color w:val="00B050"/>
      <w:szCs w:val="24"/>
    </w:rPr>
  </w:style>
  <w:style w:type="paragraph" w:customStyle="1" w:styleId="xl2060">
    <w:name w:val="xl2060"/>
    <w:basedOn w:val="af7"/>
    <w:rsid w:val="00D71F9E"/>
    <w:pPr>
      <w:pBdr>
        <w:top w:val="single" w:sz="4" w:space="0" w:color="auto"/>
        <w:bottom w:val="single" w:sz="4" w:space="0" w:color="auto"/>
        <w:right w:val="single" w:sz="4" w:space="0" w:color="auto"/>
      </w:pBdr>
      <w:shd w:val="clear" w:color="000000" w:fill="C4D79B"/>
      <w:spacing w:before="100" w:beforeAutospacing="1" w:after="100" w:afterAutospacing="1"/>
      <w:jc w:val="center"/>
    </w:pPr>
    <w:rPr>
      <w:rFonts w:eastAsia="Times New Roman"/>
      <w:color w:val="00B050"/>
      <w:szCs w:val="24"/>
    </w:rPr>
  </w:style>
  <w:style w:type="paragraph" w:customStyle="1" w:styleId="xl2061">
    <w:name w:val="xl206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2">
    <w:name w:val="xl206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3">
    <w:name w:val="xl206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4">
    <w:name w:val="xl206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5">
    <w:name w:val="xl2065"/>
    <w:basedOn w:val="af7"/>
    <w:rsid w:val="00D71F9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6">
    <w:name w:val="xl2066"/>
    <w:basedOn w:val="af7"/>
    <w:rsid w:val="00D71F9E"/>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7">
    <w:name w:val="xl2067"/>
    <w:basedOn w:val="af7"/>
    <w:rsid w:val="00D71F9E"/>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8">
    <w:name w:val="xl2068"/>
    <w:basedOn w:val="af7"/>
    <w:rsid w:val="00D71F9E"/>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69">
    <w:name w:val="xl2069"/>
    <w:basedOn w:val="af7"/>
    <w:rsid w:val="00D71F9E"/>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0">
    <w:name w:val="xl2070"/>
    <w:basedOn w:val="af7"/>
    <w:rsid w:val="00D71F9E"/>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1">
    <w:name w:val="xl2071"/>
    <w:basedOn w:val="af7"/>
    <w:rsid w:val="00D71F9E"/>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2">
    <w:name w:val="xl2072"/>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3">
    <w:name w:val="xl2073"/>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4">
    <w:name w:val="xl2074"/>
    <w:basedOn w:val="af7"/>
    <w:rsid w:val="00D71F9E"/>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5">
    <w:name w:val="xl2075"/>
    <w:basedOn w:val="af7"/>
    <w:rsid w:val="00D71F9E"/>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6">
    <w:name w:val="xl2076"/>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7">
    <w:name w:val="xl2077"/>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8">
    <w:name w:val="xl20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9">
    <w:name w:val="xl2079"/>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0">
    <w:name w:val="xl2080"/>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1">
    <w:name w:val="xl2081"/>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2">
    <w:name w:val="xl2082"/>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3">
    <w:name w:val="xl208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4">
    <w:name w:val="xl208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5">
    <w:name w:val="xl208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6">
    <w:name w:val="xl208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7">
    <w:name w:val="xl2087"/>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8">
    <w:name w:val="xl2088"/>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9">
    <w:name w:val="xl208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0">
    <w:name w:val="xl209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1">
    <w:name w:val="xl209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2">
    <w:name w:val="xl209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3">
    <w:name w:val="xl209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4">
    <w:name w:val="xl209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5">
    <w:name w:val="xl209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B050"/>
      <w:sz w:val="18"/>
      <w:szCs w:val="18"/>
    </w:rPr>
  </w:style>
  <w:style w:type="paragraph" w:customStyle="1" w:styleId="xl63568">
    <w:name w:val="xl63568"/>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69">
    <w:name w:val="xl63569"/>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0">
    <w:name w:val="xl63570"/>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1">
    <w:name w:val="xl63571"/>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2">
    <w:name w:val="xl63572"/>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3">
    <w:name w:val="xl63573"/>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4">
    <w:name w:val="xl6357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5">
    <w:name w:val="xl63575"/>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6">
    <w:name w:val="xl63576"/>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7">
    <w:name w:val="xl63577"/>
    <w:basedOn w:val="af7"/>
    <w:rsid w:val="00D71F9E"/>
    <w:pPr>
      <w:pBdr>
        <w:top w:val="single" w:sz="8"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578">
    <w:name w:val="xl6357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63579">
    <w:name w:val="xl6357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xl63580">
    <w:name w:val="xl63580"/>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xl63581">
    <w:name w:val="xl6358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808080"/>
      <w:sz w:val="20"/>
      <w:szCs w:val="20"/>
    </w:rPr>
  </w:style>
  <w:style w:type="paragraph" w:customStyle="1" w:styleId="8f3">
    <w:name w:val="Стиль8"/>
    <w:basedOn w:val="afffffff3"/>
    <w:rsid w:val="00D71F9E"/>
    <w:pPr>
      <w:spacing w:before="120" w:line="360" w:lineRule="auto"/>
      <w:ind w:firstLine="720"/>
    </w:pPr>
    <w:rPr>
      <w:rFonts w:cs="Times New Roman"/>
      <w:lang w:val="ru-RU" w:bidi="ar-SA"/>
    </w:rPr>
  </w:style>
  <w:style w:type="paragraph" w:customStyle="1" w:styleId="xl63567">
    <w:name w:val="xl63567"/>
    <w:basedOn w:val="af7"/>
    <w:rsid w:val="00D71F9E"/>
    <w:pP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582">
    <w:name w:val="xl6358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2"/>
      <w:szCs w:val="12"/>
    </w:rPr>
  </w:style>
  <w:style w:type="paragraph" w:customStyle="1" w:styleId="xl63583">
    <w:name w:val="xl63583"/>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584">
    <w:name w:val="xl63584"/>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585">
    <w:name w:val="xl63585"/>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character" w:customStyle="1" w:styleId="1f7">
    <w:name w:val="Оглавление 1 Знак"/>
    <w:basedOn w:val="af8"/>
    <w:link w:val="1f6"/>
    <w:uiPriority w:val="39"/>
    <w:rsid w:val="00D71F9E"/>
    <w:rPr>
      <w:rFonts w:ascii="Calibri" w:eastAsia="Microsoft YaHei" w:hAnsi="Calibri" w:cs="Calibri"/>
      <w:b/>
      <w:bCs/>
      <w:iCs/>
      <w:noProof/>
      <w:spacing w:val="-5"/>
      <w:sz w:val="24"/>
      <w:szCs w:val="24"/>
      <w:lang w:eastAsia="en-US"/>
    </w:rPr>
  </w:style>
  <w:style w:type="table" w:customStyle="1" w:styleId="TableGridReport5">
    <w:name w:val="Table Grid Report5"/>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617">
    <w:name w:val="xl63617"/>
    <w:basedOn w:val="af7"/>
    <w:rsid w:val="00D71F9E"/>
    <w:pPr>
      <w:spacing w:before="100" w:beforeAutospacing="1" w:after="100" w:afterAutospacing="1"/>
      <w:jc w:val="center"/>
      <w:textAlignment w:val="center"/>
    </w:pPr>
    <w:rPr>
      <w:rFonts w:eastAsia="Times New Roman"/>
      <w:color w:val="000000"/>
      <w:sz w:val="20"/>
      <w:szCs w:val="20"/>
    </w:rPr>
  </w:style>
  <w:style w:type="paragraph" w:customStyle="1" w:styleId="xl63618">
    <w:name w:val="xl6361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19">
    <w:name w:val="xl6361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21">
    <w:name w:val="xl6362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22">
    <w:name w:val="xl63622"/>
    <w:basedOn w:val="af7"/>
    <w:rsid w:val="00D71F9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23">
    <w:name w:val="xl636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2"/>
      <w:szCs w:val="12"/>
    </w:rPr>
  </w:style>
  <w:style w:type="paragraph" w:customStyle="1" w:styleId="xl63625">
    <w:name w:val="xl63625"/>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26">
    <w:name w:val="xl63626"/>
    <w:basedOn w:val="af7"/>
    <w:rsid w:val="00D71F9E"/>
    <w:pPr>
      <w:spacing w:before="100" w:beforeAutospacing="1" w:after="100" w:afterAutospacing="1"/>
      <w:jc w:val="center"/>
      <w:textAlignment w:val="center"/>
    </w:pPr>
    <w:rPr>
      <w:rFonts w:eastAsia="Times New Roman"/>
      <w:szCs w:val="24"/>
    </w:rPr>
  </w:style>
  <w:style w:type="paragraph" w:customStyle="1" w:styleId="xl63627">
    <w:name w:val="xl63627"/>
    <w:basedOn w:val="af7"/>
    <w:rsid w:val="00D71F9E"/>
    <w:pPr>
      <w:spacing w:before="100" w:beforeAutospacing="1" w:after="100" w:afterAutospacing="1"/>
      <w:jc w:val="center"/>
      <w:textAlignment w:val="center"/>
    </w:pPr>
    <w:rPr>
      <w:rFonts w:eastAsia="Times New Roman"/>
      <w:color w:val="000000"/>
      <w:sz w:val="20"/>
      <w:szCs w:val="20"/>
    </w:rPr>
  </w:style>
  <w:style w:type="paragraph" w:customStyle="1" w:styleId="xl63628">
    <w:name w:val="xl63628"/>
    <w:basedOn w:val="af7"/>
    <w:rsid w:val="00D71F9E"/>
    <w:pPr>
      <w:spacing w:before="100" w:beforeAutospacing="1" w:after="100" w:afterAutospacing="1"/>
      <w:jc w:val="center"/>
      <w:textAlignment w:val="center"/>
    </w:pPr>
    <w:rPr>
      <w:rFonts w:eastAsia="Times New Roman"/>
      <w:color w:val="000000"/>
      <w:sz w:val="12"/>
      <w:szCs w:val="12"/>
    </w:rPr>
  </w:style>
  <w:style w:type="paragraph" w:customStyle="1" w:styleId="xl63629">
    <w:name w:val="xl6362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63630">
    <w:name w:val="xl63630"/>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31">
    <w:name w:val="xl6363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2">
    <w:name w:val="xl636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3">
    <w:name w:val="xl63633"/>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34">
    <w:name w:val="xl63634"/>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rPr>
  </w:style>
  <w:style w:type="paragraph" w:customStyle="1" w:styleId="xl63635">
    <w:name w:val="xl63635"/>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6">
    <w:name w:val="xl63636"/>
    <w:basedOn w:val="af7"/>
    <w:rsid w:val="00D71F9E"/>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7">
    <w:name w:val="xl6363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8">
    <w:name w:val="xl63638"/>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39">
    <w:name w:val="xl63639"/>
    <w:basedOn w:val="af7"/>
    <w:rsid w:val="00D71F9E"/>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0">
    <w:name w:val="xl63640"/>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1">
    <w:name w:val="xl63641"/>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2">
    <w:name w:val="xl63642"/>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3">
    <w:name w:val="xl63643"/>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4">
    <w:name w:val="xl63644"/>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5">
    <w:name w:val="xl63645"/>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6">
    <w:name w:val="xl63646"/>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olor w:val="000000"/>
      <w:sz w:val="20"/>
      <w:szCs w:val="20"/>
    </w:rPr>
  </w:style>
  <w:style w:type="paragraph" w:customStyle="1" w:styleId="xl63647">
    <w:name w:val="xl6364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8">
    <w:name w:val="xl63648"/>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49">
    <w:name w:val="xl63649"/>
    <w:basedOn w:val="af7"/>
    <w:rsid w:val="00D71F9E"/>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50">
    <w:name w:val="xl63650"/>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0"/>
      <w:szCs w:val="20"/>
    </w:rPr>
  </w:style>
  <w:style w:type="paragraph" w:customStyle="1" w:styleId="xl63651">
    <w:name w:val="xl63651"/>
    <w:basedOn w:val="af7"/>
    <w:rsid w:val="00D71F9E"/>
    <w:pPr>
      <w:pBdr>
        <w:top w:val="single" w:sz="4" w:space="0" w:color="auto"/>
        <w:lef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52">
    <w:name w:val="xl63652"/>
    <w:basedOn w:val="af7"/>
    <w:rsid w:val="00D71F9E"/>
    <w:pPr>
      <w:pBdr>
        <w:lef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63620">
    <w:name w:val="xl63620"/>
    <w:basedOn w:val="af7"/>
    <w:rsid w:val="00D71F9E"/>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Arial"/>
      <w:color w:val="000000"/>
      <w:sz w:val="20"/>
      <w:szCs w:val="20"/>
    </w:rPr>
  </w:style>
  <w:style w:type="paragraph" w:customStyle="1" w:styleId="xl63624">
    <w:name w:val="xl63624"/>
    <w:basedOn w:val="af7"/>
    <w:rsid w:val="00D71F9E"/>
    <w:pPr>
      <w:pBdr>
        <w:bottom w:val="single" w:sz="8" w:space="0" w:color="auto"/>
        <w:right w:val="single" w:sz="8" w:space="0" w:color="auto"/>
      </w:pBdr>
      <w:shd w:val="clear" w:color="000000" w:fill="D8E4BC"/>
      <w:spacing w:before="100" w:beforeAutospacing="1" w:after="100" w:afterAutospacing="1"/>
      <w:jc w:val="center"/>
      <w:textAlignment w:val="center"/>
    </w:pPr>
    <w:rPr>
      <w:rFonts w:eastAsia="Times New Roman" w:cs="Arial"/>
      <w:color w:val="000000"/>
      <w:sz w:val="20"/>
      <w:szCs w:val="20"/>
    </w:rPr>
  </w:style>
  <w:style w:type="paragraph" w:customStyle="1" w:styleId="xl63616">
    <w:name w:val="xl63616"/>
    <w:basedOn w:val="af7"/>
    <w:rsid w:val="00D71F9E"/>
    <w:pPr>
      <w:spacing w:before="100" w:beforeAutospacing="1" w:after="100" w:afterAutospacing="1"/>
      <w:jc w:val="center"/>
      <w:textAlignment w:val="center"/>
    </w:pPr>
    <w:rPr>
      <w:rFonts w:eastAsia="Times New Roman"/>
      <w:color w:val="000000"/>
      <w:sz w:val="20"/>
      <w:szCs w:val="20"/>
    </w:rPr>
  </w:style>
  <w:style w:type="character" w:customStyle="1" w:styleId="21pt">
    <w:name w:val="Основной текст (2) + Интервал 1 pt"/>
    <w:basedOn w:val="2ff4"/>
    <w:rsid w:val="00D71F9E"/>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71F9E"/>
    <w:rPr>
      <w:rFonts w:ascii="Arial" w:eastAsia="Arial" w:hAnsi="Arial" w:cs="Arial"/>
      <w:shd w:val="clear" w:color="auto" w:fill="FFFFFF"/>
    </w:rPr>
  </w:style>
  <w:style w:type="paragraph" w:customStyle="1" w:styleId="2fffa">
    <w:name w:val="Заголовок №2"/>
    <w:basedOn w:val="af7"/>
    <w:link w:val="2fff9"/>
    <w:rsid w:val="00D71F9E"/>
    <w:pPr>
      <w:shd w:val="clear" w:color="auto" w:fill="FFFFFF"/>
      <w:spacing w:before="60" w:line="413" w:lineRule="exact"/>
      <w:jc w:val="right"/>
      <w:outlineLvl w:val="1"/>
    </w:pPr>
    <w:rPr>
      <w:rFonts w:eastAsia="Arial" w:cs="Arial"/>
      <w:sz w:val="20"/>
      <w:szCs w:val="20"/>
    </w:rPr>
  </w:style>
  <w:style w:type="character" w:customStyle="1" w:styleId="s10">
    <w:name w:val="s_10"/>
    <w:basedOn w:val="af8"/>
    <w:rsid w:val="00D71F9E"/>
  </w:style>
  <w:style w:type="character" w:customStyle="1" w:styleId="285pt">
    <w:name w:val="Основной текст (2) + 8;5 pt;Полужирный"/>
    <w:basedOn w:val="2ff4"/>
    <w:rsid w:val="00D71F9E"/>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4"/>
    <w:rsid w:val="00D71F9E"/>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4"/>
    <w:rsid w:val="00D71F9E"/>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7">
    <w:name w:val="Подпись к таблице (5)_"/>
    <w:basedOn w:val="af8"/>
    <w:link w:val="5f8"/>
    <w:rsid w:val="00D71F9E"/>
    <w:rPr>
      <w:rFonts w:ascii="Arial" w:eastAsia="Arial" w:hAnsi="Arial" w:cs="Arial"/>
      <w:b/>
      <w:bCs/>
      <w:sz w:val="19"/>
      <w:szCs w:val="19"/>
      <w:shd w:val="clear" w:color="auto" w:fill="FFFFFF"/>
    </w:rPr>
  </w:style>
  <w:style w:type="paragraph" w:customStyle="1" w:styleId="5f8">
    <w:name w:val="Подпись к таблице (5)"/>
    <w:basedOn w:val="af7"/>
    <w:link w:val="5f7"/>
    <w:rsid w:val="00D71F9E"/>
    <w:pPr>
      <w:shd w:val="clear" w:color="auto" w:fill="FFFFFF"/>
      <w:spacing w:before="180" w:line="0" w:lineRule="atLeast"/>
    </w:pPr>
    <w:rPr>
      <w:rFonts w:eastAsia="Arial" w:cs="Arial"/>
      <w:b/>
      <w:bCs/>
      <w:sz w:val="19"/>
      <w:szCs w:val="19"/>
    </w:rPr>
  </w:style>
  <w:style w:type="paragraph" w:customStyle="1" w:styleId="s1">
    <w:name w:val="s_1"/>
    <w:basedOn w:val="af7"/>
    <w:rsid w:val="00D71F9E"/>
    <w:pPr>
      <w:spacing w:before="100" w:beforeAutospacing="1" w:after="100" w:afterAutospacing="1"/>
    </w:pPr>
    <w:rPr>
      <w:rFonts w:eastAsia="Times New Roman"/>
      <w:szCs w:val="24"/>
    </w:rPr>
  </w:style>
  <w:style w:type="paragraph" w:customStyle="1" w:styleId="Textbodyindent">
    <w:name w:val="Text body indent"/>
    <w:basedOn w:val="Standard"/>
    <w:rsid w:val="00D71F9E"/>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71F9E"/>
  </w:style>
  <w:style w:type="paragraph" w:customStyle="1" w:styleId="1111f5">
    <w:name w:val="1111"/>
    <w:basedOn w:val="af7"/>
    <w:next w:val="af7"/>
    <w:uiPriority w:val="99"/>
    <w:rsid w:val="00D71F9E"/>
    <w:pPr>
      <w:keepNext/>
      <w:keepLines/>
      <w:spacing w:before="240"/>
      <w:outlineLvl w:val="0"/>
    </w:pPr>
    <w:rPr>
      <w:rFonts w:ascii="Cambria" w:eastAsia="Times New Roman" w:hAnsi="Cambria"/>
      <w:color w:val="365F91"/>
      <w:sz w:val="32"/>
      <w:szCs w:val="32"/>
    </w:rPr>
  </w:style>
  <w:style w:type="paragraph" w:customStyle="1" w:styleId="h211">
    <w:name w:val="h211"/>
    <w:basedOn w:val="af7"/>
    <w:next w:val="af7"/>
    <w:uiPriority w:val="9"/>
    <w:unhideWhenUsed/>
    <w:rsid w:val="00D71F9E"/>
    <w:pPr>
      <w:keepNext/>
      <w:keepLines/>
      <w:spacing w:before="40"/>
      <w:outlineLvl w:val="1"/>
    </w:pPr>
    <w:rPr>
      <w:rFonts w:ascii="Cambria" w:eastAsia="Times New Roman" w:hAnsi="Cambria"/>
      <w:color w:val="365F91"/>
      <w:sz w:val="26"/>
      <w:szCs w:val="26"/>
    </w:rPr>
  </w:style>
  <w:style w:type="paragraph" w:customStyle="1" w:styleId="1ffffd">
    <w:name w:val="влево1"/>
    <w:basedOn w:val="af7"/>
    <w:next w:val="af7"/>
    <w:unhideWhenUsed/>
    <w:rsid w:val="00D71F9E"/>
    <w:pPr>
      <w:keepNext/>
      <w:keepLines/>
      <w:spacing w:before="40"/>
      <w:outlineLvl w:val="2"/>
    </w:pPr>
    <w:rPr>
      <w:rFonts w:ascii="Cambria" w:eastAsia="Times New Roman" w:hAnsi="Cambria"/>
      <w:color w:val="243F60"/>
      <w:szCs w:val="24"/>
    </w:rPr>
  </w:style>
  <w:style w:type="numbering" w:customStyle="1" w:styleId="1611">
    <w:name w:val="Нет списка161"/>
    <w:next w:val="afa"/>
    <w:uiPriority w:val="99"/>
    <w:semiHidden/>
    <w:unhideWhenUsed/>
    <w:rsid w:val="00D71F9E"/>
  </w:style>
  <w:style w:type="numbering" w:customStyle="1" w:styleId="11412">
    <w:name w:val="Нет списка1141"/>
    <w:next w:val="afa"/>
    <w:uiPriority w:val="99"/>
    <w:semiHidden/>
    <w:unhideWhenUsed/>
    <w:rsid w:val="00D71F9E"/>
  </w:style>
  <w:style w:type="numbering" w:customStyle="1" w:styleId="1111161">
    <w:name w:val="1 / 1.1 / 1.1.61"/>
    <w:basedOn w:val="afa"/>
    <w:next w:val="111111"/>
    <w:rsid w:val="00D71F9E"/>
  </w:style>
  <w:style w:type="table" w:customStyle="1" w:styleId="11191">
    <w:name w:val="Средний список 1119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71F9E"/>
  </w:style>
  <w:style w:type="table" w:customStyle="1" w:styleId="12212">
    <w:name w:val="Средний список 122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71F9E"/>
  </w:style>
  <w:style w:type="numbering" w:customStyle="1" w:styleId="3214">
    <w:name w:val="Заголовок 3 ур21"/>
    <w:basedOn w:val="afa"/>
    <w:uiPriority w:val="99"/>
    <w:rsid w:val="00D71F9E"/>
  </w:style>
  <w:style w:type="numbering" w:customStyle="1" w:styleId="1414">
    <w:name w:val="Стиль141"/>
    <w:uiPriority w:val="99"/>
    <w:rsid w:val="00D71F9E"/>
  </w:style>
  <w:style w:type="numbering" w:customStyle="1" w:styleId="11111211">
    <w:name w:val="1 / 1.1 / 1.1.211"/>
    <w:basedOn w:val="afa"/>
    <w:next w:val="111111"/>
    <w:locked/>
    <w:rsid w:val="00D71F9E"/>
  </w:style>
  <w:style w:type="numbering" w:customStyle="1" w:styleId="11111311">
    <w:name w:val="1 / 1.1 / 1.1.311"/>
    <w:basedOn w:val="afa"/>
    <w:next w:val="111111"/>
    <w:locked/>
    <w:rsid w:val="00D71F9E"/>
  </w:style>
  <w:style w:type="numbering" w:customStyle="1" w:styleId="2411">
    <w:name w:val="Нет списка241"/>
    <w:next w:val="afa"/>
    <w:uiPriority w:val="99"/>
    <w:semiHidden/>
    <w:unhideWhenUsed/>
    <w:rsid w:val="00D71F9E"/>
  </w:style>
  <w:style w:type="numbering" w:customStyle="1" w:styleId="11111411">
    <w:name w:val="1 / 1.1 / 1.1.411"/>
    <w:basedOn w:val="afa"/>
    <w:next w:val="111111"/>
    <w:rsid w:val="00D71F9E"/>
  </w:style>
  <w:style w:type="table" w:customStyle="1" w:styleId="111101">
    <w:name w:val="Средний список 11110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8">
    <w:name w:val="Нет списка111111"/>
    <w:next w:val="afa"/>
    <w:uiPriority w:val="99"/>
    <w:semiHidden/>
    <w:unhideWhenUsed/>
    <w:rsid w:val="00D71F9E"/>
  </w:style>
  <w:style w:type="table" w:customStyle="1" w:styleId="13210">
    <w:name w:val="Средний список 132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71F9E"/>
  </w:style>
  <w:style w:type="numbering" w:customStyle="1" w:styleId="11111111">
    <w:name w:val="Нет списка1111111"/>
    <w:next w:val="afa"/>
    <w:uiPriority w:val="99"/>
    <w:semiHidden/>
    <w:unhideWhenUsed/>
    <w:rsid w:val="00D71F9E"/>
  </w:style>
  <w:style w:type="table" w:customStyle="1" w:styleId="112210">
    <w:name w:val="Средний список 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210">
    <w:name w:val="Средний список 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3">
    <w:name w:val="Нет списка411"/>
    <w:next w:val="afa"/>
    <w:uiPriority w:val="99"/>
    <w:semiHidden/>
    <w:unhideWhenUsed/>
    <w:rsid w:val="00D71F9E"/>
  </w:style>
  <w:style w:type="table" w:customStyle="1" w:styleId="114210">
    <w:name w:val="Средний список 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71F9E"/>
  </w:style>
  <w:style w:type="table" w:customStyle="1" w:styleId="116210">
    <w:name w:val="Средний список 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71F9E"/>
  </w:style>
  <w:style w:type="table" w:customStyle="1" w:styleId="11721">
    <w:name w:val="Средний список 117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71F9E"/>
  </w:style>
  <w:style w:type="table" w:customStyle="1" w:styleId="11111210">
    <w:name w:val="Средний список 11111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2">
    <w:name w:val="Нет списка811"/>
    <w:next w:val="afa"/>
    <w:uiPriority w:val="99"/>
    <w:semiHidden/>
    <w:unhideWhenUsed/>
    <w:rsid w:val="00D71F9E"/>
  </w:style>
  <w:style w:type="table" w:customStyle="1" w:styleId="111221">
    <w:name w:val="Средний список 1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71F9E"/>
  </w:style>
  <w:style w:type="table" w:customStyle="1" w:styleId="111711">
    <w:name w:val="Средний список 1117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0">
    <w:name w:val="Средний список 11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71F9E"/>
  </w:style>
  <w:style w:type="numbering" w:customStyle="1" w:styleId="11111511">
    <w:name w:val="1 / 1.1 / 1.1.511"/>
    <w:basedOn w:val="afa"/>
    <w:next w:val="111111"/>
    <w:semiHidden/>
    <w:unhideWhenUsed/>
    <w:rsid w:val="00D71F9E"/>
  </w:style>
  <w:style w:type="numbering" w:customStyle="1" w:styleId="1111f6">
    <w:name w:val="Стиль1111"/>
    <w:uiPriority w:val="99"/>
    <w:rsid w:val="00D71F9E"/>
  </w:style>
  <w:style w:type="numbering" w:customStyle="1" w:styleId="21118">
    <w:name w:val="Заголовок 2 уровень111"/>
    <w:uiPriority w:val="99"/>
    <w:rsid w:val="00D71F9E"/>
  </w:style>
  <w:style w:type="numbering" w:customStyle="1" w:styleId="311110">
    <w:name w:val="Заголовок 3 ур1111"/>
    <w:uiPriority w:val="99"/>
    <w:rsid w:val="00D71F9E"/>
  </w:style>
  <w:style w:type="numbering" w:customStyle="1" w:styleId="10110">
    <w:name w:val="Нет списка1011"/>
    <w:next w:val="afa"/>
    <w:uiPriority w:val="99"/>
    <w:semiHidden/>
    <w:unhideWhenUsed/>
    <w:rsid w:val="00D71F9E"/>
  </w:style>
  <w:style w:type="numbering" w:customStyle="1" w:styleId="12114">
    <w:name w:val="Стиль1211"/>
    <w:uiPriority w:val="99"/>
    <w:rsid w:val="00D71F9E"/>
  </w:style>
  <w:style w:type="numbering" w:customStyle="1" w:styleId="12310">
    <w:name w:val="Нет списка1231"/>
    <w:next w:val="afa"/>
    <w:uiPriority w:val="99"/>
    <w:semiHidden/>
    <w:unhideWhenUsed/>
    <w:rsid w:val="00D71F9E"/>
  </w:style>
  <w:style w:type="numbering" w:customStyle="1" w:styleId="31f">
    <w:name w:val="Рис.31"/>
    <w:rsid w:val="00D71F9E"/>
  </w:style>
  <w:style w:type="numbering" w:customStyle="1" w:styleId="112112">
    <w:name w:val="Нет списка11211"/>
    <w:next w:val="afa"/>
    <w:uiPriority w:val="99"/>
    <w:semiHidden/>
    <w:unhideWhenUsed/>
    <w:rsid w:val="00D71F9E"/>
  </w:style>
  <w:style w:type="numbering" w:customStyle="1" w:styleId="22111">
    <w:name w:val="Нет списка2211"/>
    <w:next w:val="afa"/>
    <w:uiPriority w:val="99"/>
    <w:semiHidden/>
    <w:unhideWhenUsed/>
    <w:rsid w:val="00D71F9E"/>
  </w:style>
  <w:style w:type="numbering" w:customStyle="1" w:styleId="121a">
    <w:name w:val="Рис.121"/>
    <w:rsid w:val="00D71F9E"/>
  </w:style>
  <w:style w:type="numbering" w:customStyle="1" w:styleId="121111">
    <w:name w:val="Нет списка12111"/>
    <w:next w:val="afa"/>
    <w:uiPriority w:val="99"/>
    <w:semiHidden/>
    <w:unhideWhenUsed/>
    <w:rsid w:val="00D71F9E"/>
  </w:style>
  <w:style w:type="numbering" w:customStyle="1" w:styleId="31211">
    <w:name w:val="Заголовок 3 ур1211"/>
    <w:uiPriority w:val="99"/>
    <w:rsid w:val="00D71F9E"/>
  </w:style>
  <w:style w:type="numbering" w:customStyle="1" w:styleId="13112">
    <w:name w:val="Нет списка1311"/>
    <w:next w:val="afa"/>
    <w:uiPriority w:val="99"/>
    <w:semiHidden/>
    <w:unhideWhenUsed/>
    <w:rsid w:val="00D71F9E"/>
  </w:style>
  <w:style w:type="numbering" w:customStyle="1" w:styleId="13113">
    <w:name w:val="Стиль1311"/>
    <w:uiPriority w:val="99"/>
    <w:rsid w:val="00D71F9E"/>
  </w:style>
  <w:style w:type="numbering" w:customStyle="1" w:styleId="14110">
    <w:name w:val="Нет списка1411"/>
    <w:next w:val="afa"/>
    <w:uiPriority w:val="99"/>
    <w:semiHidden/>
    <w:unhideWhenUsed/>
    <w:rsid w:val="00D71F9E"/>
  </w:style>
  <w:style w:type="numbering" w:customStyle="1" w:styleId="211b">
    <w:name w:val="Рис.211"/>
    <w:rsid w:val="00D71F9E"/>
  </w:style>
  <w:style w:type="numbering" w:customStyle="1" w:styleId="113112">
    <w:name w:val="Нет списка11311"/>
    <w:next w:val="afa"/>
    <w:uiPriority w:val="99"/>
    <w:semiHidden/>
    <w:unhideWhenUsed/>
    <w:rsid w:val="00D71F9E"/>
  </w:style>
  <w:style w:type="numbering" w:customStyle="1" w:styleId="23110">
    <w:name w:val="Нет списка2311"/>
    <w:next w:val="afa"/>
    <w:uiPriority w:val="99"/>
    <w:semiHidden/>
    <w:unhideWhenUsed/>
    <w:rsid w:val="00D71F9E"/>
  </w:style>
  <w:style w:type="numbering" w:customStyle="1" w:styleId="1111f7">
    <w:name w:val="Рис.1111"/>
    <w:rsid w:val="00D71F9E"/>
  </w:style>
  <w:style w:type="numbering" w:customStyle="1" w:styleId="122110">
    <w:name w:val="Нет списка12211"/>
    <w:next w:val="afa"/>
    <w:uiPriority w:val="99"/>
    <w:semiHidden/>
    <w:unhideWhenUsed/>
    <w:rsid w:val="00D71F9E"/>
  </w:style>
  <w:style w:type="numbering" w:customStyle="1" w:styleId="31311">
    <w:name w:val="Заголовок 3 ур1311"/>
    <w:uiPriority w:val="99"/>
    <w:rsid w:val="00D71F9E"/>
  </w:style>
  <w:style w:type="paragraph" w:customStyle="1" w:styleId="2fffb">
    <w:name w:val="Выделенная цитата2"/>
    <w:basedOn w:val="af7"/>
    <w:next w:val="af7"/>
    <w:uiPriority w:val="30"/>
    <w:rsid w:val="00D71F9E"/>
    <w:pPr>
      <w:pBdr>
        <w:top w:val="single" w:sz="4" w:space="10" w:color="4F81BD"/>
        <w:bottom w:val="single" w:sz="4" w:space="10" w:color="4F81BD"/>
      </w:pBdr>
      <w:spacing w:before="360" w:after="360" w:line="259" w:lineRule="auto"/>
      <w:ind w:left="864" w:right="864"/>
      <w:jc w:val="center"/>
    </w:pPr>
    <w:rPr>
      <w:rFonts w:ascii="Calibri" w:eastAsia="Calibri" w:hAnsi="Calibri"/>
      <w:i/>
      <w:iCs/>
    </w:rPr>
  </w:style>
  <w:style w:type="numbering" w:customStyle="1" w:styleId="31114">
    <w:name w:val="Нет списка3111"/>
    <w:next w:val="afa"/>
    <w:semiHidden/>
    <w:rsid w:val="00D71F9E"/>
  </w:style>
  <w:style w:type="character" w:customStyle="1" w:styleId="326">
    <w:name w:val="Заголовок 3 Знак2"/>
    <w:basedOn w:val="af8"/>
    <w:uiPriority w:val="9"/>
    <w:semiHidden/>
    <w:rsid w:val="00D71F9E"/>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71F9E"/>
    <w:rPr>
      <w:i/>
      <w:iCs/>
      <w:color w:val="5B9BD5"/>
    </w:rPr>
  </w:style>
  <w:style w:type="table" w:customStyle="1" w:styleId="TableGridReport6">
    <w:name w:val="Table Grid Report6"/>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Заголовок 2 уровень3"/>
    <w:basedOn w:val="afa"/>
    <w:uiPriority w:val="99"/>
    <w:rsid w:val="00D71F9E"/>
  </w:style>
  <w:style w:type="numbering" w:customStyle="1" w:styleId="330">
    <w:name w:val="Заголовок 3 ур3"/>
    <w:basedOn w:val="afa"/>
    <w:uiPriority w:val="99"/>
    <w:rsid w:val="00D71F9E"/>
    <w:pPr>
      <w:numPr>
        <w:numId w:val="47"/>
      </w:numPr>
    </w:pPr>
  </w:style>
  <w:style w:type="numbering" w:customStyle="1" w:styleId="150">
    <w:name w:val="Стиль15"/>
    <w:uiPriority w:val="99"/>
    <w:rsid w:val="00D71F9E"/>
    <w:pPr>
      <w:numPr>
        <w:numId w:val="49"/>
      </w:numPr>
    </w:pPr>
  </w:style>
  <w:style w:type="table" w:customStyle="1" w:styleId="344">
    <w:name w:val="Простая таблица 34"/>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3">
    <w:name w:val="Светлая заливка119"/>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1">
    <w:name w:val="Светлая заливка112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4">
    <w:name w:val="Сетка таблицы43"/>
    <w:basedOn w:val="af9"/>
    <w:next w:val="afff5"/>
    <w:uiPriority w:val="5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32">
    <w:name w:val="1 / 1.1 / 1.1.32"/>
    <w:basedOn w:val="afa"/>
    <w:next w:val="111111"/>
    <w:locked/>
    <w:rsid w:val="00D71F9E"/>
  </w:style>
  <w:style w:type="table" w:customStyle="1" w:styleId="3132">
    <w:name w:val="Светлая заливка313"/>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етка таблицы 514"/>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71F9E"/>
  </w:style>
  <w:style w:type="table" w:customStyle="1" w:styleId="13e">
    <w:name w:val="Папушкин13"/>
    <w:basedOn w:val="afff5"/>
    <w:rsid w:val="00D71F9E"/>
    <w:pPr>
      <w:ind w:left="0"/>
      <w:jc w:val="center"/>
    </w:pPr>
    <w:rPr>
      <w:rFonts w:ascii="Arial"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a"/>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9"/>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71F9E"/>
    <w:pPr>
      <w:widowControl w:val="0"/>
      <w:adjustRightInd w:val="0"/>
      <w:spacing w:line="360" w:lineRule="atLeast"/>
      <w:ind w:firstLine="567"/>
      <w:jc w:val="both"/>
      <w:textAlignment w:val="baseline"/>
    </w:pPr>
    <w:rPr>
      <w:rFonts w:ascii="Cambria"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f9"/>
    <w:next w:val="affff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 - Акцент 1113"/>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a"/>
    <w:rsid w:val="00D71F9E"/>
    <w:pPr>
      <w:widowControl w:val="0"/>
      <w:adjustRightInd w:val="0"/>
      <w:spacing w:line="360" w:lineRule="atLeast"/>
      <w:ind w:firstLine="567"/>
      <w:jc w:val="both"/>
      <w:textAlignment w:val="baseline"/>
    </w:pPr>
    <w:rPr>
      <w:rFonts w:ascii="Cambria"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f9"/>
    <w:next w:val="affff1"/>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7">
    <w:name w:val="Классическая таблица 113"/>
    <w:basedOn w:val="af9"/>
    <w:next w:val="1f3"/>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8">
    <w:name w:val="Простая таблица 113"/>
    <w:basedOn w:val="af9"/>
    <w:next w:val="1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b"/>
    <w:rsid w:val="00D71F9E"/>
    <w:pPr>
      <w:widowControl w:val="0"/>
      <w:adjustRightInd w:val="0"/>
      <w:spacing w:before="120" w:after="120"/>
      <w:ind w:firstLine="567"/>
      <w:jc w:val="both"/>
      <w:textAlignment w:val="baseline"/>
    </w:pPr>
    <w:rPr>
      <w:rFonts w:ascii="Cambria"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f9"/>
    <w:next w:val="afff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9"/>
    <w:next w:val="1f5"/>
    <w:rsid w:val="00D71F9E"/>
    <w:pPr>
      <w:widowControl w:val="0"/>
      <w:adjustRightInd w:val="0"/>
      <w:spacing w:before="120" w:after="120"/>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e"/>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9"/>
    <w:next w:val="82"/>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3"/>
    <w:rsid w:val="00D71F9E"/>
    <w:pPr>
      <w:widowControl w:val="0"/>
      <w:adjustRightInd w:val="0"/>
      <w:spacing w:before="120" w:after="120"/>
      <w:ind w:firstLine="567"/>
      <w:jc w:val="both"/>
      <w:textAlignment w:val="baseline"/>
    </w:pPr>
    <w:rPr>
      <w:rFonts w:ascii="Cambria"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a">
    <w:name w:val="Сетка таблицы 113"/>
    <w:basedOn w:val="af9"/>
    <w:next w:val="1f9"/>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71F9E"/>
    <w:rPr>
      <w:rFonts w:ascii="Cambria"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fa"/>
    <w:uiPriority w:val="99"/>
    <w:semiHidden/>
    <w:unhideWhenUsed/>
    <w:rsid w:val="00D71F9E"/>
  </w:style>
  <w:style w:type="table" w:customStyle="1" w:styleId="1335">
    <w:name w:val="Средний список 133"/>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5">
    <w:name w:val="Светлая заливка43"/>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71F9E"/>
  </w:style>
  <w:style w:type="numbering" w:customStyle="1" w:styleId="111120">
    <w:name w:val="Нет списка11112"/>
    <w:next w:val="afa"/>
    <w:uiPriority w:val="99"/>
    <w:semiHidden/>
    <w:unhideWhenUsed/>
    <w:rsid w:val="00D71F9E"/>
  </w:style>
  <w:style w:type="table" w:customStyle="1" w:styleId="11331">
    <w:name w:val="Средний список 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1">
    <w:name w:val="Средний список 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0">
    <w:name w:val="Средний список 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3">
    <w:name w:val="Средний список 117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0">
    <w:name w:val="Средний список 118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0">
    <w:name w:val="Средний список 11111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30">
    <w:name w:val="Средний список 1112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71F9E"/>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71F9E"/>
  </w:style>
  <w:style w:type="table" w:customStyle="1" w:styleId="1224">
    <w:name w:val="Простая таблица 122"/>
    <w:basedOn w:val="af9"/>
    <w:next w:val="1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a"/>
    <w:semiHidden/>
    <w:unhideWhenUsed/>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e"/>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9"/>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a"/>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f9"/>
    <w:next w:val="55"/>
    <w:semiHidden/>
    <w:unhideWhenUsed/>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2"/>
    <w:basedOn w:val="af9"/>
    <w:next w:val="82"/>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5"/>
    <w:semiHidden/>
    <w:unhideWhenUsed/>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b"/>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71F9E"/>
    <w:rPr>
      <w:rFonts w:ascii="Arial" w:hAnsi="Arial"/>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6">
    <w:name w:val="Светлая заливка22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2">
    <w:name w:val="Светлая заливка117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2">
    <w:name w:val="Светлая заливка11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f">
    <w:name w:val="Папушкин11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2">
    <w:name w:val="Простая таблица 2112"/>
    <w:basedOn w:val="af9"/>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1">
    <w:name w:val="Стандарт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2">
    <w:name w:val="Изыскан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0">
    <w:name w:val="Сетка таблицы 8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
    <w:name w:val="Средний список 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
    <w:name w:val="Средний список 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71F9E"/>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71F9E"/>
    <w:pPr>
      <w:numPr>
        <w:numId w:val="9"/>
      </w:numPr>
    </w:pPr>
  </w:style>
  <w:style w:type="numbering" w:customStyle="1" w:styleId="1111152">
    <w:name w:val="1 / 1.1 / 1.1.52"/>
    <w:basedOn w:val="afa"/>
    <w:next w:val="111111"/>
    <w:unhideWhenUsed/>
    <w:rsid w:val="00D71F9E"/>
    <w:pPr>
      <w:numPr>
        <w:numId w:val="10"/>
      </w:numPr>
    </w:pPr>
  </w:style>
  <w:style w:type="numbering" w:customStyle="1" w:styleId="112">
    <w:name w:val="Стиль112"/>
    <w:uiPriority w:val="99"/>
    <w:rsid w:val="00D71F9E"/>
    <w:pPr>
      <w:numPr>
        <w:numId w:val="11"/>
      </w:numPr>
    </w:pPr>
  </w:style>
  <w:style w:type="numbering" w:customStyle="1" w:styleId="2128">
    <w:name w:val="Заголовок 2 уровень12"/>
    <w:uiPriority w:val="99"/>
    <w:rsid w:val="00D71F9E"/>
  </w:style>
  <w:style w:type="table" w:customStyle="1" w:styleId="641">
    <w:name w:val="Сетка таблицы6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
    <w:basedOn w:val="af9"/>
    <w:next w:val="afff5"/>
    <w:uiPriority w:val="59"/>
    <w:rsid w:val="00D71F9E"/>
    <w:rPr>
      <w:rFonts w:ascii="Calibri" w:hAnsi="Calibr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b">
    <w:name w:val="Изысканная таблица52"/>
    <w:basedOn w:val="af9"/>
    <w:next w:val="affff4"/>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5"/>
    <w:rsid w:val="00D71F9E"/>
    <w:pPr>
      <w:widowControl w:val="0"/>
      <w:adjustRightInd w:val="0"/>
      <w:spacing w:before="120" w:after="120" w:line="360" w:lineRule="auto"/>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0">
    <w:name w:val="Классическая таблица 252"/>
    <w:basedOn w:val="af9"/>
    <w:next w:val="2e"/>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basedOn w:val="af9"/>
    <w:next w:val="82"/>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3">
    <w:name w:val="Заголовок 3 ур112"/>
    <w:uiPriority w:val="99"/>
    <w:rsid w:val="00D71F9E"/>
  </w:style>
  <w:style w:type="numbering" w:customStyle="1" w:styleId="1021">
    <w:name w:val="Нет списка102"/>
    <w:next w:val="afa"/>
    <w:uiPriority w:val="99"/>
    <w:semiHidden/>
    <w:unhideWhenUsed/>
    <w:rsid w:val="00D71F9E"/>
  </w:style>
  <w:style w:type="table" w:customStyle="1" w:styleId="TableGridReport14">
    <w:name w:val="Table Grid Report14"/>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Стиль122"/>
    <w:uiPriority w:val="99"/>
    <w:rsid w:val="00D71F9E"/>
  </w:style>
  <w:style w:type="numbering" w:customStyle="1" w:styleId="1242">
    <w:name w:val="Нет списка124"/>
    <w:next w:val="afa"/>
    <w:uiPriority w:val="99"/>
    <w:semiHidden/>
    <w:unhideWhenUsed/>
    <w:rsid w:val="00D71F9E"/>
  </w:style>
  <w:style w:type="table" w:customStyle="1" w:styleId="1920">
    <w:name w:val="Сетка таблицы19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D71F9E"/>
    <w:pPr>
      <w:numPr>
        <w:numId w:val="22"/>
      </w:numPr>
    </w:pPr>
  </w:style>
  <w:style w:type="table" w:customStyle="1" w:styleId="-332">
    <w:name w:val="Веб-таблица 3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71F9E"/>
  </w:style>
  <w:style w:type="table" w:customStyle="1" w:styleId="21126">
    <w:name w:val="Сетка таблицы21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8">
    <w:name w:val="Сетка таблицы11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fa"/>
    <w:uiPriority w:val="99"/>
    <w:semiHidden/>
    <w:unhideWhenUsed/>
    <w:rsid w:val="00D71F9E"/>
  </w:style>
  <w:style w:type="table" w:customStyle="1" w:styleId="-3122">
    <w:name w:val="Веб-таблица 312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71F9E"/>
  </w:style>
  <w:style w:type="table" w:customStyle="1" w:styleId="TableGridReport113">
    <w:name w:val="Table Grid Report1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3">
    <w:name w:val="Table Normal3"/>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71F9E"/>
  </w:style>
  <w:style w:type="table" w:customStyle="1" w:styleId="1324">
    <w:name w:val="Классическая таблица 13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5">
    <w:name w:val="Нет списка132"/>
    <w:next w:val="afa"/>
    <w:uiPriority w:val="99"/>
    <w:semiHidden/>
    <w:unhideWhenUsed/>
    <w:rsid w:val="00D71F9E"/>
  </w:style>
  <w:style w:type="table" w:customStyle="1" w:styleId="TableGridReport22">
    <w:name w:val="Table Grid Report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6">
    <w:name w:val="Стиль132"/>
    <w:uiPriority w:val="99"/>
    <w:rsid w:val="00D71F9E"/>
  </w:style>
  <w:style w:type="numbering" w:customStyle="1" w:styleId="1422">
    <w:name w:val="Нет списка142"/>
    <w:next w:val="afa"/>
    <w:uiPriority w:val="99"/>
    <w:semiHidden/>
    <w:unhideWhenUsed/>
    <w:rsid w:val="00D71F9E"/>
  </w:style>
  <w:style w:type="table" w:customStyle="1" w:styleId="1102">
    <w:name w:val="Сетка таблицы110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D71F9E"/>
    <w:pPr>
      <w:numPr>
        <w:numId w:val="48"/>
      </w:numPr>
    </w:pPr>
  </w:style>
  <w:style w:type="table" w:customStyle="1" w:styleId="-342">
    <w:name w:val="Веб-таблица 34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71F9E"/>
  </w:style>
  <w:style w:type="table" w:customStyle="1" w:styleId="TableGridReport122">
    <w:name w:val="Table Grid Report1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a"/>
    <w:uiPriority w:val="99"/>
    <w:semiHidden/>
    <w:unhideWhenUsed/>
    <w:rsid w:val="00D71F9E"/>
  </w:style>
  <w:style w:type="table" w:customStyle="1" w:styleId="3223">
    <w:name w:val="Сетка таблицы32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Рис.112"/>
    <w:rsid w:val="00D71F9E"/>
    <w:pPr>
      <w:numPr>
        <w:numId w:val="8"/>
      </w:numPr>
    </w:pPr>
  </w:style>
  <w:style w:type="table" w:customStyle="1" w:styleId="-3132">
    <w:name w:val="Веб-таблица 31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71F9E"/>
  </w:style>
  <w:style w:type="table" w:customStyle="1" w:styleId="TableGridReport1112">
    <w:name w:val="Table Grid Report1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2">
    <w:name w:val="Table Normal1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71F9E"/>
  </w:style>
  <w:style w:type="table" w:customStyle="1" w:styleId="1423">
    <w:name w:val="Классическая таблица 14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1">
    <w:name w:val="Table Grid Report4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
    <w:next w:val="afa"/>
    <w:semiHidden/>
    <w:rsid w:val="00D71F9E"/>
  </w:style>
  <w:style w:type="table" w:customStyle="1" w:styleId="TableGridReport51">
    <w:name w:val="Table Grid Report51"/>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fa"/>
    <w:uiPriority w:val="99"/>
    <w:semiHidden/>
    <w:unhideWhenUsed/>
    <w:rsid w:val="00D71F9E"/>
  </w:style>
  <w:style w:type="numbering" w:customStyle="1" w:styleId="1621">
    <w:name w:val="Нет списка162"/>
    <w:next w:val="afa"/>
    <w:uiPriority w:val="99"/>
    <w:semiHidden/>
    <w:unhideWhenUsed/>
    <w:rsid w:val="00D71F9E"/>
  </w:style>
  <w:style w:type="numbering" w:customStyle="1" w:styleId="11422">
    <w:name w:val="Нет списка1142"/>
    <w:next w:val="afa"/>
    <w:uiPriority w:val="99"/>
    <w:semiHidden/>
    <w:unhideWhenUsed/>
    <w:rsid w:val="00D71F9E"/>
  </w:style>
  <w:style w:type="numbering" w:customStyle="1" w:styleId="1111162">
    <w:name w:val="1 / 1.1 / 1.1.62"/>
    <w:basedOn w:val="afa"/>
    <w:next w:val="111111"/>
    <w:rsid w:val="00D71F9E"/>
  </w:style>
  <w:style w:type="table" w:customStyle="1" w:styleId="11192">
    <w:name w:val="Средний список 1119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71F9E"/>
  </w:style>
  <w:style w:type="table" w:customStyle="1" w:styleId="12222">
    <w:name w:val="Средний список 12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71F9E"/>
  </w:style>
  <w:style w:type="numbering" w:customStyle="1" w:styleId="3224">
    <w:name w:val="Заголовок 3 ур22"/>
    <w:basedOn w:val="afa"/>
    <w:uiPriority w:val="99"/>
    <w:rsid w:val="00D71F9E"/>
  </w:style>
  <w:style w:type="numbering" w:customStyle="1" w:styleId="1424">
    <w:name w:val="Стиль142"/>
    <w:uiPriority w:val="99"/>
    <w:rsid w:val="00D71F9E"/>
  </w:style>
  <w:style w:type="numbering" w:customStyle="1" w:styleId="11111212">
    <w:name w:val="1 / 1.1 / 1.1.212"/>
    <w:basedOn w:val="afa"/>
    <w:next w:val="111111"/>
    <w:locked/>
    <w:rsid w:val="00D71F9E"/>
  </w:style>
  <w:style w:type="numbering" w:customStyle="1" w:styleId="11111312">
    <w:name w:val="1 / 1.1 / 1.1.312"/>
    <w:basedOn w:val="afa"/>
    <w:next w:val="111111"/>
    <w:locked/>
    <w:rsid w:val="00D71F9E"/>
  </w:style>
  <w:style w:type="numbering" w:customStyle="1" w:styleId="2421">
    <w:name w:val="Нет списка242"/>
    <w:next w:val="afa"/>
    <w:uiPriority w:val="99"/>
    <w:semiHidden/>
    <w:unhideWhenUsed/>
    <w:rsid w:val="00D71F9E"/>
  </w:style>
  <w:style w:type="numbering" w:customStyle="1" w:styleId="11111412">
    <w:name w:val="1 / 1.1 / 1.1.412"/>
    <w:basedOn w:val="afa"/>
    <w:next w:val="111111"/>
    <w:rsid w:val="00D71F9E"/>
  </w:style>
  <w:style w:type="table" w:customStyle="1" w:styleId="111102">
    <w:name w:val="Средний список 11110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71F9E"/>
  </w:style>
  <w:style w:type="table" w:customStyle="1" w:styleId="13220">
    <w:name w:val="Средний список 13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71F9E"/>
  </w:style>
  <w:style w:type="numbering" w:customStyle="1" w:styleId="11111121">
    <w:name w:val="Нет списка1111112"/>
    <w:next w:val="afa"/>
    <w:uiPriority w:val="99"/>
    <w:semiHidden/>
    <w:unhideWhenUsed/>
    <w:rsid w:val="00D71F9E"/>
  </w:style>
  <w:style w:type="table" w:customStyle="1" w:styleId="112220">
    <w:name w:val="Средний список 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71F9E"/>
  </w:style>
  <w:style w:type="table" w:customStyle="1" w:styleId="113220">
    <w:name w:val="Средний список 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71F9E"/>
  </w:style>
  <w:style w:type="table" w:customStyle="1" w:styleId="114220">
    <w:name w:val="Средний список 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71F9E"/>
  </w:style>
  <w:style w:type="table" w:customStyle="1" w:styleId="11622">
    <w:name w:val="Средний список 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71F9E"/>
  </w:style>
  <w:style w:type="table" w:customStyle="1" w:styleId="117220">
    <w:name w:val="Средний список 117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71F9E"/>
  </w:style>
  <w:style w:type="table" w:customStyle="1" w:styleId="11111220">
    <w:name w:val="Средний список 11111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fa"/>
    <w:uiPriority w:val="99"/>
    <w:semiHidden/>
    <w:unhideWhenUsed/>
    <w:rsid w:val="00D71F9E"/>
  </w:style>
  <w:style w:type="table" w:customStyle="1" w:styleId="111222">
    <w:name w:val="Средний список 1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71F9E"/>
  </w:style>
  <w:style w:type="table" w:customStyle="1" w:styleId="111712">
    <w:name w:val="Средний список 1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71F9E"/>
  </w:style>
  <w:style w:type="numbering" w:customStyle="1" w:styleId="11111512">
    <w:name w:val="1 / 1.1 / 1.1.512"/>
    <w:basedOn w:val="afa"/>
    <w:next w:val="111111"/>
    <w:semiHidden/>
    <w:unhideWhenUsed/>
    <w:rsid w:val="00D71F9E"/>
  </w:style>
  <w:style w:type="numbering" w:customStyle="1" w:styleId="11129">
    <w:name w:val="Стиль1112"/>
    <w:uiPriority w:val="99"/>
    <w:rsid w:val="00D71F9E"/>
  </w:style>
  <w:style w:type="numbering" w:customStyle="1" w:styleId="21128">
    <w:name w:val="Заголовок 2 уровень112"/>
    <w:uiPriority w:val="99"/>
    <w:rsid w:val="00D71F9E"/>
  </w:style>
  <w:style w:type="numbering" w:customStyle="1" w:styleId="311120">
    <w:name w:val="Заголовок 3 ур1112"/>
    <w:uiPriority w:val="99"/>
    <w:rsid w:val="00D71F9E"/>
  </w:style>
  <w:style w:type="numbering" w:customStyle="1" w:styleId="1012">
    <w:name w:val="Нет списка1012"/>
    <w:next w:val="afa"/>
    <w:uiPriority w:val="99"/>
    <w:semiHidden/>
    <w:unhideWhenUsed/>
    <w:rsid w:val="00D71F9E"/>
  </w:style>
  <w:style w:type="numbering" w:customStyle="1" w:styleId="12124">
    <w:name w:val="Стиль1212"/>
    <w:uiPriority w:val="99"/>
    <w:rsid w:val="00D71F9E"/>
  </w:style>
  <w:style w:type="numbering" w:customStyle="1" w:styleId="12320">
    <w:name w:val="Нет списка1232"/>
    <w:next w:val="afa"/>
    <w:uiPriority w:val="99"/>
    <w:semiHidden/>
    <w:unhideWhenUsed/>
    <w:rsid w:val="00D71F9E"/>
  </w:style>
  <w:style w:type="numbering" w:customStyle="1" w:styleId="32">
    <w:name w:val="Рис.32"/>
    <w:rsid w:val="00D71F9E"/>
    <w:pPr>
      <w:numPr>
        <w:numId w:val="90"/>
      </w:numPr>
    </w:pPr>
  </w:style>
  <w:style w:type="numbering" w:customStyle="1" w:styleId="112122">
    <w:name w:val="Нет списка11212"/>
    <w:next w:val="afa"/>
    <w:uiPriority w:val="99"/>
    <w:semiHidden/>
    <w:unhideWhenUsed/>
    <w:rsid w:val="00D71F9E"/>
  </w:style>
  <w:style w:type="numbering" w:customStyle="1" w:styleId="22121">
    <w:name w:val="Нет списка2212"/>
    <w:next w:val="afa"/>
    <w:uiPriority w:val="99"/>
    <w:semiHidden/>
    <w:unhideWhenUsed/>
    <w:rsid w:val="00D71F9E"/>
  </w:style>
  <w:style w:type="numbering" w:customStyle="1" w:styleId="1229">
    <w:name w:val="Рис.122"/>
    <w:rsid w:val="00D71F9E"/>
  </w:style>
  <w:style w:type="numbering" w:customStyle="1" w:styleId="121121">
    <w:name w:val="Нет списка12112"/>
    <w:next w:val="afa"/>
    <w:uiPriority w:val="99"/>
    <w:semiHidden/>
    <w:unhideWhenUsed/>
    <w:rsid w:val="00D71F9E"/>
  </w:style>
  <w:style w:type="numbering" w:customStyle="1" w:styleId="31212">
    <w:name w:val="Заголовок 3 ур1212"/>
    <w:uiPriority w:val="99"/>
    <w:rsid w:val="00D71F9E"/>
  </w:style>
  <w:style w:type="numbering" w:customStyle="1" w:styleId="13122">
    <w:name w:val="Нет списка1312"/>
    <w:next w:val="afa"/>
    <w:uiPriority w:val="99"/>
    <w:semiHidden/>
    <w:unhideWhenUsed/>
    <w:rsid w:val="00D71F9E"/>
  </w:style>
  <w:style w:type="numbering" w:customStyle="1" w:styleId="13123">
    <w:name w:val="Стиль1312"/>
    <w:uiPriority w:val="99"/>
    <w:rsid w:val="00D71F9E"/>
  </w:style>
  <w:style w:type="numbering" w:customStyle="1" w:styleId="14120">
    <w:name w:val="Нет списка1412"/>
    <w:next w:val="afa"/>
    <w:uiPriority w:val="99"/>
    <w:semiHidden/>
    <w:unhideWhenUsed/>
    <w:rsid w:val="00D71F9E"/>
  </w:style>
  <w:style w:type="numbering" w:customStyle="1" w:styleId="2129">
    <w:name w:val="Рис.212"/>
    <w:rsid w:val="00D71F9E"/>
  </w:style>
  <w:style w:type="numbering" w:customStyle="1" w:styleId="113122">
    <w:name w:val="Нет списка11312"/>
    <w:next w:val="afa"/>
    <w:uiPriority w:val="99"/>
    <w:semiHidden/>
    <w:unhideWhenUsed/>
    <w:rsid w:val="00D71F9E"/>
  </w:style>
  <w:style w:type="numbering" w:customStyle="1" w:styleId="2312">
    <w:name w:val="Нет списка2312"/>
    <w:next w:val="afa"/>
    <w:uiPriority w:val="99"/>
    <w:semiHidden/>
    <w:unhideWhenUsed/>
    <w:rsid w:val="00D71F9E"/>
  </w:style>
  <w:style w:type="numbering" w:customStyle="1" w:styleId="1112a">
    <w:name w:val="Рис.1112"/>
    <w:rsid w:val="00D71F9E"/>
  </w:style>
  <w:style w:type="numbering" w:customStyle="1" w:styleId="122120">
    <w:name w:val="Нет списка12212"/>
    <w:next w:val="afa"/>
    <w:uiPriority w:val="99"/>
    <w:semiHidden/>
    <w:unhideWhenUsed/>
    <w:rsid w:val="00D71F9E"/>
  </w:style>
  <w:style w:type="numbering" w:customStyle="1" w:styleId="31312">
    <w:name w:val="Заголовок 3 ур1312"/>
    <w:uiPriority w:val="99"/>
    <w:rsid w:val="00D71F9E"/>
  </w:style>
  <w:style w:type="numbering" w:customStyle="1" w:styleId="31124">
    <w:name w:val="Нет списка3112"/>
    <w:next w:val="afa"/>
    <w:semiHidden/>
    <w:rsid w:val="00D71F9E"/>
  </w:style>
  <w:style w:type="paragraph" w:customStyle="1" w:styleId="font19">
    <w:name w:val="font19"/>
    <w:basedOn w:val="af7"/>
    <w:rsid w:val="00D71F9E"/>
    <w:pPr>
      <w:spacing w:before="100" w:beforeAutospacing="1" w:after="100" w:afterAutospacing="1"/>
    </w:pPr>
    <w:rPr>
      <w:rFonts w:eastAsia="Times New Roman"/>
      <w:b/>
      <w:bCs/>
      <w:i/>
      <w:iCs/>
      <w:color w:val="000000"/>
      <w:sz w:val="20"/>
      <w:szCs w:val="20"/>
    </w:rPr>
  </w:style>
  <w:style w:type="paragraph" w:customStyle="1" w:styleId="font20">
    <w:name w:val="font20"/>
    <w:basedOn w:val="af7"/>
    <w:rsid w:val="00D71F9E"/>
    <w:pPr>
      <w:spacing w:before="100" w:beforeAutospacing="1" w:after="100" w:afterAutospacing="1"/>
    </w:pPr>
    <w:rPr>
      <w:rFonts w:eastAsia="Times New Roman"/>
      <w:b/>
      <w:bCs/>
      <w:i/>
      <w:iCs/>
      <w:color w:val="000000"/>
      <w:sz w:val="20"/>
      <w:szCs w:val="20"/>
    </w:rPr>
  </w:style>
  <w:style w:type="table" w:customStyle="1" w:styleId="201">
    <w:name w:val="Сетка таблицы2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5">
    <w:name w:val="Table Grid Report1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2">
    <w:name w:val="Table Grid Report4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7">
    <w:name w:val="Нет списка213"/>
    <w:next w:val="afa"/>
    <w:uiPriority w:val="99"/>
    <w:semiHidden/>
    <w:rsid w:val="00D71F9E"/>
  </w:style>
  <w:style w:type="numbering" w:customStyle="1" w:styleId="3135">
    <w:name w:val="Нет списка313"/>
    <w:next w:val="afa"/>
    <w:semiHidden/>
    <w:rsid w:val="00D71F9E"/>
  </w:style>
  <w:style w:type="table" w:customStyle="1" w:styleId="1174">
    <w:name w:val="Сетка таблицы117"/>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Сетка таблицы2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5">
    <w:name w:val="Нет списка117"/>
    <w:next w:val="afa"/>
    <w:uiPriority w:val="99"/>
    <w:semiHidden/>
    <w:rsid w:val="00D71F9E"/>
  </w:style>
  <w:style w:type="numbering" w:customStyle="1" w:styleId="287">
    <w:name w:val="Нет списка28"/>
    <w:next w:val="afa"/>
    <w:uiPriority w:val="99"/>
    <w:semiHidden/>
    <w:rsid w:val="00D71F9E"/>
  </w:style>
  <w:style w:type="table" w:customStyle="1" w:styleId="TableGridReport16">
    <w:name w:val="Table Grid Report16"/>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4">
    <w:name w:val="Table Grid Report2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4">
    <w:name w:val="Table Grid Report3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
    <w:name w:val="Нет списка118"/>
    <w:next w:val="afa"/>
    <w:uiPriority w:val="99"/>
    <w:semiHidden/>
    <w:rsid w:val="00D71F9E"/>
  </w:style>
  <w:style w:type="numbering" w:customStyle="1" w:styleId="2141">
    <w:name w:val="Нет списка214"/>
    <w:next w:val="afa"/>
    <w:uiPriority w:val="99"/>
    <w:semiHidden/>
    <w:rsid w:val="00D71F9E"/>
  </w:style>
  <w:style w:type="numbering" w:customStyle="1" w:styleId="3143">
    <w:name w:val="Нет списка314"/>
    <w:next w:val="afa"/>
    <w:semiHidden/>
    <w:rsid w:val="00D71F9E"/>
  </w:style>
  <w:style w:type="table" w:customStyle="1" w:styleId="1185">
    <w:name w:val="Сетка таблицы11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fa"/>
    <w:uiPriority w:val="99"/>
    <w:semiHidden/>
    <w:unhideWhenUsed/>
    <w:rsid w:val="00D71F9E"/>
  </w:style>
  <w:style w:type="table" w:customStyle="1" w:styleId="300">
    <w:name w:val="Сетка таблицы3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4">
    <w:name w:val="Нет списка119"/>
    <w:next w:val="afa"/>
    <w:uiPriority w:val="99"/>
    <w:semiHidden/>
    <w:rsid w:val="00D71F9E"/>
  </w:style>
  <w:style w:type="numbering" w:customStyle="1" w:styleId="2101">
    <w:name w:val="Нет списка210"/>
    <w:next w:val="afa"/>
    <w:uiPriority w:val="99"/>
    <w:semiHidden/>
    <w:rsid w:val="00D71F9E"/>
  </w:style>
  <w:style w:type="table" w:customStyle="1" w:styleId="TableGridReport17">
    <w:name w:val="Table Grid Report17"/>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5">
    <w:name w:val="Table Grid Report2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5">
    <w:name w:val="Table Grid Report3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4">
    <w:name w:val="Нет списка1110"/>
    <w:next w:val="afa"/>
    <w:uiPriority w:val="99"/>
    <w:semiHidden/>
    <w:rsid w:val="00D71F9E"/>
  </w:style>
  <w:style w:type="numbering" w:customStyle="1" w:styleId="2150">
    <w:name w:val="Нет списка215"/>
    <w:next w:val="afa"/>
    <w:uiPriority w:val="99"/>
    <w:semiHidden/>
    <w:rsid w:val="00D71F9E"/>
  </w:style>
  <w:style w:type="numbering" w:customStyle="1" w:styleId="3150">
    <w:name w:val="Нет списка315"/>
    <w:next w:val="afa"/>
    <w:semiHidden/>
    <w:rsid w:val="00D71F9E"/>
  </w:style>
  <w:style w:type="table" w:customStyle="1" w:styleId="1195">
    <w:name w:val="Сетка таблицы119"/>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a"/>
    <w:uiPriority w:val="99"/>
    <w:semiHidden/>
    <w:unhideWhenUsed/>
    <w:rsid w:val="00F95911"/>
  </w:style>
  <w:style w:type="table" w:customStyle="1" w:styleId="TableGridReport7">
    <w:name w:val="Table Grid Report7"/>
    <w:basedOn w:val="af9"/>
    <w:next w:val="afff5"/>
    <w:uiPriority w:val="59"/>
    <w:locked/>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9"/>
    <w:next w:val="55"/>
    <w:lock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80">
    <w:name w:val="1 / 1.1 / 1.1.18"/>
    <w:basedOn w:val="afa"/>
    <w:next w:val="111111"/>
    <w:locked/>
    <w:rsid w:val="00F95911"/>
  </w:style>
  <w:style w:type="table" w:customStyle="1" w:styleId="TableGrid17">
    <w:name w:val="Table Grid17"/>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0a">
    <w:name w:val="Папушкин10"/>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толбцы таблицы 25"/>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0">
    <w:name w:val="Средний список 113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a">
    <w:name w:val="Простая таблица 25"/>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b">
    <w:name w:val="Стандартная таблица10"/>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3">
    <w:name w:val="Классическая таблица 110"/>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4">
    <w:name w:val="Простая таблица 110"/>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0">
    <w:name w:val="Веб-таблица 110"/>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0">
    <w:name w:val="Веб-таблица 210"/>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0"/>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0c">
    <w:name w:val="Изысканная таблица10"/>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5">
    <w:name w:val="Изящная таблица 110"/>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6">
    <w:name w:val="Сетка таблицы 110"/>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e">
    <w:name w:val="перечень таблиц"/>
    <w:basedOn w:val="afffd"/>
    <w:uiPriority w:val="99"/>
    <w:rsid w:val="00F95911"/>
    <w:pPr>
      <w:keepNext/>
      <w:ind w:firstLine="426"/>
      <w:jc w:val="center"/>
    </w:pPr>
    <w:rPr>
      <w:rFonts w:eastAsia="Times New Roman" w:cstheme="majorBidi"/>
      <w:b w:val="0"/>
      <w:i/>
      <w:color w:val="auto"/>
      <w:sz w:val="20"/>
      <w:lang w:val="en-US" w:bidi="en-US"/>
    </w:rPr>
  </w:style>
  <w:style w:type="numbering" w:customStyle="1" w:styleId="1201">
    <w:name w:val="Нет списка120"/>
    <w:next w:val="afa"/>
    <w:uiPriority w:val="99"/>
    <w:semiHidden/>
    <w:unhideWhenUsed/>
    <w:rsid w:val="00F95911"/>
  </w:style>
  <w:style w:type="table" w:customStyle="1" w:styleId="1107">
    <w:name w:val="Светлая заливка110"/>
    <w:basedOn w:val="af9"/>
    <w:uiPriority w:val="60"/>
    <w:rsid w:val="00F95911"/>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0">
    <w:name w:val="Средний список 1210"/>
    <w:basedOn w:val="af9"/>
    <w:uiPriority w:val="65"/>
    <w:rsid w:val="00F95911"/>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ветлая заливка210"/>
    <w:basedOn w:val="af9"/>
    <w:uiPriority w:val="60"/>
    <w:rsid w:val="00F95911"/>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9"/>
    <w:next w:val="afff5"/>
    <w:uiPriority w:val="3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Заголовок 2 уровень4"/>
    <w:basedOn w:val="afa"/>
    <w:uiPriority w:val="99"/>
    <w:rsid w:val="00F95911"/>
  </w:style>
  <w:style w:type="numbering" w:customStyle="1" w:styleId="345">
    <w:name w:val="Заголовок 3 ур4"/>
    <w:basedOn w:val="afa"/>
    <w:uiPriority w:val="99"/>
    <w:rsid w:val="00F95911"/>
  </w:style>
  <w:style w:type="table" w:customStyle="1" w:styleId="11105">
    <w:name w:val="Светлая заливка1110"/>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Простая таблица 35"/>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4">
    <w:name w:val="Светлая заливка111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1">
    <w:name w:val="Светлая заливка37"/>
    <w:basedOn w:val="af9"/>
    <w:next w:val="LightShading1"/>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ветлая заливка114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F95911"/>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3">
    <w:name w:val="1 / 1.1 / 1.1.23"/>
    <w:basedOn w:val="afa"/>
    <w:next w:val="111111"/>
    <w:locked/>
    <w:rsid w:val="00F95911"/>
    <w:pPr>
      <w:numPr>
        <w:numId w:val="87"/>
      </w:numPr>
    </w:pPr>
  </w:style>
  <w:style w:type="numbering" w:customStyle="1" w:styleId="1111133">
    <w:name w:val="1 / 1.1 / 1.1.33"/>
    <w:basedOn w:val="afa"/>
    <w:next w:val="111111"/>
    <w:locked/>
    <w:rsid w:val="00F95911"/>
  </w:style>
  <w:style w:type="table" w:customStyle="1" w:styleId="3144">
    <w:name w:val="Светлая заливка314"/>
    <w:basedOn w:val="af9"/>
    <w:next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a"/>
    <w:uiPriority w:val="99"/>
    <w:semiHidden/>
    <w:unhideWhenUsed/>
    <w:rsid w:val="00F95911"/>
  </w:style>
  <w:style w:type="table" w:customStyle="1" w:styleId="533">
    <w:name w:val="Сетка таблицы53"/>
    <w:basedOn w:val="af9"/>
    <w:next w:val="afff5"/>
    <w:uiPriority w:val="59"/>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F95911"/>
  </w:style>
  <w:style w:type="table" w:customStyle="1" w:styleId="TableGrid113">
    <w:name w:val="Table Grid113"/>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0">
    <w:name w:val="Средний список 1112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45">
    <w:name w:val="Нет списка1114"/>
    <w:next w:val="afa"/>
    <w:uiPriority w:val="99"/>
    <w:semiHidden/>
    <w:unhideWhenUsed/>
    <w:rsid w:val="00F95911"/>
  </w:style>
  <w:style w:type="table" w:customStyle="1" w:styleId="1343">
    <w:name w:val="Средний список 134"/>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0">
    <w:name w:val="Средний список 111114"/>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a"/>
    <w:uiPriority w:val="99"/>
    <w:semiHidden/>
    <w:unhideWhenUsed/>
    <w:rsid w:val="00F95911"/>
  </w:style>
  <w:style w:type="numbering" w:customStyle="1" w:styleId="11150">
    <w:name w:val="Нет списка1115"/>
    <w:next w:val="afa"/>
    <w:uiPriority w:val="99"/>
    <w:semiHidden/>
    <w:unhideWhenUsed/>
    <w:rsid w:val="00F95911"/>
  </w:style>
  <w:style w:type="table" w:customStyle="1" w:styleId="112130">
    <w:name w:val="Средний список 1121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72">
    <w:name w:val="Нет списка37"/>
    <w:next w:val="afa"/>
    <w:uiPriority w:val="99"/>
    <w:semiHidden/>
    <w:unhideWhenUsed/>
    <w:rsid w:val="00F95911"/>
  </w:style>
  <w:style w:type="table" w:customStyle="1" w:styleId="11341">
    <w:name w:val="Средний список 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71">
    <w:name w:val="Нет списка47"/>
    <w:next w:val="afa"/>
    <w:uiPriority w:val="99"/>
    <w:semiHidden/>
    <w:unhideWhenUsed/>
    <w:rsid w:val="00F95911"/>
  </w:style>
  <w:style w:type="table" w:customStyle="1" w:styleId="11440">
    <w:name w:val="Средний список 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71">
    <w:name w:val="Нет списка57"/>
    <w:next w:val="afa"/>
    <w:uiPriority w:val="99"/>
    <w:semiHidden/>
    <w:unhideWhenUsed/>
    <w:rsid w:val="00F95911"/>
  </w:style>
  <w:style w:type="table" w:customStyle="1" w:styleId="1164">
    <w:name w:val="Средний список 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0">
    <w:name w:val="Нет списка67"/>
    <w:next w:val="afa"/>
    <w:uiPriority w:val="99"/>
    <w:semiHidden/>
    <w:unhideWhenUsed/>
    <w:rsid w:val="00F95911"/>
  </w:style>
  <w:style w:type="table" w:customStyle="1" w:styleId="11740">
    <w:name w:val="Средний список 117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1">
    <w:name w:val="Нет списка76"/>
    <w:next w:val="afa"/>
    <w:uiPriority w:val="99"/>
    <w:semiHidden/>
    <w:unhideWhenUsed/>
    <w:rsid w:val="00F95911"/>
  </w:style>
  <w:style w:type="table" w:customStyle="1" w:styleId="1111150">
    <w:name w:val="Средний список 11111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0">
    <w:name w:val="Нет списка86"/>
    <w:next w:val="afa"/>
    <w:uiPriority w:val="99"/>
    <w:semiHidden/>
    <w:unhideWhenUsed/>
    <w:rsid w:val="00F95911"/>
  </w:style>
  <w:style w:type="table" w:customStyle="1" w:styleId="111250">
    <w:name w:val="Средний список 1112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0">
    <w:name w:val="Светлая заливка116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F95911"/>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ffd"/>
    <w:next w:val="affffffffffffffe"/>
    <w:uiPriority w:val="99"/>
    <w:rsid w:val="00F95911"/>
    <w:pPr>
      <w:keepNext/>
      <w:ind w:firstLine="426"/>
      <w:jc w:val="center"/>
    </w:pPr>
    <w:rPr>
      <w:rFonts w:eastAsia="Times New Roman" w:cstheme="majorBidi"/>
      <w:b w:val="0"/>
      <w:color w:val="auto"/>
      <w:sz w:val="20"/>
      <w:lang w:val="en-US" w:bidi="en-US"/>
    </w:rPr>
  </w:style>
  <w:style w:type="paragraph" w:customStyle="1" w:styleId="1ffffe">
    <w:name w:val="Подпись рисунков/таблиц1"/>
    <w:basedOn w:val="affff3"/>
    <w:next w:val="affffffffffffffe"/>
    <w:uiPriority w:val="99"/>
    <w:rsid w:val="00F95911"/>
    <w:pPr>
      <w:tabs>
        <w:tab w:val="right" w:leader="dot" w:pos="9628"/>
      </w:tabs>
      <w:spacing w:line="360" w:lineRule="auto"/>
      <w:ind w:left="440" w:hanging="440"/>
    </w:pPr>
    <w:rPr>
      <w:rFonts w:eastAsiaTheme="majorEastAsia" w:cstheme="majorBidi"/>
      <w:bCs/>
      <w:iCs w:val="0"/>
      <w:noProof/>
      <w:lang w:bidi="en-US"/>
    </w:rPr>
  </w:style>
  <w:style w:type="paragraph" w:customStyle="1" w:styleId="xl46768">
    <w:name w:val="xl4676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Cs w:val="24"/>
      <w:lang w:val="en-US" w:bidi="en-US"/>
    </w:rPr>
  </w:style>
  <w:style w:type="paragraph" w:customStyle="1" w:styleId="xl46769">
    <w:name w:val="xl46769"/>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Cs w:val="24"/>
      <w:lang w:val="en-US" w:bidi="en-US"/>
    </w:rPr>
  </w:style>
  <w:style w:type="paragraph" w:customStyle="1" w:styleId="xl46770">
    <w:name w:val="xl4677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1">
    <w:name w:val="xl4677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2">
    <w:name w:val="xl4677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73">
    <w:name w:val="xl4677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heme="majorBidi"/>
      <w:szCs w:val="24"/>
      <w:lang w:val="en-US" w:bidi="en-US"/>
    </w:rPr>
  </w:style>
  <w:style w:type="paragraph" w:customStyle="1" w:styleId="xl46774">
    <w:name w:val="xl46774"/>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heme="majorBidi"/>
      <w:i/>
      <w:iCs/>
      <w:color w:val="000000"/>
      <w:szCs w:val="24"/>
      <w:lang w:val="en-US" w:bidi="en-US"/>
    </w:rPr>
  </w:style>
  <w:style w:type="paragraph" w:customStyle="1" w:styleId="xl46775">
    <w:name w:val="xl4677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heme="majorBidi"/>
      <w:szCs w:val="24"/>
      <w:lang w:val="en-US" w:bidi="en-US"/>
    </w:rPr>
  </w:style>
  <w:style w:type="paragraph" w:customStyle="1" w:styleId="xl46776">
    <w:name w:val="xl4677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heme="majorBidi"/>
      <w:szCs w:val="24"/>
      <w:lang w:val="en-US" w:bidi="en-US"/>
    </w:rPr>
  </w:style>
  <w:style w:type="paragraph" w:customStyle="1" w:styleId="xl46777">
    <w:name w:val="xl46777"/>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heme="majorBidi"/>
      <w:color w:val="000000"/>
      <w:szCs w:val="24"/>
      <w:lang w:val="en-US" w:bidi="en-US"/>
    </w:rPr>
  </w:style>
  <w:style w:type="paragraph" w:customStyle="1" w:styleId="xl46778">
    <w:name w:val="xl4677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color w:val="000000"/>
      <w:szCs w:val="24"/>
      <w:lang w:val="en-US" w:bidi="en-US"/>
    </w:rPr>
  </w:style>
  <w:style w:type="paragraph" w:customStyle="1" w:styleId="xl46779">
    <w:name w:val="xl46779"/>
    <w:basedOn w:val="af7"/>
    <w:rsid w:val="00F95911"/>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0">
    <w:name w:val="xl4678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szCs w:val="24"/>
      <w:lang w:val="en-US" w:bidi="en-US"/>
    </w:rPr>
  </w:style>
  <w:style w:type="paragraph" w:customStyle="1" w:styleId="xl46781">
    <w:name w:val="xl4678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2">
    <w:name w:val="xl4678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szCs w:val="24"/>
      <w:lang w:val="en-US" w:bidi="en-US"/>
    </w:rPr>
  </w:style>
  <w:style w:type="paragraph" w:customStyle="1" w:styleId="xl46783">
    <w:name w:val="xl4678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i/>
      <w:iCs/>
      <w:szCs w:val="24"/>
      <w:lang w:val="en-US" w:bidi="en-US"/>
    </w:rPr>
  </w:style>
  <w:style w:type="paragraph" w:customStyle="1" w:styleId="xl46784">
    <w:name w:val="xl46784"/>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i/>
      <w:iCs/>
      <w:szCs w:val="24"/>
      <w:lang w:val="en-US" w:bidi="en-US"/>
    </w:rPr>
  </w:style>
  <w:style w:type="paragraph" w:customStyle="1" w:styleId="xl46785">
    <w:name w:val="xl4678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heme="majorBidi"/>
      <w:b/>
      <w:bCs/>
      <w:szCs w:val="24"/>
      <w:lang w:val="en-US" w:bidi="en-US"/>
    </w:rPr>
  </w:style>
  <w:style w:type="paragraph" w:customStyle="1" w:styleId="xl46786">
    <w:name w:val="xl4678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b/>
      <w:bCs/>
      <w:szCs w:val="24"/>
      <w:lang w:val="en-US" w:bidi="en-US"/>
    </w:rPr>
  </w:style>
  <w:style w:type="paragraph" w:customStyle="1" w:styleId="xl46787">
    <w:name w:val="xl46787"/>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heme="majorBidi"/>
      <w:b/>
      <w:bCs/>
      <w:szCs w:val="24"/>
      <w:lang w:val="en-US" w:bidi="en-US"/>
    </w:rPr>
  </w:style>
  <w:style w:type="paragraph" w:customStyle="1" w:styleId="xl46788">
    <w:name w:val="xl4678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heme="majorBidi"/>
      <w:szCs w:val="24"/>
      <w:lang w:val="en-US" w:bidi="en-US"/>
    </w:rPr>
  </w:style>
  <w:style w:type="paragraph" w:customStyle="1" w:styleId="xl51716">
    <w:name w:val="xl51716"/>
    <w:basedOn w:val="af7"/>
    <w:rsid w:val="00F9591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heme="majorBidi"/>
      <w:b/>
      <w:bCs/>
      <w:szCs w:val="24"/>
      <w:lang w:val="en-US" w:bidi="en-US"/>
    </w:rPr>
  </w:style>
  <w:style w:type="paragraph" w:customStyle="1" w:styleId="xl51717">
    <w:name w:val="xl51717"/>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heme="majorBidi"/>
      <w:szCs w:val="24"/>
      <w:lang w:val="en-US" w:bidi="en-US"/>
    </w:rPr>
  </w:style>
  <w:style w:type="table" w:styleId="4fb">
    <w:name w:val="Table Classic 4"/>
    <w:basedOn w:val="a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F95911"/>
  </w:style>
  <w:style w:type="numbering" w:customStyle="1" w:styleId="1030">
    <w:name w:val="Нет списка103"/>
    <w:next w:val="afa"/>
    <w:uiPriority w:val="99"/>
    <w:semiHidden/>
    <w:unhideWhenUsed/>
    <w:rsid w:val="00F95911"/>
  </w:style>
  <w:style w:type="table" w:customStyle="1" w:styleId="651">
    <w:name w:val="Сетка таблицы65"/>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1.1 Заг. Частей"/>
    <w:basedOn w:val="af7"/>
    <w:next w:val="021"/>
    <w:link w:val="11ff3"/>
    <w:rsid w:val="00F95911"/>
    <w:pPr>
      <w:pageBreakBefore/>
      <w:numPr>
        <w:numId w:val="64"/>
      </w:numPr>
      <w:spacing w:before="6600" w:line="300" w:lineRule="auto"/>
      <w:ind w:right="709"/>
      <w:jc w:val="center"/>
      <w:outlineLvl w:val="0"/>
    </w:pPr>
    <w:rPr>
      <w:rFonts w:eastAsiaTheme="majorEastAsia" w:cstheme="majorBidi"/>
      <w:b/>
      <w:iCs/>
      <w:caps/>
      <w:snapToGrid w:val="0"/>
      <w:spacing w:val="20"/>
      <w:sz w:val="28"/>
      <w:lang w:eastAsia="ja-JP"/>
    </w:rPr>
  </w:style>
  <w:style w:type="paragraph" w:customStyle="1" w:styleId="021">
    <w:name w:val="02_Глава 1."/>
    <w:next w:val="0311"/>
    <w:link w:val="0210"/>
    <w:rsid w:val="00F95911"/>
    <w:pPr>
      <w:keepNext/>
      <w:keepLines/>
      <w:pageBreakBefore/>
      <w:numPr>
        <w:ilvl w:val="1"/>
        <w:numId w:val="64"/>
      </w:numPr>
      <w:jc w:val="both"/>
      <w:outlineLvl w:val="0"/>
    </w:pPr>
    <w:rPr>
      <w:rFonts w:eastAsiaTheme="majorEastAsia" w:cstheme="majorBidi"/>
      <w:b/>
      <w:iCs/>
      <w:caps/>
      <w:snapToGrid w:val="0"/>
      <w:sz w:val="26"/>
      <w:szCs w:val="26"/>
      <w:lang w:eastAsia="en-US"/>
    </w:rPr>
  </w:style>
  <w:style w:type="paragraph" w:customStyle="1" w:styleId="0311">
    <w:name w:val="03_Глава 1.1."/>
    <w:next w:val="af7"/>
    <w:link w:val="03110"/>
    <w:rsid w:val="00F95911"/>
    <w:pPr>
      <w:keepNext/>
      <w:keepLines/>
      <w:numPr>
        <w:ilvl w:val="2"/>
        <w:numId w:val="64"/>
      </w:numPr>
      <w:spacing w:before="120" w:after="120"/>
      <w:jc w:val="both"/>
      <w:outlineLvl w:val="1"/>
    </w:pPr>
    <w:rPr>
      <w:rFonts w:eastAsiaTheme="majorEastAsia" w:cstheme="majorBidi"/>
      <w:b/>
      <w:sz w:val="26"/>
      <w:szCs w:val="24"/>
      <w:lang w:eastAsia="en-US"/>
    </w:rPr>
  </w:style>
  <w:style w:type="paragraph" w:customStyle="1" w:styleId="04111">
    <w:name w:val="04_Глава 1.1.1."/>
    <w:next w:val="af7"/>
    <w:link w:val="041110"/>
    <w:rsid w:val="00F95911"/>
    <w:pPr>
      <w:keepNext/>
      <w:keepLines/>
      <w:numPr>
        <w:ilvl w:val="3"/>
        <w:numId w:val="64"/>
      </w:numPr>
      <w:spacing w:before="120" w:after="120"/>
      <w:jc w:val="both"/>
      <w:outlineLvl w:val="2"/>
    </w:pPr>
    <w:rPr>
      <w:rFonts w:eastAsiaTheme="majorEastAsia" w:cstheme="majorBidi"/>
      <w:b/>
      <w:iCs/>
      <w:sz w:val="26"/>
      <w:lang w:eastAsia="en-US"/>
    </w:rPr>
  </w:style>
  <w:style w:type="paragraph" w:customStyle="1" w:styleId="051111">
    <w:name w:val="05_Глава 1.1.1.1."/>
    <w:next w:val="af7"/>
    <w:link w:val="0511110"/>
    <w:rsid w:val="00F95911"/>
    <w:pPr>
      <w:keepNext/>
      <w:keepLines/>
      <w:numPr>
        <w:ilvl w:val="4"/>
        <w:numId w:val="64"/>
      </w:numPr>
      <w:spacing w:after="120"/>
      <w:jc w:val="both"/>
    </w:pPr>
    <w:rPr>
      <w:rFonts w:eastAsiaTheme="majorEastAsia" w:cstheme="majorBidi"/>
      <w:b/>
      <w:i/>
      <w:iCs/>
      <w:snapToGrid w:val="0"/>
      <w:spacing w:val="20"/>
      <w:sz w:val="26"/>
      <w:szCs w:val="26"/>
      <w:lang w:eastAsia="en-US"/>
    </w:rPr>
  </w:style>
  <w:style w:type="paragraph" w:customStyle="1" w:styleId="16">
    <w:name w:val="1.6 Заг. Подпараграфов"/>
    <w:next w:val="af7"/>
    <w:link w:val="167"/>
    <w:rsid w:val="00F95911"/>
    <w:pPr>
      <w:keepNext/>
      <w:keepLines/>
      <w:numPr>
        <w:ilvl w:val="5"/>
        <w:numId w:val="64"/>
      </w:numPr>
      <w:spacing w:after="160" w:line="259" w:lineRule="auto"/>
      <w:jc w:val="both"/>
    </w:pPr>
    <w:rPr>
      <w:rFonts w:eastAsiaTheme="majorEastAsia" w:cstheme="majorBidi"/>
      <w:i/>
      <w:iCs/>
      <w:snapToGrid w:val="0"/>
      <w:spacing w:val="20"/>
      <w:sz w:val="28"/>
      <w:lang w:eastAsia="en-US"/>
    </w:rPr>
  </w:style>
  <w:style w:type="paragraph" w:customStyle="1" w:styleId="21">
    <w:name w:val="2_1 Рисунок"/>
    <w:link w:val="21fa"/>
    <w:rsid w:val="00F95911"/>
    <w:pPr>
      <w:keepLines/>
      <w:numPr>
        <w:ilvl w:val="6"/>
        <w:numId w:val="64"/>
      </w:numPr>
      <w:spacing w:after="320"/>
      <w:ind w:firstLine="709"/>
      <w:jc w:val="both"/>
    </w:pPr>
    <w:rPr>
      <w:rFonts w:eastAsiaTheme="majorEastAsia" w:cstheme="majorBidi"/>
      <w:b/>
      <w:iCs/>
      <w:snapToGrid w:val="0"/>
      <w:sz w:val="26"/>
      <w:szCs w:val="26"/>
      <w:lang w:eastAsia="en-US"/>
    </w:rPr>
  </w:style>
  <w:style w:type="paragraph" w:customStyle="1" w:styleId="22">
    <w:name w:val="2_2 Таблица"/>
    <w:link w:val="22f2"/>
    <w:rsid w:val="00F95911"/>
    <w:pPr>
      <w:keepNext/>
      <w:keepLines/>
      <w:numPr>
        <w:ilvl w:val="7"/>
        <w:numId w:val="64"/>
      </w:numPr>
      <w:spacing w:after="240"/>
      <w:ind w:firstLine="709"/>
      <w:jc w:val="both"/>
    </w:pPr>
    <w:rPr>
      <w:rFonts w:eastAsiaTheme="majorEastAsia" w:cstheme="majorBidi"/>
      <w:b/>
      <w:iCs/>
      <w:snapToGrid w:val="0"/>
      <w:sz w:val="26"/>
      <w:szCs w:val="26"/>
      <w:lang w:eastAsia="en-US"/>
    </w:rPr>
  </w:style>
  <w:style w:type="paragraph" w:customStyle="1" w:styleId="60-">
    <w:name w:val="6.0 Список лит-ры"/>
    <w:link w:val="60-0"/>
    <w:rsid w:val="00F95911"/>
    <w:pPr>
      <w:keepNext/>
      <w:keepLines/>
      <w:numPr>
        <w:ilvl w:val="8"/>
        <w:numId w:val="64"/>
      </w:numPr>
      <w:spacing w:after="40" w:line="300" w:lineRule="auto"/>
      <w:jc w:val="both"/>
    </w:pPr>
    <w:rPr>
      <w:sz w:val="28"/>
      <w:lang w:eastAsia="en-US"/>
    </w:rPr>
  </w:style>
  <w:style w:type="character" w:customStyle="1" w:styleId="041110">
    <w:name w:val="04_Глава 1.1.1. Знак"/>
    <w:basedOn w:val="af8"/>
    <w:link w:val="04111"/>
    <w:rsid w:val="00F95911"/>
    <w:rPr>
      <w:rFonts w:eastAsiaTheme="majorEastAsia" w:cstheme="majorBidi"/>
      <w:b/>
      <w:iCs/>
      <w:sz w:val="26"/>
      <w:szCs w:val="22"/>
      <w:lang w:eastAsia="en-US"/>
    </w:rPr>
  </w:style>
  <w:style w:type="paragraph" w:customStyle="1" w:styleId="2fffe">
    <w:name w:val="Знак Знак Знак2 Знак Знак Знак Знак Знак Знак Знак"/>
    <w:basedOn w:val="af7"/>
    <w:rsid w:val="00F95911"/>
    <w:rPr>
      <w:rFonts w:ascii="Verdana" w:eastAsia="Times New Roman" w:hAnsi="Verdana" w:cs="Verdana"/>
      <w:sz w:val="20"/>
      <w:szCs w:val="20"/>
      <w:lang w:val="en-US"/>
    </w:rPr>
  </w:style>
  <w:style w:type="table" w:customStyle="1" w:styleId="TableGridReport18">
    <w:name w:val="Table Grid Report18"/>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F95911"/>
  </w:style>
  <w:style w:type="paragraph" w:customStyle="1" w:styleId="afffffffffffffff">
    <w:name w:val="Номер"/>
    <w:basedOn w:val="af7"/>
    <w:uiPriority w:val="99"/>
    <w:rsid w:val="00F95911"/>
    <w:pPr>
      <w:spacing w:before="60" w:after="60"/>
      <w:jc w:val="center"/>
    </w:pPr>
    <w:rPr>
      <w:rFonts w:eastAsia="Times New Roman"/>
      <w:sz w:val="28"/>
      <w:szCs w:val="20"/>
    </w:rPr>
  </w:style>
  <w:style w:type="numbering" w:customStyle="1" w:styleId="5">
    <w:name w:val="Рис.5"/>
    <w:rsid w:val="00F95911"/>
    <w:pPr>
      <w:numPr>
        <w:numId w:val="36"/>
      </w:numPr>
    </w:pPr>
  </w:style>
  <w:style w:type="table" w:customStyle="1" w:styleId="TableGridReport114">
    <w:name w:val="Table Grid Report114"/>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b">
    <w:name w:val="Знак Знак Знак2 Знак Знак Знак Знак Знак Знак Знак1"/>
    <w:basedOn w:val="af7"/>
    <w:rsid w:val="00F95911"/>
    <w:rPr>
      <w:rFonts w:ascii="Verdana" w:eastAsia="Times New Roman" w:hAnsi="Verdana" w:cs="Verdana"/>
      <w:sz w:val="20"/>
      <w:szCs w:val="20"/>
      <w:lang w:val="en-US"/>
    </w:rPr>
  </w:style>
  <w:style w:type="character" w:customStyle="1" w:styleId="1337">
    <w:name w:val="Обычный 13 Знак Знак3"/>
    <w:rsid w:val="00F95911"/>
    <w:rPr>
      <w:rFonts w:ascii="Times New Roman" w:eastAsia="Times New Roman" w:hAnsi="Times New Roman"/>
      <w:sz w:val="26"/>
    </w:rPr>
  </w:style>
  <w:style w:type="paragraph" w:customStyle="1" w:styleId="txt1">
    <w:name w:val="txt1"/>
    <w:basedOn w:val="af7"/>
    <w:rsid w:val="00F95911"/>
    <w:pPr>
      <w:spacing w:before="45" w:after="45"/>
      <w:ind w:left="20" w:right="20" w:firstLine="400"/>
    </w:pPr>
    <w:rPr>
      <w:rFonts w:eastAsia="Times New Roman" w:cs="Arial"/>
      <w:color w:val="000000"/>
      <w:sz w:val="18"/>
      <w:szCs w:val="18"/>
    </w:rPr>
  </w:style>
  <w:style w:type="character" w:customStyle="1" w:styleId="afffffffffffffff0">
    <w:name w:val="Рис. Знак"/>
    <w:locked/>
    <w:rsid w:val="00F95911"/>
    <w:rPr>
      <w:rFonts w:ascii="Times New Roman" w:eastAsia="Times New Roman" w:hAnsi="Times New Roman"/>
      <w:b/>
      <w:sz w:val="26"/>
    </w:rPr>
  </w:style>
  <w:style w:type="paragraph" w:customStyle="1" w:styleId="afffffffffffffff1">
    <w:name w:val="Базовый"/>
    <w:rsid w:val="00F95911"/>
    <w:pPr>
      <w:tabs>
        <w:tab w:val="left" w:pos="708"/>
      </w:tabs>
      <w:suppressAutoHyphens/>
    </w:pPr>
    <w:rPr>
      <w:rFonts w:eastAsia="Calibri"/>
      <w:sz w:val="24"/>
    </w:rPr>
  </w:style>
  <w:style w:type="paragraph" w:customStyle="1" w:styleId="af0">
    <w:name w:val="_таблица"/>
    <w:basedOn w:val="af7"/>
    <w:link w:val="afffffffffffffff2"/>
    <w:rsid w:val="00F95911"/>
    <w:pPr>
      <w:keepNext/>
      <w:keepLines/>
      <w:numPr>
        <w:numId w:val="70"/>
      </w:numPr>
      <w:autoSpaceDE w:val="0"/>
      <w:autoSpaceDN w:val="0"/>
      <w:spacing w:line="360" w:lineRule="auto"/>
      <w:jc w:val="right"/>
    </w:pPr>
    <w:rPr>
      <w:rFonts w:eastAsia="Calibri"/>
      <w:b/>
      <w:sz w:val="26"/>
      <w:szCs w:val="26"/>
    </w:rPr>
  </w:style>
  <w:style w:type="character" w:customStyle="1" w:styleId="afffffffffffffff2">
    <w:name w:val="_таблица Знак"/>
    <w:link w:val="af0"/>
    <w:rsid w:val="00F95911"/>
    <w:rPr>
      <w:rFonts w:eastAsia="Calibri"/>
      <w:b/>
      <w:sz w:val="26"/>
      <w:szCs w:val="26"/>
      <w:lang w:eastAsia="en-US"/>
    </w:rPr>
  </w:style>
  <w:style w:type="paragraph" w:customStyle="1" w:styleId="afffffffffffffff3">
    <w:name w:val="_прилож_"/>
    <w:basedOn w:val="23"/>
    <w:link w:val="afffffffffffffff4"/>
    <w:rsid w:val="00F95911"/>
    <w:pPr>
      <w:spacing w:after="60" w:line="360" w:lineRule="auto"/>
      <w:ind w:left="2506" w:firstLine="709"/>
      <w:jc w:val="center"/>
    </w:pPr>
    <w:rPr>
      <w:rFonts w:ascii="Times New Roman" w:eastAsia="Times New Roman" w:hAnsi="Times New Roman" w:cs="Times New Roman"/>
      <w:iCs/>
      <w:color w:val="000000"/>
      <w:sz w:val="48"/>
      <w:szCs w:val="28"/>
    </w:rPr>
  </w:style>
  <w:style w:type="character" w:customStyle="1" w:styleId="afffffffffffffff4">
    <w:name w:val="_прилож_ Знак"/>
    <w:link w:val="afffffffffffffff3"/>
    <w:rsid w:val="00F95911"/>
    <w:rPr>
      <w:b/>
      <w:bCs/>
      <w:iCs/>
      <w:color w:val="000000"/>
      <w:sz w:val="48"/>
      <w:szCs w:val="28"/>
      <w:lang w:eastAsia="en-US"/>
    </w:rPr>
  </w:style>
  <w:style w:type="character" w:customStyle="1" w:styleId="afffffffffffffff5">
    <w:name w:val="_рисунок Знак"/>
    <w:link w:val="a0"/>
    <w:locked/>
    <w:rsid w:val="00F95911"/>
    <w:rPr>
      <w:b/>
      <w:sz w:val="24"/>
      <w:szCs w:val="24"/>
    </w:rPr>
  </w:style>
  <w:style w:type="paragraph" w:customStyle="1" w:styleId="a0">
    <w:name w:val="_рисунок"/>
    <w:basedOn w:val="af7"/>
    <w:link w:val="afffffffffffffff5"/>
    <w:rsid w:val="00F95911"/>
    <w:pPr>
      <w:numPr>
        <w:numId w:val="71"/>
      </w:numPr>
      <w:autoSpaceDE w:val="0"/>
      <w:autoSpaceDN w:val="0"/>
      <w:jc w:val="center"/>
    </w:pPr>
    <w:rPr>
      <w:rFonts w:eastAsia="Times New Roman"/>
      <w:b/>
      <w:szCs w:val="24"/>
    </w:rPr>
  </w:style>
  <w:style w:type="paragraph" w:customStyle="1" w:styleId="a3">
    <w:name w:val="_прилож"/>
    <w:basedOn w:val="35"/>
    <w:link w:val="afffffffffffffff6"/>
    <w:rsid w:val="00F95911"/>
    <w:pPr>
      <w:numPr>
        <w:numId w:val="72"/>
      </w:numPr>
      <w:spacing w:line="240" w:lineRule="auto"/>
      <w:jc w:val="center"/>
    </w:pPr>
    <w:rPr>
      <w:rFonts w:ascii="Times New Roman" w:eastAsia="Times New Roman" w:hAnsi="Times New Roman"/>
      <w:bCs w:val="0"/>
      <w:sz w:val="48"/>
    </w:rPr>
  </w:style>
  <w:style w:type="character" w:customStyle="1" w:styleId="afffffffffffffff6">
    <w:name w:val="_прилож Знак"/>
    <w:link w:val="a3"/>
    <w:rsid w:val="00F95911"/>
    <w:rPr>
      <w:b/>
      <w:bCs/>
      <w:sz w:val="48"/>
      <w:szCs w:val="22"/>
      <w:lang w:eastAsia="en-US"/>
    </w:rPr>
  </w:style>
  <w:style w:type="paragraph" w:customStyle="1" w:styleId="afffffffffffffff7">
    <w:name w:val="_Выделение"/>
    <w:basedOn w:val="affff5"/>
    <w:link w:val="afffffffffffffff8"/>
    <w:rsid w:val="00F95911"/>
    <w:pPr>
      <w:keepNext/>
      <w:spacing w:line="360" w:lineRule="auto"/>
      <w:ind w:left="0"/>
    </w:pPr>
    <w:rPr>
      <w:rFonts w:eastAsia="Calibri"/>
      <w:b/>
      <w:sz w:val="26"/>
      <w:szCs w:val="26"/>
    </w:rPr>
  </w:style>
  <w:style w:type="character" w:customStyle="1" w:styleId="afffffffffffffff8">
    <w:name w:val="_Выделение Знак"/>
    <w:link w:val="afffffffffffffff7"/>
    <w:rsid w:val="00F95911"/>
    <w:rPr>
      <w:rFonts w:eastAsia="Calibri"/>
      <w:b/>
      <w:sz w:val="26"/>
      <w:szCs w:val="26"/>
      <w:lang w:eastAsia="en-US"/>
    </w:rPr>
  </w:style>
  <w:style w:type="paragraph" w:customStyle="1" w:styleId="1e">
    <w:name w:val="Стиль1_ГЛАВА"/>
    <w:basedOn w:val="1f"/>
    <w:link w:val="1fffff"/>
    <w:rsid w:val="00F95911"/>
    <w:pPr>
      <w:keepNext w:val="0"/>
      <w:keepLines w:val="0"/>
      <w:numPr>
        <w:numId w:val="76"/>
      </w:numPr>
      <w:tabs>
        <w:tab w:val="left" w:pos="1560"/>
      </w:tabs>
      <w:suppressAutoHyphens/>
      <w:spacing w:after="240" w:line="240" w:lineRule="auto"/>
      <w:jc w:val="left"/>
    </w:pPr>
    <w:rPr>
      <w:rFonts w:eastAsia="Times New Roman" w:cs="Times New Roman"/>
      <w:bCs w:val="0"/>
      <w:kern w:val="28"/>
    </w:rPr>
  </w:style>
  <w:style w:type="paragraph" w:customStyle="1" w:styleId="2ffff">
    <w:name w:val="Стиль2_Часть"/>
    <w:basedOn w:val="23"/>
    <w:link w:val="2ffff0"/>
    <w:rsid w:val="00F95911"/>
    <w:pPr>
      <w:spacing w:before="120" w:after="240"/>
      <w:ind w:left="2506" w:hanging="360"/>
    </w:pPr>
    <w:rPr>
      <w:rFonts w:ascii="Times New Roman" w:eastAsia="Times New Roman" w:hAnsi="Times New Roman" w:cs="Times New Roman"/>
      <w:sz w:val="24"/>
    </w:rPr>
  </w:style>
  <w:style w:type="character" w:customStyle="1" w:styleId="1fffff">
    <w:name w:val="Стиль1_ГЛАВА Знак"/>
    <w:basedOn w:val="af8"/>
    <w:link w:val="1e"/>
    <w:rsid w:val="00F95911"/>
    <w:rPr>
      <w:b/>
      <w:bCs/>
      <w:caps/>
      <w:kern w:val="28"/>
      <w:sz w:val="28"/>
      <w:szCs w:val="28"/>
      <w:lang w:eastAsia="en-US"/>
    </w:rPr>
  </w:style>
  <w:style w:type="paragraph" w:customStyle="1" w:styleId="3ffb">
    <w:name w:val="Стиль3_Подпункты"/>
    <w:basedOn w:val="23"/>
    <w:link w:val="3ffc"/>
    <w:rsid w:val="00F95911"/>
    <w:pPr>
      <w:spacing w:before="120" w:after="240"/>
      <w:ind w:left="2506" w:hanging="360"/>
    </w:pPr>
    <w:rPr>
      <w:rFonts w:ascii="Times New Roman" w:eastAsia="Times New Roman" w:hAnsi="Times New Roman" w:cs="Times New Roman"/>
      <w:sz w:val="24"/>
    </w:rPr>
  </w:style>
  <w:style w:type="character" w:customStyle="1" w:styleId="2ffff0">
    <w:name w:val="Стиль2_Часть Знак"/>
    <w:basedOn w:val="af8"/>
    <w:link w:val="2ffff"/>
    <w:rsid w:val="00F95911"/>
    <w:rPr>
      <w:b/>
      <w:bCs/>
      <w:kern w:val="28"/>
      <w:sz w:val="24"/>
      <w:szCs w:val="26"/>
      <w:lang w:eastAsia="en-US"/>
    </w:rPr>
  </w:style>
  <w:style w:type="character" w:customStyle="1" w:styleId="3ffc">
    <w:name w:val="Стиль3_Подпункты Знак"/>
    <w:basedOn w:val="af8"/>
    <w:link w:val="3ffb"/>
    <w:rsid w:val="00F95911"/>
    <w:rPr>
      <w:b/>
      <w:bCs/>
      <w:kern w:val="28"/>
      <w:sz w:val="24"/>
      <w:szCs w:val="26"/>
      <w:lang w:eastAsia="en-US"/>
    </w:rPr>
  </w:style>
  <w:style w:type="paragraph" w:customStyle="1" w:styleId="Style150">
    <w:name w:val="Style150"/>
    <w:basedOn w:val="af7"/>
    <w:rsid w:val="00F95911"/>
    <w:pPr>
      <w:spacing w:line="353" w:lineRule="exact"/>
      <w:ind w:firstLine="585"/>
    </w:pPr>
    <w:rPr>
      <w:rFonts w:eastAsia="Arial" w:cs="Arial"/>
      <w:sz w:val="20"/>
      <w:szCs w:val="20"/>
    </w:rPr>
  </w:style>
  <w:style w:type="paragraph" w:customStyle="1" w:styleId="Style202">
    <w:name w:val="Style202"/>
    <w:basedOn w:val="af7"/>
    <w:rsid w:val="00F95911"/>
    <w:pPr>
      <w:spacing w:line="355" w:lineRule="exact"/>
      <w:ind w:firstLine="615"/>
    </w:pPr>
    <w:rPr>
      <w:rFonts w:eastAsia="Arial" w:cs="Arial"/>
      <w:sz w:val="20"/>
      <w:szCs w:val="20"/>
    </w:rPr>
  </w:style>
  <w:style w:type="paragraph" w:customStyle="1" w:styleId="Style172">
    <w:name w:val="Style172"/>
    <w:basedOn w:val="af7"/>
    <w:rsid w:val="00F95911"/>
    <w:pPr>
      <w:spacing w:line="345" w:lineRule="exact"/>
      <w:ind w:firstLine="600"/>
    </w:pPr>
    <w:rPr>
      <w:rFonts w:eastAsia="Arial" w:cs="Arial"/>
      <w:sz w:val="20"/>
      <w:szCs w:val="20"/>
    </w:rPr>
  </w:style>
  <w:style w:type="character" w:customStyle="1" w:styleId="CharStyle47">
    <w:name w:val="CharStyle47"/>
    <w:basedOn w:val="af8"/>
    <w:rsid w:val="00F95911"/>
    <w:rPr>
      <w:rFonts w:ascii="Arial" w:eastAsia="Arial" w:hAnsi="Arial" w:cs="Arial"/>
      <w:b w:val="0"/>
      <w:bCs w:val="0"/>
      <w:i w:val="0"/>
      <w:iCs w:val="0"/>
      <w:smallCaps w:val="0"/>
      <w:spacing w:val="-10"/>
      <w:sz w:val="18"/>
      <w:szCs w:val="18"/>
    </w:rPr>
  </w:style>
  <w:style w:type="character" w:customStyle="1" w:styleId="CharStyle76">
    <w:name w:val="CharStyle76"/>
    <w:basedOn w:val="af8"/>
    <w:rsid w:val="00F95911"/>
    <w:rPr>
      <w:rFonts w:ascii="Arial" w:eastAsia="Arial" w:hAnsi="Arial" w:cs="Arial"/>
      <w:b w:val="0"/>
      <w:bCs w:val="0"/>
      <w:i/>
      <w:iCs/>
      <w:smallCaps w:val="0"/>
      <w:spacing w:val="-10"/>
      <w:sz w:val="18"/>
      <w:szCs w:val="18"/>
    </w:rPr>
  </w:style>
  <w:style w:type="character" w:customStyle="1" w:styleId="CharStyle63">
    <w:name w:val="CharStyle63"/>
    <w:basedOn w:val="af8"/>
    <w:rsid w:val="00F95911"/>
    <w:rPr>
      <w:rFonts w:ascii="Georgia" w:eastAsia="Georgia" w:hAnsi="Georgia" w:cs="Georgia"/>
      <w:b w:val="0"/>
      <w:bCs w:val="0"/>
      <w:i w:val="0"/>
      <w:iCs w:val="0"/>
      <w:smallCaps w:val="0"/>
      <w:sz w:val="20"/>
      <w:szCs w:val="20"/>
    </w:rPr>
  </w:style>
  <w:style w:type="character" w:customStyle="1" w:styleId="CharStyle113">
    <w:name w:val="CharStyle113"/>
    <w:basedOn w:val="af8"/>
    <w:rsid w:val="00F95911"/>
    <w:rPr>
      <w:rFonts w:ascii="Arial" w:eastAsia="Arial" w:hAnsi="Arial" w:cs="Arial"/>
      <w:b/>
      <w:bCs/>
      <w:i w:val="0"/>
      <w:iCs w:val="0"/>
      <w:smallCaps w:val="0"/>
      <w:sz w:val="20"/>
      <w:szCs w:val="20"/>
    </w:rPr>
  </w:style>
  <w:style w:type="paragraph" w:customStyle="1" w:styleId="Style148">
    <w:name w:val="Style148"/>
    <w:basedOn w:val="af7"/>
    <w:rsid w:val="00F95911"/>
    <w:rPr>
      <w:rFonts w:eastAsia="Arial" w:cs="Arial"/>
      <w:sz w:val="20"/>
      <w:szCs w:val="20"/>
    </w:rPr>
  </w:style>
  <w:style w:type="character" w:customStyle="1" w:styleId="FontStyle139">
    <w:name w:val="Font Style139"/>
    <w:basedOn w:val="af8"/>
    <w:uiPriority w:val="99"/>
    <w:rsid w:val="00F95911"/>
    <w:rPr>
      <w:rFonts w:ascii="Arial" w:hAnsi="Arial" w:cs="Arial" w:hint="default"/>
      <w:sz w:val="22"/>
      <w:szCs w:val="22"/>
    </w:rPr>
  </w:style>
  <w:style w:type="paragraph" w:customStyle="1" w:styleId="Style8">
    <w:name w:val="Style8"/>
    <w:basedOn w:val="af7"/>
    <w:uiPriority w:val="99"/>
    <w:rsid w:val="00F95911"/>
    <w:pPr>
      <w:autoSpaceDE w:val="0"/>
      <w:autoSpaceDN w:val="0"/>
      <w:spacing w:line="414" w:lineRule="exact"/>
    </w:pPr>
    <w:rPr>
      <w:rFonts w:cs="Arial"/>
      <w:szCs w:val="24"/>
    </w:rPr>
  </w:style>
  <w:style w:type="paragraph" w:customStyle="1" w:styleId="Style15">
    <w:name w:val="Style15"/>
    <w:basedOn w:val="af7"/>
    <w:uiPriority w:val="99"/>
    <w:rsid w:val="00F95911"/>
    <w:pPr>
      <w:autoSpaceDE w:val="0"/>
      <w:autoSpaceDN w:val="0"/>
    </w:pPr>
    <w:rPr>
      <w:rFonts w:cs="Arial"/>
      <w:szCs w:val="24"/>
    </w:rPr>
  </w:style>
  <w:style w:type="paragraph" w:customStyle="1" w:styleId="Style30">
    <w:name w:val="Style30"/>
    <w:basedOn w:val="af7"/>
    <w:uiPriority w:val="99"/>
    <w:rsid w:val="00F95911"/>
    <w:pPr>
      <w:autoSpaceDE w:val="0"/>
      <w:autoSpaceDN w:val="0"/>
    </w:pPr>
    <w:rPr>
      <w:rFonts w:cs="Arial"/>
      <w:szCs w:val="24"/>
    </w:rPr>
  </w:style>
  <w:style w:type="paragraph" w:customStyle="1" w:styleId="Style50">
    <w:name w:val="Style50"/>
    <w:basedOn w:val="af7"/>
    <w:uiPriority w:val="99"/>
    <w:rsid w:val="00F95911"/>
    <w:pPr>
      <w:autoSpaceDE w:val="0"/>
      <w:autoSpaceDN w:val="0"/>
    </w:pPr>
    <w:rPr>
      <w:rFonts w:cs="Arial"/>
      <w:szCs w:val="24"/>
    </w:rPr>
  </w:style>
  <w:style w:type="paragraph" w:customStyle="1" w:styleId="Style51">
    <w:name w:val="Style51"/>
    <w:basedOn w:val="af7"/>
    <w:uiPriority w:val="99"/>
    <w:rsid w:val="00F95911"/>
    <w:pPr>
      <w:autoSpaceDE w:val="0"/>
      <w:autoSpaceDN w:val="0"/>
      <w:spacing w:line="230" w:lineRule="exact"/>
    </w:pPr>
    <w:rPr>
      <w:rFonts w:cs="Arial"/>
      <w:szCs w:val="24"/>
    </w:rPr>
  </w:style>
  <w:style w:type="character" w:customStyle="1" w:styleId="FontStyle137">
    <w:name w:val="Font Style137"/>
    <w:basedOn w:val="af8"/>
    <w:uiPriority w:val="99"/>
    <w:rsid w:val="00F95911"/>
    <w:rPr>
      <w:rFonts w:ascii="Arial" w:hAnsi="Arial" w:cs="Arial"/>
      <w:sz w:val="18"/>
      <w:szCs w:val="18"/>
    </w:rPr>
  </w:style>
  <w:style w:type="paragraph" w:styleId="afffffffffffffff9">
    <w:name w:val="Normal Indent"/>
    <w:basedOn w:val="af7"/>
    <w:uiPriority w:val="99"/>
    <w:rsid w:val="00F95911"/>
    <w:pPr>
      <w:ind w:left="708"/>
    </w:pPr>
    <w:rPr>
      <w:rFonts w:ascii="Calibri" w:eastAsia="Times New Roman" w:hAnsi="Calibri"/>
    </w:rPr>
  </w:style>
  <w:style w:type="paragraph" w:customStyle="1" w:styleId="1fffff0">
    <w:name w:val="_Часть 1."/>
    <w:basedOn w:val="23"/>
    <w:link w:val="1fffff1"/>
    <w:rsid w:val="00F95911"/>
    <w:pPr>
      <w:spacing w:before="480" w:after="60" w:line="360" w:lineRule="auto"/>
      <w:ind w:left="2506" w:firstLine="567"/>
    </w:pPr>
    <w:rPr>
      <w:rFonts w:ascii="Times New Roman" w:eastAsia="Times New Roman" w:hAnsi="Times New Roman" w:cs="Times New Roman"/>
      <w:i/>
      <w:iCs/>
      <w:color w:val="000000"/>
      <w:sz w:val="28"/>
      <w:szCs w:val="28"/>
    </w:rPr>
  </w:style>
  <w:style w:type="character" w:customStyle="1" w:styleId="1fffff1">
    <w:name w:val="_Часть 1. Знак"/>
    <w:basedOn w:val="af8"/>
    <w:link w:val="1fffff0"/>
    <w:rsid w:val="00F95911"/>
    <w:rPr>
      <w:b/>
      <w:bCs/>
      <w:i/>
      <w:iCs/>
      <w:color w:val="000000"/>
      <w:kern w:val="28"/>
      <w:sz w:val="28"/>
      <w:szCs w:val="28"/>
      <w:lang w:eastAsia="en-US"/>
    </w:rPr>
  </w:style>
  <w:style w:type="paragraph" w:customStyle="1" w:styleId="a6">
    <w:name w:val="_Обычный список точка"/>
    <w:basedOn w:val="affff5"/>
    <w:link w:val="afffffffffffffffa"/>
    <w:rsid w:val="00F95911"/>
    <w:pPr>
      <w:numPr>
        <w:numId w:val="74"/>
      </w:numPr>
      <w:spacing w:line="360" w:lineRule="auto"/>
      <w:ind w:left="0" w:firstLine="567"/>
    </w:pPr>
    <w:rPr>
      <w:rFonts w:eastAsia="Calibri"/>
      <w:sz w:val="26"/>
      <w:szCs w:val="26"/>
    </w:rPr>
  </w:style>
  <w:style w:type="character" w:customStyle="1" w:styleId="afffffffffffffffa">
    <w:name w:val="_Обычный список точка Знак"/>
    <w:basedOn w:val="affff6"/>
    <w:link w:val="a6"/>
    <w:rsid w:val="00F95911"/>
    <w:rPr>
      <w:rFonts w:ascii="Arial" w:eastAsia="Calibri" w:hAnsi="Arial"/>
      <w:spacing w:val="-5"/>
      <w:sz w:val="26"/>
      <w:szCs w:val="26"/>
      <w:lang w:eastAsia="en-US"/>
    </w:rPr>
  </w:style>
  <w:style w:type="paragraph" w:customStyle="1" w:styleId="113">
    <w:name w:val="_1.1"/>
    <w:basedOn w:val="23"/>
    <w:link w:val="11ff4"/>
    <w:rsid w:val="00F95911"/>
    <w:pPr>
      <w:numPr>
        <w:numId w:val="73"/>
      </w:numPr>
      <w:spacing w:after="240" w:line="360" w:lineRule="auto"/>
    </w:pPr>
    <w:rPr>
      <w:rFonts w:ascii="Times New Roman" w:eastAsia="Times New Roman" w:hAnsi="Times New Roman" w:cs="Times New Roman"/>
      <w:i/>
      <w:iCs/>
      <w:color w:val="000000"/>
      <w:sz w:val="28"/>
      <w:szCs w:val="28"/>
    </w:rPr>
  </w:style>
  <w:style w:type="character" w:customStyle="1" w:styleId="11ff4">
    <w:name w:val="_1.1 Знак"/>
    <w:basedOn w:val="af8"/>
    <w:link w:val="113"/>
    <w:rsid w:val="00F95911"/>
    <w:rPr>
      <w:b/>
      <w:bCs/>
      <w:i/>
      <w:iCs/>
      <w:color w:val="000000"/>
      <w:kern w:val="28"/>
      <w:sz w:val="28"/>
      <w:szCs w:val="28"/>
      <w:lang w:eastAsia="en-US"/>
    </w:rPr>
  </w:style>
  <w:style w:type="paragraph" w:customStyle="1" w:styleId="1">
    <w:name w:val="_Раздел 1"/>
    <w:basedOn w:val="1f"/>
    <w:link w:val="1fffff2"/>
    <w:rsid w:val="00F95911"/>
    <w:pPr>
      <w:keepLines w:val="0"/>
      <w:numPr>
        <w:numId w:val="75"/>
      </w:numPr>
      <w:tabs>
        <w:tab w:val="left" w:pos="0"/>
      </w:tabs>
      <w:suppressAutoHyphens/>
      <w:spacing w:after="240" w:line="360" w:lineRule="auto"/>
    </w:pPr>
    <w:rPr>
      <w:rFonts w:eastAsia="Times New Roman" w:cs="Times New Roman"/>
      <w:bCs w:val="0"/>
      <w:caps/>
      <w:color w:val="000000"/>
      <w:kern w:val="28"/>
      <w:sz w:val="26"/>
      <w:szCs w:val="32"/>
    </w:rPr>
  </w:style>
  <w:style w:type="character" w:customStyle="1" w:styleId="1fffff2">
    <w:name w:val="_Раздел 1 Знак"/>
    <w:basedOn w:val="af8"/>
    <w:link w:val="1"/>
    <w:rsid w:val="00F95911"/>
    <w:rPr>
      <w:b/>
      <w:bCs/>
      <w:color w:val="000000"/>
      <w:kern w:val="28"/>
      <w:sz w:val="26"/>
      <w:szCs w:val="32"/>
      <w:lang w:eastAsia="en-US"/>
    </w:rPr>
  </w:style>
  <w:style w:type="numbering" w:customStyle="1" w:styleId="afffffffffffffffb">
    <w:name w:val="Со второго раздела"/>
    <w:uiPriority w:val="99"/>
    <w:rsid w:val="00F95911"/>
  </w:style>
  <w:style w:type="paragraph" w:customStyle="1" w:styleId="righttext">
    <w:name w:val="righttext"/>
    <w:basedOn w:val="af7"/>
    <w:rsid w:val="00F95911"/>
    <w:pPr>
      <w:spacing w:before="100" w:beforeAutospacing="1" w:after="100" w:afterAutospacing="1"/>
    </w:pPr>
    <w:rPr>
      <w:rFonts w:eastAsia="Times New Roman"/>
      <w:szCs w:val="24"/>
    </w:rPr>
  </w:style>
  <w:style w:type="paragraph" w:customStyle="1" w:styleId="tabletextcenter">
    <w:name w:val="tabletextcenter"/>
    <w:basedOn w:val="af7"/>
    <w:rsid w:val="00F95911"/>
    <w:pPr>
      <w:spacing w:before="100" w:beforeAutospacing="1" w:after="100" w:afterAutospacing="1"/>
    </w:pPr>
    <w:rPr>
      <w:rFonts w:eastAsia="Times New Roman"/>
      <w:szCs w:val="24"/>
    </w:rPr>
  </w:style>
  <w:style w:type="paragraph" w:customStyle="1" w:styleId="tabletextleft">
    <w:name w:val="tabletextleft"/>
    <w:basedOn w:val="af7"/>
    <w:rsid w:val="00F95911"/>
    <w:pPr>
      <w:spacing w:before="100" w:beforeAutospacing="1" w:after="100" w:afterAutospacing="1"/>
    </w:pPr>
    <w:rPr>
      <w:rFonts w:eastAsia="Times New Roman"/>
      <w:szCs w:val="24"/>
    </w:rPr>
  </w:style>
  <w:style w:type="paragraph" w:customStyle="1" w:styleId="bloktext">
    <w:name w:val="bloktext"/>
    <w:basedOn w:val="af7"/>
    <w:rsid w:val="00F95911"/>
    <w:pPr>
      <w:spacing w:before="100" w:beforeAutospacing="1" w:after="100" w:afterAutospacing="1"/>
    </w:pPr>
    <w:rPr>
      <w:rFonts w:eastAsia="Times New Roman"/>
      <w:szCs w:val="24"/>
    </w:rPr>
  </w:style>
  <w:style w:type="character" w:customStyle="1" w:styleId="1fffff3">
    <w:name w:val="Текст концевой сноски Знак1"/>
    <w:basedOn w:val="af8"/>
    <w:uiPriority w:val="99"/>
    <w:semiHidden/>
    <w:rsid w:val="00F95911"/>
    <w:rPr>
      <w:rFonts w:ascii="Times New Roman" w:hAnsi="Times New Roman"/>
      <w:color w:val="000000"/>
      <w:lang w:eastAsia="en-US"/>
    </w:rPr>
  </w:style>
  <w:style w:type="character" w:customStyle="1" w:styleId="1fffff4">
    <w:name w:val="Текст сноски Знак1"/>
    <w:basedOn w:val="af8"/>
    <w:uiPriority w:val="99"/>
    <w:semiHidden/>
    <w:rsid w:val="00F95911"/>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F95911"/>
    <w:rPr>
      <w:rFonts w:ascii="Times New Roman" w:hAnsi="Times New Roman"/>
      <w:color w:val="000000"/>
      <w:sz w:val="26"/>
      <w:szCs w:val="26"/>
      <w:lang w:eastAsia="en-US"/>
    </w:rPr>
  </w:style>
  <w:style w:type="character" w:customStyle="1" w:styleId="22f2">
    <w:name w:val="2_2 Таблица Знак"/>
    <w:basedOn w:val="af8"/>
    <w:link w:val="22"/>
    <w:rsid w:val="00F95911"/>
    <w:rPr>
      <w:rFonts w:eastAsiaTheme="majorEastAsia" w:cstheme="majorBidi"/>
      <w:b/>
      <w:iCs/>
      <w:snapToGrid w:val="0"/>
      <w:sz w:val="26"/>
      <w:szCs w:val="26"/>
      <w:lang w:eastAsia="en-US"/>
    </w:rPr>
  </w:style>
  <w:style w:type="character" w:customStyle="1" w:styleId="0210">
    <w:name w:val="02_Глава 1. Знак"/>
    <w:basedOn w:val="af8"/>
    <w:link w:val="021"/>
    <w:rsid w:val="00F95911"/>
    <w:rPr>
      <w:rFonts w:eastAsiaTheme="majorEastAsia" w:cstheme="majorBidi"/>
      <w:b/>
      <w:iCs/>
      <w:caps/>
      <w:snapToGrid w:val="0"/>
      <w:sz w:val="26"/>
      <w:szCs w:val="26"/>
      <w:lang w:eastAsia="en-US"/>
    </w:rPr>
  </w:style>
  <w:style w:type="character" w:customStyle="1" w:styleId="11pt">
    <w:name w:val="Основной текст + 11 pt"/>
    <w:basedOn w:val="afffffff0"/>
    <w:rsid w:val="00F95911"/>
    <w:rPr>
      <w:rFonts w:ascii="Arial" w:eastAsia="Arial" w:hAnsi="Arial" w:cs="Arial"/>
      <w:shd w:val="clear" w:color="auto" w:fill="FFFFFF"/>
    </w:rPr>
  </w:style>
  <w:style w:type="paragraph" w:customStyle="1" w:styleId="ReturnAddress">
    <w:name w:val="Return Address"/>
    <w:basedOn w:val="af7"/>
    <w:uiPriority w:val="99"/>
    <w:rsid w:val="00F95911"/>
    <w:pPr>
      <w:keepLines/>
      <w:framePr w:w="5160" w:h="840" w:wrap="notBeside" w:vAnchor="page" w:hAnchor="page" w:x="6121" w:y="915" w:anchorLock="1"/>
      <w:tabs>
        <w:tab w:val="left" w:pos="2160"/>
      </w:tabs>
      <w:spacing w:line="160" w:lineRule="atLeast"/>
    </w:pPr>
    <w:rPr>
      <w:rFonts w:eastAsia="Times New Roman" w:cs="Arial"/>
      <w:sz w:val="14"/>
      <w:szCs w:val="14"/>
      <w:lang w:val="en-US"/>
    </w:rPr>
  </w:style>
  <w:style w:type="paragraph" w:customStyle="1" w:styleId="11">
    <w:name w:val="1."/>
    <w:basedOn w:val="affff5"/>
    <w:link w:val="1fffff5"/>
    <w:rsid w:val="00F95911"/>
    <w:pPr>
      <w:pageBreakBefore/>
      <w:numPr>
        <w:numId w:val="79"/>
      </w:numPr>
      <w:tabs>
        <w:tab w:val="left" w:pos="993"/>
      </w:tabs>
    </w:pPr>
    <w:rPr>
      <w:rFonts w:eastAsiaTheme="minorHAnsi"/>
      <w:b/>
      <w:sz w:val="26"/>
      <w:szCs w:val="26"/>
    </w:rPr>
  </w:style>
  <w:style w:type="paragraph" w:customStyle="1" w:styleId="110">
    <w:name w:val="1.1"/>
    <w:basedOn w:val="affff5"/>
    <w:link w:val="11ff5"/>
    <w:rsid w:val="00F95911"/>
    <w:pPr>
      <w:keepNext/>
      <w:numPr>
        <w:ilvl w:val="1"/>
        <w:numId w:val="79"/>
      </w:numPr>
      <w:tabs>
        <w:tab w:val="left" w:pos="993"/>
      </w:tabs>
    </w:pPr>
    <w:rPr>
      <w:rFonts w:eastAsiaTheme="minorHAnsi"/>
      <w:b/>
      <w:sz w:val="26"/>
      <w:szCs w:val="26"/>
    </w:rPr>
  </w:style>
  <w:style w:type="character" w:customStyle="1" w:styleId="1fffff5">
    <w:name w:val="1. Знак"/>
    <w:basedOn w:val="affff6"/>
    <w:link w:val="11"/>
    <w:rsid w:val="00F95911"/>
    <w:rPr>
      <w:rFonts w:ascii="Arial" w:eastAsiaTheme="minorHAnsi" w:hAnsi="Arial"/>
      <w:b/>
      <w:spacing w:val="-5"/>
      <w:sz w:val="26"/>
      <w:szCs w:val="26"/>
      <w:lang w:eastAsia="en-US"/>
    </w:rPr>
  </w:style>
  <w:style w:type="paragraph" w:customStyle="1" w:styleId="afffffffffffffffc">
    <w:name w:val="Обычный текст"/>
    <w:basedOn w:val="affff5"/>
    <w:link w:val="afffffffffffffffd"/>
    <w:rsid w:val="00F95911"/>
    <w:pPr>
      <w:ind w:left="0"/>
    </w:pPr>
    <w:rPr>
      <w:rFonts w:eastAsiaTheme="minorHAnsi"/>
      <w:sz w:val="26"/>
      <w:szCs w:val="26"/>
    </w:rPr>
  </w:style>
  <w:style w:type="character" w:customStyle="1" w:styleId="11ff5">
    <w:name w:val="1.1 Знак"/>
    <w:basedOn w:val="affff6"/>
    <w:link w:val="110"/>
    <w:rsid w:val="00F95911"/>
    <w:rPr>
      <w:rFonts w:ascii="Arial" w:eastAsiaTheme="minorHAnsi" w:hAnsi="Arial"/>
      <w:b/>
      <w:spacing w:val="-5"/>
      <w:sz w:val="26"/>
      <w:szCs w:val="26"/>
      <w:lang w:eastAsia="en-US"/>
    </w:rPr>
  </w:style>
  <w:style w:type="character" w:customStyle="1" w:styleId="afffffffffffffffd">
    <w:name w:val="Обычный текст Знак"/>
    <w:basedOn w:val="affff6"/>
    <w:link w:val="afffffffffffffffc"/>
    <w:rsid w:val="00F95911"/>
    <w:rPr>
      <w:rFonts w:ascii="Arial" w:eastAsiaTheme="minorHAnsi" w:hAnsi="Arial"/>
      <w:spacing w:val="-5"/>
      <w:sz w:val="26"/>
      <w:szCs w:val="26"/>
      <w:lang w:eastAsia="en-US"/>
    </w:rPr>
  </w:style>
  <w:style w:type="paragraph" w:customStyle="1" w:styleId="afffffffffffffffe">
    <w:name w:val="_Подразделение"/>
    <w:basedOn w:val="15"/>
    <w:link w:val="affffffffffffffff"/>
    <w:rsid w:val="00F95911"/>
    <w:pPr>
      <w:numPr>
        <w:numId w:val="0"/>
      </w:numPr>
      <w:tabs>
        <w:tab w:val="clear" w:pos="993"/>
      </w:tabs>
      <w:spacing w:before="240"/>
    </w:pPr>
    <w:rPr>
      <w:rFonts w:ascii="Calibri" w:eastAsia="Calibri" w:hAnsi="Calibri" w:cs="Calibri"/>
      <w:b w:val="0"/>
      <w:smallCaps w:val="0"/>
    </w:rPr>
  </w:style>
  <w:style w:type="paragraph" w:customStyle="1" w:styleId="a8">
    <w:name w:val="_Список маркерны"/>
    <w:basedOn w:val="affffffffffc"/>
    <w:link w:val="affffffffffffffff0"/>
    <w:rsid w:val="00F95911"/>
    <w:pPr>
      <w:numPr>
        <w:numId w:val="77"/>
      </w:numPr>
      <w:tabs>
        <w:tab w:val="left" w:pos="284"/>
      </w:tabs>
      <w:spacing w:line="240" w:lineRule="auto"/>
      <w:ind w:left="0" w:firstLine="0"/>
    </w:pPr>
    <w:rPr>
      <w:iCs/>
    </w:rPr>
  </w:style>
  <w:style w:type="character" w:customStyle="1" w:styleId="affffffffffffffff">
    <w:name w:val="_Подразделение Знак"/>
    <w:basedOn w:val="affffffffffd"/>
    <w:link w:val="afffffffffffffffe"/>
    <w:rsid w:val="00F95911"/>
    <w:rPr>
      <w:rFonts w:ascii="Calibri" w:eastAsia="Calibri" w:hAnsi="Calibri" w:cs="Calibri"/>
      <w:bCs/>
      <w:sz w:val="26"/>
      <w:szCs w:val="26"/>
      <w:lang w:eastAsia="en-US"/>
    </w:rPr>
  </w:style>
  <w:style w:type="paragraph" w:customStyle="1" w:styleId="a2">
    <w:name w:val="_Список нумерованный"/>
    <w:basedOn w:val="a8"/>
    <w:link w:val="affffffffffffffff1"/>
    <w:rsid w:val="00F95911"/>
    <w:pPr>
      <w:numPr>
        <w:numId w:val="78"/>
      </w:numPr>
    </w:pPr>
  </w:style>
  <w:style w:type="character" w:customStyle="1" w:styleId="affffffffffffffff0">
    <w:name w:val="_Список маркерны Знак"/>
    <w:basedOn w:val="affffffffffd"/>
    <w:link w:val="a8"/>
    <w:rsid w:val="00F95911"/>
    <w:rPr>
      <w:rFonts w:ascii="Calibri" w:eastAsia="Calibri" w:hAnsi="Calibri" w:cs="Calibri"/>
      <w:iCs/>
      <w:sz w:val="26"/>
      <w:szCs w:val="26"/>
      <w:lang w:eastAsia="en-US"/>
    </w:rPr>
  </w:style>
  <w:style w:type="character" w:customStyle="1" w:styleId="affffffffffffffff1">
    <w:name w:val="_Список нумерованный Знак"/>
    <w:basedOn w:val="affffffffffffffff0"/>
    <w:link w:val="a2"/>
    <w:rsid w:val="00F95911"/>
    <w:rPr>
      <w:rFonts w:ascii="Calibri" w:eastAsia="Calibri" w:hAnsi="Calibri" w:cs="Calibri"/>
      <w:iCs/>
      <w:sz w:val="26"/>
      <w:szCs w:val="26"/>
      <w:lang w:eastAsia="en-US"/>
    </w:rPr>
  </w:style>
  <w:style w:type="paragraph" w:customStyle="1" w:styleId="affffffffffffffff2">
    <w:name w:val="_комментарий"/>
    <w:basedOn w:val="affffffffffc"/>
    <w:link w:val="affffffffffffffff3"/>
    <w:rsid w:val="00F95911"/>
    <w:pPr>
      <w:spacing w:line="240" w:lineRule="auto"/>
    </w:pPr>
    <w:rPr>
      <w:iCs/>
      <w:color w:val="FF0000"/>
    </w:rPr>
  </w:style>
  <w:style w:type="character" w:customStyle="1" w:styleId="affffffffffffffff3">
    <w:name w:val="_комментарий Знак"/>
    <w:basedOn w:val="affffffffffd"/>
    <w:link w:val="affffffffffffffff2"/>
    <w:rsid w:val="00F95911"/>
    <w:rPr>
      <w:rFonts w:ascii="Calibri" w:eastAsia="Calibri" w:hAnsi="Calibri" w:cs="Calibri"/>
      <w:iCs/>
      <w:color w:val="FF0000"/>
      <w:sz w:val="26"/>
      <w:szCs w:val="26"/>
      <w:lang w:eastAsia="en-US"/>
    </w:rPr>
  </w:style>
  <w:style w:type="paragraph" w:styleId="affffffffffffffff4">
    <w:name w:val="Note Heading"/>
    <w:next w:val="af7"/>
    <w:link w:val="affffffffffffffff5"/>
    <w:autoRedefine/>
    <w:uiPriority w:val="99"/>
    <w:unhideWhenUsed/>
    <w:rsid w:val="00F95911"/>
    <w:pPr>
      <w:keepNext/>
      <w:widowControl w:val="0"/>
      <w:snapToGrid w:val="0"/>
      <w:spacing w:after="600" w:line="300" w:lineRule="auto"/>
      <w:contextualSpacing/>
      <w:jc w:val="center"/>
      <w:outlineLvl w:val="0"/>
    </w:pPr>
    <w:rPr>
      <w:b/>
      <w:caps/>
      <w:spacing w:val="5"/>
      <w:sz w:val="32"/>
      <w:lang w:eastAsia="en-US"/>
    </w:rPr>
  </w:style>
  <w:style w:type="character" w:customStyle="1" w:styleId="affffffffffffffff5">
    <w:name w:val="Заголовок записки Знак"/>
    <w:basedOn w:val="af8"/>
    <w:link w:val="affffffffffffffff4"/>
    <w:uiPriority w:val="99"/>
    <w:rsid w:val="00F95911"/>
    <w:rPr>
      <w:rFonts w:eastAsiaTheme="minorEastAsia" w:cstheme="minorBidi"/>
      <w:b/>
      <w:caps/>
      <w:spacing w:val="5"/>
      <w:sz w:val="32"/>
      <w:szCs w:val="22"/>
      <w:lang w:eastAsia="en-US"/>
    </w:rPr>
  </w:style>
  <w:style w:type="paragraph" w:customStyle="1" w:styleId="aa">
    <w:name w:val="Перечисление"/>
    <w:basedOn w:val="affff5"/>
    <w:link w:val="affffffffffffffff6"/>
    <w:rsid w:val="00F95911"/>
    <w:pPr>
      <w:numPr>
        <w:numId w:val="80"/>
      </w:numPr>
      <w:snapToGrid w:val="0"/>
      <w:spacing w:after="40" w:line="300" w:lineRule="auto"/>
      <w:ind w:left="1004" w:hanging="295"/>
      <w:contextualSpacing w:val="0"/>
    </w:pPr>
    <w:rPr>
      <w:rFonts w:eastAsia="MS Mincho"/>
      <w:sz w:val="28"/>
    </w:rPr>
  </w:style>
  <w:style w:type="paragraph" w:customStyle="1" w:styleId="1fffff6">
    <w:name w:val="_Рисунок1"/>
    <w:basedOn w:val="a"/>
    <w:next w:val="affffffffffc"/>
    <w:link w:val="1fffff7"/>
    <w:rsid w:val="00F95911"/>
    <w:pPr>
      <w:keepLines/>
      <w:numPr>
        <w:numId w:val="0"/>
      </w:numPr>
      <w:spacing w:line="360" w:lineRule="auto"/>
      <w:ind w:left="714" w:hanging="357"/>
      <w:jc w:val="center"/>
    </w:pPr>
    <w:rPr>
      <w:rFonts w:ascii="Calibri" w:eastAsia="Calibri" w:hAnsi="Calibri" w:cs="Calibri"/>
      <w:sz w:val="26"/>
      <w:szCs w:val="26"/>
    </w:rPr>
  </w:style>
  <w:style w:type="character" w:customStyle="1" w:styleId="1fffff7">
    <w:name w:val="_Рисунок1 Знак"/>
    <w:basedOn w:val="afffffffffff"/>
    <w:link w:val="1fffff6"/>
    <w:rsid w:val="00F95911"/>
    <w:rPr>
      <w:rFonts w:ascii="Calibri" w:eastAsia="Calibri" w:hAnsi="Calibri" w:cs="Calibri"/>
      <w:b w:val="0"/>
      <w:bCs w:val="0"/>
      <w:sz w:val="26"/>
      <w:szCs w:val="26"/>
      <w:lang w:eastAsia="en-US"/>
    </w:rPr>
  </w:style>
  <w:style w:type="paragraph" w:customStyle="1" w:styleId="affffffffffffffff7">
    <w:name w:val="Название рисунка"/>
    <w:link w:val="affffffffffffffff8"/>
    <w:rsid w:val="00F95911"/>
    <w:pPr>
      <w:adjustRightInd w:val="0"/>
      <w:snapToGrid w:val="0"/>
      <w:spacing w:before="120" w:after="240"/>
      <w:jc w:val="center"/>
    </w:pPr>
    <w:rPr>
      <w:i/>
      <w:spacing w:val="6"/>
      <w:sz w:val="26"/>
      <w:lang w:eastAsia="en-US"/>
    </w:rPr>
  </w:style>
  <w:style w:type="character" w:customStyle="1" w:styleId="affffffffffffffff8">
    <w:name w:val="Название рисунка Знак"/>
    <w:basedOn w:val="af8"/>
    <w:link w:val="affffffffffffffff7"/>
    <w:rsid w:val="00F95911"/>
    <w:rPr>
      <w:rFonts w:eastAsiaTheme="minorEastAsia" w:cstheme="minorBidi"/>
      <w:i/>
      <w:spacing w:val="6"/>
      <w:sz w:val="26"/>
      <w:szCs w:val="22"/>
      <w:lang w:eastAsia="en-US"/>
    </w:rPr>
  </w:style>
  <w:style w:type="numbering" w:customStyle="1" w:styleId="05">
    <w:name w:val="0.5 Список Заг."/>
    <w:uiPriority w:val="99"/>
    <w:rsid w:val="00F95911"/>
  </w:style>
  <w:style w:type="paragraph" w:customStyle="1" w:styleId="346">
    <w:name w:val="3.4 Т. Центр"/>
    <w:link w:val="347"/>
    <w:rsid w:val="00F95911"/>
    <w:pPr>
      <w:jc w:val="center"/>
    </w:pPr>
    <w:rPr>
      <w:lang w:eastAsia="en-US"/>
    </w:rPr>
  </w:style>
  <w:style w:type="character" w:customStyle="1" w:styleId="347">
    <w:name w:val="3.4 Т. Центр Знак"/>
    <w:basedOn w:val="af8"/>
    <w:link w:val="346"/>
    <w:rsid w:val="00F95911"/>
    <w:rPr>
      <w:lang w:eastAsia="en-US"/>
    </w:rPr>
  </w:style>
  <w:style w:type="numbering" w:customStyle="1" w:styleId="0510">
    <w:name w:val="0.5 Список Заг.1"/>
    <w:uiPriority w:val="99"/>
    <w:rsid w:val="00F95911"/>
  </w:style>
  <w:style w:type="paragraph" w:customStyle="1" w:styleId="121">
    <w:name w:val="1_2 Список нумерной"/>
    <w:basedOn w:val="00"/>
    <w:link w:val="12f5"/>
    <w:rsid w:val="00F95911"/>
    <w:pPr>
      <w:numPr>
        <w:ilvl w:val="1"/>
        <w:numId w:val="82"/>
      </w:numPr>
      <w:spacing w:after="40"/>
      <w:ind w:left="0" w:firstLine="709"/>
    </w:pPr>
    <w:rPr>
      <w:i/>
    </w:rPr>
  </w:style>
  <w:style w:type="character" w:customStyle="1" w:styleId="12f5">
    <w:name w:val="1_2 Список нумерной Знак"/>
    <w:basedOn w:val="000"/>
    <w:link w:val="121"/>
    <w:rsid w:val="00F95911"/>
    <w:rPr>
      <w:rFonts w:cstheme="minorBidi"/>
      <w:i/>
      <w:sz w:val="26"/>
      <w:szCs w:val="26"/>
      <w:lang w:eastAsia="en-US"/>
    </w:rPr>
  </w:style>
  <w:style w:type="paragraph" w:customStyle="1" w:styleId="120">
    <w:name w:val="1_2 Список нумерованный"/>
    <w:basedOn w:val="121"/>
    <w:link w:val="12f6"/>
    <w:rsid w:val="00F95911"/>
    <w:pPr>
      <w:numPr>
        <w:ilvl w:val="0"/>
        <w:numId w:val="83"/>
      </w:numPr>
      <w:ind w:left="0" w:firstLine="709"/>
    </w:pPr>
  </w:style>
  <w:style w:type="character" w:customStyle="1" w:styleId="12f6">
    <w:name w:val="1_2 Список нумерованный Знак"/>
    <w:basedOn w:val="12f5"/>
    <w:link w:val="120"/>
    <w:rsid w:val="00F95911"/>
    <w:rPr>
      <w:rFonts w:cstheme="minorBidi"/>
      <w:i/>
      <w:sz w:val="26"/>
      <w:szCs w:val="26"/>
      <w:lang w:eastAsia="en-US"/>
    </w:rPr>
  </w:style>
  <w:style w:type="paragraph" w:customStyle="1" w:styleId="3300">
    <w:name w:val="3.3 Т. Слева + 0"/>
    <w:basedOn w:val="af7"/>
    <w:rsid w:val="00F95911"/>
    <w:rPr>
      <w:rFonts w:eastAsia="Times New Roman"/>
      <w:sz w:val="20"/>
      <w:szCs w:val="20"/>
    </w:rPr>
  </w:style>
  <w:style w:type="paragraph" w:customStyle="1" w:styleId="31f0">
    <w:name w:val="3.1 Т. Подзаг."/>
    <w:link w:val="31f1"/>
    <w:rsid w:val="00F95911"/>
    <w:pPr>
      <w:spacing w:before="40" w:after="40"/>
      <w:jc w:val="both"/>
    </w:pPr>
    <w:rPr>
      <w:b/>
      <w:bCs/>
      <w:smallCaps/>
      <w:spacing w:val="20"/>
      <w:lang w:eastAsia="en-US"/>
    </w:rPr>
  </w:style>
  <w:style w:type="character" w:customStyle="1" w:styleId="31f1">
    <w:name w:val="3.1 Т. Подзаг. Знак"/>
    <w:basedOn w:val="af8"/>
    <w:link w:val="31f0"/>
    <w:rsid w:val="00F95911"/>
    <w:rPr>
      <w:b/>
      <w:bCs/>
      <w:smallCaps/>
      <w:spacing w:val="20"/>
      <w:lang w:eastAsia="en-US"/>
    </w:rPr>
  </w:style>
  <w:style w:type="paragraph" w:customStyle="1" w:styleId="1fffff8">
    <w:name w:val="Текст титула отступ 1"/>
    <w:rsid w:val="00F95911"/>
    <w:pPr>
      <w:spacing w:after="3600" w:line="259" w:lineRule="auto"/>
      <w:jc w:val="center"/>
    </w:pPr>
    <w:rPr>
      <w:b/>
      <w:sz w:val="24"/>
      <w:lang w:eastAsia="en-US"/>
    </w:rPr>
  </w:style>
  <w:style w:type="paragraph" w:customStyle="1" w:styleId="affffffffffffffff9">
    <w:name w:val="Обычный б/п"/>
    <w:basedOn w:val="af7"/>
    <w:rsid w:val="00F95911"/>
    <w:pPr>
      <w:snapToGrid w:val="0"/>
      <w:spacing w:line="300" w:lineRule="auto"/>
      <w:contextualSpacing/>
    </w:pPr>
    <w:rPr>
      <w:sz w:val="28"/>
    </w:rPr>
  </w:style>
  <w:style w:type="paragraph" w:customStyle="1" w:styleId="21fd">
    <w:name w:val="2.1 Наз. записки"/>
    <w:basedOn w:val="10d"/>
    <w:link w:val="21fe"/>
    <w:rsid w:val="00F95911"/>
    <w:rPr>
      <w:caps w:val="0"/>
    </w:rPr>
  </w:style>
  <w:style w:type="character" w:customStyle="1" w:styleId="affffffffffffffff6">
    <w:name w:val="Перечисление Знак"/>
    <w:basedOn w:val="affff6"/>
    <w:link w:val="aa"/>
    <w:rsid w:val="00F95911"/>
    <w:rPr>
      <w:rFonts w:ascii="Arial" w:eastAsia="MS Mincho" w:hAnsi="Arial" w:cstheme="minorBidi"/>
      <w:spacing w:val="-5"/>
      <w:sz w:val="28"/>
      <w:szCs w:val="22"/>
      <w:lang w:eastAsia="en-US"/>
    </w:rPr>
  </w:style>
  <w:style w:type="paragraph" w:customStyle="1" w:styleId="affffffffffffffffa">
    <w:name w:val="Уравнения"/>
    <w:rsid w:val="00F95911"/>
    <w:pPr>
      <w:spacing w:before="80" w:after="80" w:line="300" w:lineRule="auto"/>
      <w:ind w:left="2829"/>
    </w:pPr>
    <w:rPr>
      <w:rFonts w:ascii="Cambria Math" w:hAnsi="Cambria Math"/>
      <w:i/>
      <w:sz w:val="28"/>
      <w:lang w:eastAsia="en-US"/>
    </w:rPr>
  </w:style>
  <w:style w:type="paragraph" w:customStyle="1" w:styleId="4114">
    <w:name w:val="4.1 Абз. титула 1"/>
    <w:next w:val="10d"/>
    <w:link w:val="4115"/>
    <w:rsid w:val="00F95911"/>
    <w:pPr>
      <w:spacing w:after="1200" w:line="300" w:lineRule="auto"/>
      <w:jc w:val="center"/>
    </w:pPr>
    <w:rPr>
      <w:caps/>
      <w:smallCaps/>
      <w:spacing w:val="20"/>
      <w:sz w:val="32"/>
      <w:szCs w:val="36"/>
      <w:lang w:eastAsia="en-US"/>
    </w:rPr>
  </w:style>
  <w:style w:type="character" w:customStyle="1" w:styleId="21fe">
    <w:name w:val="2.1 Наз. записки Знак"/>
    <w:basedOn w:val="10e"/>
    <w:link w:val="21fd"/>
    <w:rsid w:val="00F95911"/>
    <w:rPr>
      <w:rFonts w:eastAsiaTheme="minorEastAsia" w:cstheme="minorBidi"/>
      <w:b/>
      <w:caps w:val="0"/>
      <w:spacing w:val="10"/>
      <w:sz w:val="32"/>
      <w:szCs w:val="36"/>
      <w:lang w:eastAsia="en-US"/>
    </w:rPr>
  </w:style>
  <w:style w:type="paragraph" w:customStyle="1" w:styleId="4222">
    <w:name w:val="4.2 Абз. титула 2"/>
    <w:basedOn w:val="4114"/>
    <w:link w:val="4223"/>
    <w:rsid w:val="00F95911"/>
    <w:pPr>
      <w:spacing w:after="0"/>
    </w:pPr>
  </w:style>
  <w:style w:type="character" w:customStyle="1" w:styleId="4115">
    <w:name w:val="4.1 Абз. титула 1 Знак"/>
    <w:basedOn w:val="af8"/>
    <w:link w:val="4114"/>
    <w:rsid w:val="00F95911"/>
    <w:rPr>
      <w:rFonts w:eastAsiaTheme="minorEastAsia" w:cstheme="minorBidi"/>
      <w:caps/>
      <w:smallCaps/>
      <w:spacing w:val="20"/>
      <w:sz w:val="32"/>
      <w:szCs w:val="36"/>
      <w:lang w:eastAsia="en-US"/>
    </w:rPr>
  </w:style>
  <w:style w:type="table" w:customStyle="1" w:styleId="-531">
    <w:name w:val="Таблица-сетка 5 темная — акцент 3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f1">
    <w:name w:val="Заголовок записки 2"/>
    <w:basedOn w:val="affffffffffffffff4"/>
    <w:next w:val="af7"/>
    <w:rsid w:val="00F95911"/>
    <w:pPr>
      <w:spacing w:before="720" w:after="0"/>
      <w:jc w:val="both"/>
    </w:pPr>
  </w:style>
  <w:style w:type="paragraph" w:customStyle="1" w:styleId="22f3">
    <w:name w:val="2.2 Наз. книги"/>
    <w:link w:val="22f4"/>
    <w:rsid w:val="00F95911"/>
    <w:pPr>
      <w:widowControl w:val="0"/>
      <w:numPr>
        <w:ilvl w:val="1"/>
      </w:numPr>
      <w:spacing w:line="300" w:lineRule="auto"/>
      <w:jc w:val="center"/>
    </w:pPr>
    <w:rPr>
      <w:b/>
      <w:smallCaps/>
      <w:spacing w:val="10"/>
      <w:sz w:val="28"/>
      <w:lang w:eastAsia="en-US"/>
    </w:rPr>
  </w:style>
  <w:style w:type="character" w:customStyle="1" w:styleId="22f4">
    <w:name w:val="2.2 Наз. книги Знак"/>
    <w:basedOn w:val="af8"/>
    <w:link w:val="22f3"/>
    <w:rsid w:val="00F95911"/>
    <w:rPr>
      <w:rFonts w:eastAsiaTheme="minorEastAsia" w:cstheme="minorBidi"/>
      <w:b/>
      <w:smallCaps/>
      <w:spacing w:val="10"/>
      <w:sz w:val="28"/>
      <w:szCs w:val="22"/>
      <w:lang w:eastAsia="en-US"/>
    </w:rPr>
  </w:style>
  <w:style w:type="paragraph" w:customStyle="1" w:styleId="10d">
    <w:name w:val="1.0 Заг. ПЗ"/>
    <w:next w:val="21fd"/>
    <w:link w:val="10e"/>
    <w:rsid w:val="00F95911"/>
    <w:pPr>
      <w:widowControl w:val="0"/>
      <w:spacing w:line="300" w:lineRule="auto"/>
      <w:ind w:left="426" w:right="425"/>
      <w:jc w:val="center"/>
    </w:pPr>
    <w:rPr>
      <w:b/>
      <w:caps/>
      <w:spacing w:val="10"/>
      <w:sz w:val="32"/>
      <w:szCs w:val="36"/>
      <w:lang w:eastAsia="en-US"/>
    </w:rPr>
  </w:style>
  <w:style w:type="paragraph" w:customStyle="1" w:styleId="239">
    <w:name w:val="2.3 Текст титула"/>
    <w:next w:val="10d"/>
    <w:link w:val="23a"/>
    <w:rsid w:val="00F95911"/>
    <w:pPr>
      <w:spacing w:line="360" w:lineRule="auto"/>
      <w:jc w:val="center"/>
    </w:pPr>
    <w:rPr>
      <w:b/>
      <w:bCs/>
      <w:spacing w:val="10"/>
      <w:sz w:val="28"/>
      <w:lang w:eastAsia="en-US"/>
    </w:rPr>
  </w:style>
  <w:style w:type="character" w:customStyle="1" w:styleId="10e">
    <w:name w:val="1.0 Заг. ПЗ Знак"/>
    <w:basedOn w:val="af8"/>
    <w:link w:val="10d"/>
    <w:rsid w:val="00F95911"/>
    <w:rPr>
      <w:rFonts w:eastAsiaTheme="minorEastAsia" w:cstheme="minorBidi"/>
      <w:b/>
      <w:caps/>
      <w:spacing w:val="10"/>
      <w:sz w:val="32"/>
      <w:szCs w:val="36"/>
      <w:lang w:eastAsia="en-US"/>
    </w:rPr>
  </w:style>
  <w:style w:type="paragraph" w:customStyle="1" w:styleId="36-">
    <w:name w:val="3.6 Табл. Утв.-Согл."/>
    <w:basedOn w:val="affffffffffff0"/>
    <w:link w:val="36-0"/>
    <w:rsid w:val="00F95911"/>
    <w:pPr>
      <w:spacing w:after="0" w:line="300" w:lineRule="auto"/>
      <w:ind w:left="33" w:right="174"/>
      <w:jc w:val="both"/>
    </w:pPr>
    <w:rPr>
      <w:b w:val="0"/>
      <w:sz w:val="28"/>
      <w:szCs w:val="24"/>
    </w:rPr>
  </w:style>
  <w:style w:type="character" w:customStyle="1" w:styleId="23a">
    <w:name w:val="2.3 Текст титула Знак"/>
    <w:basedOn w:val="af8"/>
    <w:link w:val="239"/>
    <w:rsid w:val="00F95911"/>
    <w:rPr>
      <w:b/>
      <w:bCs/>
      <w:spacing w:val="10"/>
      <w:sz w:val="28"/>
      <w:lang w:eastAsia="en-US"/>
    </w:rPr>
  </w:style>
  <w:style w:type="character" w:customStyle="1" w:styleId="36-0">
    <w:name w:val="3.6 Табл. Утв.-Согл. Знак"/>
    <w:basedOn w:val="affffffffffff1"/>
    <w:link w:val="36-"/>
    <w:rsid w:val="00F95911"/>
    <w:rPr>
      <w:rFonts w:eastAsiaTheme="minorEastAsia"/>
      <w:b w:val="0"/>
      <w:sz w:val="28"/>
      <w:szCs w:val="24"/>
      <w:lang w:eastAsia="en-US"/>
    </w:rPr>
  </w:style>
  <w:style w:type="paragraph" w:customStyle="1" w:styleId="37-">
    <w:name w:val="3.7 Табл. Зам.-Зав."/>
    <w:basedOn w:val="36-"/>
    <w:link w:val="37-0"/>
    <w:rsid w:val="00F95911"/>
    <w:pPr>
      <w:ind w:left="34" w:right="176"/>
      <w:jc w:val="left"/>
    </w:pPr>
  </w:style>
  <w:style w:type="paragraph" w:customStyle="1" w:styleId="11ff6">
    <w:name w:val="1.1а Заг. Оглавления"/>
    <w:link w:val="11ff7"/>
    <w:rsid w:val="00F95911"/>
    <w:pPr>
      <w:keepNext/>
      <w:pageBreakBefore/>
      <w:widowControl w:val="0"/>
      <w:spacing w:after="120" w:line="300" w:lineRule="auto"/>
      <w:ind w:left="1418" w:right="1418"/>
      <w:jc w:val="center"/>
      <w:outlineLvl w:val="0"/>
    </w:pPr>
    <w:rPr>
      <w:rFonts w:eastAsiaTheme="majorEastAsia" w:cstheme="majorBidi"/>
      <w:b/>
      <w:iCs/>
      <w:caps/>
      <w:snapToGrid w:val="0"/>
      <w:spacing w:val="20"/>
      <w:sz w:val="28"/>
      <w:lang w:eastAsia="ja-JP"/>
    </w:rPr>
  </w:style>
  <w:style w:type="paragraph" w:customStyle="1" w:styleId="11ff8">
    <w:name w:val="1.1 Заг. Вв."/>
    <w:aliases w:val="Закл."/>
    <w:basedOn w:val="11ff6"/>
    <w:link w:val="11ff9"/>
    <w:rsid w:val="00F95911"/>
  </w:style>
  <w:style w:type="character" w:customStyle="1" w:styleId="11ff7">
    <w:name w:val="1.1а Заг. Оглавления Знак"/>
    <w:basedOn w:val="af8"/>
    <w:link w:val="11ff6"/>
    <w:rsid w:val="00F95911"/>
    <w:rPr>
      <w:rFonts w:eastAsiaTheme="majorEastAsia" w:cstheme="majorBidi"/>
      <w:b/>
      <w:iCs/>
      <w:caps/>
      <w:snapToGrid w:val="0"/>
      <w:spacing w:val="20"/>
      <w:sz w:val="28"/>
      <w:szCs w:val="22"/>
      <w:lang w:eastAsia="ja-JP"/>
    </w:rPr>
  </w:style>
  <w:style w:type="character" w:customStyle="1" w:styleId="11ff9">
    <w:name w:val="1.1 Заг. Вв. Знак"/>
    <w:aliases w:val="Закл. Знак"/>
    <w:basedOn w:val="11ff7"/>
    <w:link w:val="11ff8"/>
    <w:rsid w:val="00F95911"/>
    <w:rPr>
      <w:rFonts w:eastAsiaTheme="majorEastAsia" w:cstheme="majorBidi"/>
      <w:b/>
      <w:iCs/>
      <w:caps/>
      <w:snapToGrid w:val="0"/>
      <w:spacing w:val="20"/>
      <w:sz w:val="28"/>
      <w:szCs w:val="22"/>
      <w:lang w:eastAsia="ja-JP"/>
    </w:rPr>
  </w:style>
  <w:style w:type="character" w:customStyle="1" w:styleId="2d">
    <w:name w:val="Оглавление 2 Знак"/>
    <w:basedOn w:val="af8"/>
    <w:link w:val="2c"/>
    <w:uiPriority w:val="39"/>
    <w:rsid w:val="00F95911"/>
    <w:rPr>
      <w:rFonts w:ascii="Calibri" w:eastAsia="Microsoft YaHei" w:hAnsi="Calibri" w:cs="Calibri"/>
      <w:b/>
      <w:bCs/>
      <w:spacing w:val="-5"/>
      <w:sz w:val="22"/>
      <w:szCs w:val="22"/>
      <w:lang w:eastAsia="en-US"/>
    </w:rPr>
  </w:style>
  <w:style w:type="character" w:customStyle="1" w:styleId="3c">
    <w:name w:val="Оглавление 3 Знак"/>
    <w:basedOn w:val="af8"/>
    <w:link w:val="3b"/>
    <w:uiPriority w:val="39"/>
    <w:rsid w:val="00F95911"/>
    <w:rPr>
      <w:rFonts w:ascii="Calibri" w:eastAsia="Microsoft YaHei" w:hAnsi="Calibri" w:cs="Calibri"/>
      <w:spacing w:val="-5"/>
      <w:lang w:eastAsia="en-US"/>
    </w:rPr>
  </w:style>
  <w:style w:type="character" w:customStyle="1" w:styleId="45">
    <w:name w:val="Оглавление 4 Знак"/>
    <w:basedOn w:val="af8"/>
    <w:link w:val="44"/>
    <w:uiPriority w:val="39"/>
    <w:rsid w:val="00F95911"/>
    <w:rPr>
      <w:rFonts w:ascii="Calibri" w:eastAsia="Microsoft YaHei" w:hAnsi="Calibri" w:cs="Calibri"/>
      <w:spacing w:val="-5"/>
      <w:lang w:eastAsia="en-US"/>
    </w:rPr>
  </w:style>
  <w:style w:type="paragraph" w:customStyle="1" w:styleId="051">
    <w:name w:val="0.5 Список 1)"/>
    <w:aliases w:val="2)"/>
    <w:basedOn w:val="00"/>
    <w:link w:val="0513"/>
    <w:rsid w:val="00F95911"/>
    <w:pPr>
      <w:numPr>
        <w:numId w:val="84"/>
      </w:numPr>
      <w:spacing w:after="40"/>
      <w:ind w:left="1134" w:hanging="425"/>
      <w:contextualSpacing/>
    </w:pPr>
    <w:rPr>
      <w:rFonts w:eastAsiaTheme="minorEastAsia"/>
    </w:rPr>
  </w:style>
  <w:style w:type="character" w:customStyle="1" w:styleId="0513">
    <w:name w:val="0.5 Список 1) Знак"/>
    <w:aliases w:val="2) Знак"/>
    <w:basedOn w:val="000"/>
    <w:link w:val="051"/>
    <w:rsid w:val="00F95911"/>
    <w:rPr>
      <w:rFonts w:eastAsiaTheme="minorEastAsia" w:cstheme="minorBidi"/>
      <w:sz w:val="26"/>
      <w:szCs w:val="26"/>
      <w:lang w:eastAsia="en-US"/>
    </w:rPr>
  </w:style>
  <w:style w:type="paragraph" w:customStyle="1" w:styleId="06">
    <w:name w:val="0.6 Список а)"/>
    <w:aliases w:val="б)"/>
    <w:basedOn w:val="051"/>
    <w:link w:val="060"/>
    <w:rsid w:val="00F95911"/>
    <w:pPr>
      <w:numPr>
        <w:numId w:val="85"/>
      </w:numPr>
      <w:ind w:left="2137" w:hanging="357"/>
    </w:pPr>
  </w:style>
  <w:style w:type="character" w:customStyle="1" w:styleId="060">
    <w:name w:val="0.6 Список а) Знак"/>
    <w:aliases w:val="б) Знак"/>
    <w:basedOn w:val="0513"/>
    <w:link w:val="06"/>
    <w:rsid w:val="00F95911"/>
    <w:rPr>
      <w:rFonts w:eastAsiaTheme="minorEastAsia" w:cstheme="minorBidi"/>
      <w:sz w:val="26"/>
      <w:szCs w:val="26"/>
      <w:lang w:eastAsia="en-US"/>
    </w:rPr>
  </w:style>
  <w:style w:type="character" w:customStyle="1" w:styleId="11ff3">
    <w:name w:val="1.1 Заг. Частей Знак"/>
    <w:basedOn w:val="af8"/>
    <w:link w:val="114"/>
    <w:rsid w:val="00F95911"/>
    <w:rPr>
      <w:rFonts w:eastAsiaTheme="majorEastAsia" w:cstheme="majorBidi"/>
      <w:b/>
      <w:iCs/>
      <w:caps/>
      <w:snapToGrid w:val="0"/>
      <w:spacing w:val="20"/>
      <w:sz w:val="28"/>
      <w:szCs w:val="22"/>
      <w:lang w:eastAsia="ja-JP"/>
    </w:rPr>
  </w:style>
  <w:style w:type="character" w:customStyle="1" w:styleId="21fa">
    <w:name w:val="2_1 Рисунок Знак"/>
    <w:basedOn w:val="af8"/>
    <w:link w:val="21"/>
    <w:rsid w:val="00F95911"/>
    <w:rPr>
      <w:rFonts w:eastAsiaTheme="majorEastAsia" w:cstheme="majorBidi"/>
      <w:b/>
      <w:iCs/>
      <w:snapToGrid w:val="0"/>
      <w:sz w:val="26"/>
      <w:szCs w:val="26"/>
      <w:lang w:eastAsia="en-US"/>
    </w:rPr>
  </w:style>
  <w:style w:type="character" w:customStyle="1" w:styleId="03110">
    <w:name w:val="03_Глава 1.1. Знак"/>
    <w:basedOn w:val="af8"/>
    <w:link w:val="0311"/>
    <w:rsid w:val="00F95911"/>
    <w:rPr>
      <w:rFonts w:eastAsiaTheme="majorEastAsia" w:cstheme="majorBidi"/>
      <w:b/>
      <w:sz w:val="26"/>
      <w:szCs w:val="24"/>
      <w:lang w:eastAsia="en-US"/>
    </w:rPr>
  </w:style>
  <w:style w:type="character" w:customStyle="1" w:styleId="4223">
    <w:name w:val="4.2 Абз. титула 2 Знак"/>
    <w:basedOn w:val="4115"/>
    <w:link w:val="4222"/>
    <w:rsid w:val="00F95911"/>
    <w:rPr>
      <w:rFonts w:eastAsiaTheme="minorEastAsia" w:cstheme="minorBidi"/>
      <w:caps/>
      <w:smallCaps/>
      <w:spacing w:val="20"/>
      <w:sz w:val="32"/>
      <w:szCs w:val="36"/>
      <w:lang w:eastAsia="en-US"/>
    </w:rPr>
  </w:style>
  <w:style w:type="character" w:customStyle="1" w:styleId="37-0">
    <w:name w:val="3.7 Табл. Зам.-Зав. Знак"/>
    <w:basedOn w:val="36-0"/>
    <w:link w:val="37-"/>
    <w:rsid w:val="00F95911"/>
    <w:rPr>
      <w:rFonts w:eastAsiaTheme="minorEastAsia"/>
      <w:b w:val="0"/>
      <w:sz w:val="28"/>
      <w:szCs w:val="24"/>
      <w:lang w:eastAsia="en-US"/>
    </w:rPr>
  </w:style>
  <w:style w:type="paragraph" w:customStyle="1" w:styleId="020">
    <w:name w:val="0.2 Слева + 0"/>
    <w:basedOn w:val="00"/>
    <w:link w:val="0200"/>
    <w:rsid w:val="00F95911"/>
    <w:pPr>
      <w:ind w:firstLine="0"/>
      <w:contextualSpacing/>
    </w:pPr>
    <w:rPr>
      <w:rFonts w:eastAsiaTheme="minorEastAsia"/>
    </w:rPr>
  </w:style>
  <w:style w:type="character" w:customStyle="1" w:styleId="0200">
    <w:name w:val="0.2 Слева + 0 Знак"/>
    <w:basedOn w:val="000"/>
    <w:link w:val="020"/>
    <w:rsid w:val="00F95911"/>
    <w:rPr>
      <w:rFonts w:eastAsiaTheme="minorEastAsia" w:cstheme="minorBidi"/>
      <w:sz w:val="26"/>
      <w:szCs w:val="26"/>
      <w:lang w:eastAsia="en-US"/>
    </w:rPr>
  </w:style>
  <w:style w:type="numbering" w:customStyle="1" w:styleId="050">
    <w:name w:val="Стиль 0.5 Список Заг."/>
    <w:basedOn w:val="afa"/>
    <w:rsid w:val="00F95911"/>
  </w:style>
  <w:style w:type="character" w:customStyle="1" w:styleId="0511110">
    <w:name w:val="05_Глава 1.1.1.1. Знак"/>
    <w:basedOn w:val="af8"/>
    <w:link w:val="051111"/>
    <w:rsid w:val="00F95911"/>
    <w:rPr>
      <w:rFonts w:eastAsiaTheme="majorEastAsia" w:cstheme="majorBidi"/>
      <w:b/>
      <w:i/>
      <w:iCs/>
      <w:snapToGrid w:val="0"/>
      <w:spacing w:val="20"/>
      <w:sz w:val="26"/>
      <w:szCs w:val="26"/>
      <w:lang w:eastAsia="en-US"/>
    </w:rPr>
  </w:style>
  <w:style w:type="character" w:customStyle="1" w:styleId="167">
    <w:name w:val="1.6 Заг. Подпараграфов Знак"/>
    <w:basedOn w:val="af8"/>
    <w:link w:val="16"/>
    <w:rsid w:val="00F95911"/>
    <w:rPr>
      <w:rFonts w:eastAsiaTheme="majorEastAsia" w:cstheme="majorBidi"/>
      <w:i/>
      <w:iCs/>
      <w:snapToGrid w:val="0"/>
      <w:spacing w:val="20"/>
      <w:sz w:val="28"/>
      <w:szCs w:val="22"/>
      <w:lang w:eastAsia="en-US"/>
    </w:rPr>
  </w:style>
  <w:style w:type="character" w:customStyle="1" w:styleId="60-0">
    <w:name w:val="6.0 Список лит-ры Знак"/>
    <w:basedOn w:val="af8"/>
    <w:link w:val="60-"/>
    <w:rsid w:val="00F95911"/>
    <w:rPr>
      <w:rFonts w:eastAsiaTheme="minorEastAsia" w:cstheme="minorBidi"/>
      <w:sz w:val="28"/>
      <w:szCs w:val="22"/>
      <w:lang w:eastAsia="en-US"/>
    </w:rPr>
  </w:style>
  <w:style w:type="paragraph" w:customStyle="1" w:styleId="249">
    <w:name w:val="2.4 Текст титула ПТЭ"/>
    <w:basedOn w:val="239"/>
    <w:rsid w:val="00F95911"/>
    <w:pPr>
      <w:spacing w:line="240" w:lineRule="auto"/>
      <w:ind w:left="2268" w:right="2268"/>
    </w:pPr>
  </w:style>
  <w:style w:type="paragraph" w:customStyle="1" w:styleId="327">
    <w:name w:val="3.2 Т. Слева"/>
    <w:link w:val="328"/>
    <w:rsid w:val="00F95911"/>
    <w:pPr>
      <w:jc w:val="both"/>
    </w:pPr>
    <w:rPr>
      <w:lang w:eastAsia="en-US"/>
    </w:rPr>
  </w:style>
  <w:style w:type="paragraph" w:customStyle="1" w:styleId="355">
    <w:name w:val="3.5 Т. Справа"/>
    <w:basedOn w:val="346"/>
    <w:rsid w:val="00F95911"/>
    <w:pPr>
      <w:ind w:right="142"/>
      <w:jc w:val="right"/>
    </w:pPr>
  </w:style>
  <w:style w:type="character" w:customStyle="1" w:styleId="328">
    <w:name w:val="3.2 Т. Слева Знак"/>
    <w:basedOn w:val="af8"/>
    <w:link w:val="327"/>
    <w:rsid w:val="00F95911"/>
    <w:rPr>
      <w:lang w:eastAsia="en-US"/>
    </w:rPr>
  </w:style>
  <w:style w:type="paragraph" w:customStyle="1" w:styleId="33110">
    <w:name w:val="3.31 Т. Слева + 1"/>
    <w:basedOn w:val="af7"/>
    <w:rsid w:val="00F95911"/>
    <w:pPr>
      <w:ind w:firstLine="284"/>
    </w:pPr>
    <w:rPr>
      <w:rFonts w:eastAsia="Times New Roman"/>
      <w:sz w:val="20"/>
      <w:szCs w:val="20"/>
    </w:rPr>
  </w:style>
  <w:style w:type="paragraph" w:customStyle="1" w:styleId="3322">
    <w:name w:val="3.32 Т. Слева + 2"/>
    <w:basedOn w:val="af7"/>
    <w:rsid w:val="00F95911"/>
    <w:rPr>
      <w:rFonts w:eastAsia="Times New Roman"/>
      <w:sz w:val="20"/>
      <w:szCs w:val="20"/>
    </w:rPr>
  </w:style>
  <w:style w:type="table" w:customStyle="1" w:styleId="31f2">
    <w:name w:val="3.1 Таблица"/>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F95911"/>
    <w:pPr>
      <w:ind w:firstLine="851"/>
    </w:pPr>
  </w:style>
  <w:style w:type="table" w:styleId="3-3">
    <w:name w:val="Medium Grid 3 Accent 3"/>
    <w:basedOn w:val="af9"/>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0">
    <w:name w:val="0.1 Пробел"/>
    <w:basedOn w:val="00"/>
    <w:link w:val="011"/>
    <w:rsid w:val="00F95911"/>
    <w:pPr>
      <w:spacing w:after="40"/>
      <w:contextualSpacing/>
    </w:pPr>
  </w:style>
  <w:style w:type="character" w:customStyle="1" w:styleId="011">
    <w:name w:val="0.1 Пробел Знак"/>
    <w:basedOn w:val="000"/>
    <w:link w:val="010"/>
    <w:rsid w:val="00F95911"/>
    <w:rPr>
      <w:rFonts w:cstheme="minorBidi"/>
      <w:sz w:val="26"/>
      <w:szCs w:val="26"/>
      <w:lang w:eastAsia="en-US"/>
    </w:rPr>
  </w:style>
  <w:style w:type="paragraph" w:customStyle="1" w:styleId="3ffd">
    <w:name w:val="3_Рисунок"/>
    <w:basedOn w:val="020"/>
    <w:link w:val="3ffe"/>
    <w:rsid w:val="00F95911"/>
    <w:pPr>
      <w:jc w:val="center"/>
    </w:pPr>
  </w:style>
  <w:style w:type="character" w:customStyle="1" w:styleId="3ffe">
    <w:name w:val="3_Рисунок Знак"/>
    <w:basedOn w:val="0200"/>
    <w:link w:val="3ffd"/>
    <w:rsid w:val="00F95911"/>
    <w:rPr>
      <w:rFonts w:eastAsiaTheme="minorEastAsia" w:cstheme="minorBidi"/>
      <w:sz w:val="26"/>
      <w:szCs w:val="26"/>
      <w:lang w:eastAsia="en-US"/>
    </w:rPr>
  </w:style>
  <w:style w:type="paragraph" w:customStyle="1" w:styleId="04">
    <w:name w:val="0.4 Справа"/>
    <w:basedOn w:val="3ffd"/>
    <w:rsid w:val="00F95911"/>
    <w:pPr>
      <w:spacing w:before="120" w:after="120"/>
      <w:contextualSpacing w:val="0"/>
      <w:jc w:val="right"/>
    </w:pPr>
  </w:style>
  <w:style w:type="table" w:customStyle="1" w:styleId="1fffff9">
    <w:name w:val="Сетка таблицы светлая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520">
    <w:name w:val="0.5 Список 2"/>
    <w:basedOn w:val="121"/>
    <w:link w:val="0522"/>
    <w:rsid w:val="00F95911"/>
    <w:pPr>
      <w:numPr>
        <w:numId w:val="81"/>
      </w:numPr>
      <w:ind w:left="1701" w:firstLine="709"/>
    </w:pPr>
  </w:style>
  <w:style w:type="character" w:customStyle="1" w:styleId="0522">
    <w:name w:val="0.5 Список 2 Знак"/>
    <w:basedOn w:val="12f5"/>
    <w:link w:val="0520"/>
    <w:rsid w:val="00F95911"/>
    <w:rPr>
      <w:rFonts w:cstheme="minorBidi"/>
      <w:i/>
      <w:sz w:val="26"/>
      <w:szCs w:val="26"/>
      <w:lang w:eastAsia="en-US"/>
    </w:rPr>
  </w:style>
  <w:style w:type="paragraph" w:customStyle="1" w:styleId="012">
    <w:name w:val="01_ЖИРНЫЙ ЗАГОЛОВОК"/>
    <w:basedOn w:val="11ff6"/>
    <w:link w:val="013"/>
    <w:rsid w:val="00F95911"/>
    <w:rPr>
      <w:sz w:val="26"/>
      <w:szCs w:val="26"/>
    </w:rPr>
  </w:style>
  <w:style w:type="character" w:customStyle="1" w:styleId="013">
    <w:name w:val="01_ЖИРНЫЙ ЗАГОЛОВОК Знак"/>
    <w:basedOn w:val="11ff9"/>
    <w:link w:val="012"/>
    <w:rsid w:val="00F95911"/>
    <w:rPr>
      <w:rFonts w:eastAsiaTheme="majorEastAsia" w:cstheme="majorBidi"/>
      <w:b/>
      <w:iCs/>
      <w:caps/>
      <w:snapToGrid w:val="0"/>
      <w:spacing w:val="20"/>
      <w:sz w:val="26"/>
      <w:szCs w:val="26"/>
      <w:lang w:eastAsia="ja-JP"/>
    </w:rPr>
  </w:style>
  <w:style w:type="paragraph" w:customStyle="1" w:styleId="4fc">
    <w:name w:val="4_Примечания"/>
    <w:basedOn w:val="00"/>
    <w:link w:val="4fd"/>
    <w:rsid w:val="00F95911"/>
    <w:pPr>
      <w:contextualSpacing/>
    </w:pPr>
    <w:rPr>
      <w:rFonts w:eastAsiaTheme="minorEastAsia"/>
      <w:color w:val="FF0000"/>
    </w:rPr>
  </w:style>
  <w:style w:type="character" w:customStyle="1" w:styleId="4fd">
    <w:name w:val="4_Примечания Знак"/>
    <w:basedOn w:val="000"/>
    <w:link w:val="4fc"/>
    <w:rsid w:val="00F95911"/>
    <w:rPr>
      <w:rFonts w:eastAsiaTheme="minorEastAsia" w:cstheme="minorBidi"/>
      <w:color w:val="FF0000"/>
      <w:sz w:val="26"/>
      <w:szCs w:val="26"/>
      <w:lang w:eastAsia="en-US"/>
    </w:rPr>
  </w:style>
  <w:style w:type="numbering" w:customStyle="1" w:styleId="05210">
    <w:name w:val="0.5 Список Заг.21"/>
    <w:uiPriority w:val="99"/>
    <w:rsid w:val="00F95911"/>
  </w:style>
  <w:style w:type="numbering" w:customStyle="1" w:styleId="05110">
    <w:name w:val="0.5 Список Заг.11"/>
    <w:uiPriority w:val="99"/>
    <w:rsid w:val="00F95911"/>
  </w:style>
  <w:style w:type="table" w:customStyle="1" w:styleId="1251">
    <w:name w:val="Сетка таблицы12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a"/>
    <w:rsid w:val="00F95911"/>
  </w:style>
  <w:style w:type="table" w:customStyle="1" w:styleId="3117">
    <w:name w:val="3.1 Таблица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51">
    <w:name w:val="Сетка таблицы7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8">
    <w:name w:val="Сетка таблицы13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
    <w:name w:val="Сетка таблицы11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F95911"/>
  </w:style>
  <w:style w:type="numbering" w:customStyle="1" w:styleId="051110">
    <w:name w:val="0.5 Список Заг.111"/>
    <w:uiPriority w:val="99"/>
    <w:rsid w:val="00F95911"/>
  </w:style>
  <w:style w:type="numbering" w:customStyle="1" w:styleId="0511">
    <w:name w:val="Стиль 0.5 Список Заг.11"/>
    <w:basedOn w:val="afa"/>
    <w:rsid w:val="00F95911"/>
    <w:pPr>
      <w:numPr>
        <w:numId w:val="86"/>
      </w:numPr>
    </w:pPr>
  </w:style>
  <w:style w:type="table" w:customStyle="1" w:styleId="31115">
    <w:name w:val="3.1 Таблица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F95911"/>
    <w:pPr>
      <w:suppressLineNumbers/>
      <w:suppressAutoHyphens/>
      <w:autoSpaceDN w:val="0"/>
    </w:pPr>
    <w:rPr>
      <w:rFonts w:eastAsia="SimSun" w:cs="Mangal"/>
      <w:kern w:val="3"/>
      <w:szCs w:val="24"/>
      <w:lang w:eastAsia="zh-CN" w:bidi="hi-IN"/>
    </w:rPr>
  </w:style>
  <w:style w:type="paragraph" w:customStyle="1" w:styleId="1fffffa">
    <w:name w:val="Стиль Для таблицы (приложения 1) + По правому краю"/>
    <w:basedOn w:val="1f1"/>
    <w:rsid w:val="00F95911"/>
    <w:pPr>
      <w:ind w:left="33" w:hanging="33"/>
      <w:jc w:val="center"/>
    </w:pPr>
    <w:rPr>
      <w:bCs w:val="0"/>
      <w:color w:val="000000" w:themeColor="text1" w:themeShade="BF"/>
      <w:sz w:val="16"/>
      <w:szCs w:val="20"/>
    </w:rPr>
  </w:style>
  <w:style w:type="paragraph" w:customStyle="1" w:styleId="1fffffb">
    <w:name w:val="Текст_1"/>
    <w:basedOn w:val="af7"/>
    <w:rsid w:val="00F95911"/>
    <w:rPr>
      <w:rFonts w:eastAsia="Times New Roman"/>
      <w:szCs w:val="24"/>
    </w:rPr>
  </w:style>
  <w:style w:type="paragraph" w:customStyle="1" w:styleId="affffffffffffffffb">
    <w:name w:val="Подраздел"/>
    <w:basedOn w:val="af7"/>
    <w:rsid w:val="00F95911"/>
    <w:rPr>
      <w:rFonts w:eastAsia="Times New Roman"/>
      <w:b/>
      <w:szCs w:val="24"/>
    </w:rPr>
  </w:style>
  <w:style w:type="character" w:customStyle="1" w:styleId="1fffffc">
    <w:name w:val="Название Знак1"/>
    <w:aliases w:val="Заголовок1 Знак1"/>
    <w:basedOn w:val="af8"/>
    <w:uiPriority w:val="10"/>
    <w:rsid w:val="00F95911"/>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color w:val="000000"/>
      <w:szCs w:val="24"/>
    </w:rPr>
  </w:style>
  <w:style w:type="paragraph" w:customStyle="1" w:styleId="xl1825">
    <w:name w:val="xl182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26">
    <w:name w:val="xl182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Cs w:val="24"/>
    </w:rPr>
  </w:style>
  <w:style w:type="paragraph" w:customStyle="1" w:styleId="xl1827">
    <w:name w:val="xl1827"/>
    <w:basedOn w:val="af7"/>
    <w:rsid w:val="00F95911"/>
    <w:pPr>
      <w:spacing w:before="100" w:beforeAutospacing="1" w:after="100" w:afterAutospacing="1"/>
      <w:textAlignment w:val="center"/>
    </w:pPr>
    <w:rPr>
      <w:rFonts w:eastAsia="Times New Roman"/>
      <w:szCs w:val="24"/>
    </w:rPr>
  </w:style>
  <w:style w:type="paragraph" w:customStyle="1" w:styleId="xl1828">
    <w:name w:val="xl182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29">
    <w:name w:val="xl1829"/>
    <w:basedOn w:val="af7"/>
    <w:rsid w:val="00F95911"/>
    <w:pPr>
      <w:spacing w:before="100" w:beforeAutospacing="1" w:after="100" w:afterAutospacing="1"/>
    </w:pPr>
    <w:rPr>
      <w:rFonts w:eastAsia="Times New Roman"/>
      <w:szCs w:val="24"/>
    </w:rPr>
  </w:style>
  <w:style w:type="paragraph" w:customStyle="1" w:styleId="xl1830">
    <w:name w:val="xl1830"/>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Cs w:val="24"/>
    </w:rPr>
  </w:style>
  <w:style w:type="paragraph" w:customStyle="1" w:styleId="xl1831">
    <w:name w:val="xl183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Cs w:val="24"/>
    </w:rPr>
  </w:style>
  <w:style w:type="table" w:customStyle="1" w:styleId="1430">
    <w:name w:val="Сетка таблицы14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7"/>
    <w:rsid w:val="00F95911"/>
    <w:pPr>
      <w:spacing w:before="100" w:beforeAutospacing="1" w:after="100" w:afterAutospacing="1"/>
    </w:pPr>
    <w:rPr>
      <w:rFonts w:eastAsia="Times New Roman"/>
      <w:sz w:val="20"/>
      <w:szCs w:val="20"/>
    </w:rPr>
  </w:style>
  <w:style w:type="paragraph" w:customStyle="1" w:styleId="xl52380">
    <w:name w:val="xl52380"/>
    <w:basedOn w:val="af7"/>
    <w:rsid w:val="00F95911"/>
    <w:pPr>
      <w:spacing w:before="100" w:beforeAutospacing="1" w:after="100" w:afterAutospacing="1"/>
      <w:textAlignment w:val="center"/>
    </w:pPr>
    <w:rPr>
      <w:rFonts w:eastAsia="Times New Roman"/>
      <w:sz w:val="20"/>
      <w:szCs w:val="20"/>
    </w:rPr>
  </w:style>
  <w:style w:type="paragraph" w:customStyle="1" w:styleId="xl52381">
    <w:name w:val="xl5238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2">
    <w:name w:val="xl52382"/>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3">
    <w:name w:val="xl5238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4">
    <w:name w:val="xl5238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85">
    <w:name w:val="xl5238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6">
    <w:name w:val="xl5238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0"/>
      <w:szCs w:val="20"/>
    </w:rPr>
  </w:style>
  <w:style w:type="paragraph" w:customStyle="1" w:styleId="xl52387">
    <w:name w:val="xl52387"/>
    <w:basedOn w:val="af7"/>
    <w:rsid w:val="00F95911"/>
    <w:pPr>
      <w:shd w:val="clear" w:color="000000" w:fill="538DD5"/>
      <w:spacing w:before="100" w:beforeAutospacing="1" w:after="100" w:afterAutospacing="1"/>
    </w:pPr>
    <w:rPr>
      <w:rFonts w:eastAsia="Times New Roman"/>
      <w:sz w:val="20"/>
      <w:szCs w:val="20"/>
    </w:rPr>
  </w:style>
  <w:style w:type="paragraph" w:customStyle="1" w:styleId="xl52388">
    <w:name w:val="xl52388"/>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eastAsia="Times New Roman"/>
      <w:b/>
      <w:bCs/>
      <w:color w:val="000000"/>
      <w:sz w:val="20"/>
      <w:szCs w:val="20"/>
    </w:rPr>
  </w:style>
  <w:style w:type="paragraph" w:customStyle="1" w:styleId="xl52389">
    <w:name w:val="xl52389"/>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52390">
    <w:name w:val="xl52390"/>
    <w:basedOn w:val="af7"/>
    <w:rsid w:val="00F9591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1">
    <w:name w:val="xl52391"/>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2">
    <w:name w:val="xl52392"/>
    <w:basedOn w:val="af7"/>
    <w:rsid w:val="00F9591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olor w:val="000000"/>
      <w:sz w:val="20"/>
      <w:szCs w:val="20"/>
    </w:rPr>
  </w:style>
  <w:style w:type="paragraph" w:customStyle="1" w:styleId="font1">
    <w:name w:val="font1"/>
    <w:basedOn w:val="af7"/>
    <w:rsid w:val="00F95911"/>
    <w:pPr>
      <w:spacing w:before="100" w:beforeAutospacing="1" w:after="100" w:afterAutospacing="1"/>
    </w:pPr>
    <w:rPr>
      <w:rFonts w:ascii="Calibri" w:eastAsia="Times New Roman" w:hAnsi="Calibri" w:cs="Calibri"/>
      <w:color w:val="000000"/>
    </w:rPr>
  </w:style>
  <w:style w:type="paragraph" w:customStyle="1" w:styleId="xl52393">
    <w:name w:val="xl52393"/>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0"/>
      <w:szCs w:val="20"/>
    </w:rPr>
  </w:style>
  <w:style w:type="paragraph" w:customStyle="1" w:styleId="xl52394">
    <w:name w:val="xl5239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affffffffffffffffc">
    <w:name w:val="Обратный адрес"/>
    <w:basedOn w:val="af7"/>
    <w:uiPriority w:val="99"/>
    <w:semiHidden/>
    <w:rsid w:val="00F95911"/>
    <w:pPr>
      <w:keepLines/>
      <w:framePr w:w="5160" w:h="840" w:wrap="notBeside" w:vAnchor="page" w:hAnchor="page" w:x="6121" w:y="915" w:anchorLock="1"/>
      <w:tabs>
        <w:tab w:val="left" w:pos="2160"/>
      </w:tabs>
      <w:spacing w:line="160" w:lineRule="atLeast"/>
      <w:ind w:firstLine="709"/>
    </w:pPr>
    <w:rPr>
      <w:rFonts w:eastAsia="Times New Roman" w:cs="Arial"/>
      <w:sz w:val="14"/>
      <w:szCs w:val="14"/>
    </w:rPr>
  </w:style>
  <w:style w:type="table" w:customStyle="1" w:styleId="TableGridReport26">
    <w:name w:val="Table Grid Report2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8"/>
    <w:link w:val="ConsNonformat"/>
    <w:rsid w:val="00F95911"/>
    <w:rPr>
      <w:rFonts w:ascii="Consultant" w:eastAsiaTheme="majorEastAsia" w:hAnsi="Consultant" w:cstheme="majorBidi"/>
      <w:sz w:val="22"/>
      <w:szCs w:val="22"/>
      <w:lang w:val="en-US" w:bidi="en-US"/>
    </w:rPr>
  </w:style>
  <w:style w:type="paragraph" w:customStyle="1" w:styleId="xl58938">
    <w:name w:val="xl58938"/>
    <w:basedOn w:val="af7"/>
    <w:rsid w:val="00F95911"/>
    <w:pPr>
      <w:spacing w:before="100" w:beforeAutospacing="1" w:after="100" w:afterAutospacing="1"/>
      <w:jc w:val="center"/>
      <w:textAlignment w:val="center"/>
    </w:pPr>
    <w:rPr>
      <w:rFonts w:eastAsia="Times New Roman"/>
      <w:sz w:val="20"/>
      <w:szCs w:val="20"/>
    </w:rPr>
  </w:style>
  <w:style w:type="paragraph" w:customStyle="1" w:styleId="xl58939">
    <w:name w:val="xl58939"/>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0">
    <w:name w:val="xl5894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1">
    <w:name w:val="xl5894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2">
    <w:name w:val="xl58942"/>
    <w:basedOn w:val="af7"/>
    <w:rsid w:val="00F95911"/>
    <w:pPr>
      <w:spacing w:before="100" w:beforeAutospacing="1" w:after="100" w:afterAutospacing="1"/>
      <w:jc w:val="center"/>
      <w:textAlignment w:val="center"/>
    </w:pPr>
    <w:rPr>
      <w:rFonts w:eastAsia="Times New Roman"/>
      <w:sz w:val="40"/>
      <w:szCs w:val="40"/>
    </w:rPr>
  </w:style>
  <w:style w:type="paragraph" w:customStyle="1" w:styleId="xl58943">
    <w:name w:val="xl5894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0"/>
      <w:szCs w:val="20"/>
    </w:rPr>
  </w:style>
  <w:style w:type="paragraph" w:customStyle="1" w:styleId="xl58944">
    <w:name w:val="xl5894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rPr>
  </w:style>
  <w:style w:type="paragraph" w:customStyle="1" w:styleId="xl58945">
    <w:name w:val="xl58945"/>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46">
    <w:name w:val="xl58946"/>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0"/>
      <w:szCs w:val="20"/>
    </w:rPr>
  </w:style>
  <w:style w:type="paragraph" w:customStyle="1" w:styleId="xl58947">
    <w:name w:val="xl58947"/>
    <w:basedOn w:val="af7"/>
    <w:rsid w:val="00F95911"/>
    <w:pP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48">
    <w:name w:val="xl58948"/>
    <w:basedOn w:val="af7"/>
    <w:rsid w:val="00F95911"/>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49">
    <w:name w:val="xl58949"/>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b/>
      <w:bCs/>
      <w:sz w:val="20"/>
      <w:szCs w:val="20"/>
    </w:rPr>
  </w:style>
  <w:style w:type="paragraph" w:customStyle="1" w:styleId="xl58950">
    <w:name w:val="xl58950"/>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58951">
    <w:name w:val="xl5895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2">
    <w:name w:val="xl58952"/>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sz w:val="20"/>
      <w:szCs w:val="20"/>
    </w:rPr>
  </w:style>
  <w:style w:type="paragraph" w:customStyle="1" w:styleId="xl58953">
    <w:name w:val="xl58953"/>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4">
    <w:name w:val="xl58954"/>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5">
    <w:name w:val="xl58955"/>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6">
    <w:name w:val="xl58956"/>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7">
    <w:name w:val="xl58957"/>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8">
    <w:name w:val="xl58958"/>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59">
    <w:name w:val="xl58959"/>
    <w:basedOn w:val="af7"/>
    <w:rsid w:val="00F95911"/>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rFonts w:eastAsia="Times New Roman"/>
      <w:b/>
      <w:bCs/>
      <w:sz w:val="20"/>
      <w:szCs w:val="20"/>
    </w:rPr>
  </w:style>
  <w:style w:type="paragraph" w:customStyle="1" w:styleId="xl58960">
    <w:name w:val="xl5896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paragraph" w:customStyle="1" w:styleId="xl58961">
    <w:name w:val="xl58961"/>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rPr>
  </w:style>
  <w:style w:type="table" w:customStyle="1" w:styleId="TableGridReport36">
    <w:name w:val="Table Grid Report3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Рис.14"/>
    <w:rsid w:val="00F95911"/>
    <w:pPr>
      <w:numPr>
        <w:numId w:val="68"/>
      </w:numPr>
    </w:pPr>
  </w:style>
  <w:style w:type="numbering" w:customStyle="1" w:styleId="1252">
    <w:name w:val="Нет списка125"/>
    <w:next w:val="afa"/>
    <w:uiPriority w:val="99"/>
    <w:semiHidden/>
    <w:unhideWhenUsed/>
    <w:rsid w:val="00F95911"/>
  </w:style>
  <w:style w:type="table" w:customStyle="1" w:styleId="TableGridReport123">
    <w:name w:val="Table Grid Report12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3">
    <w:name w:val="Table Grid Report43"/>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9">
    <w:name w:val="Нет списка133"/>
    <w:next w:val="afa"/>
    <w:uiPriority w:val="99"/>
    <w:semiHidden/>
    <w:unhideWhenUsed/>
    <w:rsid w:val="00F95911"/>
  </w:style>
  <w:style w:type="table" w:customStyle="1" w:styleId="1630">
    <w:name w:val="Сетка таблицы163"/>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a"/>
    <w:next w:val="111111"/>
    <w:rsid w:val="00F95911"/>
  </w:style>
  <w:style w:type="table" w:customStyle="1" w:styleId="831">
    <w:name w:val="Сетка таблицы8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b">
    <w:name w:val="Рис.23"/>
    <w:rsid w:val="00F95911"/>
  </w:style>
  <w:style w:type="table" w:customStyle="1" w:styleId="-323">
    <w:name w:val="Веб-таблица 32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a"/>
    <w:uiPriority w:val="99"/>
    <w:semiHidden/>
    <w:unhideWhenUsed/>
    <w:rsid w:val="00F95911"/>
  </w:style>
  <w:style w:type="table" w:customStyle="1" w:styleId="TableGridReport131">
    <w:name w:val="Table Grid Report13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1">
    <w:name w:val="Сетка таблицы93"/>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Рис.33"/>
    <w:rsid w:val="00F95911"/>
    <w:pPr>
      <w:numPr>
        <w:numId w:val="67"/>
      </w:numPr>
    </w:pPr>
  </w:style>
  <w:style w:type="table" w:customStyle="1" w:styleId="-333">
    <w:name w:val="Веб-таблица 33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31">
    <w:name w:val="Нет списка153"/>
    <w:next w:val="afa"/>
    <w:uiPriority w:val="99"/>
    <w:semiHidden/>
    <w:unhideWhenUsed/>
    <w:rsid w:val="00F95911"/>
  </w:style>
  <w:style w:type="table" w:customStyle="1" w:styleId="TableGridReport141">
    <w:name w:val="Table Grid Report14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95911"/>
    <w:rPr>
      <w:b/>
      <w:bCs/>
      <w:sz w:val="22"/>
    </w:rPr>
  </w:style>
  <w:style w:type="character" w:customStyle="1" w:styleId="8TimesNewRomanExact">
    <w:name w:val="Основной текст (8) + Times New Roman;Полужирный Exact"/>
    <w:basedOn w:val="af8"/>
    <w:rsid w:val="00F9591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6">
    <w:name w:val="Основной текст (29)_"/>
    <w:basedOn w:val="af8"/>
    <w:rsid w:val="00F95911"/>
    <w:rPr>
      <w:rFonts w:ascii="Times New Roman" w:eastAsia="Times New Roman" w:hAnsi="Times New Roman" w:cs="Times New Roman"/>
      <w:b w:val="0"/>
      <w:bCs w:val="0"/>
      <w:i/>
      <w:iCs/>
      <w:smallCaps w:val="0"/>
      <w:strike w:val="0"/>
      <w:u w:val="none"/>
    </w:rPr>
  </w:style>
  <w:style w:type="character" w:customStyle="1" w:styleId="297">
    <w:name w:val="Основной текст (29)"/>
    <w:basedOn w:val="296"/>
    <w:rsid w:val="00F9591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7"/>
    <w:rsid w:val="00F95911"/>
    <w:pPr>
      <w:spacing w:before="100" w:beforeAutospacing="1" w:after="100" w:afterAutospacing="1"/>
    </w:pPr>
    <w:rPr>
      <w:rFonts w:ascii="Calibri" w:eastAsia="Times New Roman" w:hAnsi="Calibri" w:cs="Calibri"/>
      <w:color w:val="000000"/>
    </w:rPr>
  </w:style>
  <w:style w:type="table" w:customStyle="1" w:styleId="TableNormal4">
    <w:name w:val="Table Normal4"/>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table" w:customStyle="1" w:styleId="TableGridReport151">
    <w:name w:val="Table Grid Report15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F95911"/>
  </w:style>
  <w:style w:type="numbering" w:customStyle="1" w:styleId="1631">
    <w:name w:val="Нет списка163"/>
    <w:next w:val="afa"/>
    <w:uiPriority w:val="99"/>
    <w:semiHidden/>
    <w:unhideWhenUsed/>
    <w:rsid w:val="00F95911"/>
  </w:style>
  <w:style w:type="table" w:customStyle="1" w:styleId="TableGridReport52">
    <w:name w:val="Table Grid Report52"/>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1">
    <w:name w:val="Table Grid Report16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F95911"/>
  </w:style>
  <w:style w:type="numbering" w:customStyle="1" w:styleId="1711">
    <w:name w:val="Нет списка171"/>
    <w:next w:val="afa"/>
    <w:uiPriority w:val="99"/>
    <w:semiHidden/>
    <w:unhideWhenUsed/>
    <w:rsid w:val="00F95911"/>
  </w:style>
  <w:style w:type="table" w:customStyle="1" w:styleId="1930">
    <w:name w:val="Сетка таблицы19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Рис.41"/>
    <w:rsid w:val="00F95911"/>
    <w:pPr>
      <w:numPr>
        <w:numId w:val="63"/>
      </w:numPr>
    </w:pPr>
  </w:style>
  <w:style w:type="table" w:customStyle="1" w:styleId="-343">
    <w:name w:val="Веб-таблица 34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2">
    <w:name w:val="Нет списка1123"/>
    <w:next w:val="afa"/>
    <w:uiPriority w:val="99"/>
    <w:semiHidden/>
    <w:unhideWhenUsed/>
    <w:rsid w:val="00F95911"/>
  </w:style>
  <w:style w:type="table" w:customStyle="1" w:styleId="TableGridReport1113">
    <w:name w:val="Table Grid Report111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
    <w:basedOn w:val="af9"/>
    <w:next w:val="afff5"/>
    <w:uiPriority w:val="5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1">
    <w:name w:val="Нет списка223"/>
    <w:next w:val="afa"/>
    <w:uiPriority w:val="99"/>
    <w:semiHidden/>
    <w:unhideWhenUsed/>
    <w:rsid w:val="00F95911"/>
  </w:style>
  <w:style w:type="numbering" w:customStyle="1" w:styleId="19">
    <w:name w:val="Со второго раздела1"/>
    <w:uiPriority w:val="99"/>
    <w:rsid w:val="00F95911"/>
    <w:pPr>
      <w:numPr>
        <w:numId w:val="65"/>
      </w:numPr>
    </w:pPr>
  </w:style>
  <w:style w:type="numbering" w:customStyle="1" w:styleId="31">
    <w:name w:val="Стиль31"/>
    <w:uiPriority w:val="99"/>
    <w:rsid w:val="00F95911"/>
    <w:pPr>
      <w:numPr>
        <w:numId w:val="66"/>
      </w:numPr>
    </w:pPr>
  </w:style>
  <w:style w:type="numbering" w:customStyle="1" w:styleId="3160">
    <w:name w:val="Нет списка316"/>
    <w:next w:val="afa"/>
    <w:semiHidden/>
    <w:unhideWhenUsed/>
    <w:rsid w:val="00F95911"/>
  </w:style>
  <w:style w:type="numbering" w:customStyle="1" w:styleId="053">
    <w:name w:val="0.5 Список Заг.3"/>
    <w:uiPriority w:val="99"/>
    <w:rsid w:val="00F95911"/>
    <w:pPr>
      <w:numPr>
        <w:numId w:val="69"/>
      </w:numPr>
    </w:pPr>
  </w:style>
  <w:style w:type="table" w:customStyle="1" w:styleId="5115">
    <w:name w:val="Сетка таблицы5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F95911"/>
  </w:style>
  <w:style w:type="table" w:customStyle="1" w:styleId="4116">
    <w:name w:val="Сетка таблицы4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fa"/>
    <w:rsid w:val="00F95911"/>
    <w:pPr>
      <w:numPr>
        <w:numId w:val="32"/>
      </w:numPr>
    </w:pPr>
  </w:style>
  <w:style w:type="table" w:customStyle="1" w:styleId="3126">
    <w:name w:val="3.1 Таблица2"/>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9"/>
    <w:next w:val="3-3"/>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a">
    <w:name w:val="Сетка таблицы светлая1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4131">
    <w:name w:val="Нет списка413"/>
    <w:next w:val="afa"/>
    <w:uiPriority w:val="99"/>
    <w:semiHidden/>
    <w:unhideWhenUsed/>
    <w:rsid w:val="00F95911"/>
  </w:style>
  <w:style w:type="table" w:customStyle="1" w:styleId="623">
    <w:name w:val="Сетка таблицы62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F95911"/>
  </w:style>
  <w:style w:type="numbering" w:customStyle="1" w:styleId="05112">
    <w:name w:val="0.5 Список Заг.112"/>
    <w:uiPriority w:val="99"/>
    <w:rsid w:val="00F95911"/>
  </w:style>
  <w:style w:type="table" w:customStyle="1" w:styleId="12130">
    <w:name w:val="Сетка таблицы12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a"/>
    <w:rsid w:val="00F95911"/>
    <w:pPr>
      <w:numPr>
        <w:numId w:val="89"/>
      </w:numPr>
    </w:pPr>
  </w:style>
  <w:style w:type="table" w:customStyle="1" w:styleId="31125">
    <w:name w:val="3.1 Таблица12"/>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30">
    <w:name w:val="Сетка таблицы7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c">
    <w:name w:val="Сетка таблицы11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F95911"/>
    <w:pPr>
      <w:numPr>
        <w:numId w:val="50"/>
      </w:numPr>
    </w:pPr>
  </w:style>
  <w:style w:type="numbering" w:customStyle="1" w:styleId="0511111">
    <w:name w:val="0.5 Список Заг.1111"/>
    <w:uiPriority w:val="99"/>
    <w:rsid w:val="00F95911"/>
  </w:style>
  <w:style w:type="numbering" w:customStyle="1" w:styleId="05111">
    <w:name w:val="Стиль 0.5 Список Заг.111"/>
    <w:basedOn w:val="afa"/>
    <w:rsid w:val="00F95911"/>
    <w:pPr>
      <w:numPr>
        <w:numId w:val="33"/>
      </w:numPr>
    </w:pPr>
  </w:style>
  <w:style w:type="table" w:customStyle="1" w:styleId="311111">
    <w:name w:val="3.1 Таблица1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2">
    <w:name w:val="Светлая заливка143"/>
    <w:basedOn w:val="af9"/>
    <w:uiPriority w:val="60"/>
    <w:rsid w:val="00F95911"/>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11">
    <w:name w:val="Сетка таблицы14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
    <w:next w:val="afa"/>
    <w:uiPriority w:val="99"/>
    <w:semiHidden/>
    <w:unhideWhenUsed/>
    <w:rsid w:val="00F95911"/>
  </w:style>
  <w:style w:type="table" w:customStyle="1" w:styleId="TableGridReport211">
    <w:name w:val="Table Grid Report2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fa"/>
    <w:uiPriority w:val="99"/>
    <w:semiHidden/>
    <w:unhideWhenUsed/>
    <w:rsid w:val="00F95911"/>
  </w:style>
  <w:style w:type="table" w:customStyle="1" w:styleId="TableGridReport311">
    <w:name w:val="Table Grid Report3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Рис.113"/>
    <w:rsid w:val="00F95911"/>
    <w:pPr>
      <w:numPr>
        <w:numId w:val="62"/>
      </w:numPr>
    </w:pPr>
  </w:style>
  <w:style w:type="table" w:customStyle="1" w:styleId="-3113">
    <w:name w:val="Веб-таблица 311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a"/>
    <w:uiPriority w:val="99"/>
    <w:semiHidden/>
    <w:unhideWhenUsed/>
    <w:rsid w:val="00F95911"/>
  </w:style>
  <w:style w:type="table" w:customStyle="1" w:styleId="TableGridReport1211">
    <w:name w:val="Table Grid Report121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7131">
    <w:name w:val="Нет списка713"/>
    <w:next w:val="afa"/>
    <w:uiPriority w:val="99"/>
    <w:semiHidden/>
    <w:unhideWhenUsed/>
    <w:rsid w:val="00F95911"/>
  </w:style>
  <w:style w:type="table" w:customStyle="1" w:styleId="TableGridReport411">
    <w:name w:val="Table Grid Report4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fa"/>
    <w:uiPriority w:val="99"/>
    <w:semiHidden/>
    <w:unhideWhenUsed/>
    <w:rsid w:val="00F95911"/>
  </w:style>
  <w:style w:type="table" w:customStyle="1" w:styleId="16110">
    <w:name w:val="Сетка таблицы1611"/>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a"/>
    <w:next w:val="111111"/>
    <w:rsid w:val="00F95911"/>
  </w:style>
  <w:style w:type="numbering" w:customStyle="1" w:styleId="111111111">
    <w:name w:val="1 / 1.1 / 1.1.111"/>
    <w:basedOn w:val="afa"/>
    <w:next w:val="111111"/>
    <w:uiPriority w:val="99"/>
    <w:unhideWhenUsed/>
    <w:rsid w:val="00F95911"/>
  </w:style>
  <w:style w:type="numbering" w:customStyle="1" w:styleId="8131">
    <w:name w:val="Нет списка813"/>
    <w:next w:val="afa"/>
    <w:uiPriority w:val="99"/>
    <w:semiHidden/>
    <w:unhideWhenUsed/>
    <w:rsid w:val="00F95911"/>
  </w:style>
  <w:style w:type="table" w:customStyle="1" w:styleId="8113">
    <w:name w:val="Сетка таблицы81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Рис.213"/>
    <w:rsid w:val="00F95911"/>
  </w:style>
  <w:style w:type="table" w:customStyle="1" w:styleId="-3211">
    <w:name w:val="Веб-таблица 32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a"/>
    <w:uiPriority w:val="99"/>
    <w:semiHidden/>
    <w:unhideWhenUsed/>
    <w:rsid w:val="00F95911"/>
  </w:style>
  <w:style w:type="table" w:customStyle="1" w:styleId="24110">
    <w:name w:val="Сетка таблицы24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9130">
    <w:name w:val="Нет списка913"/>
    <w:next w:val="afa"/>
    <w:uiPriority w:val="99"/>
    <w:semiHidden/>
    <w:unhideWhenUsed/>
    <w:rsid w:val="00F95911"/>
  </w:style>
  <w:style w:type="table" w:customStyle="1" w:styleId="9111">
    <w:name w:val="Сетка таблицы911"/>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Рис.311"/>
    <w:rsid w:val="00F95911"/>
    <w:pPr>
      <w:numPr>
        <w:numId w:val="93"/>
      </w:numPr>
    </w:pPr>
  </w:style>
  <w:style w:type="table" w:customStyle="1" w:styleId="-3311">
    <w:name w:val="Веб-таблица 33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11">
    <w:name w:val="Нет списка1511"/>
    <w:next w:val="afa"/>
    <w:uiPriority w:val="99"/>
    <w:semiHidden/>
    <w:unhideWhenUsed/>
    <w:rsid w:val="00F95911"/>
  </w:style>
  <w:style w:type="table" w:customStyle="1" w:styleId="2511">
    <w:name w:val="Сетка таблицы25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11">
    <w:name w:val="Сетка таблицы10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numbering" w:customStyle="1" w:styleId="1111153">
    <w:name w:val="1 / 1.1 / 1.1.53"/>
    <w:basedOn w:val="afa"/>
    <w:next w:val="111111"/>
    <w:locked/>
    <w:rsid w:val="00F95911"/>
  </w:style>
  <w:style w:type="table" w:customStyle="1" w:styleId="11173">
    <w:name w:val="Средний список 1117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a"/>
    <w:uiPriority w:val="99"/>
    <w:rsid w:val="00F95911"/>
    <w:pPr>
      <w:numPr>
        <w:numId w:val="88"/>
      </w:numPr>
    </w:pPr>
  </w:style>
  <w:style w:type="numbering" w:customStyle="1" w:styleId="316">
    <w:name w:val="Заголовок 3 ур16"/>
    <w:basedOn w:val="afa"/>
    <w:uiPriority w:val="99"/>
    <w:rsid w:val="00F95911"/>
    <w:pPr>
      <w:numPr>
        <w:numId w:val="12"/>
      </w:numPr>
    </w:pPr>
  </w:style>
  <w:style w:type="table" w:customStyle="1" w:styleId="2-423">
    <w:name w:val="Средняя заливка 2 - Акцент 423"/>
    <w:basedOn w:val="af9"/>
    <w:next w:val="2-4"/>
    <w:uiPriority w:val="64"/>
    <w:rsid w:val="00F95911"/>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9"/>
    <w:uiPriority w:val="60"/>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a"/>
    <w:next w:val="111111"/>
    <w:locked/>
    <w:rsid w:val="00F95911"/>
  </w:style>
  <w:style w:type="numbering" w:customStyle="1" w:styleId="11111413">
    <w:name w:val="1 / 1.1 / 1.1.413"/>
    <w:basedOn w:val="afa"/>
    <w:next w:val="111111"/>
    <w:rsid w:val="00F95911"/>
  </w:style>
  <w:style w:type="table" w:customStyle="1" w:styleId="11183">
    <w:name w:val="Средний список 1118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11123"/>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4">
    <w:name w:val="Средний список 11214"/>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0">
    <w:name w:val="Средний список 11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9"/>
    <w:next w:val="1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9"/>
    <w:next w:val="2a"/>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9"/>
    <w:next w:val="3f7"/>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9"/>
    <w:next w:val="1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9"/>
    <w:next w:val="2e"/>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9"/>
    <w:next w:val="29"/>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9"/>
    <w:next w:val="3a"/>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9"/>
    <w:next w:val="4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9"/>
    <w:next w:val="5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9"/>
    <w:next w:val="1f9"/>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9"/>
    <w:next w:val="2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9"/>
    <w:next w:val="55"/>
    <w:semiHidden/>
    <w:unhideWhenUs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9"/>
    <w:next w:val="82"/>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9"/>
    <w:next w:val="-1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9"/>
    <w:next w:val="-2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9"/>
    <w:next w:val="affff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9"/>
    <w:next w:val="afff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3e">
    <w:name w:val="Стандартная таблица23"/>
    <w:basedOn w:val="af9"/>
    <w:next w:val="affff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9"/>
    <w:next w:val="1f5"/>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6">
    <w:name w:val="Изящная таблица 223"/>
    <w:basedOn w:val="af9"/>
    <w:next w:val="2b"/>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f9"/>
    <w:next w:val="-1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f9"/>
    <w:next w:val="-2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1">
    <w:name w:val="Веб-таблица 3221"/>
    <w:basedOn w:val="af9"/>
    <w:next w:val="-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436153">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5131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466635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152667">
      <w:bodyDiv w:val="1"/>
      <w:marLeft w:val="0"/>
      <w:marRight w:val="0"/>
      <w:marTop w:val="0"/>
      <w:marBottom w:val="0"/>
      <w:divBdr>
        <w:top w:val="none" w:sz="0" w:space="0" w:color="auto"/>
        <w:left w:val="none" w:sz="0" w:space="0" w:color="auto"/>
        <w:bottom w:val="none" w:sz="0" w:space="0" w:color="auto"/>
        <w:right w:val="none" w:sz="0" w:space="0" w:color="auto"/>
      </w:divBdr>
      <w:divsChild>
        <w:div w:id="519248025">
          <w:marLeft w:val="446"/>
          <w:marRight w:val="0"/>
          <w:marTop w:val="0"/>
          <w:marBottom w:val="200"/>
          <w:divBdr>
            <w:top w:val="none" w:sz="0" w:space="0" w:color="auto"/>
            <w:left w:val="none" w:sz="0" w:space="0" w:color="auto"/>
            <w:bottom w:val="none" w:sz="0" w:space="0" w:color="auto"/>
            <w:right w:val="none" w:sz="0" w:space="0" w:color="auto"/>
          </w:divBdr>
        </w:div>
        <w:div w:id="1078360383">
          <w:marLeft w:val="446"/>
          <w:marRight w:val="0"/>
          <w:marTop w:val="0"/>
          <w:marBottom w:val="200"/>
          <w:divBdr>
            <w:top w:val="none" w:sz="0" w:space="0" w:color="auto"/>
            <w:left w:val="none" w:sz="0" w:space="0" w:color="auto"/>
            <w:bottom w:val="none" w:sz="0" w:space="0" w:color="auto"/>
            <w:right w:val="none" w:sz="0" w:space="0" w:color="auto"/>
          </w:divBdr>
        </w:div>
        <w:div w:id="1392650939">
          <w:marLeft w:val="446"/>
          <w:marRight w:val="0"/>
          <w:marTop w:val="0"/>
          <w:marBottom w:val="200"/>
          <w:divBdr>
            <w:top w:val="none" w:sz="0" w:space="0" w:color="auto"/>
            <w:left w:val="none" w:sz="0" w:space="0" w:color="auto"/>
            <w:bottom w:val="none" w:sz="0" w:space="0" w:color="auto"/>
            <w:right w:val="none" w:sz="0" w:space="0" w:color="auto"/>
          </w:divBdr>
        </w:div>
        <w:div w:id="1653753435">
          <w:marLeft w:val="446"/>
          <w:marRight w:val="0"/>
          <w:marTop w:val="0"/>
          <w:marBottom w:val="200"/>
          <w:divBdr>
            <w:top w:val="none" w:sz="0" w:space="0" w:color="auto"/>
            <w:left w:val="none" w:sz="0" w:space="0" w:color="auto"/>
            <w:bottom w:val="none" w:sz="0" w:space="0" w:color="auto"/>
            <w:right w:val="none" w:sz="0" w:space="0" w:color="auto"/>
          </w:divBdr>
        </w:div>
      </w:divsChild>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1625202">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19737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19982283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0920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170124">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80730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435538">
      <w:bodyDiv w:val="1"/>
      <w:marLeft w:val="0"/>
      <w:marRight w:val="0"/>
      <w:marTop w:val="0"/>
      <w:marBottom w:val="0"/>
      <w:divBdr>
        <w:top w:val="none" w:sz="0" w:space="0" w:color="auto"/>
        <w:left w:val="none" w:sz="0" w:space="0" w:color="auto"/>
        <w:bottom w:val="none" w:sz="0" w:space="0" w:color="auto"/>
        <w:right w:val="none" w:sz="0" w:space="0" w:color="auto"/>
      </w:divBdr>
      <w:divsChild>
        <w:div w:id="684527090">
          <w:marLeft w:val="547"/>
          <w:marRight w:val="0"/>
          <w:marTop w:val="0"/>
          <w:marBottom w:val="0"/>
          <w:divBdr>
            <w:top w:val="none" w:sz="0" w:space="0" w:color="auto"/>
            <w:left w:val="none" w:sz="0" w:space="0" w:color="auto"/>
            <w:bottom w:val="none" w:sz="0" w:space="0" w:color="auto"/>
            <w:right w:val="none" w:sz="0" w:space="0" w:color="auto"/>
          </w:divBdr>
        </w:div>
      </w:divsChild>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054412">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88187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123794">
      <w:bodyDiv w:val="1"/>
      <w:marLeft w:val="0"/>
      <w:marRight w:val="0"/>
      <w:marTop w:val="0"/>
      <w:marBottom w:val="0"/>
      <w:divBdr>
        <w:top w:val="none" w:sz="0" w:space="0" w:color="auto"/>
        <w:left w:val="none" w:sz="0" w:space="0" w:color="auto"/>
        <w:bottom w:val="none" w:sz="0" w:space="0" w:color="auto"/>
        <w:right w:val="none" w:sz="0" w:space="0" w:color="auto"/>
      </w:divBdr>
      <w:divsChild>
        <w:div w:id="1324895782">
          <w:marLeft w:val="547"/>
          <w:marRight w:val="0"/>
          <w:marTop w:val="0"/>
          <w:marBottom w:val="0"/>
          <w:divBdr>
            <w:top w:val="none" w:sz="0" w:space="0" w:color="auto"/>
            <w:left w:val="none" w:sz="0" w:space="0" w:color="auto"/>
            <w:bottom w:val="none" w:sz="0" w:space="0" w:color="auto"/>
            <w:right w:val="none" w:sz="0" w:space="0" w:color="auto"/>
          </w:divBdr>
        </w:div>
      </w:divsChild>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021574">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633318">
      <w:bodyDiv w:val="1"/>
      <w:marLeft w:val="0"/>
      <w:marRight w:val="0"/>
      <w:marTop w:val="0"/>
      <w:marBottom w:val="0"/>
      <w:divBdr>
        <w:top w:val="none" w:sz="0" w:space="0" w:color="auto"/>
        <w:left w:val="none" w:sz="0" w:space="0" w:color="auto"/>
        <w:bottom w:val="none" w:sz="0" w:space="0" w:color="auto"/>
        <w:right w:val="none" w:sz="0" w:space="0" w:color="auto"/>
      </w:divBdr>
    </w:div>
    <w:div w:id="506015994">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6108869">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914050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1321708">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768911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987364">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233804">
      <w:bodyDiv w:val="1"/>
      <w:marLeft w:val="0"/>
      <w:marRight w:val="0"/>
      <w:marTop w:val="0"/>
      <w:marBottom w:val="0"/>
      <w:divBdr>
        <w:top w:val="none" w:sz="0" w:space="0" w:color="auto"/>
        <w:left w:val="none" w:sz="0" w:space="0" w:color="auto"/>
        <w:bottom w:val="none" w:sz="0" w:space="0" w:color="auto"/>
        <w:right w:val="none" w:sz="0" w:space="0" w:color="auto"/>
      </w:divBdr>
      <w:divsChild>
        <w:div w:id="380524687">
          <w:marLeft w:val="0"/>
          <w:marRight w:val="0"/>
          <w:marTop w:val="0"/>
          <w:marBottom w:val="0"/>
          <w:divBdr>
            <w:top w:val="none" w:sz="0" w:space="0" w:color="auto"/>
            <w:left w:val="none" w:sz="0" w:space="0" w:color="auto"/>
            <w:bottom w:val="none" w:sz="0" w:space="0" w:color="auto"/>
            <w:right w:val="none" w:sz="0" w:space="0" w:color="auto"/>
          </w:divBdr>
        </w:div>
        <w:div w:id="1031959498">
          <w:marLeft w:val="0"/>
          <w:marRight w:val="0"/>
          <w:marTop w:val="0"/>
          <w:marBottom w:val="0"/>
          <w:divBdr>
            <w:top w:val="none" w:sz="0" w:space="0" w:color="auto"/>
            <w:left w:val="none" w:sz="0" w:space="0" w:color="auto"/>
            <w:bottom w:val="none" w:sz="0" w:space="0" w:color="auto"/>
            <w:right w:val="none" w:sz="0" w:space="0" w:color="auto"/>
          </w:divBdr>
          <w:divsChild>
            <w:div w:id="16718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266977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689379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133192">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114541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349888">
      <w:bodyDiv w:val="1"/>
      <w:marLeft w:val="0"/>
      <w:marRight w:val="0"/>
      <w:marTop w:val="0"/>
      <w:marBottom w:val="0"/>
      <w:divBdr>
        <w:top w:val="none" w:sz="0" w:space="0" w:color="auto"/>
        <w:left w:val="none" w:sz="0" w:space="0" w:color="auto"/>
        <w:bottom w:val="none" w:sz="0" w:space="0" w:color="auto"/>
        <w:right w:val="none" w:sz="0" w:space="0" w:color="auto"/>
      </w:divBdr>
      <w:divsChild>
        <w:div w:id="1187674202">
          <w:marLeft w:val="547"/>
          <w:marRight w:val="0"/>
          <w:marTop w:val="0"/>
          <w:marBottom w:val="0"/>
          <w:divBdr>
            <w:top w:val="none" w:sz="0" w:space="0" w:color="auto"/>
            <w:left w:val="none" w:sz="0" w:space="0" w:color="auto"/>
            <w:bottom w:val="none" w:sz="0" w:space="0" w:color="auto"/>
            <w:right w:val="none" w:sz="0" w:space="0" w:color="auto"/>
          </w:divBdr>
        </w:div>
      </w:divsChild>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77">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438905">
      <w:bodyDiv w:val="1"/>
      <w:marLeft w:val="0"/>
      <w:marRight w:val="0"/>
      <w:marTop w:val="0"/>
      <w:marBottom w:val="0"/>
      <w:divBdr>
        <w:top w:val="none" w:sz="0" w:space="0" w:color="auto"/>
        <w:left w:val="none" w:sz="0" w:space="0" w:color="auto"/>
        <w:bottom w:val="none" w:sz="0" w:space="0" w:color="auto"/>
        <w:right w:val="none" w:sz="0" w:space="0" w:color="auto"/>
      </w:divBdr>
    </w:div>
    <w:div w:id="107702265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76012">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253867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19875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4657037">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32700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14118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7876973">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223905">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561732">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9788929">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0900385">
      <w:bodyDiv w:val="1"/>
      <w:marLeft w:val="0"/>
      <w:marRight w:val="0"/>
      <w:marTop w:val="0"/>
      <w:marBottom w:val="0"/>
      <w:divBdr>
        <w:top w:val="none" w:sz="0" w:space="0" w:color="auto"/>
        <w:left w:val="none" w:sz="0" w:space="0" w:color="auto"/>
        <w:bottom w:val="none" w:sz="0" w:space="0" w:color="auto"/>
        <w:right w:val="none" w:sz="0" w:space="0" w:color="auto"/>
      </w:divBdr>
      <w:divsChild>
        <w:div w:id="1850483590">
          <w:marLeft w:val="547"/>
          <w:marRight w:val="0"/>
          <w:marTop w:val="0"/>
          <w:marBottom w:val="0"/>
          <w:divBdr>
            <w:top w:val="none" w:sz="0" w:space="0" w:color="auto"/>
            <w:left w:val="none" w:sz="0" w:space="0" w:color="auto"/>
            <w:bottom w:val="none" w:sz="0" w:space="0" w:color="auto"/>
            <w:right w:val="none" w:sz="0" w:space="0" w:color="auto"/>
          </w:divBdr>
        </w:div>
      </w:divsChild>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265857">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4801728">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29217640">
      <w:bodyDiv w:val="1"/>
      <w:marLeft w:val="0"/>
      <w:marRight w:val="0"/>
      <w:marTop w:val="0"/>
      <w:marBottom w:val="0"/>
      <w:divBdr>
        <w:top w:val="none" w:sz="0" w:space="0" w:color="auto"/>
        <w:left w:val="none" w:sz="0" w:space="0" w:color="auto"/>
        <w:bottom w:val="none" w:sz="0" w:space="0" w:color="auto"/>
        <w:right w:val="none" w:sz="0" w:space="0" w:color="auto"/>
      </w:divBdr>
      <w:divsChild>
        <w:div w:id="622545017">
          <w:marLeft w:val="446"/>
          <w:marRight w:val="0"/>
          <w:marTop w:val="0"/>
          <w:marBottom w:val="200"/>
          <w:divBdr>
            <w:top w:val="none" w:sz="0" w:space="0" w:color="auto"/>
            <w:left w:val="none" w:sz="0" w:space="0" w:color="auto"/>
            <w:bottom w:val="none" w:sz="0" w:space="0" w:color="auto"/>
            <w:right w:val="none" w:sz="0" w:space="0" w:color="auto"/>
          </w:divBdr>
        </w:div>
        <w:div w:id="728918152">
          <w:marLeft w:val="446"/>
          <w:marRight w:val="0"/>
          <w:marTop w:val="0"/>
          <w:marBottom w:val="200"/>
          <w:divBdr>
            <w:top w:val="none" w:sz="0" w:space="0" w:color="auto"/>
            <w:left w:val="none" w:sz="0" w:space="0" w:color="auto"/>
            <w:bottom w:val="none" w:sz="0" w:space="0" w:color="auto"/>
            <w:right w:val="none" w:sz="0" w:space="0" w:color="auto"/>
          </w:divBdr>
        </w:div>
        <w:div w:id="1519001071">
          <w:marLeft w:val="446"/>
          <w:marRight w:val="0"/>
          <w:marTop w:val="0"/>
          <w:marBottom w:val="200"/>
          <w:divBdr>
            <w:top w:val="none" w:sz="0" w:space="0" w:color="auto"/>
            <w:left w:val="none" w:sz="0" w:space="0" w:color="auto"/>
            <w:bottom w:val="none" w:sz="0" w:space="0" w:color="auto"/>
            <w:right w:val="none" w:sz="0" w:space="0" w:color="auto"/>
          </w:divBdr>
        </w:div>
      </w:divsChild>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163139">
      <w:bodyDiv w:val="1"/>
      <w:marLeft w:val="0"/>
      <w:marRight w:val="0"/>
      <w:marTop w:val="0"/>
      <w:marBottom w:val="0"/>
      <w:divBdr>
        <w:top w:val="none" w:sz="0" w:space="0" w:color="auto"/>
        <w:left w:val="none" w:sz="0" w:space="0" w:color="auto"/>
        <w:bottom w:val="none" w:sz="0" w:space="0" w:color="auto"/>
        <w:right w:val="none" w:sz="0" w:space="0" w:color="auto"/>
      </w:divBdr>
      <w:divsChild>
        <w:div w:id="51003856">
          <w:marLeft w:val="547"/>
          <w:marRight w:val="0"/>
          <w:marTop w:val="0"/>
          <w:marBottom w:val="0"/>
          <w:divBdr>
            <w:top w:val="none" w:sz="0" w:space="0" w:color="auto"/>
            <w:left w:val="none" w:sz="0" w:space="0" w:color="auto"/>
            <w:bottom w:val="none" w:sz="0" w:space="0" w:color="auto"/>
            <w:right w:val="none" w:sz="0" w:space="0" w:color="auto"/>
          </w:divBdr>
        </w:div>
        <w:div w:id="954797000">
          <w:marLeft w:val="547"/>
          <w:marRight w:val="0"/>
          <w:marTop w:val="0"/>
          <w:marBottom w:val="0"/>
          <w:divBdr>
            <w:top w:val="none" w:sz="0" w:space="0" w:color="auto"/>
            <w:left w:val="none" w:sz="0" w:space="0" w:color="auto"/>
            <w:bottom w:val="none" w:sz="0" w:space="0" w:color="auto"/>
            <w:right w:val="none" w:sz="0" w:space="0" w:color="auto"/>
          </w:divBdr>
        </w:div>
        <w:div w:id="1374038979">
          <w:marLeft w:val="547"/>
          <w:marRight w:val="0"/>
          <w:marTop w:val="0"/>
          <w:marBottom w:val="0"/>
          <w:divBdr>
            <w:top w:val="none" w:sz="0" w:space="0" w:color="auto"/>
            <w:left w:val="none" w:sz="0" w:space="0" w:color="auto"/>
            <w:bottom w:val="none" w:sz="0" w:space="0" w:color="auto"/>
            <w:right w:val="none" w:sz="0" w:space="0" w:color="auto"/>
          </w:divBdr>
        </w:div>
      </w:divsChild>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905825">
      <w:bodyDiv w:val="1"/>
      <w:marLeft w:val="0"/>
      <w:marRight w:val="0"/>
      <w:marTop w:val="0"/>
      <w:marBottom w:val="0"/>
      <w:divBdr>
        <w:top w:val="none" w:sz="0" w:space="0" w:color="auto"/>
        <w:left w:val="none" w:sz="0" w:space="0" w:color="auto"/>
        <w:bottom w:val="none" w:sz="0" w:space="0" w:color="auto"/>
        <w:right w:val="none" w:sz="0" w:space="0" w:color="auto"/>
      </w:divBdr>
      <w:divsChild>
        <w:div w:id="1963460354">
          <w:marLeft w:val="547"/>
          <w:marRight w:val="0"/>
          <w:marTop w:val="0"/>
          <w:marBottom w:val="0"/>
          <w:divBdr>
            <w:top w:val="none" w:sz="0" w:space="0" w:color="auto"/>
            <w:left w:val="none" w:sz="0" w:space="0" w:color="auto"/>
            <w:bottom w:val="none" w:sz="0" w:space="0" w:color="auto"/>
            <w:right w:val="none" w:sz="0" w:space="0" w:color="auto"/>
          </w:divBdr>
        </w:div>
      </w:divsChild>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4150385">
      <w:bodyDiv w:val="1"/>
      <w:marLeft w:val="0"/>
      <w:marRight w:val="0"/>
      <w:marTop w:val="0"/>
      <w:marBottom w:val="0"/>
      <w:divBdr>
        <w:top w:val="none" w:sz="0" w:space="0" w:color="auto"/>
        <w:left w:val="none" w:sz="0" w:space="0" w:color="auto"/>
        <w:bottom w:val="none" w:sz="0" w:space="0" w:color="auto"/>
        <w:right w:val="none" w:sz="0" w:space="0" w:color="auto"/>
      </w:divBdr>
      <w:divsChild>
        <w:div w:id="1870029119">
          <w:marLeft w:val="547"/>
          <w:marRight w:val="0"/>
          <w:marTop w:val="0"/>
          <w:marBottom w:val="0"/>
          <w:divBdr>
            <w:top w:val="none" w:sz="0" w:space="0" w:color="auto"/>
            <w:left w:val="none" w:sz="0" w:space="0" w:color="auto"/>
            <w:bottom w:val="none" w:sz="0" w:space="0" w:color="auto"/>
            <w:right w:val="none" w:sz="0" w:space="0" w:color="auto"/>
          </w:divBdr>
        </w:div>
      </w:divsChild>
    </w:div>
    <w:div w:id="1557736952">
      <w:bodyDiv w:val="1"/>
      <w:marLeft w:val="0"/>
      <w:marRight w:val="0"/>
      <w:marTop w:val="0"/>
      <w:marBottom w:val="0"/>
      <w:divBdr>
        <w:top w:val="none" w:sz="0" w:space="0" w:color="auto"/>
        <w:left w:val="none" w:sz="0" w:space="0" w:color="auto"/>
        <w:bottom w:val="none" w:sz="0" w:space="0" w:color="auto"/>
        <w:right w:val="none" w:sz="0" w:space="0" w:color="auto"/>
      </w:divBdr>
    </w:div>
    <w:div w:id="1563827215">
      <w:bodyDiv w:val="1"/>
      <w:marLeft w:val="0"/>
      <w:marRight w:val="0"/>
      <w:marTop w:val="0"/>
      <w:marBottom w:val="0"/>
      <w:divBdr>
        <w:top w:val="none" w:sz="0" w:space="0" w:color="auto"/>
        <w:left w:val="none" w:sz="0" w:space="0" w:color="auto"/>
        <w:bottom w:val="none" w:sz="0" w:space="0" w:color="auto"/>
        <w:right w:val="none" w:sz="0" w:space="0" w:color="auto"/>
      </w:divBdr>
      <w:divsChild>
        <w:div w:id="610744516">
          <w:marLeft w:val="547"/>
          <w:marRight w:val="0"/>
          <w:marTop w:val="0"/>
          <w:marBottom w:val="0"/>
          <w:divBdr>
            <w:top w:val="none" w:sz="0" w:space="0" w:color="auto"/>
            <w:left w:val="none" w:sz="0" w:space="0" w:color="auto"/>
            <w:bottom w:val="none" w:sz="0" w:space="0" w:color="auto"/>
            <w:right w:val="none" w:sz="0" w:space="0" w:color="auto"/>
          </w:divBdr>
        </w:div>
      </w:divsChild>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1987789">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621979">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710506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255496">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552905">
      <w:bodyDiv w:val="1"/>
      <w:marLeft w:val="0"/>
      <w:marRight w:val="0"/>
      <w:marTop w:val="0"/>
      <w:marBottom w:val="0"/>
      <w:divBdr>
        <w:top w:val="none" w:sz="0" w:space="0" w:color="auto"/>
        <w:left w:val="none" w:sz="0" w:space="0" w:color="auto"/>
        <w:bottom w:val="none" w:sz="0" w:space="0" w:color="auto"/>
        <w:right w:val="none" w:sz="0" w:space="0" w:color="auto"/>
      </w:divBdr>
      <w:divsChild>
        <w:div w:id="581447262">
          <w:marLeft w:val="547"/>
          <w:marRight w:val="0"/>
          <w:marTop w:val="0"/>
          <w:marBottom w:val="0"/>
          <w:divBdr>
            <w:top w:val="none" w:sz="0" w:space="0" w:color="auto"/>
            <w:left w:val="none" w:sz="0" w:space="0" w:color="auto"/>
            <w:bottom w:val="none" w:sz="0" w:space="0" w:color="auto"/>
            <w:right w:val="none" w:sz="0" w:space="0" w:color="auto"/>
          </w:divBdr>
        </w:div>
      </w:divsChild>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504609">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042540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50441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0978928">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97039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289216">
      <w:bodyDiv w:val="1"/>
      <w:marLeft w:val="0"/>
      <w:marRight w:val="0"/>
      <w:marTop w:val="0"/>
      <w:marBottom w:val="0"/>
      <w:divBdr>
        <w:top w:val="none" w:sz="0" w:space="0" w:color="auto"/>
        <w:left w:val="none" w:sz="0" w:space="0" w:color="auto"/>
        <w:bottom w:val="none" w:sz="0" w:space="0" w:color="auto"/>
        <w:right w:val="none" w:sz="0" w:space="0" w:color="auto"/>
      </w:divBdr>
    </w:div>
    <w:div w:id="1851797863">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93148754">
      <w:bodyDiv w:val="1"/>
      <w:marLeft w:val="0"/>
      <w:marRight w:val="0"/>
      <w:marTop w:val="0"/>
      <w:marBottom w:val="0"/>
      <w:divBdr>
        <w:top w:val="none" w:sz="0" w:space="0" w:color="auto"/>
        <w:left w:val="none" w:sz="0" w:space="0" w:color="auto"/>
        <w:bottom w:val="none" w:sz="0" w:space="0" w:color="auto"/>
        <w:right w:val="none" w:sz="0" w:space="0" w:color="auto"/>
      </w:divBdr>
    </w:div>
    <w:div w:id="1900287259">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0381364">
      <w:bodyDiv w:val="1"/>
      <w:marLeft w:val="0"/>
      <w:marRight w:val="0"/>
      <w:marTop w:val="0"/>
      <w:marBottom w:val="0"/>
      <w:divBdr>
        <w:top w:val="none" w:sz="0" w:space="0" w:color="auto"/>
        <w:left w:val="none" w:sz="0" w:space="0" w:color="auto"/>
        <w:bottom w:val="none" w:sz="0" w:space="0" w:color="auto"/>
        <w:right w:val="none" w:sz="0" w:space="0" w:color="auto"/>
      </w:divBdr>
      <w:divsChild>
        <w:div w:id="123692592">
          <w:marLeft w:val="547"/>
          <w:marRight w:val="0"/>
          <w:marTop w:val="0"/>
          <w:marBottom w:val="0"/>
          <w:divBdr>
            <w:top w:val="none" w:sz="0" w:space="0" w:color="auto"/>
            <w:left w:val="none" w:sz="0" w:space="0" w:color="auto"/>
            <w:bottom w:val="none" w:sz="0" w:space="0" w:color="auto"/>
            <w:right w:val="none" w:sz="0" w:space="0" w:color="auto"/>
          </w:divBdr>
        </w:div>
      </w:divsChild>
    </w:div>
    <w:div w:id="1913419284">
      <w:bodyDiv w:val="1"/>
      <w:marLeft w:val="0"/>
      <w:marRight w:val="0"/>
      <w:marTop w:val="0"/>
      <w:marBottom w:val="0"/>
      <w:divBdr>
        <w:top w:val="none" w:sz="0" w:space="0" w:color="auto"/>
        <w:left w:val="none" w:sz="0" w:space="0" w:color="auto"/>
        <w:bottom w:val="none" w:sz="0" w:space="0" w:color="auto"/>
        <w:right w:val="none" w:sz="0" w:space="0" w:color="auto"/>
      </w:divBdr>
    </w:div>
    <w:div w:id="1916013593">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59147">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750219">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6170205">
      <w:bodyDiv w:val="1"/>
      <w:marLeft w:val="0"/>
      <w:marRight w:val="0"/>
      <w:marTop w:val="0"/>
      <w:marBottom w:val="0"/>
      <w:divBdr>
        <w:top w:val="none" w:sz="0" w:space="0" w:color="auto"/>
        <w:left w:val="none" w:sz="0" w:space="0" w:color="auto"/>
        <w:bottom w:val="none" w:sz="0" w:space="0" w:color="auto"/>
        <w:right w:val="none" w:sz="0" w:space="0" w:color="auto"/>
      </w:divBdr>
      <w:divsChild>
        <w:div w:id="412972674">
          <w:marLeft w:val="547"/>
          <w:marRight w:val="0"/>
          <w:marTop w:val="0"/>
          <w:marBottom w:val="0"/>
          <w:divBdr>
            <w:top w:val="none" w:sz="0" w:space="0" w:color="auto"/>
            <w:left w:val="none" w:sz="0" w:space="0" w:color="auto"/>
            <w:bottom w:val="none" w:sz="0" w:space="0" w:color="auto"/>
            <w:right w:val="none" w:sz="0" w:space="0" w:color="auto"/>
          </w:divBdr>
        </w:div>
        <w:div w:id="893588996">
          <w:marLeft w:val="547"/>
          <w:marRight w:val="0"/>
          <w:marTop w:val="0"/>
          <w:marBottom w:val="0"/>
          <w:divBdr>
            <w:top w:val="none" w:sz="0" w:space="0" w:color="auto"/>
            <w:left w:val="none" w:sz="0" w:space="0" w:color="auto"/>
            <w:bottom w:val="none" w:sz="0" w:space="0" w:color="auto"/>
            <w:right w:val="none" w:sz="0" w:space="0" w:color="auto"/>
          </w:divBdr>
        </w:div>
        <w:div w:id="992299937">
          <w:marLeft w:val="547"/>
          <w:marRight w:val="0"/>
          <w:marTop w:val="0"/>
          <w:marBottom w:val="0"/>
          <w:divBdr>
            <w:top w:val="none" w:sz="0" w:space="0" w:color="auto"/>
            <w:left w:val="none" w:sz="0" w:space="0" w:color="auto"/>
            <w:bottom w:val="none" w:sz="0" w:space="0" w:color="auto"/>
            <w:right w:val="none" w:sz="0" w:space="0" w:color="auto"/>
          </w:divBdr>
        </w:div>
        <w:div w:id="1029836596">
          <w:marLeft w:val="547"/>
          <w:marRight w:val="0"/>
          <w:marTop w:val="0"/>
          <w:marBottom w:val="0"/>
          <w:divBdr>
            <w:top w:val="none" w:sz="0" w:space="0" w:color="auto"/>
            <w:left w:val="none" w:sz="0" w:space="0" w:color="auto"/>
            <w:bottom w:val="none" w:sz="0" w:space="0" w:color="auto"/>
            <w:right w:val="none" w:sz="0" w:space="0" w:color="auto"/>
          </w:divBdr>
        </w:div>
        <w:div w:id="1877698321">
          <w:marLeft w:val="547"/>
          <w:marRight w:val="0"/>
          <w:marTop w:val="0"/>
          <w:marBottom w:val="0"/>
          <w:divBdr>
            <w:top w:val="none" w:sz="0" w:space="0" w:color="auto"/>
            <w:left w:val="none" w:sz="0" w:space="0" w:color="auto"/>
            <w:bottom w:val="none" w:sz="0" w:space="0" w:color="auto"/>
            <w:right w:val="none" w:sz="0" w:space="0" w:color="auto"/>
          </w:divBdr>
        </w:div>
      </w:divsChild>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88130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17F1F01-FB97-448A-A4A1-8E76ED23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413</Words>
  <Characters>2360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Deftones</Company>
  <LinksUpToDate>false</LinksUpToDate>
  <CharactersWithSpaces>2768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Slava</dc:creator>
  <cp:lastModifiedBy>PC</cp:lastModifiedBy>
  <cp:revision>11</cp:revision>
  <cp:lastPrinted>2026-06-01T14:01:00Z</cp:lastPrinted>
  <dcterms:created xsi:type="dcterms:W3CDTF">2026-05-31T19:55:00Z</dcterms:created>
  <dcterms:modified xsi:type="dcterms:W3CDTF">2026-06-01T14:02:00Z</dcterms:modified>
</cp:coreProperties>
</file>